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38704A" w:rsidRDefault="00EE1DA5" w:rsidP="00FD28A5">
      <w:pPr>
        <w:framePr w:w="4612" w:hSpace="141" w:wrap="around" w:vAnchor="text" w:hAnchor="page" w:x="6521" w:y="7"/>
        <w:ind w:left="-142" w:firstLine="142"/>
        <w:rPr>
          <w:rFonts w:cs="Arial"/>
          <w:noProof/>
        </w:rPr>
      </w:pPr>
      <w:r w:rsidRPr="0038704A">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38704A" w:rsidRDefault="00EE1DA5" w:rsidP="00EE1DA5">
      <w:pPr>
        <w:pStyle w:val="BodyText2"/>
        <w:rPr>
          <w:rFonts w:ascii="Times New Roman" w:hAnsi="Times New Roman"/>
          <w:noProof/>
        </w:rPr>
      </w:pPr>
    </w:p>
    <w:p w14:paraId="1BBD0601" w14:textId="77777777" w:rsidR="00EE1DA5" w:rsidRPr="0038704A" w:rsidRDefault="00EE1DA5" w:rsidP="00EE1DA5">
      <w:pPr>
        <w:pStyle w:val="BodyText2"/>
        <w:rPr>
          <w:rFonts w:ascii="Times New Roman" w:hAnsi="Times New Roman"/>
          <w:noProof/>
        </w:rPr>
      </w:pPr>
    </w:p>
    <w:p w14:paraId="3D9C170D" w14:textId="77777777" w:rsidR="00EE1DA5" w:rsidRPr="0038704A" w:rsidRDefault="00EE1DA5" w:rsidP="00EE1DA5">
      <w:pPr>
        <w:pStyle w:val="BodyText2"/>
        <w:rPr>
          <w:rFonts w:ascii="Times New Roman" w:hAnsi="Times New Roman"/>
          <w:noProof/>
        </w:rPr>
      </w:pPr>
    </w:p>
    <w:p w14:paraId="282D1A87" w14:textId="77777777" w:rsidR="00EE1DA5" w:rsidRPr="0038704A" w:rsidRDefault="00EE1DA5" w:rsidP="00EE1DA5">
      <w:pPr>
        <w:pStyle w:val="BodyText2"/>
        <w:rPr>
          <w:rFonts w:ascii="Times New Roman" w:hAnsi="Times New Roman"/>
          <w:noProof/>
        </w:rPr>
      </w:pPr>
    </w:p>
    <w:p w14:paraId="655F677C" w14:textId="77777777" w:rsidR="00EE1DA5" w:rsidRPr="0038704A" w:rsidRDefault="00EE1DA5" w:rsidP="00EE1DA5">
      <w:pPr>
        <w:pStyle w:val="BodyText2"/>
        <w:rPr>
          <w:rFonts w:ascii="Times New Roman" w:hAnsi="Times New Roman"/>
          <w:noProof/>
        </w:rPr>
      </w:pPr>
    </w:p>
    <w:p w14:paraId="1811F3F7" w14:textId="77777777" w:rsidR="00EE1DA5" w:rsidRPr="0038704A" w:rsidRDefault="00EE1DA5" w:rsidP="00EE1DA5">
      <w:pPr>
        <w:pStyle w:val="BodyText2"/>
        <w:rPr>
          <w:rFonts w:ascii="Times New Roman" w:hAnsi="Times New Roman"/>
          <w:noProof/>
        </w:rPr>
      </w:pPr>
    </w:p>
    <w:p w14:paraId="03C8FE23" w14:textId="77777777" w:rsidR="00EE1DA5" w:rsidRPr="0038704A" w:rsidRDefault="00EE1DA5" w:rsidP="00EE1DA5">
      <w:pPr>
        <w:pStyle w:val="BodyText2"/>
        <w:rPr>
          <w:rFonts w:ascii="Times New Roman" w:hAnsi="Times New Roman"/>
          <w:noProof/>
        </w:rPr>
      </w:pPr>
    </w:p>
    <w:p w14:paraId="50CA290E" w14:textId="77777777" w:rsidR="00EE1DA5" w:rsidRPr="0038704A" w:rsidRDefault="00EE1DA5" w:rsidP="00EE1DA5">
      <w:pPr>
        <w:pStyle w:val="BodyText2"/>
        <w:rPr>
          <w:rFonts w:ascii="Times New Roman" w:hAnsi="Times New Roman"/>
          <w:noProof/>
        </w:rPr>
      </w:pPr>
    </w:p>
    <w:p w14:paraId="7695DB98" w14:textId="77777777" w:rsidR="00EE1DA5" w:rsidRPr="0038704A" w:rsidRDefault="00EE1DA5" w:rsidP="00EE1DA5">
      <w:pPr>
        <w:pStyle w:val="BodyText2"/>
        <w:rPr>
          <w:rFonts w:ascii="Times New Roman" w:hAnsi="Times New Roman"/>
          <w:noProof/>
        </w:rPr>
      </w:pPr>
    </w:p>
    <w:p w14:paraId="6E164A6E" w14:textId="77777777" w:rsidR="00EE1DA5" w:rsidRPr="0038704A" w:rsidRDefault="00EE1DA5" w:rsidP="00EE1DA5">
      <w:pPr>
        <w:pStyle w:val="BodyText2"/>
        <w:rPr>
          <w:rFonts w:ascii="Times New Roman" w:hAnsi="Times New Roman"/>
          <w:noProof/>
        </w:rPr>
      </w:pPr>
    </w:p>
    <w:p w14:paraId="683253AC" w14:textId="77777777" w:rsidR="00EE1DA5" w:rsidRPr="0038704A" w:rsidRDefault="00EE1DA5" w:rsidP="00EE1DA5">
      <w:pPr>
        <w:pStyle w:val="BodyText2"/>
        <w:rPr>
          <w:rFonts w:ascii="Times New Roman" w:hAnsi="Times New Roman"/>
          <w:noProof/>
        </w:rPr>
      </w:pPr>
    </w:p>
    <w:p w14:paraId="6DC0D51C" w14:textId="77777777" w:rsidR="00EE1DA5" w:rsidRPr="0038704A" w:rsidRDefault="00EE1DA5" w:rsidP="00EE1DA5">
      <w:pPr>
        <w:pStyle w:val="BodyText2"/>
        <w:rPr>
          <w:rFonts w:ascii="Times New Roman" w:hAnsi="Times New Roman"/>
          <w:noProof/>
        </w:rPr>
      </w:pPr>
    </w:p>
    <w:p w14:paraId="19BC7508" w14:textId="77777777" w:rsidR="00EE1DA5" w:rsidRPr="0038704A" w:rsidRDefault="00EE1DA5" w:rsidP="00EE1DA5">
      <w:pPr>
        <w:pStyle w:val="BodyText2"/>
        <w:rPr>
          <w:rFonts w:ascii="Times New Roman" w:hAnsi="Times New Roman"/>
          <w:noProof/>
        </w:rPr>
      </w:pPr>
    </w:p>
    <w:p w14:paraId="6DE27012" w14:textId="77777777" w:rsidR="00EE1DA5" w:rsidRPr="0038704A" w:rsidRDefault="00EE1DA5" w:rsidP="00EE1DA5">
      <w:pPr>
        <w:pStyle w:val="BodyText2"/>
        <w:rPr>
          <w:rFonts w:ascii="Times New Roman" w:hAnsi="Times New Roman"/>
          <w:noProof/>
        </w:rPr>
      </w:pPr>
    </w:p>
    <w:p w14:paraId="22F25D46" w14:textId="77777777" w:rsidR="00EE1DA5" w:rsidRPr="0038704A" w:rsidRDefault="00EE1DA5" w:rsidP="00EE1DA5">
      <w:pPr>
        <w:pStyle w:val="BodyText2"/>
        <w:rPr>
          <w:rFonts w:ascii="Times New Roman" w:hAnsi="Times New Roman"/>
          <w:noProof/>
        </w:rPr>
      </w:pPr>
    </w:p>
    <w:p w14:paraId="46F10E49" w14:textId="77777777" w:rsidR="00EE1DA5" w:rsidRPr="0038704A" w:rsidRDefault="00EE1DA5" w:rsidP="00EE1DA5">
      <w:pPr>
        <w:pStyle w:val="BodyText2"/>
        <w:rPr>
          <w:rFonts w:ascii="Times New Roman" w:hAnsi="Times New Roman"/>
          <w:noProof/>
        </w:rPr>
      </w:pPr>
    </w:p>
    <w:p w14:paraId="28BDE7C7" w14:textId="77777777" w:rsidR="00EE1DA5" w:rsidRPr="0038704A" w:rsidRDefault="00EE1DA5" w:rsidP="00EE1DA5">
      <w:pPr>
        <w:pStyle w:val="BodyText2"/>
        <w:rPr>
          <w:rFonts w:ascii="Times New Roman" w:hAnsi="Times New Roman"/>
          <w:noProof/>
        </w:rPr>
      </w:pPr>
    </w:p>
    <w:p w14:paraId="18718E4B" w14:textId="6CCF9CBB" w:rsidR="000574FD" w:rsidRPr="0038704A" w:rsidRDefault="00F9236E" w:rsidP="000574FD">
      <w:pPr>
        <w:pStyle w:val="BodyText2"/>
        <w:jc w:val="center"/>
        <w:rPr>
          <w:rFonts w:cs="Arial"/>
          <w:b w:val="0"/>
          <w:bCs/>
          <w:noProof/>
          <w:sz w:val="32"/>
          <w:szCs w:val="32"/>
        </w:rPr>
      </w:pPr>
      <w:r w:rsidRPr="0038704A">
        <w:rPr>
          <w:b w:val="0"/>
          <w:noProof/>
          <w:sz w:val="32"/>
          <w:szCs w:val="32"/>
        </w:rPr>
        <w:t>DOKUMENTACIJA V ZVEZI Z ODDAJO JAVNEGA NAROČILA</w:t>
      </w:r>
    </w:p>
    <w:p w14:paraId="576C9448" w14:textId="77777777" w:rsidR="000574FD" w:rsidRPr="0038704A" w:rsidRDefault="000574FD" w:rsidP="000574FD">
      <w:pPr>
        <w:pStyle w:val="BodyText2"/>
        <w:jc w:val="center"/>
        <w:rPr>
          <w:b w:val="0"/>
          <w:strike/>
          <w:noProof/>
          <w:sz w:val="32"/>
          <w:szCs w:val="32"/>
        </w:rPr>
      </w:pPr>
    </w:p>
    <w:p w14:paraId="7B818178" w14:textId="77777777" w:rsidR="000574FD" w:rsidRPr="0038704A" w:rsidRDefault="000574FD" w:rsidP="000574FD">
      <w:pPr>
        <w:pStyle w:val="BodyText2"/>
        <w:rPr>
          <w:rFonts w:cs="Arial"/>
          <w:b w:val="0"/>
          <w:bCs/>
          <w:noProof/>
          <w:sz w:val="32"/>
          <w:szCs w:val="32"/>
        </w:rPr>
      </w:pPr>
    </w:p>
    <w:p w14:paraId="3250C757" w14:textId="45B2C1B0" w:rsidR="00EE1DA5" w:rsidRPr="0038704A" w:rsidRDefault="00EE1DA5" w:rsidP="000574FD">
      <w:pPr>
        <w:pStyle w:val="BodyText2"/>
        <w:jc w:val="center"/>
        <w:rPr>
          <w:rFonts w:cs="Arial"/>
          <w:b w:val="0"/>
          <w:bCs/>
          <w:noProof/>
          <w:sz w:val="32"/>
          <w:szCs w:val="32"/>
        </w:rPr>
      </w:pPr>
      <w:r w:rsidRPr="0038704A">
        <w:rPr>
          <w:rFonts w:cs="Arial"/>
          <w:b w:val="0"/>
          <w:bCs/>
          <w:noProof/>
          <w:sz w:val="32"/>
          <w:szCs w:val="32"/>
        </w:rPr>
        <w:t xml:space="preserve">PO </w:t>
      </w:r>
      <w:r w:rsidR="004C5A95" w:rsidRPr="0038704A">
        <w:rPr>
          <w:rFonts w:cs="Arial"/>
          <w:b w:val="0"/>
          <w:bCs/>
          <w:noProof/>
          <w:sz w:val="32"/>
          <w:szCs w:val="32"/>
        </w:rPr>
        <w:t>ODPRTEM POSTOPKU</w:t>
      </w:r>
    </w:p>
    <w:p w14:paraId="5FFC1A10" w14:textId="77777777" w:rsidR="00EE1DA5" w:rsidRPr="0038704A" w:rsidRDefault="00EE1DA5" w:rsidP="00EE1DA5">
      <w:pPr>
        <w:pStyle w:val="BodyText2"/>
        <w:jc w:val="center"/>
        <w:rPr>
          <w:rFonts w:cs="Arial"/>
          <w:b w:val="0"/>
          <w:bCs/>
          <w:noProof/>
          <w:sz w:val="32"/>
          <w:szCs w:val="32"/>
        </w:rPr>
      </w:pPr>
    </w:p>
    <w:p w14:paraId="6580C043" w14:textId="77777777" w:rsidR="00EE1DA5" w:rsidRPr="0038704A" w:rsidRDefault="00EE1DA5" w:rsidP="00EE1DA5">
      <w:pPr>
        <w:pStyle w:val="BodyText2"/>
        <w:jc w:val="center"/>
        <w:rPr>
          <w:rFonts w:cs="Arial"/>
          <w:b w:val="0"/>
          <w:bCs/>
          <w:noProof/>
          <w:sz w:val="32"/>
          <w:szCs w:val="32"/>
        </w:rPr>
      </w:pPr>
      <w:r w:rsidRPr="0038704A">
        <w:rPr>
          <w:rFonts w:cs="Arial"/>
          <w:b w:val="0"/>
          <w:bCs/>
          <w:noProof/>
          <w:sz w:val="32"/>
          <w:szCs w:val="32"/>
        </w:rPr>
        <w:t>Z OZNAKO</w:t>
      </w:r>
    </w:p>
    <w:p w14:paraId="175CAC20" w14:textId="77777777" w:rsidR="00EE1DA5" w:rsidRPr="0038704A" w:rsidRDefault="00EE1DA5" w:rsidP="00EE1DA5">
      <w:pPr>
        <w:pStyle w:val="BodyText2"/>
        <w:jc w:val="center"/>
        <w:rPr>
          <w:rFonts w:cs="Arial"/>
          <w:b w:val="0"/>
          <w:bCs/>
          <w:noProof/>
          <w:sz w:val="32"/>
          <w:szCs w:val="32"/>
        </w:rPr>
      </w:pPr>
    </w:p>
    <w:p w14:paraId="5943FCAC" w14:textId="0EDDFE9B" w:rsidR="00EE1DA5" w:rsidRPr="0038704A" w:rsidRDefault="00BF1C59" w:rsidP="00EE1DA5">
      <w:pPr>
        <w:pStyle w:val="BodyText2"/>
        <w:jc w:val="center"/>
        <w:rPr>
          <w:b w:val="0"/>
          <w:noProof/>
          <w:sz w:val="32"/>
          <w:szCs w:val="32"/>
        </w:rPr>
      </w:pPr>
      <w:r w:rsidRPr="0038704A">
        <w:rPr>
          <w:b w:val="0"/>
          <w:noProof/>
          <w:sz w:val="32"/>
          <w:szCs w:val="32"/>
        </w:rPr>
        <w:t>JN-</w:t>
      </w:r>
      <w:r w:rsidR="00D45D45" w:rsidRPr="0038704A">
        <w:rPr>
          <w:b w:val="0"/>
          <w:noProof/>
          <w:sz w:val="32"/>
          <w:szCs w:val="32"/>
        </w:rPr>
        <w:t>S0655</w:t>
      </w:r>
    </w:p>
    <w:p w14:paraId="20414367" w14:textId="77777777" w:rsidR="00EE1DA5" w:rsidRPr="0038704A" w:rsidRDefault="00EE1DA5" w:rsidP="00EE1DA5">
      <w:pPr>
        <w:pStyle w:val="BodyText2"/>
        <w:rPr>
          <w:b w:val="0"/>
          <w:noProof/>
          <w:sz w:val="32"/>
          <w:szCs w:val="32"/>
        </w:rPr>
      </w:pPr>
    </w:p>
    <w:p w14:paraId="02C395FF" w14:textId="77777777" w:rsidR="00EE1DA5" w:rsidRPr="0038704A" w:rsidRDefault="00EE1DA5" w:rsidP="00EE1DA5">
      <w:pPr>
        <w:pStyle w:val="BodyText2"/>
        <w:rPr>
          <w:rFonts w:ascii="Times New Roman" w:hAnsi="Times New Roman"/>
          <w:noProof/>
          <w:sz w:val="32"/>
          <w:szCs w:val="32"/>
        </w:rPr>
      </w:pPr>
    </w:p>
    <w:p w14:paraId="245E075E" w14:textId="77777777" w:rsidR="00EE1DA5" w:rsidRPr="0038704A" w:rsidRDefault="00EE1DA5" w:rsidP="00EE1DA5">
      <w:pPr>
        <w:pStyle w:val="BodyText2"/>
        <w:rPr>
          <w:rFonts w:ascii="Times New Roman" w:hAnsi="Times New Roman"/>
          <w:noProof/>
          <w:sz w:val="32"/>
          <w:szCs w:val="32"/>
        </w:rPr>
      </w:pPr>
    </w:p>
    <w:p w14:paraId="464D6FAD" w14:textId="77777777" w:rsidR="00EE1DA5" w:rsidRPr="0038704A" w:rsidRDefault="00EE1DA5" w:rsidP="00EE1DA5">
      <w:pPr>
        <w:pStyle w:val="BodyText"/>
        <w:rPr>
          <w:noProof/>
          <w:sz w:val="32"/>
          <w:szCs w:val="32"/>
        </w:rPr>
      </w:pPr>
    </w:p>
    <w:p w14:paraId="44BAF85C" w14:textId="751E3F36" w:rsidR="00EE1DA5" w:rsidRPr="0038704A" w:rsidRDefault="00D45D45" w:rsidP="001501DB">
      <w:pPr>
        <w:pStyle w:val="BodyText"/>
        <w:jc w:val="center"/>
        <w:rPr>
          <w:rFonts w:cs="Arial"/>
          <w:b/>
          <w:caps/>
          <w:noProof/>
          <w:color w:val="000000"/>
          <w:sz w:val="32"/>
          <w:szCs w:val="32"/>
        </w:rPr>
      </w:pPr>
      <w:r w:rsidRPr="0038704A">
        <w:rPr>
          <w:rFonts w:cs="Arial"/>
          <w:b/>
          <w:caps/>
          <w:noProof/>
          <w:color w:val="000000"/>
          <w:sz w:val="32"/>
          <w:szCs w:val="32"/>
        </w:rPr>
        <w:t>MERJENJE GLEDANOSTI, POSLUŠANOSTI IN BRANOSTI ZA DOBO 5 LET</w:t>
      </w:r>
      <w:r w:rsidR="00FA4BBD" w:rsidRPr="0038704A">
        <w:rPr>
          <w:rFonts w:cs="Arial"/>
          <w:b/>
          <w:caps/>
          <w:noProof/>
          <w:color w:val="000000"/>
          <w:sz w:val="32"/>
          <w:szCs w:val="32"/>
        </w:rPr>
        <w:t xml:space="preserve"> PO SKLOPIH</w:t>
      </w:r>
    </w:p>
    <w:p w14:paraId="53D6A7C7" w14:textId="77777777" w:rsidR="00EE1DA5" w:rsidRPr="0038704A" w:rsidRDefault="00EE1DA5" w:rsidP="00EE1DA5">
      <w:pPr>
        <w:pStyle w:val="BodyText"/>
        <w:rPr>
          <w:b/>
          <w:noProof/>
        </w:rPr>
      </w:pPr>
    </w:p>
    <w:p w14:paraId="6CEF6CA2" w14:textId="77777777" w:rsidR="00EE1DA5" w:rsidRPr="0038704A" w:rsidRDefault="00EE1DA5" w:rsidP="00EE1DA5">
      <w:pPr>
        <w:pStyle w:val="BodyText"/>
        <w:rPr>
          <w:b/>
          <w:noProof/>
        </w:rPr>
      </w:pPr>
    </w:p>
    <w:p w14:paraId="38277FE8" w14:textId="77777777" w:rsidR="00EE1DA5" w:rsidRPr="0038704A" w:rsidRDefault="00EE1DA5" w:rsidP="00EE1DA5">
      <w:pPr>
        <w:pStyle w:val="BodyText"/>
        <w:rPr>
          <w:b/>
          <w:noProof/>
        </w:rPr>
      </w:pPr>
    </w:p>
    <w:p w14:paraId="5E62C743" w14:textId="77777777" w:rsidR="00EE1DA5" w:rsidRPr="0038704A" w:rsidRDefault="00EE1DA5" w:rsidP="00EE1DA5">
      <w:pPr>
        <w:pStyle w:val="BodyText"/>
        <w:rPr>
          <w:b/>
          <w:noProof/>
        </w:rPr>
      </w:pPr>
    </w:p>
    <w:p w14:paraId="0E834955" w14:textId="77777777" w:rsidR="00EE1DA5" w:rsidRPr="0038704A" w:rsidRDefault="00EE1DA5" w:rsidP="00EE1DA5">
      <w:pPr>
        <w:pStyle w:val="BodyText"/>
        <w:rPr>
          <w:b/>
          <w:noProof/>
        </w:rPr>
      </w:pPr>
    </w:p>
    <w:p w14:paraId="5DA0FC3F" w14:textId="77777777" w:rsidR="00EE1DA5" w:rsidRPr="0038704A" w:rsidRDefault="00EE1DA5" w:rsidP="00EE1DA5">
      <w:pPr>
        <w:pStyle w:val="BodyText"/>
        <w:rPr>
          <w:b/>
          <w:noProof/>
        </w:rPr>
      </w:pPr>
    </w:p>
    <w:p w14:paraId="03F9E9D6" w14:textId="77777777" w:rsidR="00EE1DA5" w:rsidRPr="0038704A" w:rsidRDefault="00EE1DA5" w:rsidP="00EE1DA5">
      <w:pPr>
        <w:pStyle w:val="BodyText"/>
        <w:rPr>
          <w:b/>
          <w:noProof/>
        </w:rPr>
      </w:pPr>
    </w:p>
    <w:p w14:paraId="258C6E44" w14:textId="77777777" w:rsidR="00EE1DA5" w:rsidRPr="0038704A" w:rsidRDefault="00EE1DA5" w:rsidP="00EE1DA5">
      <w:pPr>
        <w:pStyle w:val="BodyText"/>
        <w:rPr>
          <w:b/>
          <w:noProof/>
        </w:rPr>
      </w:pPr>
    </w:p>
    <w:p w14:paraId="176EF109" w14:textId="77777777" w:rsidR="00EE1DA5" w:rsidRPr="0038704A" w:rsidRDefault="00EE1DA5" w:rsidP="00EE1DA5">
      <w:pPr>
        <w:rPr>
          <w:noProof/>
        </w:rPr>
      </w:pPr>
    </w:p>
    <w:p w14:paraId="1621A0F1" w14:textId="77777777" w:rsidR="00EE1DA5" w:rsidRPr="0038704A" w:rsidRDefault="00EE1DA5" w:rsidP="00EE1DA5">
      <w:pPr>
        <w:rPr>
          <w:noProof/>
        </w:rPr>
      </w:pPr>
    </w:p>
    <w:p w14:paraId="2327F9A5" w14:textId="77777777" w:rsidR="00EE1DA5" w:rsidRPr="0038704A" w:rsidRDefault="00EE1DA5" w:rsidP="00EE1DA5">
      <w:pPr>
        <w:pStyle w:val="FootnoteText"/>
        <w:rPr>
          <w:noProof/>
        </w:rPr>
      </w:pPr>
    </w:p>
    <w:p w14:paraId="4FA0FC57" w14:textId="77777777" w:rsidR="00EE1DA5" w:rsidRPr="0038704A" w:rsidRDefault="00EE1DA5" w:rsidP="00EE1DA5">
      <w:pPr>
        <w:pStyle w:val="FootnoteText"/>
        <w:rPr>
          <w:noProof/>
        </w:rPr>
      </w:pPr>
    </w:p>
    <w:p w14:paraId="6DFD87CB" w14:textId="77777777" w:rsidR="00EE1DA5" w:rsidRPr="0038704A" w:rsidRDefault="00EE1DA5" w:rsidP="00EE1DA5">
      <w:pPr>
        <w:pStyle w:val="FootnoteText"/>
        <w:rPr>
          <w:noProof/>
        </w:rPr>
      </w:pPr>
    </w:p>
    <w:p w14:paraId="324F700E" w14:textId="77777777" w:rsidR="00EE1DA5" w:rsidRPr="0038704A" w:rsidRDefault="00EE1DA5" w:rsidP="00EE1DA5">
      <w:pPr>
        <w:pStyle w:val="FootnoteText"/>
        <w:rPr>
          <w:noProof/>
        </w:rPr>
      </w:pPr>
    </w:p>
    <w:p w14:paraId="2C8AA5EC" w14:textId="77777777" w:rsidR="00EE1DA5" w:rsidRPr="0038704A" w:rsidRDefault="00EE1DA5" w:rsidP="00EE1DA5">
      <w:pPr>
        <w:pStyle w:val="FootnoteText"/>
        <w:rPr>
          <w:noProof/>
        </w:rPr>
      </w:pPr>
    </w:p>
    <w:p w14:paraId="5E0C2A98" w14:textId="77777777" w:rsidR="00EE1DA5" w:rsidRPr="0038704A" w:rsidRDefault="00EE1DA5" w:rsidP="00EE1DA5">
      <w:pPr>
        <w:pStyle w:val="FootnoteText"/>
        <w:rPr>
          <w:noProof/>
        </w:rPr>
      </w:pPr>
    </w:p>
    <w:p w14:paraId="13CAFD96" w14:textId="77777777" w:rsidR="00EE1DA5" w:rsidRPr="0038704A" w:rsidRDefault="00EE1DA5" w:rsidP="00EE1DA5">
      <w:pPr>
        <w:jc w:val="center"/>
        <w:rPr>
          <w:b/>
          <w:noProof/>
        </w:rPr>
      </w:pPr>
    </w:p>
    <w:p w14:paraId="6D6F1A56" w14:textId="77777777" w:rsidR="00EE1DA5" w:rsidRPr="0038704A" w:rsidRDefault="00EE1DA5" w:rsidP="00EE1DA5">
      <w:pPr>
        <w:jc w:val="center"/>
        <w:rPr>
          <w:b/>
          <w:noProof/>
        </w:rPr>
      </w:pPr>
    </w:p>
    <w:p w14:paraId="5A5253F2" w14:textId="77777777" w:rsidR="00EE1DA5" w:rsidRPr="0038704A" w:rsidRDefault="00EE1DA5" w:rsidP="00EE1DA5">
      <w:pPr>
        <w:jc w:val="center"/>
        <w:rPr>
          <w:b/>
          <w:noProof/>
        </w:rPr>
      </w:pPr>
      <w:r w:rsidRPr="0038704A">
        <w:rPr>
          <w:b/>
          <w:noProof/>
        </w:rPr>
        <w:lastRenderedPageBreak/>
        <w:t>VSEBINA DOKUMENTACIJE</w:t>
      </w:r>
      <w:r w:rsidR="00C20028" w:rsidRPr="0038704A">
        <w:rPr>
          <w:b/>
          <w:noProof/>
        </w:rPr>
        <w:t xml:space="preserve"> V ZVEZI Z ODDAJO JAVNEGA NAROČILA</w:t>
      </w:r>
    </w:p>
    <w:p w14:paraId="236B4AC0" w14:textId="77777777" w:rsidR="009243A2" w:rsidRPr="0038704A" w:rsidRDefault="009243A2" w:rsidP="00EE1DA5">
      <w:pPr>
        <w:jc w:val="center"/>
        <w:rPr>
          <w:b/>
          <w:noProof/>
        </w:rPr>
      </w:pPr>
    </w:p>
    <w:p w14:paraId="2DAB2413" w14:textId="06BC55AD" w:rsidR="004C6E63" w:rsidRDefault="005E50D3">
      <w:pPr>
        <w:pStyle w:val="TOC1"/>
        <w:rPr>
          <w:rFonts w:asciiTheme="minorHAnsi" w:eastAsiaTheme="minorEastAsia" w:hAnsiTheme="minorHAnsi" w:cstheme="minorBidi"/>
          <w:b w:val="0"/>
          <w:bCs w:val="0"/>
          <w:sz w:val="22"/>
          <w:szCs w:val="22"/>
          <w:lang w:eastAsia="sl-SI"/>
        </w:rPr>
      </w:pPr>
      <w:r w:rsidRPr="0038704A">
        <w:rPr>
          <w:b w:val="0"/>
          <w:bCs w:val="0"/>
          <w:szCs w:val="20"/>
        </w:rPr>
        <w:fldChar w:fldCharType="begin"/>
      </w:r>
      <w:r w:rsidRPr="0038704A">
        <w:rPr>
          <w:b w:val="0"/>
          <w:bCs w:val="0"/>
          <w:szCs w:val="20"/>
        </w:rPr>
        <w:instrText xml:space="preserve"> TOC \o "1-4" \h \z </w:instrText>
      </w:r>
      <w:r w:rsidRPr="0038704A">
        <w:rPr>
          <w:b w:val="0"/>
          <w:bCs w:val="0"/>
          <w:szCs w:val="20"/>
        </w:rPr>
        <w:fldChar w:fldCharType="separate"/>
      </w:r>
      <w:hyperlink w:anchor="_Toc135395676" w:history="1">
        <w:r w:rsidR="004C6E63" w:rsidRPr="004D003C">
          <w:rPr>
            <w:rStyle w:val="Hyperlink"/>
          </w:rPr>
          <w:t>1</w:t>
        </w:r>
        <w:r w:rsidR="004C6E63">
          <w:rPr>
            <w:rFonts w:asciiTheme="minorHAnsi" w:eastAsiaTheme="minorEastAsia" w:hAnsiTheme="minorHAnsi" w:cstheme="minorBidi"/>
            <w:b w:val="0"/>
            <w:bCs w:val="0"/>
            <w:sz w:val="22"/>
            <w:szCs w:val="22"/>
            <w:lang w:eastAsia="sl-SI"/>
          </w:rPr>
          <w:tab/>
        </w:r>
        <w:r w:rsidR="004C6E63" w:rsidRPr="004D003C">
          <w:rPr>
            <w:rStyle w:val="Hyperlink"/>
          </w:rPr>
          <w:t>POVABILO K ODDAJI PONUDBE</w:t>
        </w:r>
        <w:r w:rsidR="004C6E63">
          <w:rPr>
            <w:webHidden/>
          </w:rPr>
          <w:tab/>
        </w:r>
        <w:r w:rsidR="004C6E63">
          <w:rPr>
            <w:webHidden/>
          </w:rPr>
          <w:fldChar w:fldCharType="begin"/>
        </w:r>
        <w:r w:rsidR="004C6E63">
          <w:rPr>
            <w:webHidden/>
          </w:rPr>
          <w:instrText xml:space="preserve"> PAGEREF _Toc135395676 \h </w:instrText>
        </w:r>
        <w:r w:rsidR="004C6E63">
          <w:rPr>
            <w:webHidden/>
          </w:rPr>
        </w:r>
        <w:r w:rsidR="004C6E63">
          <w:rPr>
            <w:webHidden/>
          </w:rPr>
          <w:fldChar w:fldCharType="separate"/>
        </w:r>
        <w:r w:rsidR="00A02555">
          <w:rPr>
            <w:webHidden/>
          </w:rPr>
          <w:t>6</w:t>
        </w:r>
        <w:r w:rsidR="004C6E63">
          <w:rPr>
            <w:webHidden/>
          </w:rPr>
          <w:fldChar w:fldCharType="end"/>
        </w:r>
      </w:hyperlink>
    </w:p>
    <w:p w14:paraId="1993B2AA" w14:textId="12FB4DE7" w:rsidR="004C6E63" w:rsidRDefault="001F0FF0">
      <w:pPr>
        <w:pStyle w:val="TOC1"/>
        <w:rPr>
          <w:rFonts w:asciiTheme="minorHAnsi" w:eastAsiaTheme="minorEastAsia" w:hAnsiTheme="minorHAnsi" w:cstheme="minorBidi"/>
          <w:b w:val="0"/>
          <w:bCs w:val="0"/>
          <w:sz w:val="22"/>
          <w:szCs w:val="22"/>
          <w:lang w:eastAsia="sl-SI"/>
        </w:rPr>
      </w:pPr>
      <w:hyperlink w:anchor="_Toc135395677" w:history="1">
        <w:r w:rsidR="004C6E63" w:rsidRPr="004D003C">
          <w:rPr>
            <w:rStyle w:val="Hyperlink"/>
          </w:rPr>
          <w:t>2</w:t>
        </w:r>
        <w:r w:rsidR="004C6E63">
          <w:rPr>
            <w:rFonts w:asciiTheme="minorHAnsi" w:eastAsiaTheme="minorEastAsia" w:hAnsiTheme="minorHAnsi" w:cstheme="minorBidi"/>
            <w:b w:val="0"/>
            <w:bCs w:val="0"/>
            <w:sz w:val="22"/>
            <w:szCs w:val="22"/>
            <w:lang w:eastAsia="sl-SI"/>
          </w:rPr>
          <w:tab/>
        </w:r>
        <w:r w:rsidR="004C6E63" w:rsidRPr="004D003C">
          <w:rPr>
            <w:rStyle w:val="Hyperlink"/>
          </w:rPr>
          <w:t>NAVODILO PONUDNIKOM ZA IZDELAVO PONUDBE</w:t>
        </w:r>
        <w:r w:rsidR="004C6E63">
          <w:rPr>
            <w:webHidden/>
          </w:rPr>
          <w:tab/>
        </w:r>
        <w:r w:rsidR="004C6E63">
          <w:rPr>
            <w:webHidden/>
          </w:rPr>
          <w:fldChar w:fldCharType="begin"/>
        </w:r>
        <w:r w:rsidR="004C6E63">
          <w:rPr>
            <w:webHidden/>
          </w:rPr>
          <w:instrText xml:space="preserve"> PAGEREF _Toc135395677 \h </w:instrText>
        </w:r>
        <w:r w:rsidR="004C6E63">
          <w:rPr>
            <w:webHidden/>
          </w:rPr>
        </w:r>
        <w:r w:rsidR="004C6E63">
          <w:rPr>
            <w:webHidden/>
          </w:rPr>
          <w:fldChar w:fldCharType="separate"/>
        </w:r>
        <w:r w:rsidR="00A02555">
          <w:rPr>
            <w:webHidden/>
          </w:rPr>
          <w:t>7</w:t>
        </w:r>
        <w:r w:rsidR="004C6E63">
          <w:rPr>
            <w:webHidden/>
          </w:rPr>
          <w:fldChar w:fldCharType="end"/>
        </w:r>
      </w:hyperlink>
    </w:p>
    <w:p w14:paraId="5239DB5B" w14:textId="626CA285" w:rsidR="004C6E63" w:rsidRDefault="001F0FF0">
      <w:pPr>
        <w:pStyle w:val="TOC2"/>
        <w:rPr>
          <w:rFonts w:asciiTheme="minorHAnsi" w:eastAsiaTheme="minorEastAsia" w:hAnsiTheme="minorHAnsi" w:cstheme="minorBidi"/>
          <w:b w:val="0"/>
          <w:bCs w:val="0"/>
          <w:sz w:val="22"/>
          <w:szCs w:val="22"/>
          <w:lang w:eastAsia="sl-SI"/>
        </w:rPr>
      </w:pPr>
      <w:hyperlink w:anchor="_Toc135395678" w:history="1">
        <w:r w:rsidR="004C6E63" w:rsidRPr="004D003C">
          <w:rPr>
            <w:rStyle w:val="Hyperlink"/>
          </w:rPr>
          <w:t>2.1</w:t>
        </w:r>
        <w:r w:rsidR="004C6E63">
          <w:rPr>
            <w:rFonts w:asciiTheme="minorHAnsi" w:eastAsiaTheme="minorEastAsia" w:hAnsiTheme="minorHAnsi" w:cstheme="minorBidi"/>
            <w:b w:val="0"/>
            <w:bCs w:val="0"/>
            <w:sz w:val="22"/>
            <w:szCs w:val="22"/>
            <w:lang w:eastAsia="sl-SI"/>
          </w:rPr>
          <w:tab/>
        </w:r>
        <w:r w:rsidR="004C6E63" w:rsidRPr="004D003C">
          <w:rPr>
            <w:rStyle w:val="Hyperlink"/>
          </w:rPr>
          <w:t>Naročnik javnega naročila</w:t>
        </w:r>
        <w:r w:rsidR="004C6E63">
          <w:rPr>
            <w:webHidden/>
          </w:rPr>
          <w:tab/>
        </w:r>
        <w:r w:rsidR="004C6E63">
          <w:rPr>
            <w:webHidden/>
          </w:rPr>
          <w:fldChar w:fldCharType="begin"/>
        </w:r>
        <w:r w:rsidR="004C6E63">
          <w:rPr>
            <w:webHidden/>
          </w:rPr>
          <w:instrText xml:space="preserve"> PAGEREF _Toc135395678 \h </w:instrText>
        </w:r>
        <w:r w:rsidR="004C6E63">
          <w:rPr>
            <w:webHidden/>
          </w:rPr>
        </w:r>
        <w:r w:rsidR="004C6E63">
          <w:rPr>
            <w:webHidden/>
          </w:rPr>
          <w:fldChar w:fldCharType="separate"/>
        </w:r>
        <w:r w:rsidR="00A02555">
          <w:rPr>
            <w:webHidden/>
          </w:rPr>
          <w:t>7</w:t>
        </w:r>
        <w:r w:rsidR="004C6E63">
          <w:rPr>
            <w:webHidden/>
          </w:rPr>
          <w:fldChar w:fldCharType="end"/>
        </w:r>
      </w:hyperlink>
    </w:p>
    <w:p w14:paraId="10A1035C" w14:textId="2D0F2484" w:rsidR="004C6E63" w:rsidRDefault="001F0FF0">
      <w:pPr>
        <w:pStyle w:val="TOC2"/>
        <w:rPr>
          <w:rFonts w:asciiTheme="minorHAnsi" w:eastAsiaTheme="minorEastAsia" w:hAnsiTheme="minorHAnsi" w:cstheme="minorBidi"/>
          <w:b w:val="0"/>
          <w:bCs w:val="0"/>
          <w:sz w:val="22"/>
          <w:szCs w:val="22"/>
          <w:lang w:eastAsia="sl-SI"/>
        </w:rPr>
      </w:pPr>
      <w:hyperlink w:anchor="_Toc135395679" w:history="1">
        <w:r w:rsidR="004C6E63" w:rsidRPr="004D003C">
          <w:rPr>
            <w:rStyle w:val="Hyperlink"/>
          </w:rPr>
          <w:t>2.2</w:t>
        </w:r>
        <w:r w:rsidR="004C6E63">
          <w:rPr>
            <w:rFonts w:asciiTheme="minorHAnsi" w:eastAsiaTheme="minorEastAsia" w:hAnsiTheme="minorHAnsi" w:cstheme="minorBidi"/>
            <w:b w:val="0"/>
            <w:bCs w:val="0"/>
            <w:sz w:val="22"/>
            <w:szCs w:val="22"/>
            <w:lang w:eastAsia="sl-SI"/>
          </w:rPr>
          <w:tab/>
        </w:r>
        <w:r w:rsidR="004C6E63" w:rsidRPr="004D003C">
          <w:rPr>
            <w:rStyle w:val="Hyperlink"/>
          </w:rPr>
          <w:t>Pravna podlaga</w:t>
        </w:r>
        <w:r w:rsidR="004C6E63">
          <w:rPr>
            <w:webHidden/>
          </w:rPr>
          <w:tab/>
        </w:r>
        <w:r w:rsidR="004C6E63">
          <w:rPr>
            <w:webHidden/>
          </w:rPr>
          <w:fldChar w:fldCharType="begin"/>
        </w:r>
        <w:r w:rsidR="004C6E63">
          <w:rPr>
            <w:webHidden/>
          </w:rPr>
          <w:instrText xml:space="preserve"> PAGEREF _Toc135395679 \h </w:instrText>
        </w:r>
        <w:r w:rsidR="004C6E63">
          <w:rPr>
            <w:webHidden/>
          </w:rPr>
        </w:r>
        <w:r w:rsidR="004C6E63">
          <w:rPr>
            <w:webHidden/>
          </w:rPr>
          <w:fldChar w:fldCharType="separate"/>
        </w:r>
        <w:r w:rsidR="00A02555">
          <w:rPr>
            <w:webHidden/>
          </w:rPr>
          <w:t>7</w:t>
        </w:r>
        <w:r w:rsidR="004C6E63">
          <w:rPr>
            <w:webHidden/>
          </w:rPr>
          <w:fldChar w:fldCharType="end"/>
        </w:r>
      </w:hyperlink>
    </w:p>
    <w:p w14:paraId="0C0A96F9" w14:textId="342A2F0C" w:rsidR="004C6E63" w:rsidRDefault="001F0FF0">
      <w:pPr>
        <w:pStyle w:val="TOC2"/>
        <w:rPr>
          <w:rFonts w:asciiTheme="minorHAnsi" w:eastAsiaTheme="minorEastAsia" w:hAnsiTheme="minorHAnsi" w:cstheme="minorBidi"/>
          <w:b w:val="0"/>
          <w:bCs w:val="0"/>
          <w:sz w:val="22"/>
          <w:szCs w:val="22"/>
          <w:lang w:eastAsia="sl-SI"/>
        </w:rPr>
      </w:pPr>
      <w:hyperlink w:anchor="_Toc135395680" w:history="1">
        <w:r w:rsidR="004C6E63" w:rsidRPr="004D003C">
          <w:rPr>
            <w:rStyle w:val="Hyperlink"/>
          </w:rPr>
          <w:t>2.3</w:t>
        </w:r>
        <w:r w:rsidR="004C6E63">
          <w:rPr>
            <w:rFonts w:asciiTheme="minorHAnsi" w:eastAsiaTheme="minorEastAsia" w:hAnsiTheme="minorHAnsi" w:cstheme="minorBidi"/>
            <w:b w:val="0"/>
            <w:bCs w:val="0"/>
            <w:sz w:val="22"/>
            <w:szCs w:val="22"/>
            <w:lang w:eastAsia="sl-SI"/>
          </w:rPr>
          <w:tab/>
        </w:r>
        <w:r w:rsidR="004C6E63" w:rsidRPr="004D003C">
          <w:rPr>
            <w:rStyle w:val="Hyperlink"/>
          </w:rPr>
          <w:t>Temeljna pravila poslovanja</w:t>
        </w:r>
        <w:r w:rsidR="004C6E63">
          <w:rPr>
            <w:webHidden/>
          </w:rPr>
          <w:tab/>
        </w:r>
        <w:r w:rsidR="004C6E63">
          <w:rPr>
            <w:webHidden/>
          </w:rPr>
          <w:fldChar w:fldCharType="begin"/>
        </w:r>
        <w:r w:rsidR="004C6E63">
          <w:rPr>
            <w:webHidden/>
          </w:rPr>
          <w:instrText xml:space="preserve"> PAGEREF _Toc135395680 \h </w:instrText>
        </w:r>
        <w:r w:rsidR="004C6E63">
          <w:rPr>
            <w:webHidden/>
          </w:rPr>
        </w:r>
        <w:r w:rsidR="004C6E63">
          <w:rPr>
            <w:webHidden/>
          </w:rPr>
          <w:fldChar w:fldCharType="separate"/>
        </w:r>
        <w:r w:rsidR="00A02555">
          <w:rPr>
            <w:webHidden/>
          </w:rPr>
          <w:t>7</w:t>
        </w:r>
        <w:r w:rsidR="004C6E63">
          <w:rPr>
            <w:webHidden/>
          </w:rPr>
          <w:fldChar w:fldCharType="end"/>
        </w:r>
      </w:hyperlink>
    </w:p>
    <w:p w14:paraId="0D4E8AED" w14:textId="434A9453" w:rsidR="004C6E63" w:rsidRDefault="001F0FF0">
      <w:pPr>
        <w:pStyle w:val="TOC1"/>
        <w:rPr>
          <w:rFonts w:asciiTheme="minorHAnsi" w:eastAsiaTheme="minorEastAsia" w:hAnsiTheme="minorHAnsi" w:cstheme="minorBidi"/>
          <w:b w:val="0"/>
          <w:bCs w:val="0"/>
          <w:sz w:val="22"/>
          <w:szCs w:val="22"/>
          <w:lang w:eastAsia="sl-SI"/>
        </w:rPr>
      </w:pPr>
      <w:hyperlink w:anchor="_Toc135395681" w:history="1">
        <w:r w:rsidR="004C6E63" w:rsidRPr="004D003C">
          <w:rPr>
            <w:rStyle w:val="Hyperlink"/>
          </w:rPr>
          <w:t>3</w:t>
        </w:r>
        <w:r w:rsidR="004C6E63">
          <w:rPr>
            <w:rFonts w:asciiTheme="minorHAnsi" w:eastAsiaTheme="minorEastAsia" w:hAnsiTheme="minorHAnsi" w:cstheme="minorBidi"/>
            <w:b w:val="0"/>
            <w:bCs w:val="0"/>
            <w:sz w:val="22"/>
            <w:szCs w:val="22"/>
            <w:lang w:eastAsia="sl-SI"/>
          </w:rPr>
          <w:tab/>
        </w:r>
        <w:r w:rsidR="004C6E63" w:rsidRPr="004D003C">
          <w:rPr>
            <w:rStyle w:val="Hyperlink"/>
          </w:rPr>
          <w:t>PREDMET JAVNEGA NAROČILA</w:t>
        </w:r>
        <w:r w:rsidR="004C6E63">
          <w:rPr>
            <w:webHidden/>
          </w:rPr>
          <w:tab/>
        </w:r>
        <w:r w:rsidR="004C6E63">
          <w:rPr>
            <w:webHidden/>
          </w:rPr>
          <w:fldChar w:fldCharType="begin"/>
        </w:r>
        <w:r w:rsidR="004C6E63">
          <w:rPr>
            <w:webHidden/>
          </w:rPr>
          <w:instrText xml:space="preserve"> PAGEREF _Toc135395681 \h </w:instrText>
        </w:r>
        <w:r w:rsidR="004C6E63">
          <w:rPr>
            <w:webHidden/>
          </w:rPr>
        </w:r>
        <w:r w:rsidR="004C6E63">
          <w:rPr>
            <w:webHidden/>
          </w:rPr>
          <w:fldChar w:fldCharType="separate"/>
        </w:r>
        <w:r w:rsidR="00A02555">
          <w:rPr>
            <w:webHidden/>
          </w:rPr>
          <w:t>8</w:t>
        </w:r>
        <w:r w:rsidR="004C6E63">
          <w:rPr>
            <w:webHidden/>
          </w:rPr>
          <w:fldChar w:fldCharType="end"/>
        </w:r>
      </w:hyperlink>
    </w:p>
    <w:p w14:paraId="19346FFB" w14:textId="05E5111F" w:rsidR="004C6E63" w:rsidRDefault="001F0FF0">
      <w:pPr>
        <w:pStyle w:val="TOC2"/>
        <w:rPr>
          <w:rFonts w:asciiTheme="minorHAnsi" w:eastAsiaTheme="minorEastAsia" w:hAnsiTheme="minorHAnsi" w:cstheme="minorBidi"/>
          <w:b w:val="0"/>
          <w:bCs w:val="0"/>
          <w:sz w:val="22"/>
          <w:szCs w:val="22"/>
          <w:lang w:eastAsia="sl-SI"/>
        </w:rPr>
      </w:pPr>
      <w:hyperlink w:anchor="_Toc135395682" w:history="1">
        <w:r w:rsidR="004C6E63" w:rsidRPr="004D003C">
          <w:rPr>
            <w:rStyle w:val="Hyperlink"/>
          </w:rPr>
          <w:t>3.1</w:t>
        </w:r>
        <w:r w:rsidR="004C6E63">
          <w:rPr>
            <w:rFonts w:asciiTheme="minorHAnsi" w:eastAsiaTheme="minorEastAsia" w:hAnsiTheme="minorHAnsi" w:cstheme="minorBidi"/>
            <w:b w:val="0"/>
            <w:bCs w:val="0"/>
            <w:sz w:val="22"/>
            <w:szCs w:val="22"/>
            <w:lang w:eastAsia="sl-SI"/>
          </w:rPr>
          <w:tab/>
        </w:r>
        <w:r w:rsidR="004C6E63" w:rsidRPr="004D003C">
          <w:rPr>
            <w:rStyle w:val="Hyperlink"/>
          </w:rPr>
          <w:t>Sklop A: Televizija in druge digitalne vsebine</w:t>
        </w:r>
        <w:r w:rsidR="004C6E63">
          <w:rPr>
            <w:webHidden/>
          </w:rPr>
          <w:tab/>
        </w:r>
        <w:r w:rsidR="004C6E63">
          <w:rPr>
            <w:webHidden/>
          </w:rPr>
          <w:fldChar w:fldCharType="begin"/>
        </w:r>
        <w:r w:rsidR="004C6E63">
          <w:rPr>
            <w:webHidden/>
          </w:rPr>
          <w:instrText xml:space="preserve"> PAGEREF _Toc135395682 \h </w:instrText>
        </w:r>
        <w:r w:rsidR="004C6E63">
          <w:rPr>
            <w:webHidden/>
          </w:rPr>
        </w:r>
        <w:r w:rsidR="004C6E63">
          <w:rPr>
            <w:webHidden/>
          </w:rPr>
          <w:fldChar w:fldCharType="separate"/>
        </w:r>
        <w:r w:rsidR="00A02555">
          <w:rPr>
            <w:webHidden/>
          </w:rPr>
          <w:t>8</w:t>
        </w:r>
        <w:r w:rsidR="004C6E63">
          <w:rPr>
            <w:webHidden/>
          </w:rPr>
          <w:fldChar w:fldCharType="end"/>
        </w:r>
      </w:hyperlink>
    </w:p>
    <w:p w14:paraId="0BB8A769" w14:textId="6FEAC0F8" w:rsidR="004C6E63" w:rsidRDefault="001F0FF0">
      <w:pPr>
        <w:pStyle w:val="TOC3"/>
        <w:rPr>
          <w:rFonts w:asciiTheme="minorHAnsi" w:eastAsiaTheme="minorEastAsia" w:hAnsiTheme="minorHAnsi" w:cstheme="minorBidi"/>
          <w:noProof/>
          <w:sz w:val="22"/>
          <w:szCs w:val="22"/>
          <w:lang w:eastAsia="sl-SI"/>
        </w:rPr>
      </w:pPr>
      <w:hyperlink w:anchor="_Toc135395683" w:history="1">
        <w:r w:rsidR="004C6E63" w:rsidRPr="004D003C">
          <w:rPr>
            <w:rStyle w:val="Hyperlink"/>
            <w:b/>
            <w:noProof/>
            <w14:scene3d>
              <w14:camera w14:prst="orthographicFront"/>
              <w14:lightRig w14:rig="threePt" w14:dir="t">
                <w14:rot w14:lat="0" w14:lon="0" w14:rev="0"/>
              </w14:lightRig>
            </w14:scene3d>
          </w:rPr>
          <w:t>3.1.1</w:t>
        </w:r>
        <w:r w:rsidR="004C6E63">
          <w:rPr>
            <w:rFonts w:asciiTheme="minorHAnsi" w:eastAsiaTheme="minorEastAsia" w:hAnsiTheme="minorHAnsi" w:cstheme="minorBidi"/>
            <w:noProof/>
            <w:sz w:val="22"/>
            <w:szCs w:val="22"/>
            <w:lang w:eastAsia="sl-SI"/>
          </w:rPr>
          <w:tab/>
        </w:r>
        <w:r w:rsidR="004C6E63" w:rsidRPr="004D003C">
          <w:rPr>
            <w:rStyle w:val="Hyperlink"/>
            <w:b/>
            <w:noProof/>
          </w:rPr>
          <w:t>Splošne zahteve</w:t>
        </w:r>
        <w:r w:rsidR="004C6E63">
          <w:rPr>
            <w:noProof/>
            <w:webHidden/>
          </w:rPr>
          <w:tab/>
        </w:r>
        <w:r w:rsidR="004C6E63">
          <w:rPr>
            <w:noProof/>
            <w:webHidden/>
          </w:rPr>
          <w:fldChar w:fldCharType="begin"/>
        </w:r>
        <w:r w:rsidR="004C6E63">
          <w:rPr>
            <w:noProof/>
            <w:webHidden/>
          </w:rPr>
          <w:instrText xml:space="preserve"> PAGEREF _Toc135395683 \h </w:instrText>
        </w:r>
        <w:r w:rsidR="004C6E63">
          <w:rPr>
            <w:noProof/>
            <w:webHidden/>
          </w:rPr>
        </w:r>
        <w:r w:rsidR="004C6E63">
          <w:rPr>
            <w:noProof/>
            <w:webHidden/>
          </w:rPr>
          <w:fldChar w:fldCharType="separate"/>
        </w:r>
        <w:r w:rsidR="00A02555">
          <w:rPr>
            <w:noProof/>
            <w:webHidden/>
          </w:rPr>
          <w:t>8</w:t>
        </w:r>
        <w:r w:rsidR="004C6E63">
          <w:rPr>
            <w:noProof/>
            <w:webHidden/>
          </w:rPr>
          <w:fldChar w:fldCharType="end"/>
        </w:r>
      </w:hyperlink>
    </w:p>
    <w:p w14:paraId="45FB159A" w14:textId="5BA44E1E" w:rsidR="004C6E63" w:rsidRDefault="001F0FF0">
      <w:pPr>
        <w:pStyle w:val="TOC3"/>
        <w:rPr>
          <w:rFonts w:asciiTheme="minorHAnsi" w:eastAsiaTheme="minorEastAsia" w:hAnsiTheme="minorHAnsi" w:cstheme="minorBidi"/>
          <w:noProof/>
          <w:sz w:val="22"/>
          <w:szCs w:val="22"/>
          <w:lang w:eastAsia="sl-SI"/>
        </w:rPr>
      </w:pPr>
      <w:hyperlink w:anchor="_Toc135395684" w:history="1">
        <w:r w:rsidR="004C6E63" w:rsidRPr="004D003C">
          <w:rPr>
            <w:rStyle w:val="Hyperlink"/>
            <w:b/>
            <w:noProof/>
            <w14:scene3d>
              <w14:camera w14:prst="orthographicFront"/>
              <w14:lightRig w14:rig="threePt" w14:dir="t">
                <w14:rot w14:lat="0" w14:lon="0" w14:rev="0"/>
              </w14:lightRig>
            </w14:scene3d>
          </w:rPr>
          <w:t>3.1.2</w:t>
        </w:r>
        <w:r w:rsidR="004C6E63">
          <w:rPr>
            <w:rFonts w:asciiTheme="minorHAnsi" w:eastAsiaTheme="minorEastAsia" w:hAnsiTheme="minorHAnsi" w:cstheme="minorBidi"/>
            <w:noProof/>
            <w:sz w:val="22"/>
            <w:szCs w:val="22"/>
            <w:lang w:eastAsia="sl-SI"/>
          </w:rPr>
          <w:tab/>
        </w:r>
        <w:r w:rsidR="004C6E63" w:rsidRPr="004D003C">
          <w:rPr>
            <w:rStyle w:val="Hyperlink"/>
            <w:b/>
            <w:noProof/>
          </w:rPr>
          <w:t>Tehnična dokumentacija in izvedba</w:t>
        </w:r>
        <w:r w:rsidR="004C6E63">
          <w:rPr>
            <w:noProof/>
            <w:webHidden/>
          </w:rPr>
          <w:tab/>
        </w:r>
        <w:r w:rsidR="004C6E63">
          <w:rPr>
            <w:noProof/>
            <w:webHidden/>
          </w:rPr>
          <w:fldChar w:fldCharType="begin"/>
        </w:r>
        <w:r w:rsidR="004C6E63">
          <w:rPr>
            <w:noProof/>
            <w:webHidden/>
          </w:rPr>
          <w:instrText xml:space="preserve"> PAGEREF _Toc135395684 \h </w:instrText>
        </w:r>
        <w:r w:rsidR="004C6E63">
          <w:rPr>
            <w:noProof/>
            <w:webHidden/>
          </w:rPr>
        </w:r>
        <w:r w:rsidR="004C6E63">
          <w:rPr>
            <w:noProof/>
            <w:webHidden/>
          </w:rPr>
          <w:fldChar w:fldCharType="separate"/>
        </w:r>
        <w:r w:rsidR="00A02555">
          <w:rPr>
            <w:noProof/>
            <w:webHidden/>
          </w:rPr>
          <w:t>8</w:t>
        </w:r>
        <w:r w:rsidR="004C6E63">
          <w:rPr>
            <w:noProof/>
            <w:webHidden/>
          </w:rPr>
          <w:fldChar w:fldCharType="end"/>
        </w:r>
      </w:hyperlink>
    </w:p>
    <w:p w14:paraId="4C788019" w14:textId="778D7549" w:rsidR="004C6E63" w:rsidRDefault="001F0FF0">
      <w:pPr>
        <w:pStyle w:val="TOC4"/>
        <w:rPr>
          <w:rFonts w:asciiTheme="minorHAnsi" w:eastAsiaTheme="minorEastAsia" w:hAnsiTheme="minorHAnsi" w:cstheme="minorBidi"/>
          <w:noProof/>
          <w:sz w:val="22"/>
          <w:szCs w:val="22"/>
          <w:lang w:eastAsia="sl-SI"/>
        </w:rPr>
      </w:pPr>
      <w:hyperlink w:anchor="_Toc135395685" w:history="1">
        <w:r w:rsidR="004C6E63" w:rsidRPr="004D003C">
          <w:rPr>
            <w:rStyle w:val="Hyperlink"/>
            <w:b/>
            <w:bCs/>
            <w:noProof/>
          </w:rPr>
          <w:t>3.1.2.1</w:t>
        </w:r>
        <w:r w:rsidR="004C6E63">
          <w:rPr>
            <w:rFonts w:asciiTheme="minorHAnsi" w:eastAsiaTheme="minorEastAsia" w:hAnsiTheme="minorHAnsi" w:cstheme="minorBidi"/>
            <w:noProof/>
            <w:sz w:val="22"/>
            <w:szCs w:val="22"/>
            <w:lang w:eastAsia="sl-SI"/>
          </w:rPr>
          <w:tab/>
        </w:r>
        <w:r w:rsidR="004C6E63" w:rsidRPr="004D003C">
          <w:rPr>
            <w:rStyle w:val="Hyperlink"/>
            <w:b/>
            <w:bCs/>
            <w:noProof/>
          </w:rPr>
          <w:t>Tehnična dokumentacija</w:t>
        </w:r>
        <w:r w:rsidR="004C6E63">
          <w:rPr>
            <w:noProof/>
            <w:webHidden/>
          </w:rPr>
          <w:tab/>
        </w:r>
        <w:r w:rsidR="004C6E63">
          <w:rPr>
            <w:noProof/>
            <w:webHidden/>
          </w:rPr>
          <w:fldChar w:fldCharType="begin"/>
        </w:r>
        <w:r w:rsidR="004C6E63">
          <w:rPr>
            <w:noProof/>
            <w:webHidden/>
          </w:rPr>
          <w:instrText xml:space="preserve"> PAGEREF _Toc135395685 \h </w:instrText>
        </w:r>
        <w:r w:rsidR="004C6E63">
          <w:rPr>
            <w:noProof/>
            <w:webHidden/>
          </w:rPr>
        </w:r>
        <w:r w:rsidR="004C6E63">
          <w:rPr>
            <w:noProof/>
            <w:webHidden/>
          </w:rPr>
          <w:fldChar w:fldCharType="separate"/>
        </w:r>
        <w:r w:rsidR="00A02555">
          <w:rPr>
            <w:noProof/>
            <w:webHidden/>
          </w:rPr>
          <w:t>8</w:t>
        </w:r>
        <w:r w:rsidR="004C6E63">
          <w:rPr>
            <w:noProof/>
            <w:webHidden/>
          </w:rPr>
          <w:fldChar w:fldCharType="end"/>
        </w:r>
      </w:hyperlink>
    </w:p>
    <w:p w14:paraId="45D7200A" w14:textId="17C48534" w:rsidR="004C6E63" w:rsidRDefault="001F0FF0">
      <w:pPr>
        <w:pStyle w:val="TOC3"/>
        <w:rPr>
          <w:rFonts w:asciiTheme="minorHAnsi" w:eastAsiaTheme="minorEastAsia" w:hAnsiTheme="minorHAnsi" w:cstheme="minorBidi"/>
          <w:noProof/>
          <w:sz w:val="22"/>
          <w:szCs w:val="22"/>
          <w:lang w:eastAsia="sl-SI"/>
        </w:rPr>
      </w:pPr>
      <w:hyperlink w:anchor="_Toc135395686" w:history="1">
        <w:r w:rsidR="004C6E63" w:rsidRPr="004D003C">
          <w:rPr>
            <w:rStyle w:val="Hyperlink"/>
            <w:b/>
            <w:noProof/>
            <w14:scene3d>
              <w14:camera w14:prst="orthographicFront"/>
              <w14:lightRig w14:rig="threePt" w14:dir="t">
                <w14:rot w14:lat="0" w14:lon="0" w14:rev="0"/>
              </w14:lightRig>
            </w14:scene3d>
          </w:rPr>
          <w:t>3.1.3</w:t>
        </w:r>
        <w:r w:rsidR="004C6E63">
          <w:rPr>
            <w:rFonts w:asciiTheme="minorHAnsi" w:eastAsiaTheme="minorEastAsia" w:hAnsiTheme="minorHAnsi" w:cstheme="minorBidi"/>
            <w:noProof/>
            <w:sz w:val="22"/>
            <w:szCs w:val="22"/>
            <w:lang w:eastAsia="sl-SI"/>
          </w:rPr>
          <w:tab/>
        </w:r>
        <w:r w:rsidR="004C6E63" w:rsidRPr="004D003C">
          <w:rPr>
            <w:rStyle w:val="Hyperlink"/>
            <w:b/>
            <w:noProof/>
          </w:rPr>
          <w:t>Raziskava trga in panel</w:t>
        </w:r>
        <w:r w:rsidR="004C6E63">
          <w:rPr>
            <w:noProof/>
            <w:webHidden/>
          </w:rPr>
          <w:tab/>
        </w:r>
        <w:r w:rsidR="004C6E63">
          <w:rPr>
            <w:noProof/>
            <w:webHidden/>
          </w:rPr>
          <w:fldChar w:fldCharType="begin"/>
        </w:r>
        <w:r w:rsidR="004C6E63">
          <w:rPr>
            <w:noProof/>
            <w:webHidden/>
          </w:rPr>
          <w:instrText xml:space="preserve"> PAGEREF _Toc135395686 \h </w:instrText>
        </w:r>
        <w:r w:rsidR="004C6E63">
          <w:rPr>
            <w:noProof/>
            <w:webHidden/>
          </w:rPr>
        </w:r>
        <w:r w:rsidR="004C6E63">
          <w:rPr>
            <w:noProof/>
            <w:webHidden/>
          </w:rPr>
          <w:fldChar w:fldCharType="separate"/>
        </w:r>
        <w:r w:rsidR="00A02555">
          <w:rPr>
            <w:noProof/>
            <w:webHidden/>
          </w:rPr>
          <w:t>9</w:t>
        </w:r>
        <w:r w:rsidR="004C6E63">
          <w:rPr>
            <w:noProof/>
            <w:webHidden/>
          </w:rPr>
          <w:fldChar w:fldCharType="end"/>
        </w:r>
      </w:hyperlink>
    </w:p>
    <w:p w14:paraId="68F4FB1E" w14:textId="770BB753" w:rsidR="004C6E63" w:rsidRDefault="001F0FF0">
      <w:pPr>
        <w:pStyle w:val="TOC4"/>
        <w:rPr>
          <w:rFonts w:asciiTheme="minorHAnsi" w:eastAsiaTheme="minorEastAsia" w:hAnsiTheme="minorHAnsi" w:cstheme="minorBidi"/>
          <w:noProof/>
          <w:sz w:val="22"/>
          <w:szCs w:val="22"/>
          <w:lang w:eastAsia="sl-SI"/>
        </w:rPr>
      </w:pPr>
      <w:hyperlink w:anchor="_Toc135395687" w:history="1">
        <w:r w:rsidR="004C6E63" w:rsidRPr="004D003C">
          <w:rPr>
            <w:rStyle w:val="Hyperlink"/>
            <w:b/>
            <w:bCs/>
            <w:noProof/>
          </w:rPr>
          <w:t>3.1.3.1</w:t>
        </w:r>
        <w:r w:rsidR="004C6E63">
          <w:rPr>
            <w:rFonts w:asciiTheme="minorHAnsi" w:eastAsiaTheme="minorEastAsia" w:hAnsiTheme="minorHAnsi" w:cstheme="minorBidi"/>
            <w:noProof/>
            <w:sz w:val="22"/>
            <w:szCs w:val="22"/>
            <w:lang w:eastAsia="sl-SI"/>
          </w:rPr>
          <w:tab/>
        </w:r>
        <w:r w:rsidR="004C6E63" w:rsidRPr="004D003C">
          <w:rPr>
            <w:rStyle w:val="Hyperlink"/>
            <w:b/>
            <w:bCs/>
            <w:noProof/>
          </w:rPr>
          <w:t>Raziskava trga</w:t>
        </w:r>
        <w:r w:rsidR="004C6E63">
          <w:rPr>
            <w:noProof/>
            <w:webHidden/>
          </w:rPr>
          <w:tab/>
        </w:r>
        <w:r w:rsidR="004C6E63">
          <w:rPr>
            <w:noProof/>
            <w:webHidden/>
          </w:rPr>
          <w:fldChar w:fldCharType="begin"/>
        </w:r>
        <w:r w:rsidR="004C6E63">
          <w:rPr>
            <w:noProof/>
            <w:webHidden/>
          </w:rPr>
          <w:instrText xml:space="preserve"> PAGEREF _Toc135395687 \h </w:instrText>
        </w:r>
        <w:r w:rsidR="004C6E63">
          <w:rPr>
            <w:noProof/>
            <w:webHidden/>
          </w:rPr>
        </w:r>
        <w:r w:rsidR="004C6E63">
          <w:rPr>
            <w:noProof/>
            <w:webHidden/>
          </w:rPr>
          <w:fldChar w:fldCharType="separate"/>
        </w:r>
        <w:r w:rsidR="00A02555">
          <w:rPr>
            <w:noProof/>
            <w:webHidden/>
          </w:rPr>
          <w:t>9</w:t>
        </w:r>
        <w:r w:rsidR="004C6E63">
          <w:rPr>
            <w:noProof/>
            <w:webHidden/>
          </w:rPr>
          <w:fldChar w:fldCharType="end"/>
        </w:r>
      </w:hyperlink>
    </w:p>
    <w:p w14:paraId="1952A5C9" w14:textId="61C72DE9" w:rsidR="004C6E63" w:rsidRDefault="001F0FF0">
      <w:pPr>
        <w:pStyle w:val="TOC4"/>
        <w:rPr>
          <w:rFonts w:asciiTheme="minorHAnsi" w:eastAsiaTheme="minorEastAsia" w:hAnsiTheme="minorHAnsi" w:cstheme="minorBidi"/>
          <w:noProof/>
          <w:sz w:val="22"/>
          <w:szCs w:val="22"/>
          <w:lang w:eastAsia="sl-SI"/>
        </w:rPr>
      </w:pPr>
      <w:hyperlink w:anchor="_Toc135395688" w:history="1">
        <w:r w:rsidR="004C6E63" w:rsidRPr="004D003C">
          <w:rPr>
            <w:rStyle w:val="Hyperlink"/>
            <w:b/>
            <w:bCs/>
            <w:noProof/>
          </w:rPr>
          <w:t>3.1.3.2</w:t>
        </w:r>
        <w:r w:rsidR="004C6E63">
          <w:rPr>
            <w:rFonts w:asciiTheme="minorHAnsi" w:eastAsiaTheme="minorEastAsia" w:hAnsiTheme="minorHAnsi" w:cstheme="minorBidi"/>
            <w:noProof/>
            <w:sz w:val="22"/>
            <w:szCs w:val="22"/>
            <w:lang w:eastAsia="sl-SI"/>
          </w:rPr>
          <w:tab/>
        </w:r>
        <w:r w:rsidR="004C6E63" w:rsidRPr="004D003C">
          <w:rPr>
            <w:rStyle w:val="Hyperlink"/>
            <w:b/>
            <w:bCs/>
            <w:noProof/>
          </w:rPr>
          <w:t>Panelni vzorec</w:t>
        </w:r>
        <w:r w:rsidR="004C6E63">
          <w:rPr>
            <w:noProof/>
            <w:webHidden/>
          </w:rPr>
          <w:tab/>
        </w:r>
        <w:r w:rsidR="004C6E63">
          <w:rPr>
            <w:noProof/>
            <w:webHidden/>
          </w:rPr>
          <w:fldChar w:fldCharType="begin"/>
        </w:r>
        <w:r w:rsidR="004C6E63">
          <w:rPr>
            <w:noProof/>
            <w:webHidden/>
          </w:rPr>
          <w:instrText xml:space="preserve"> PAGEREF _Toc135395688 \h </w:instrText>
        </w:r>
        <w:r w:rsidR="004C6E63">
          <w:rPr>
            <w:noProof/>
            <w:webHidden/>
          </w:rPr>
        </w:r>
        <w:r w:rsidR="004C6E63">
          <w:rPr>
            <w:noProof/>
            <w:webHidden/>
          </w:rPr>
          <w:fldChar w:fldCharType="separate"/>
        </w:r>
        <w:r w:rsidR="00A02555">
          <w:rPr>
            <w:noProof/>
            <w:webHidden/>
          </w:rPr>
          <w:t>9</w:t>
        </w:r>
        <w:r w:rsidR="004C6E63">
          <w:rPr>
            <w:noProof/>
            <w:webHidden/>
          </w:rPr>
          <w:fldChar w:fldCharType="end"/>
        </w:r>
      </w:hyperlink>
    </w:p>
    <w:p w14:paraId="12AEDB7A" w14:textId="78100580" w:rsidR="004C6E63" w:rsidRDefault="001F0FF0">
      <w:pPr>
        <w:pStyle w:val="TOC4"/>
        <w:rPr>
          <w:rFonts w:asciiTheme="minorHAnsi" w:eastAsiaTheme="minorEastAsia" w:hAnsiTheme="minorHAnsi" w:cstheme="minorBidi"/>
          <w:noProof/>
          <w:sz w:val="22"/>
          <w:szCs w:val="22"/>
          <w:lang w:eastAsia="sl-SI"/>
        </w:rPr>
      </w:pPr>
      <w:hyperlink w:anchor="_Toc135395689" w:history="1">
        <w:r w:rsidR="004C6E63" w:rsidRPr="004D003C">
          <w:rPr>
            <w:rStyle w:val="Hyperlink"/>
            <w:b/>
            <w:bCs/>
            <w:noProof/>
          </w:rPr>
          <w:t>3.1.3.3</w:t>
        </w:r>
        <w:r w:rsidR="004C6E63">
          <w:rPr>
            <w:rFonts w:asciiTheme="minorHAnsi" w:eastAsiaTheme="minorEastAsia" w:hAnsiTheme="minorHAnsi" w:cstheme="minorBidi"/>
            <w:noProof/>
            <w:sz w:val="22"/>
            <w:szCs w:val="22"/>
            <w:lang w:eastAsia="sl-SI"/>
          </w:rPr>
          <w:tab/>
        </w:r>
        <w:r w:rsidR="004C6E63" w:rsidRPr="004D003C">
          <w:rPr>
            <w:rStyle w:val="Hyperlink"/>
            <w:b/>
            <w:bCs/>
            <w:noProof/>
          </w:rPr>
          <w:t>Individualni panelni vzorec (opcijska ponudba 1 za sklop A)</w:t>
        </w:r>
        <w:r w:rsidR="004C6E63">
          <w:rPr>
            <w:noProof/>
            <w:webHidden/>
          </w:rPr>
          <w:tab/>
        </w:r>
        <w:r w:rsidR="004C6E63">
          <w:rPr>
            <w:noProof/>
            <w:webHidden/>
          </w:rPr>
          <w:fldChar w:fldCharType="begin"/>
        </w:r>
        <w:r w:rsidR="004C6E63">
          <w:rPr>
            <w:noProof/>
            <w:webHidden/>
          </w:rPr>
          <w:instrText xml:space="preserve"> PAGEREF _Toc135395689 \h </w:instrText>
        </w:r>
        <w:r w:rsidR="004C6E63">
          <w:rPr>
            <w:noProof/>
            <w:webHidden/>
          </w:rPr>
        </w:r>
        <w:r w:rsidR="004C6E63">
          <w:rPr>
            <w:noProof/>
            <w:webHidden/>
          </w:rPr>
          <w:fldChar w:fldCharType="separate"/>
        </w:r>
        <w:r w:rsidR="00A02555">
          <w:rPr>
            <w:noProof/>
            <w:webHidden/>
          </w:rPr>
          <w:t>9</w:t>
        </w:r>
        <w:r w:rsidR="004C6E63">
          <w:rPr>
            <w:noProof/>
            <w:webHidden/>
          </w:rPr>
          <w:fldChar w:fldCharType="end"/>
        </w:r>
      </w:hyperlink>
    </w:p>
    <w:p w14:paraId="5926876C" w14:textId="0D146F0B" w:rsidR="004C6E63" w:rsidRDefault="001F0FF0">
      <w:pPr>
        <w:pStyle w:val="TOC3"/>
        <w:rPr>
          <w:rFonts w:asciiTheme="minorHAnsi" w:eastAsiaTheme="minorEastAsia" w:hAnsiTheme="minorHAnsi" w:cstheme="minorBidi"/>
          <w:noProof/>
          <w:sz w:val="22"/>
          <w:szCs w:val="22"/>
          <w:lang w:eastAsia="sl-SI"/>
        </w:rPr>
      </w:pPr>
      <w:hyperlink w:anchor="_Toc135395690" w:history="1">
        <w:r w:rsidR="004C6E63" w:rsidRPr="004D003C">
          <w:rPr>
            <w:rStyle w:val="Hyperlink"/>
            <w:b/>
            <w:noProof/>
            <w14:scene3d>
              <w14:camera w14:prst="orthographicFront"/>
              <w14:lightRig w14:rig="threePt" w14:dir="t">
                <w14:rot w14:lat="0" w14:lon="0" w14:rev="0"/>
              </w14:lightRig>
            </w14:scene3d>
          </w:rPr>
          <w:t>3.1.4</w:t>
        </w:r>
        <w:r w:rsidR="004C6E63">
          <w:rPr>
            <w:rFonts w:asciiTheme="minorHAnsi" w:eastAsiaTheme="minorEastAsia" w:hAnsiTheme="minorHAnsi" w:cstheme="minorBidi"/>
            <w:noProof/>
            <w:sz w:val="22"/>
            <w:szCs w:val="22"/>
            <w:lang w:eastAsia="sl-SI"/>
          </w:rPr>
          <w:tab/>
        </w:r>
        <w:r w:rsidR="004C6E63" w:rsidRPr="004D003C">
          <w:rPr>
            <w:rStyle w:val="Hyperlink"/>
            <w:b/>
            <w:noProof/>
          </w:rPr>
          <w:t>Format merjenja podatkov</w:t>
        </w:r>
        <w:r w:rsidR="004C6E63">
          <w:rPr>
            <w:noProof/>
            <w:webHidden/>
          </w:rPr>
          <w:tab/>
        </w:r>
        <w:r w:rsidR="004C6E63">
          <w:rPr>
            <w:noProof/>
            <w:webHidden/>
          </w:rPr>
          <w:fldChar w:fldCharType="begin"/>
        </w:r>
        <w:r w:rsidR="004C6E63">
          <w:rPr>
            <w:noProof/>
            <w:webHidden/>
          </w:rPr>
          <w:instrText xml:space="preserve"> PAGEREF _Toc135395690 \h </w:instrText>
        </w:r>
        <w:r w:rsidR="004C6E63">
          <w:rPr>
            <w:noProof/>
            <w:webHidden/>
          </w:rPr>
        </w:r>
        <w:r w:rsidR="004C6E63">
          <w:rPr>
            <w:noProof/>
            <w:webHidden/>
          </w:rPr>
          <w:fldChar w:fldCharType="separate"/>
        </w:r>
        <w:r w:rsidR="00A02555">
          <w:rPr>
            <w:noProof/>
            <w:webHidden/>
          </w:rPr>
          <w:t>10</w:t>
        </w:r>
        <w:r w:rsidR="004C6E63">
          <w:rPr>
            <w:noProof/>
            <w:webHidden/>
          </w:rPr>
          <w:fldChar w:fldCharType="end"/>
        </w:r>
      </w:hyperlink>
    </w:p>
    <w:p w14:paraId="36262B9A" w14:textId="3EB9F669" w:rsidR="004C6E63" w:rsidRDefault="001F0FF0">
      <w:pPr>
        <w:pStyle w:val="TOC3"/>
        <w:rPr>
          <w:rFonts w:asciiTheme="minorHAnsi" w:eastAsiaTheme="minorEastAsia" w:hAnsiTheme="minorHAnsi" w:cstheme="minorBidi"/>
          <w:noProof/>
          <w:sz w:val="22"/>
          <w:szCs w:val="22"/>
          <w:lang w:eastAsia="sl-SI"/>
        </w:rPr>
      </w:pPr>
      <w:hyperlink w:anchor="_Toc135395691" w:history="1">
        <w:r w:rsidR="004C6E63" w:rsidRPr="004D003C">
          <w:rPr>
            <w:rStyle w:val="Hyperlink"/>
            <w:b/>
            <w:noProof/>
            <w14:scene3d>
              <w14:camera w14:prst="orthographicFront"/>
              <w14:lightRig w14:rig="threePt" w14:dir="t">
                <w14:rot w14:lat="0" w14:lon="0" w14:rev="0"/>
              </w14:lightRig>
            </w14:scene3d>
          </w:rPr>
          <w:t>3.1.5</w:t>
        </w:r>
        <w:r w:rsidR="004C6E63">
          <w:rPr>
            <w:rFonts w:asciiTheme="minorHAnsi" w:eastAsiaTheme="minorEastAsia" w:hAnsiTheme="minorHAnsi" w:cstheme="minorBidi"/>
            <w:noProof/>
            <w:sz w:val="22"/>
            <w:szCs w:val="22"/>
            <w:lang w:eastAsia="sl-SI"/>
          </w:rPr>
          <w:tab/>
        </w:r>
        <w:r w:rsidR="004C6E63" w:rsidRPr="004D003C">
          <w:rPr>
            <w:rStyle w:val="Hyperlink"/>
            <w:b/>
            <w:noProof/>
          </w:rPr>
          <w:t>Programska orodja in oprema</w:t>
        </w:r>
        <w:r w:rsidR="004C6E63">
          <w:rPr>
            <w:noProof/>
            <w:webHidden/>
          </w:rPr>
          <w:tab/>
        </w:r>
        <w:r w:rsidR="004C6E63">
          <w:rPr>
            <w:noProof/>
            <w:webHidden/>
          </w:rPr>
          <w:fldChar w:fldCharType="begin"/>
        </w:r>
        <w:r w:rsidR="004C6E63">
          <w:rPr>
            <w:noProof/>
            <w:webHidden/>
          </w:rPr>
          <w:instrText xml:space="preserve"> PAGEREF _Toc135395691 \h </w:instrText>
        </w:r>
        <w:r w:rsidR="004C6E63">
          <w:rPr>
            <w:noProof/>
            <w:webHidden/>
          </w:rPr>
        </w:r>
        <w:r w:rsidR="004C6E63">
          <w:rPr>
            <w:noProof/>
            <w:webHidden/>
          </w:rPr>
          <w:fldChar w:fldCharType="separate"/>
        </w:r>
        <w:r w:rsidR="00A02555">
          <w:rPr>
            <w:noProof/>
            <w:webHidden/>
          </w:rPr>
          <w:t>10</w:t>
        </w:r>
        <w:r w:rsidR="004C6E63">
          <w:rPr>
            <w:noProof/>
            <w:webHidden/>
          </w:rPr>
          <w:fldChar w:fldCharType="end"/>
        </w:r>
      </w:hyperlink>
    </w:p>
    <w:p w14:paraId="716385F7" w14:textId="478F3981" w:rsidR="004C6E63" w:rsidRDefault="001F0FF0">
      <w:pPr>
        <w:pStyle w:val="TOC3"/>
        <w:rPr>
          <w:rFonts w:asciiTheme="minorHAnsi" w:eastAsiaTheme="minorEastAsia" w:hAnsiTheme="minorHAnsi" w:cstheme="minorBidi"/>
          <w:noProof/>
          <w:sz w:val="22"/>
          <w:szCs w:val="22"/>
          <w:lang w:eastAsia="sl-SI"/>
        </w:rPr>
      </w:pPr>
      <w:hyperlink w:anchor="_Toc135395692" w:history="1">
        <w:r w:rsidR="004C6E63" w:rsidRPr="004D003C">
          <w:rPr>
            <w:rStyle w:val="Hyperlink"/>
            <w:b/>
            <w:noProof/>
            <w14:scene3d>
              <w14:camera w14:prst="orthographicFront"/>
              <w14:lightRig w14:rig="threePt" w14:dir="t">
                <w14:rot w14:lat="0" w14:lon="0" w14:rev="0"/>
              </w14:lightRig>
            </w14:scene3d>
          </w:rPr>
          <w:t>3.1.6</w:t>
        </w:r>
        <w:r w:rsidR="004C6E63">
          <w:rPr>
            <w:rFonts w:asciiTheme="minorHAnsi" w:eastAsiaTheme="minorEastAsia" w:hAnsiTheme="minorHAnsi" w:cstheme="minorBidi"/>
            <w:noProof/>
            <w:sz w:val="22"/>
            <w:szCs w:val="22"/>
            <w:lang w:eastAsia="sl-SI"/>
          </w:rPr>
          <w:tab/>
        </w:r>
        <w:r w:rsidR="004C6E63" w:rsidRPr="004D003C">
          <w:rPr>
            <w:rStyle w:val="Hyperlink"/>
            <w:b/>
            <w:noProof/>
          </w:rPr>
          <w:t>Pomoč in odpravljanje napak</w:t>
        </w:r>
        <w:r w:rsidR="004C6E63">
          <w:rPr>
            <w:noProof/>
            <w:webHidden/>
          </w:rPr>
          <w:tab/>
        </w:r>
        <w:r w:rsidR="004C6E63">
          <w:rPr>
            <w:noProof/>
            <w:webHidden/>
          </w:rPr>
          <w:fldChar w:fldCharType="begin"/>
        </w:r>
        <w:r w:rsidR="004C6E63">
          <w:rPr>
            <w:noProof/>
            <w:webHidden/>
          </w:rPr>
          <w:instrText xml:space="preserve"> PAGEREF _Toc135395692 \h </w:instrText>
        </w:r>
        <w:r w:rsidR="004C6E63">
          <w:rPr>
            <w:noProof/>
            <w:webHidden/>
          </w:rPr>
        </w:r>
        <w:r w:rsidR="004C6E63">
          <w:rPr>
            <w:noProof/>
            <w:webHidden/>
          </w:rPr>
          <w:fldChar w:fldCharType="separate"/>
        </w:r>
        <w:r w:rsidR="00A02555">
          <w:rPr>
            <w:noProof/>
            <w:webHidden/>
          </w:rPr>
          <w:t>10</w:t>
        </w:r>
        <w:r w:rsidR="004C6E63">
          <w:rPr>
            <w:noProof/>
            <w:webHidden/>
          </w:rPr>
          <w:fldChar w:fldCharType="end"/>
        </w:r>
      </w:hyperlink>
    </w:p>
    <w:p w14:paraId="12173877" w14:textId="2EAE53A7" w:rsidR="004C6E63" w:rsidRDefault="001F0FF0">
      <w:pPr>
        <w:pStyle w:val="TOC3"/>
        <w:rPr>
          <w:rFonts w:asciiTheme="minorHAnsi" w:eastAsiaTheme="minorEastAsia" w:hAnsiTheme="minorHAnsi" w:cstheme="minorBidi"/>
          <w:noProof/>
          <w:sz w:val="22"/>
          <w:szCs w:val="22"/>
          <w:lang w:eastAsia="sl-SI"/>
        </w:rPr>
      </w:pPr>
      <w:hyperlink w:anchor="_Toc135395693" w:history="1">
        <w:r w:rsidR="004C6E63" w:rsidRPr="004D003C">
          <w:rPr>
            <w:rStyle w:val="Hyperlink"/>
            <w:b/>
            <w:noProof/>
            <w14:scene3d>
              <w14:camera w14:prst="orthographicFront"/>
              <w14:lightRig w14:rig="threePt" w14:dir="t">
                <w14:rot w14:lat="0" w14:lon="0" w14:rev="0"/>
              </w14:lightRig>
            </w14:scene3d>
          </w:rPr>
          <w:t>3.1.7</w:t>
        </w:r>
        <w:r w:rsidR="004C6E63">
          <w:rPr>
            <w:rFonts w:asciiTheme="minorHAnsi" w:eastAsiaTheme="minorEastAsia" w:hAnsiTheme="minorHAnsi" w:cstheme="minorBidi"/>
            <w:noProof/>
            <w:sz w:val="22"/>
            <w:szCs w:val="22"/>
            <w:lang w:eastAsia="sl-SI"/>
          </w:rPr>
          <w:tab/>
        </w:r>
        <w:r w:rsidR="004C6E63" w:rsidRPr="004D003C">
          <w:rPr>
            <w:rStyle w:val="Hyperlink"/>
            <w:b/>
            <w:noProof/>
          </w:rPr>
          <w:t>Koincidenčna raziskava</w:t>
        </w:r>
        <w:r w:rsidR="004C6E63">
          <w:rPr>
            <w:noProof/>
            <w:webHidden/>
          </w:rPr>
          <w:tab/>
        </w:r>
        <w:r w:rsidR="004C6E63">
          <w:rPr>
            <w:noProof/>
            <w:webHidden/>
          </w:rPr>
          <w:fldChar w:fldCharType="begin"/>
        </w:r>
        <w:r w:rsidR="004C6E63">
          <w:rPr>
            <w:noProof/>
            <w:webHidden/>
          </w:rPr>
          <w:instrText xml:space="preserve"> PAGEREF _Toc135395693 \h </w:instrText>
        </w:r>
        <w:r w:rsidR="004C6E63">
          <w:rPr>
            <w:noProof/>
            <w:webHidden/>
          </w:rPr>
        </w:r>
        <w:r w:rsidR="004C6E63">
          <w:rPr>
            <w:noProof/>
            <w:webHidden/>
          </w:rPr>
          <w:fldChar w:fldCharType="separate"/>
        </w:r>
        <w:r w:rsidR="00A02555">
          <w:rPr>
            <w:noProof/>
            <w:webHidden/>
          </w:rPr>
          <w:t>10</w:t>
        </w:r>
        <w:r w:rsidR="004C6E63">
          <w:rPr>
            <w:noProof/>
            <w:webHidden/>
          </w:rPr>
          <w:fldChar w:fldCharType="end"/>
        </w:r>
      </w:hyperlink>
    </w:p>
    <w:p w14:paraId="1FDDD7B8" w14:textId="5BF8B28A" w:rsidR="004C6E63" w:rsidRDefault="001F0FF0">
      <w:pPr>
        <w:pStyle w:val="TOC3"/>
        <w:rPr>
          <w:rFonts w:asciiTheme="minorHAnsi" w:eastAsiaTheme="minorEastAsia" w:hAnsiTheme="minorHAnsi" w:cstheme="minorBidi"/>
          <w:noProof/>
          <w:sz w:val="22"/>
          <w:szCs w:val="22"/>
          <w:lang w:eastAsia="sl-SI"/>
        </w:rPr>
      </w:pPr>
      <w:hyperlink w:anchor="_Toc135395694" w:history="1">
        <w:r w:rsidR="004C6E63" w:rsidRPr="004D003C">
          <w:rPr>
            <w:rStyle w:val="Hyperlink"/>
            <w:b/>
            <w:noProof/>
            <w14:scene3d>
              <w14:camera w14:prst="orthographicFront"/>
              <w14:lightRig w14:rig="threePt" w14:dir="t">
                <w14:rot w14:lat="0" w14:lon="0" w14:rev="0"/>
              </w14:lightRig>
            </w14:scene3d>
          </w:rPr>
          <w:t>3.1.8</w:t>
        </w:r>
        <w:r w:rsidR="004C6E63">
          <w:rPr>
            <w:rFonts w:asciiTheme="minorHAnsi" w:eastAsiaTheme="minorEastAsia" w:hAnsiTheme="minorHAnsi" w:cstheme="minorBidi"/>
            <w:noProof/>
            <w:sz w:val="22"/>
            <w:szCs w:val="22"/>
            <w:lang w:eastAsia="sl-SI"/>
          </w:rPr>
          <w:tab/>
        </w:r>
        <w:r w:rsidR="004C6E63" w:rsidRPr="004D003C">
          <w:rPr>
            <w:rStyle w:val="Hyperlink"/>
            <w:b/>
            <w:noProof/>
          </w:rPr>
          <w:t>Reference</w:t>
        </w:r>
        <w:r w:rsidR="004C6E63">
          <w:rPr>
            <w:noProof/>
            <w:webHidden/>
          </w:rPr>
          <w:tab/>
        </w:r>
        <w:r w:rsidR="004C6E63">
          <w:rPr>
            <w:noProof/>
            <w:webHidden/>
          </w:rPr>
          <w:fldChar w:fldCharType="begin"/>
        </w:r>
        <w:r w:rsidR="004C6E63">
          <w:rPr>
            <w:noProof/>
            <w:webHidden/>
          </w:rPr>
          <w:instrText xml:space="preserve"> PAGEREF _Toc135395694 \h </w:instrText>
        </w:r>
        <w:r w:rsidR="004C6E63">
          <w:rPr>
            <w:noProof/>
            <w:webHidden/>
          </w:rPr>
        </w:r>
        <w:r w:rsidR="004C6E63">
          <w:rPr>
            <w:noProof/>
            <w:webHidden/>
          </w:rPr>
          <w:fldChar w:fldCharType="separate"/>
        </w:r>
        <w:r w:rsidR="00A02555">
          <w:rPr>
            <w:noProof/>
            <w:webHidden/>
          </w:rPr>
          <w:t>11</w:t>
        </w:r>
        <w:r w:rsidR="004C6E63">
          <w:rPr>
            <w:noProof/>
            <w:webHidden/>
          </w:rPr>
          <w:fldChar w:fldCharType="end"/>
        </w:r>
      </w:hyperlink>
    </w:p>
    <w:p w14:paraId="1CA960F3" w14:textId="10C4675F" w:rsidR="004C6E63" w:rsidRDefault="001F0FF0">
      <w:pPr>
        <w:pStyle w:val="TOC3"/>
        <w:rPr>
          <w:rFonts w:asciiTheme="minorHAnsi" w:eastAsiaTheme="minorEastAsia" w:hAnsiTheme="minorHAnsi" w:cstheme="minorBidi"/>
          <w:noProof/>
          <w:sz w:val="22"/>
          <w:szCs w:val="22"/>
          <w:lang w:eastAsia="sl-SI"/>
        </w:rPr>
      </w:pPr>
      <w:hyperlink w:anchor="_Toc135395695" w:history="1">
        <w:r w:rsidR="004C6E63" w:rsidRPr="004D003C">
          <w:rPr>
            <w:rStyle w:val="Hyperlink"/>
            <w:b/>
            <w:noProof/>
            <w14:scene3d>
              <w14:camera w14:prst="orthographicFront"/>
              <w14:lightRig w14:rig="threePt" w14:dir="t">
                <w14:rot w14:lat="0" w14:lon="0" w14:rev="0"/>
              </w14:lightRig>
            </w14:scene3d>
          </w:rPr>
          <w:t>3.1.9</w:t>
        </w:r>
        <w:r w:rsidR="004C6E63">
          <w:rPr>
            <w:rFonts w:asciiTheme="minorHAnsi" w:eastAsiaTheme="minorEastAsia" w:hAnsiTheme="minorHAnsi" w:cstheme="minorBidi"/>
            <w:noProof/>
            <w:sz w:val="22"/>
            <w:szCs w:val="22"/>
            <w:lang w:eastAsia="sl-SI"/>
          </w:rPr>
          <w:tab/>
        </w:r>
        <w:r w:rsidR="004C6E63" w:rsidRPr="004D003C">
          <w:rPr>
            <w:rStyle w:val="Hyperlink"/>
            <w:b/>
            <w:noProof/>
          </w:rPr>
          <w:t>Vsebinske zahteve</w:t>
        </w:r>
        <w:r w:rsidR="004C6E63">
          <w:rPr>
            <w:noProof/>
            <w:webHidden/>
          </w:rPr>
          <w:tab/>
        </w:r>
        <w:r w:rsidR="004C6E63">
          <w:rPr>
            <w:noProof/>
            <w:webHidden/>
          </w:rPr>
          <w:fldChar w:fldCharType="begin"/>
        </w:r>
        <w:r w:rsidR="004C6E63">
          <w:rPr>
            <w:noProof/>
            <w:webHidden/>
          </w:rPr>
          <w:instrText xml:space="preserve"> PAGEREF _Toc135395695 \h </w:instrText>
        </w:r>
        <w:r w:rsidR="004C6E63">
          <w:rPr>
            <w:noProof/>
            <w:webHidden/>
          </w:rPr>
        </w:r>
        <w:r w:rsidR="004C6E63">
          <w:rPr>
            <w:noProof/>
            <w:webHidden/>
          </w:rPr>
          <w:fldChar w:fldCharType="separate"/>
        </w:r>
        <w:r w:rsidR="00A02555">
          <w:rPr>
            <w:noProof/>
            <w:webHidden/>
          </w:rPr>
          <w:t>11</w:t>
        </w:r>
        <w:r w:rsidR="004C6E63">
          <w:rPr>
            <w:noProof/>
            <w:webHidden/>
          </w:rPr>
          <w:fldChar w:fldCharType="end"/>
        </w:r>
      </w:hyperlink>
    </w:p>
    <w:p w14:paraId="28F8F91C" w14:textId="79DA495E" w:rsidR="004C6E63" w:rsidRDefault="001F0FF0">
      <w:pPr>
        <w:pStyle w:val="TOC4"/>
        <w:rPr>
          <w:rFonts w:asciiTheme="minorHAnsi" w:eastAsiaTheme="minorEastAsia" w:hAnsiTheme="minorHAnsi" w:cstheme="minorBidi"/>
          <w:noProof/>
          <w:sz w:val="22"/>
          <w:szCs w:val="22"/>
          <w:lang w:eastAsia="sl-SI"/>
        </w:rPr>
      </w:pPr>
      <w:hyperlink w:anchor="_Toc135395696" w:history="1">
        <w:r w:rsidR="004C6E63" w:rsidRPr="004D003C">
          <w:rPr>
            <w:rStyle w:val="Hyperlink"/>
            <w:b/>
            <w:bCs/>
            <w:noProof/>
          </w:rPr>
          <w:t>3.1.9.1</w:t>
        </w:r>
        <w:r w:rsidR="004C6E63">
          <w:rPr>
            <w:rFonts w:asciiTheme="minorHAnsi" w:eastAsiaTheme="minorEastAsia" w:hAnsiTheme="minorHAnsi" w:cstheme="minorBidi"/>
            <w:noProof/>
            <w:sz w:val="22"/>
            <w:szCs w:val="22"/>
            <w:lang w:eastAsia="sl-SI"/>
          </w:rPr>
          <w:tab/>
        </w:r>
        <w:r w:rsidR="004C6E63" w:rsidRPr="004D003C">
          <w:rPr>
            <w:rStyle w:val="Hyperlink"/>
            <w:b/>
            <w:bCs/>
            <w:noProof/>
          </w:rPr>
          <w:t>Televizijski programi in digitalne vsebine</w:t>
        </w:r>
        <w:r w:rsidR="004C6E63">
          <w:rPr>
            <w:noProof/>
            <w:webHidden/>
          </w:rPr>
          <w:tab/>
        </w:r>
        <w:r w:rsidR="004C6E63">
          <w:rPr>
            <w:noProof/>
            <w:webHidden/>
          </w:rPr>
          <w:fldChar w:fldCharType="begin"/>
        </w:r>
        <w:r w:rsidR="004C6E63">
          <w:rPr>
            <w:noProof/>
            <w:webHidden/>
          </w:rPr>
          <w:instrText xml:space="preserve"> PAGEREF _Toc135395696 \h </w:instrText>
        </w:r>
        <w:r w:rsidR="004C6E63">
          <w:rPr>
            <w:noProof/>
            <w:webHidden/>
          </w:rPr>
        </w:r>
        <w:r w:rsidR="004C6E63">
          <w:rPr>
            <w:noProof/>
            <w:webHidden/>
          </w:rPr>
          <w:fldChar w:fldCharType="separate"/>
        </w:r>
        <w:r w:rsidR="00A02555">
          <w:rPr>
            <w:noProof/>
            <w:webHidden/>
          </w:rPr>
          <w:t>11</w:t>
        </w:r>
        <w:r w:rsidR="004C6E63">
          <w:rPr>
            <w:noProof/>
            <w:webHidden/>
          </w:rPr>
          <w:fldChar w:fldCharType="end"/>
        </w:r>
      </w:hyperlink>
    </w:p>
    <w:p w14:paraId="72796ECD" w14:textId="43F96364" w:rsidR="004C6E63" w:rsidRDefault="001F0FF0">
      <w:pPr>
        <w:pStyle w:val="TOC3"/>
        <w:rPr>
          <w:rFonts w:asciiTheme="minorHAnsi" w:eastAsiaTheme="minorEastAsia" w:hAnsiTheme="minorHAnsi" w:cstheme="minorBidi"/>
          <w:noProof/>
          <w:sz w:val="22"/>
          <w:szCs w:val="22"/>
          <w:lang w:eastAsia="sl-SI"/>
        </w:rPr>
      </w:pPr>
      <w:hyperlink w:anchor="_Toc135395697" w:history="1">
        <w:r w:rsidR="004C6E63" w:rsidRPr="004D003C">
          <w:rPr>
            <w:rStyle w:val="Hyperlink"/>
            <w:b/>
            <w:noProof/>
            <w14:scene3d>
              <w14:camera w14:prst="orthographicFront"/>
              <w14:lightRig w14:rig="threePt" w14:dir="t">
                <w14:rot w14:lat="0" w14:lon="0" w14:rev="0"/>
              </w14:lightRig>
            </w14:scene3d>
          </w:rPr>
          <w:t>3.1.10</w:t>
        </w:r>
        <w:r w:rsidR="004C6E63">
          <w:rPr>
            <w:rFonts w:asciiTheme="minorHAnsi" w:eastAsiaTheme="minorEastAsia" w:hAnsiTheme="minorHAnsi" w:cstheme="minorBidi"/>
            <w:noProof/>
            <w:sz w:val="22"/>
            <w:szCs w:val="22"/>
            <w:lang w:eastAsia="sl-SI"/>
          </w:rPr>
          <w:tab/>
        </w:r>
        <w:r w:rsidR="004C6E63" w:rsidRPr="004D003C">
          <w:rPr>
            <w:rStyle w:val="Hyperlink"/>
            <w:b/>
            <w:noProof/>
          </w:rPr>
          <w:t>Vrste podatkov</w:t>
        </w:r>
        <w:r w:rsidR="004C6E63">
          <w:rPr>
            <w:noProof/>
            <w:webHidden/>
          </w:rPr>
          <w:tab/>
        </w:r>
        <w:r w:rsidR="004C6E63">
          <w:rPr>
            <w:noProof/>
            <w:webHidden/>
          </w:rPr>
          <w:fldChar w:fldCharType="begin"/>
        </w:r>
        <w:r w:rsidR="004C6E63">
          <w:rPr>
            <w:noProof/>
            <w:webHidden/>
          </w:rPr>
          <w:instrText xml:space="preserve"> PAGEREF _Toc135395697 \h </w:instrText>
        </w:r>
        <w:r w:rsidR="004C6E63">
          <w:rPr>
            <w:noProof/>
            <w:webHidden/>
          </w:rPr>
        </w:r>
        <w:r w:rsidR="004C6E63">
          <w:rPr>
            <w:noProof/>
            <w:webHidden/>
          </w:rPr>
          <w:fldChar w:fldCharType="separate"/>
        </w:r>
        <w:r w:rsidR="00A02555">
          <w:rPr>
            <w:noProof/>
            <w:webHidden/>
          </w:rPr>
          <w:t>11</w:t>
        </w:r>
        <w:r w:rsidR="004C6E63">
          <w:rPr>
            <w:noProof/>
            <w:webHidden/>
          </w:rPr>
          <w:fldChar w:fldCharType="end"/>
        </w:r>
      </w:hyperlink>
    </w:p>
    <w:p w14:paraId="379CA130" w14:textId="707D94EB" w:rsidR="004C6E63" w:rsidRDefault="001F0FF0">
      <w:pPr>
        <w:pStyle w:val="TOC3"/>
        <w:rPr>
          <w:rFonts w:asciiTheme="minorHAnsi" w:eastAsiaTheme="minorEastAsia" w:hAnsiTheme="minorHAnsi" w:cstheme="minorBidi"/>
          <w:noProof/>
          <w:sz w:val="22"/>
          <w:szCs w:val="22"/>
          <w:lang w:eastAsia="sl-SI"/>
        </w:rPr>
      </w:pPr>
      <w:hyperlink w:anchor="_Toc135395698" w:history="1">
        <w:r w:rsidR="004C6E63" w:rsidRPr="004D003C">
          <w:rPr>
            <w:rStyle w:val="Hyperlink"/>
            <w:b/>
            <w:noProof/>
            <w14:scene3d>
              <w14:camera w14:prst="orthographicFront"/>
              <w14:lightRig w14:rig="threePt" w14:dir="t">
                <w14:rot w14:lat="0" w14:lon="0" w14:rev="0"/>
              </w14:lightRig>
            </w14:scene3d>
          </w:rPr>
          <w:t>3.1.11</w:t>
        </w:r>
        <w:r w:rsidR="004C6E63">
          <w:rPr>
            <w:rFonts w:asciiTheme="minorHAnsi" w:eastAsiaTheme="minorEastAsia" w:hAnsiTheme="minorHAnsi" w:cstheme="minorBidi"/>
            <w:noProof/>
            <w:sz w:val="22"/>
            <w:szCs w:val="22"/>
            <w:lang w:eastAsia="sl-SI"/>
          </w:rPr>
          <w:tab/>
        </w:r>
        <w:r w:rsidR="004C6E63" w:rsidRPr="004D003C">
          <w:rPr>
            <w:rStyle w:val="Hyperlink"/>
            <w:b/>
            <w:noProof/>
          </w:rPr>
          <w:t>Analize podatkov</w:t>
        </w:r>
        <w:r w:rsidR="004C6E63">
          <w:rPr>
            <w:noProof/>
            <w:webHidden/>
          </w:rPr>
          <w:tab/>
        </w:r>
        <w:r w:rsidR="004C6E63">
          <w:rPr>
            <w:noProof/>
            <w:webHidden/>
          </w:rPr>
          <w:fldChar w:fldCharType="begin"/>
        </w:r>
        <w:r w:rsidR="004C6E63">
          <w:rPr>
            <w:noProof/>
            <w:webHidden/>
          </w:rPr>
          <w:instrText xml:space="preserve"> PAGEREF _Toc135395698 \h </w:instrText>
        </w:r>
        <w:r w:rsidR="004C6E63">
          <w:rPr>
            <w:noProof/>
            <w:webHidden/>
          </w:rPr>
        </w:r>
        <w:r w:rsidR="004C6E63">
          <w:rPr>
            <w:noProof/>
            <w:webHidden/>
          </w:rPr>
          <w:fldChar w:fldCharType="separate"/>
        </w:r>
        <w:r w:rsidR="00A02555">
          <w:rPr>
            <w:noProof/>
            <w:webHidden/>
          </w:rPr>
          <w:t>12</w:t>
        </w:r>
        <w:r w:rsidR="004C6E63">
          <w:rPr>
            <w:noProof/>
            <w:webHidden/>
          </w:rPr>
          <w:fldChar w:fldCharType="end"/>
        </w:r>
      </w:hyperlink>
    </w:p>
    <w:p w14:paraId="0EE08BE0" w14:textId="17E7B126" w:rsidR="004C6E63" w:rsidRDefault="001F0FF0">
      <w:pPr>
        <w:pStyle w:val="TOC3"/>
        <w:rPr>
          <w:rFonts w:asciiTheme="minorHAnsi" w:eastAsiaTheme="minorEastAsia" w:hAnsiTheme="minorHAnsi" w:cstheme="minorBidi"/>
          <w:noProof/>
          <w:sz w:val="22"/>
          <w:szCs w:val="22"/>
          <w:lang w:eastAsia="sl-SI"/>
        </w:rPr>
      </w:pPr>
      <w:hyperlink w:anchor="_Toc135395699" w:history="1">
        <w:r w:rsidR="004C6E63" w:rsidRPr="004D003C">
          <w:rPr>
            <w:rStyle w:val="Hyperlink"/>
            <w:b/>
            <w:noProof/>
            <w14:scene3d>
              <w14:camera w14:prst="orthographicFront"/>
              <w14:lightRig w14:rig="threePt" w14:dir="t">
                <w14:rot w14:lat="0" w14:lon="0" w14:rev="0"/>
              </w14:lightRig>
            </w14:scene3d>
          </w:rPr>
          <w:t>3.1.12</w:t>
        </w:r>
        <w:r w:rsidR="004C6E63">
          <w:rPr>
            <w:rFonts w:asciiTheme="minorHAnsi" w:eastAsiaTheme="minorEastAsia" w:hAnsiTheme="minorHAnsi" w:cstheme="minorBidi"/>
            <w:noProof/>
            <w:sz w:val="22"/>
            <w:szCs w:val="22"/>
            <w:lang w:eastAsia="sl-SI"/>
          </w:rPr>
          <w:tab/>
        </w:r>
        <w:r w:rsidR="004C6E63" w:rsidRPr="004D003C">
          <w:rPr>
            <w:rStyle w:val="Hyperlink"/>
            <w:b/>
            <w:noProof/>
          </w:rPr>
          <w:t>Poročila</w:t>
        </w:r>
        <w:r w:rsidR="004C6E63">
          <w:rPr>
            <w:noProof/>
            <w:webHidden/>
          </w:rPr>
          <w:tab/>
        </w:r>
        <w:r w:rsidR="004C6E63">
          <w:rPr>
            <w:noProof/>
            <w:webHidden/>
          </w:rPr>
          <w:fldChar w:fldCharType="begin"/>
        </w:r>
        <w:r w:rsidR="004C6E63">
          <w:rPr>
            <w:noProof/>
            <w:webHidden/>
          </w:rPr>
          <w:instrText xml:space="preserve"> PAGEREF _Toc135395699 \h </w:instrText>
        </w:r>
        <w:r w:rsidR="004C6E63">
          <w:rPr>
            <w:noProof/>
            <w:webHidden/>
          </w:rPr>
        </w:r>
        <w:r w:rsidR="004C6E63">
          <w:rPr>
            <w:noProof/>
            <w:webHidden/>
          </w:rPr>
          <w:fldChar w:fldCharType="separate"/>
        </w:r>
        <w:r w:rsidR="00A02555">
          <w:rPr>
            <w:noProof/>
            <w:webHidden/>
          </w:rPr>
          <w:t>12</w:t>
        </w:r>
        <w:r w:rsidR="004C6E63">
          <w:rPr>
            <w:noProof/>
            <w:webHidden/>
          </w:rPr>
          <w:fldChar w:fldCharType="end"/>
        </w:r>
      </w:hyperlink>
    </w:p>
    <w:p w14:paraId="5762D742" w14:textId="11BF3344" w:rsidR="004C6E63" w:rsidRDefault="001F0FF0">
      <w:pPr>
        <w:pStyle w:val="TOC3"/>
        <w:rPr>
          <w:rFonts w:asciiTheme="minorHAnsi" w:eastAsiaTheme="minorEastAsia" w:hAnsiTheme="minorHAnsi" w:cstheme="minorBidi"/>
          <w:noProof/>
          <w:sz w:val="22"/>
          <w:szCs w:val="22"/>
          <w:lang w:eastAsia="sl-SI"/>
        </w:rPr>
      </w:pPr>
      <w:hyperlink w:anchor="_Toc135395700" w:history="1">
        <w:r w:rsidR="004C6E63" w:rsidRPr="004D003C">
          <w:rPr>
            <w:rStyle w:val="Hyperlink"/>
            <w:b/>
            <w:noProof/>
            <w14:scene3d>
              <w14:camera w14:prst="orthographicFront"/>
              <w14:lightRig w14:rig="threePt" w14:dir="t">
                <w14:rot w14:lat="0" w14:lon="0" w14:rev="0"/>
              </w14:lightRig>
            </w14:scene3d>
          </w:rPr>
          <w:t>3.1.13</w:t>
        </w:r>
        <w:r w:rsidR="004C6E63">
          <w:rPr>
            <w:rFonts w:asciiTheme="minorHAnsi" w:eastAsiaTheme="minorEastAsia" w:hAnsiTheme="minorHAnsi" w:cstheme="minorBidi"/>
            <w:noProof/>
            <w:sz w:val="22"/>
            <w:szCs w:val="22"/>
            <w:lang w:eastAsia="sl-SI"/>
          </w:rPr>
          <w:tab/>
        </w:r>
        <w:r w:rsidR="004C6E63" w:rsidRPr="004D003C">
          <w:rPr>
            <w:rStyle w:val="Hyperlink"/>
            <w:b/>
            <w:noProof/>
          </w:rPr>
          <w:t>Uporaba podatkov</w:t>
        </w:r>
        <w:r w:rsidR="004C6E63">
          <w:rPr>
            <w:noProof/>
            <w:webHidden/>
          </w:rPr>
          <w:tab/>
        </w:r>
        <w:r w:rsidR="004C6E63">
          <w:rPr>
            <w:noProof/>
            <w:webHidden/>
          </w:rPr>
          <w:fldChar w:fldCharType="begin"/>
        </w:r>
        <w:r w:rsidR="004C6E63">
          <w:rPr>
            <w:noProof/>
            <w:webHidden/>
          </w:rPr>
          <w:instrText xml:space="preserve"> PAGEREF _Toc135395700 \h </w:instrText>
        </w:r>
        <w:r w:rsidR="004C6E63">
          <w:rPr>
            <w:noProof/>
            <w:webHidden/>
          </w:rPr>
        </w:r>
        <w:r w:rsidR="004C6E63">
          <w:rPr>
            <w:noProof/>
            <w:webHidden/>
          </w:rPr>
          <w:fldChar w:fldCharType="separate"/>
        </w:r>
        <w:r w:rsidR="00A02555">
          <w:rPr>
            <w:noProof/>
            <w:webHidden/>
          </w:rPr>
          <w:t>12</w:t>
        </w:r>
        <w:r w:rsidR="004C6E63">
          <w:rPr>
            <w:noProof/>
            <w:webHidden/>
          </w:rPr>
          <w:fldChar w:fldCharType="end"/>
        </w:r>
      </w:hyperlink>
    </w:p>
    <w:p w14:paraId="05E8D260" w14:textId="7CEE7649" w:rsidR="004C6E63" w:rsidRDefault="001F0FF0">
      <w:pPr>
        <w:pStyle w:val="TOC3"/>
        <w:rPr>
          <w:rFonts w:asciiTheme="minorHAnsi" w:eastAsiaTheme="minorEastAsia" w:hAnsiTheme="minorHAnsi" w:cstheme="minorBidi"/>
          <w:noProof/>
          <w:sz w:val="22"/>
          <w:szCs w:val="22"/>
          <w:lang w:eastAsia="sl-SI"/>
        </w:rPr>
      </w:pPr>
      <w:hyperlink w:anchor="_Toc135395701" w:history="1">
        <w:r w:rsidR="004C6E63" w:rsidRPr="004D003C">
          <w:rPr>
            <w:rStyle w:val="Hyperlink"/>
            <w:b/>
            <w:noProof/>
            <w14:scene3d>
              <w14:camera w14:prst="orthographicFront"/>
              <w14:lightRig w14:rig="threePt" w14:dir="t">
                <w14:rot w14:lat="0" w14:lon="0" w14:rev="0"/>
              </w14:lightRig>
            </w14:scene3d>
          </w:rPr>
          <w:t>3.1.14</w:t>
        </w:r>
        <w:r w:rsidR="004C6E63">
          <w:rPr>
            <w:rFonts w:asciiTheme="minorHAnsi" w:eastAsiaTheme="minorEastAsia" w:hAnsiTheme="minorHAnsi" w:cstheme="minorBidi"/>
            <w:noProof/>
            <w:sz w:val="22"/>
            <w:szCs w:val="22"/>
            <w:lang w:eastAsia="sl-SI"/>
          </w:rPr>
          <w:tab/>
        </w:r>
        <w:r w:rsidR="004C6E63" w:rsidRPr="004D003C">
          <w:rPr>
            <w:rStyle w:val="Hyperlink"/>
            <w:b/>
            <w:noProof/>
          </w:rPr>
          <w:t>Dostava podatkov</w:t>
        </w:r>
        <w:r w:rsidR="004C6E63">
          <w:rPr>
            <w:noProof/>
            <w:webHidden/>
          </w:rPr>
          <w:tab/>
        </w:r>
        <w:r w:rsidR="004C6E63">
          <w:rPr>
            <w:noProof/>
            <w:webHidden/>
          </w:rPr>
          <w:fldChar w:fldCharType="begin"/>
        </w:r>
        <w:r w:rsidR="004C6E63">
          <w:rPr>
            <w:noProof/>
            <w:webHidden/>
          </w:rPr>
          <w:instrText xml:space="preserve"> PAGEREF _Toc135395701 \h </w:instrText>
        </w:r>
        <w:r w:rsidR="004C6E63">
          <w:rPr>
            <w:noProof/>
            <w:webHidden/>
          </w:rPr>
        </w:r>
        <w:r w:rsidR="004C6E63">
          <w:rPr>
            <w:noProof/>
            <w:webHidden/>
          </w:rPr>
          <w:fldChar w:fldCharType="separate"/>
        </w:r>
        <w:r w:rsidR="00A02555">
          <w:rPr>
            <w:noProof/>
            <w:webHidden/>
          </w:rPr>
          <w:t>13</w:t>
        </w:r>
        <w:r w:rsidR="004C6E63">
          <w:rPr>
            <w:noProof/>
            <w:webHidden/>
          </w:rPr>
          <w:fldChar w:fldCharType="end"/>
        </w:r>
      </w:hyperlink>
    </w:p>
    <w:p w14:paraId="4FDB66B8" w14:textId="2D57F207" w:rsidR="004C6E63" w:rsidRDefault="001F0FF0">
      <w:pPr>
        <w:pStyle w:val="TOC3"/>
        <w:rPr>
          <w:rFonts w:asciiTheme="minorHAnsi" w:eastAsiaTheme="minorEastAsia" w:hAnsiTheme="minorHAnsi" w:cstheme="minorBidi"/>
          <w:noProof/>
          <w:sz w:val="22"/>
          <w:szCs w:val="22"/>
          <w:lang w:eastAsia="sl-SI"/>
        </w:rPr>
      </w:pPr>
      <w:hyperlink w:anchor="_Toc135395702" w:history="1">
        <w:r w:rsidR="004C6E63" w:rsidRPr="004D003C">
          <w:rPr>
            <w:rStyle w:val="Hyperlink"/>
            <w:b/>
            <w:noProof/>
            <w14:scene3d>
              <w14:camera w14:prst="orthographicFront"/>
              <w14:lightRig w14:rig="threePt" w14:dir="t">
                <w14:rot w14:lat="0" w14:lon="0" w14:rev="0"/>
              </w14:lightRig>
            </w14:scene3d>
          </w:rPr>
          <w:t>3.1.15</w:t>
        </w:r>
        <w:r w:rsidR="004C6E63">
          <w:rPr>
            <w:rFonts w:asciiTheme="minorHAnsi" w:eastAsiaTheme="minorEastAsia" w:hAnsiTheme="minorHAnsi" w:cstheme="minorBidi"/>
            <w:noProof/>
            <w:sz w:val="22"/>
            <w:szCs w:val="22"/>
            <w:lang w:eastAsia="sl-SI"/>
          </w:rPr>
          <w:tab/>
        </w:r>
        <w:r w:rsidR="004C6E63" w:rsidRPr="004D003C">
          <w:rPr>
            <w:rStyle w:val="Hyperlink"/>
            <w:b/>
            <w:noProof/>
          </w:rPr>
          <w:t>Nadomestilo za škodo</w:t>
        </w:r>
        <w:r w:rsidR="004C6E63">
          <w:rPr>
            <w:noProof/>
            <w:webHidden/>
          </w:rPr>
          <w:tab/>
        </w:r>
        <w:r w:rsidR="004C6E63">
          <w:rPr>
            <w:noProof/>
            <w:webHidden/>
          </w:rPr>
          <w:fldChar w:fldCharType="begin"/>
        </w:r>
        <w:r w:rsidR="004C6E63">
          <w:rPr>
            <w:noProof/>
            <w:webHidden/>
          </w:rPr>
          <w:instrText xml:space="preserve"> PAGEREF _Toc135395702 \h </w:instrText>
        </w:r>
        <w:r w:rsidR="004C6E63">
          <w:rPr>
            <w:noProof/>
            <w:webHidden/>
          </w:rPr>
        </w:r>
        <w:r w:rsidR="004C6E63">
          <w:rPr>
            <w:noProof/>
            <w:webHidden/>
          </w:rPr>
          <w:fldChar w:fldCharType="separate"/>
        </w:r>
        <w:r w:rsidR="00A02555">
          <w:rPr>
            <w:noProof/>
            <w:webHidden/>
          </w:rPr>
          <w:t>13</w:t>
        </w:r>
        <w:r w:rsidR="004C6E63">
          <w:rPr>
            <w:noProof/>
            <w:webHidden/>
          </w:rPr>
          <w:fldChar w:fldCharType="end"/>
        </w:r>
      </w:hyperlink>
    </w:p>
    <w:p w14:paraId="2F008360" w14:textId="1145DC58" w:rsidR="004C6E63" w:rsidRDefault="001F0FF0">
      <w:pPr>
        <w:pStyle w:val="TOC2"/>
        <w:rPr>
          <w:rFonts w:asciiTheme="minorHAnsi" w:eastAsiaTheme="minorEastAsia" w:hAnsiTheme="minorHAnsi" w:cstheme="minorBidi"/>
          <w:b w:val="0"/>
          <w:bCs w:val="0"/>
          <w:sz w:val="22"/>
          <w:szCs w:val="22"/>
          <w:lang w:eastAsia="sl-SI"/>
        </w:rPr>
      </w:pPr>
      <w:hyperlink w:anchor="_Toc135395703" w:history="1">
        <w:r w:rsidR="004C6E63" w:rsidRPr="004D003C">
          <w:rPr>
            <w:rStyle w:val="Hyperlink"/>
          </w:rPr>
          <w:t>3.2</w:t>
        </w:r>
        <w:r w:rsidR="004C6E63">
          <w:rPr>
            <w:rFonts w:asciiTheme="minorHAnsi" w:eastAsiaTheme="minorEastAsia" w:hAnsiTheme="minorHAnsi" w:cstheme="minorBidi"/>
            <w:b w:val="0"/>
            <w:bCs w:val="0"/>
            <w:sz w:val="22"/>
            <w:szCs w:val="22"/>
            <w:lang w:eastAsia="sl-SI"/>
          </w:rPr>
          <w:tab/>
        </w:r>
        <w:r w:rsidR="004C6E63" w:rsidRPr="004D003C">
          <w:rPr>
            <w:rStyle w:val="Hyperlink"/>
          </w:rPr>
          <w:t>Sklop B: Radio – elektronsko merjenje</w:t>
        </w:r>
        <w:r w:rsidR="004C6E63">
          <w:rPr>
            <w:webHidden/>
          </w:rPr>
          <w:tab/>
        </w:r>
        <w:r w:rsidR="004C6E63">
          <w:rPr>
            <w:webHidden/>
          </w:rPr>
          <w:fldChar w:fldCharType="begin"/>
        </w:r>
        <w:r w:rsidR="004C6E63">
          <w:rPr>
            <w:webHidden/>
          </w:rPr>
          <w:instrText xml:space="preserve"> PAGEREF _Toc135395703 \h </w:instrText>
        </w:r>
        <w:r w:rsidR="004C6E63">
          <w:rPr>
            <w:webHidden/>
          </w:rPr>
        </w:r>
        <w:r w:rsidR="004C6E63">
          <w:rPr>
            <w:webHidden/>
          </w:rPr>
          <w:fldChar w:fldCharType="separate"/>
        </w:r>
        <w:r w:rsidR="00A02555">
          <w:rPr>
            <w:webHidden/>
          </w:rPr>
          <w:t>14</w:t>
        </w:r>
        <w:r w:rsidR="004C6E63">
          <w:rPr>
            <w:webHidden/>
          </w:rPr>
          <w:fldChar w:fldCharType="end"/>
        </w:r>
      </w:hyperlink>
    </w:p>
    <w:p w14:paraId="41BCCE3F" w14:textId="111B89FF" w:rsidR="004C6E63" w:rsidRDefault="001F0FF0">
      <w:pPr>
        <w:pStyle w:val="TOC3"/>
        <w:rPr>
          <w:rFonts w:asciiTheme="minorHAnsi" w:eastAsiaTheme="minorEastAsia" w:hAnsiTheme="minorHAnsi" w:cstheme="minorBidi"/>
          <w:noProof/>
          <w:sz w:val="22"/>
          <w:szCs w:val="22"/>
          <w:lang w:eastAsia="sl-SI"/>
        </w:rPr>
      </w:pPr>
      <w:hyperlink w:anchor="_Toc135395704" w:history="1">
        <w:r w:rsidR="004C6E63" w:rsidRPr="004D003C">
          <w:rPr>
            <w:rStyle w:val="Hyperlink"/>
            <w:b/>
            <w:noProof/>
            <w14:scene3d>
              <w14:camera w14:prst="orthographicFront"/>
              <w14:lightRig w14:rig="threePt" w14:dir="t">
                <w14:rot w14:lat="0" w14:lon="0" w14:rev="0"/>
              </w14:lightRig>
            </w14:scene3d>
          </w:rPr>
          <w:t>3.2.1</w:t>
        </w:r>
        <w:r w:rsidR="004C6E63">
          <w:rPr>
            <w:rFonts w:asciiTheme="minorHAnsi" w:eastAsiaTheme="minorEastAsia" w:hAnsiTheme="minorHAnsi" w:cstheme="minorBidi"/>
            <w:noProof/>
            <w:sz w:val="22"/>
            <w:szCs w:val="22"/>
            <w:lang w:eastAsia="sl-SI"/>
          </w:rPr>
          <w:tab/>
        </w:r>
        <w:r w:rsidR="004C6E63" w:rsidRPr="004D003C">
          <w:rPr>
            <w:rStyle w:val="Hyperlink"/>
            <w:b/>
            <w:noProof/>
          </w:rPr>
          <w:t>Splošne zahteve</w:t>
        </w:r>
        <w:r w:rsidR="004C6E63">
          <w:rPr>
            <w:noProof/>
            <w:webHidden/>
          </w:rPr>
          <w:tab/>
        </w:r>
        <w:r w:rsidR="004C6E63">
          <w:rPr>
            <w:noProof/>
            <w:webHidden/>
          </w:rPr>
          <w:fldChar w:fldCharType="begin"/>
        </w:r>
        <w:r w:rsidR="004C6E63">
          <w:rPr>
            <w:noProof/>
            <w:webHidden/>
          </w:rPr>
          <w:instrText xml:space="preserve"> PAGEREF _Toc135395704 \h </w:instrText>
        </w:r>
        <w:r w:rsidR="004C6E63">
          <w:rPr>
            <w:noProof/>
            <w:webHidden/>
          </w:rPr>
        </w:r>
        <w:r w:rsidR="004C6E63">
          <w:rPr>
            <w:noProof/>
            <w:webHidden/>
          </w:rPr>
          <w:fldChar w:fldCharType="separate"/>
        </w:r>
        <w:r w:rsidR="00A02555">
          <w:rPr>
            <w:noProof/>
            <w:webHidden/>
          </w:rPr>
          <w:t>14</w:t>
        </w:r>
        <w:r w:rsidR="004C6E63">
          <w:rPr>
            <w:noProof/>
            <w:webHidden/>
          </w:rPr>
          <w:fldChar w:fldCharType="end"/>
        </w:r>
      </w:hyperlink>
    </w:p>
    <w:p w14:paraId="03410E99" w14:textId="0637CFE4" w:rsidR="004C6E63" w:rsidRDefault="001F0FF0">
      <w:pPr>
        <w:pStyle w:val="TOC3"/>
        <w:rPr>
          <w:rFonts w:asciiTheme="minorHAnsi" w:eastAsiaTheme="minorEastAsia" w:hAnsiTheme="minorHAnsi" w:cstheme="minorBidi"/>
          <w:noProof/>
          <w:sz w:val="22"/>
          <w:szCs w:val="22"/>
          <w:lang w:eastAsia="sl-SI"/>
        </w:rPr>
      </w:pPr>
      <w:hyperlink w:anchor="_Toc135395705" w:history="1">
        <w:r w:rsidR="004C6E63" w:rsidRPr="004D003C">
          <w:rPr>
            <w:rStyle w:val="Hyperlink"/>
            <w:b/>
            <w:noProof/>
            <w14:scene3d>
              <w14:camera w14:prst="orthographicFront"/>
              <w14:lightRig w14:rig="threePt" w14:dir="t">
                <w14:rot w14:lat="0" w14:lon="0" w14:rev="0"/>
              </w14:lightRig>
            </w14:scene3d>
          </w:rPr>
          <w:t>3.2.2</w:t>
        </w:r>
        <w:r w:rsidR="004C6E63">
          <w:rPr>
            <w:rFonts w:asciiTheme="minorHAnsi" w:eastAsiaTheme="minorEastAsia" w:hAnsiTheme="minorHAnsi" w:cstheme="minorBidi"/>
            <w:noProof/>
            <w:sz w:val="22"/>
            <w:szCs w:val="22"/>
            <w:lang w:eastAsia="sl-SI"/>
          </w:rPr>
          <w:tab/>
        </w:r>
        <w:r w:rsidR="004C6E63" w:rsidRPr="004D003C">
          <w:rPr>
            <w:rStyle w:val="Hyperlink"/>
            <w:b/>
            <w:noProof/>
          </w:rPr>
          <w:t>Tehnična dokumentacija in izvedba</w:t>
        </w:r>
        <w:r w:rsidR="004C6E63">
          <w:rPr>
            <w:noProof/>
            <w:webHidden/>
          </w:rPr>
          <w:tab/>
        </w:r>
        <w:r w:rsidR="004C6E63">
          <w:rPr>
            <w:noProof/>
            <w:webHidden/>
          </w:rPr>
          <w:fldChar w:fldCharType="begin"/>
        </w:r>
        <w:r w:rsidR="004C6E63">
          <w:rPr>
            <w:noProof/>
            <w:webHidden/>
          </w:rPr>
          <w:instrText xml:space="preserve"> PAGEREF _Toc135395705 \h </w:instrText>
        </w:r>
        <w:r w:rsidR="004C6E63">
          <w:rPr>
            <w:noProof/>
            <w:webHidden/>
          </w:rPr>
        </w:r>
        <w:r w:rsidR="004C6E63">
          <w:rPr>
            <w:noProof/>
            <w:webHidden/>
          </w:rPr>
          <w:fldChar w:fldCharType="separate"/>
        </w:r>
        <w:r w:rsidR="00A02555">
          <w:rPr>
            <w:noProof/>
            <w:webHidden/>
          </w:rPr>
          <w:t>14</w:t>
        </w:r>
        <w:r w:rsidR="004C6E63">
          <w:rPr>
            <w:noProof/>
            <w:webHidden/>
          </w:rPr>
          <w:fldChar w:fldCharType="end"/>
        </w:r>
      </w:hyperlink>
    </w:p>
    <w:p w14:paraId="71D9B089" w14:textId="7647940C" w:rsidR="004C6E63" w:rsidRDefault="001F0FF0">
      <w:pPr>
        <w:pStyle w:val="TOC4"/>
        <w:rPr>
          <w:rFonts w:asciiTheme="minorHAnsi" w:eastAsiaTheme="minorEastAsia" w:hAnsiTheme="minorHAnsi" w:cstheme="minorBidi"/>
          <w:noProof/>
          <w:sz w:val="22"/>
          <w:szCs w:val="22"/>
          <w:lang w:eastAsia="sl-SI"/>
        </w:rPr>
      </w:pPr>
      <w:hyperlink w:anchor="_Toc135395706" w:history="1">
        <w:r w:rsidR="004C6E63" w:rsidRPr="004D003C">
          <w:rPr>
            <w:rStyle w:val="Hyperlink"/>
            <w:b/>
            <w:bCs/>
            <w:noProof/>
          </w:rPr>
          <w:t>3.2.2.1</w:t>
        </w:r>
        <w:r w:rsidR="004C6E63">
          <w:rPr>
            <w:rFonts w:asciiTheme="minorHAnsi" w:eastAsiaTheme="minorEastAsia" w:hAnsiTheme="minorHAnsi" w:cstheme="minorBidi"/>
            <w:noProof/>
            <w:sz w:val="22"/>
            <w:szCs w:val="22"/>
            <w:lang w:eastAsia="sl-SI"/>
          </w:rPr>
          <w:tab/>
        </w:r>
        <w:r w:rsidR="004C6E63" w:rsidRPr="004D003C">
          <w:rPr>
            <w:rStyle w:val="Hyperlink"/>
            <w:b/>
            <w:bCs/>
            <w:noProof/>
          </w:rPr>
          <w:t>Tehnična dokumentacija</w:t>
        </w:r>
        <w:r w:rsidR="004C6E63">
          <w:rPr>
            <w:noProof/>
            <w:webHidden/>
          </w:rPr>
          <w:tab/>
        </w:r>
        <w:r w:rsidR="004C6E63">
          <w:rPr>
            <w:noProof/>
            <w:webHidden/>
          </w:rPr>
          <w:fldChar w:fldCharType="begin"/>
        </w:r>
        <w:r w:rsidR="004C6E63">
          <w:rPr>
            <w:noProof/>
            <w:webHidden/>
          </w:rPr>
          <w:instrText xml:space="preserve"> PAGEREF _Toc135395706 \h </w:instrText>
        </w:r>
        <w:r w:rsidR="004C6E63">
          <w:rPr>
            <w:noProof/>
            <w:webHidden/>
          </w:rPr>
        </w:r>
        <w:r w:rsidR="004C6E63">
          <w:rPr>
            <w:noProof/>
            <w:webHidden/>
          </w:rPr>
          <w:fldChar w:fldCharType="separate"/>
        </w:r>
        <w:r w:rsidR="00A02555">
          <w:rPr>
            <w:noProof/>
            <w:webHidden/>
          </w:rPr>
          <w:t>14</w:t>
        </w:r>
        <w:r w:rsidR="004C6E63">
          <w:rPr>
            <w:noProof/>
            <w:webHidden/>
          </w:rPr>
          <w:fldChar w:fldCharType="end"/>
        </w:r>
      </w:hyperlink>
    </w:p>
    <w:p w14:paraId="47567760" w14:textId="45474A5E" w:rsidR="004C6E63" w:rsidRDefault="001F0FF0">
      <w:pPr>
        <w:pStyle w:val="TOC3"/>
        <w:rPr>
          <w:rFonts w:asciiTheme="minorHAnsi" w:eastAsiaTheme="minorEastAsia" w:hAnsiTheme="minorHAnsi" w:cstheme="minorBidi"/>
          <w:noProof/>
          <w:sz w:val="22"/>
          <w:szCs w:val="22"/>
          <w:lang w:eastAsia="sl-SI"/>
        </w:rPr>
      </w:pPr>
      <w:hyperlink w:anchor="_Toc135395707" w:history="1">
        <w:r w:rsidR="004C6E63" w:rsidRPr="004D003C">
          <w:rPr>
            <w:rStyle w:val="Hyperlink"/>
            <w:b/>
            <w:noProof/>
            <w14:scene3d>
              <w14:camera w14:prst="orthographicFront"/>
              <w14:lightRig w14:rig="threePt" w14:dir="t">
                <w14:rot w14:lat="0" w14:lon="0" w14:rev="0"/>
              </w14:lightRig>
            </w14:scene3d>
          </w:rPr>
          <w:t>3.2.3</w:t>
        </w:r>
        <w:r w:rsidR="004C6E63">
          <w:rPr>
            <w:rFonts w:asciiTheme="minorHAnsi" w:eastAsiaTheme="minorEastAsia" w:hAnsiTheme="minorHAnsi" w:cstheme="minorBidi"/>
            <w:noProof/>
            <w:sz w:val="22"/>
            <w:szCs w:val="22"/>
            <w:lang w:eastAsia="sl-SI"/>
          </w:rPr>
          <w:tab/>
        </w:r>
        <w:r w:rsidR="004C6E63" w:rsidRPr="004D003C">
          <w:rPr>
            <w:rStyle w:val="Hyperlink"/>
            <w:b/>
            <w:noProof/>
          </w:rPr>
          <w:t>Raziskava trga in panel</w:t>
        </w:r>
        <w:r w:rsidR="004C6E63">
          <w:rPr>
            <w:noProof/>
            <w:webHidden/>
          </w:rPr>
          <w:tab/>
        </w:r>
        <w:r w:rsidR="004C6E63">
          <w:rPr>
            <w:noProof/>
            <w:webHidden/>
          </w:rPr>
          <w:fldChar w:fldCharType="begin"/>
        </w:r>
        <w:r w:rsidR="004C6E63">
          <w:rPr>
            <w:noProof/>
            <w:webHidden/>
          </w:rPr>
          <w:instrText xml:space="preserve"> PAGEREF _Toc135395707 \h </w:instrText>
        </w:r>
        <w:r w:rsidR="004C6E63">
          <w:rPr>
            <w:noProof/>
            <w:webHidden/>
          </w:rPr>
        </w:r>
        <w:r w:rsidR="004C6E63">
          <w:rPr>
            <w:noProof/>
            <w:webHidden/>
          </w:rPr>
          <w:fldChar w:fldCharType="separate"/>
        </w:r>
        <w:r w:rsidR="00A02555">
          <w:rPr>
            <w:noProof/>
            <w:webHidden/>
          </w:rPr>
          <w:t>14</w:t>
        </w:r>
        <w:r w:rsidR="004C6E63">
          <w:rPr>
            <w:noProof/>
            <w:webHidden/>
          </w:rPr>
          <w:fldChar w:fldCharType="end"/>
        </w:r>
      </w:hyperlink>
    </w:p>
    <w:p w14:paraId="5B2E752A" w14:textId="2DA0E4A6" w:rsidR="004C6E63" w:rsidRDefault="001F0FF0">
      <w:pPr>
        <w:pStyle w:val="TOC4"/>
        <w:rPr>
          <w:rFonts w:asciiTheme="minorHAnsi" w:eastAsiaTheme="minorEastAsia" w:hAnsiTheme="minorHAnsi" w:cstheme="minorBidi"/>
          <w:noProof/>
          <w:sz w:val="22"/>
          <w:szCs w:val="22"/>
          <w:lang w:eastAsia="sl-SI"/>
        </w:rPr>
      </w:pPr>
      <w:hyperlink w:anchor="_Toc135395708" w:history="1">
        <w:r w:rsidR="004C6E63" w:rsidRPr="004D003C">
          <w:rPr>
            <w:rStyle w:val="Hyperlink"/>
            <w:b/>
            <w:bCs/>
            <w:noProof/>
          </w:rPr>
          <w:t>3.2.3.1</w:t>
        </w:r>
        <w:r w:rsidR="004C6E63">
          <w:rPr>
            <w:rFonts w:asciiTheme="minorHAnsi" w:eastAsiaTheme="minorEastAsia" w:hAnsiTheme="minorHAnsi" w:cstheme="minorBidi"/>
            <w:noProof/>
            <w:sz w:val="22"/>
            <w:szCs w:val="22"/>
            <w:lang w:eastAsia="sl-SI"/>
          </w:rPr>
          <w:tab/>
        </w:r>
        <w:r w:rsidR="004C6E63" w:rsidRPr="004D003C">
          <w:rPr>
            <w:rStyle w:val="Hyperlink"/>
            <w:b/>
            <w:bCs/>
            <w:noProof/>
          </w:rPr>
          <w:t>Raziskava trga</w:t>
        </w:r>
        <w:r w:rsidR="004C6E63">
          <w:rPr>
            <w:noProof/>
            <w:webHidden/>
          </w:rPr>
          <w:tab/>
        </w:r>
        <w:r w:rsidR="004C6E63">
          <w:rPr>
            <w:noProof/>
            <w:webHidden/>
          </w:rPr>
          <w:fldChar w:fldCharType="begin"/>
        </w:r>
        <w:r w:rsidR="004C6E63">
          <w:rPr>
            <w:noProof/>
            <w:webHidden/>
          </w:rPr>
          <w:instrText xml:space="preserve"> PAGEREF _Toc135395708 \h </w:instrText>
        </w:r>
        <w:r w:rsidR="004C6E63">
          <w:rPr>
            <w:noProof/>
            <w:webHidden/>
          </w:rPr>
        </w:r>
        <w:r w:rsidR="004C6E63">
          <w:rPr>
            <w:noProof/>
            <w:webHidden/>
          </w:rPr>
          <w:fldChar w:fldCharType="separate"/>
        </w:r>
        <w:r w:rsidR="00A02555">
          <w:rPr>
            <w:noProof/>
            <w:webHidden/>
          </w:rPr>
          <w:t>14</w:t>
        </w:r>
        <w:r w:rsidR="004C6E63">
          <w:rPr>
            <w:noProof/>
            <w:webHidden/>
          </w:rPr>
          <w:fldChar w:fldCharType="end"/>
        </w:r>
      </w:hyperlink>
    </w:p>
    <w:p w14:paraId="2051BD8D" w14:textId="4502018B" w:rsidR="004C6E63" w:rsidRDefault="001F0FF0">
      <w:pPr>
        <w:pStyle w:val="TOC4"/>
        <w:rPr>
          <w:rFonts w:asciiTheme="minorHAnsi" w:eastAsiaTheme="minorEastAsia" w:hAnsiTheme="minorHAnsi" w:cstheme="minorBidi"/>
          <w:noProof/>
          <w:sz w:val="22"/>
          <w:szCs w:val="22"/>
          <w:lang w:eastAsia="sl-SI"/>
        </w:rPr>
      </w:pPr>
      <w:hyperlink w:anchor="_Toc135395709" w:history="1">
        <w:r w:rsidR="004C6E63" w:rsidRPr="004D003C">
          <w:rPr>
            <w:rStyle w:val="Hyperlink"/>
            <w:b/>
            <w:bCs/>
            <w:noProof/>
          </w:rPr>
          <w:t>3.2.3.2</w:t>
        </w:r>
        <w:r w:rsidR="004C6E63">
          <w:rPr>
            <w:rFonts w:asciiTheme="minorHAnsi" w:eastAsiaTheme="minorEastAsia" w:hAnsiTheme="minorHAnsi" w:cstheme="minorBidi"/>
            <w:noProof/>
            <w:sz w:val="22"/>
            <w:szCs w:val="22"/>
            <w:lang w:eastAsia="sl-SI"/>
          </w:rPr>
          <w:tab/>
        </w:r>
        <w:r w:rsidR="004C6E63" w:rsidRPr="004D003C">
          <w:rPr>
            <w:rStyle w:val="Hyperlink"/>
            <w:b/>
            <w:bCs/>
            <w:noProof/>
          </w:rPr>
          <w:t>Panelni vzorec</w:t>
        </w:r>
        <w:r w:rsidR="004C6E63">
          <w:rPr>
            <w:noProof/>
            <w:webHidden/>
          </w:rPr>
          <w:tab/>
        </w:r>
        <w:r w:rsidR="004C6E63">
          <w:rPr>
            <w:noProof/>
            <w:webHidden/>
          </w:rPr>
          <w:fldChar w:fldCharType="begin"/>
        </w:r>
        <w:r w:rsidR="004C6E63">
          <w:rPr>
            <w:noProof/>
            <w:webHidden/>
          </w:rPr>
          <w:instrText xml:space="preserve"> PAGEREF _Toc135395709 \h </w:instrText>
        </w:r>
        <w:r w:rsidR="004C6E63">
          <w:rPr>
            <w:noProof/>
            <w:webHidden/>
          </w:rPr>
        </w:r>
        <w:r w:rsidR="004C6E63">
          <w:rPr>
            <w:noProof/>
            <w:webHidden/>
          </w:rPr>
          <w:fldChar w:fldCharType="separate"/>
        </w:r>
        <w:r w:rsidR="00A02555">
          <w:rPr>
            <w:noProof/>
            <w:webHidden/>
          </w:rPr>
          <w:t>14</w:t>
        </w:r>
        <w:r w:rsidR="004C6E63">
          <w:rPr>
            <w:noProof/>
            <w:webHidden/>
          </w:rPr>
          <w:fldChar w:fldCharType="end"/>
        </w:r>
      </w:hyperlink>
    </w:p>
    <w:p w14:paraId="7AE19646" w14:textId="5BE77187" w:rsidR="004C6E63" w:rsidRDefault="001F0FF0">
      <w:pPr>
        <w:pStyle w:val="TOC3"/>
        <w:rPr>
          <w:rFonts w:asciiTheme="minorHAnsi" w:eastAsiaTheme="minorEastAsia" w:hAnsiTheme="minorHAnsi" w:cstheme="minorBidi"/>
          <w:noProof/>
          <w:sz w:val="22"/>
          <w:szCs w:val="22"/>
          <w:lang w:eastAsia="sl-SI"/>
        </w:rPr>
      </w:pPr>
      <w:hyperlink w:anchor="_Toc135395710" w:history="1">
        <w:r w:rsidR="004C6E63" w:rsidRPr="004D003C">
          <w:rPr>
            <w:rStyle w:val="Hyperlink"/>
            <w:b/>
            <w:noProof/>
            <w14:scene3d>
              <w14:camera w14:prst="orthographicFront"/>
              <w14:lightRig w14:rig="threePt" w14:dir="t">
                <w14:rot w14:lat="0" w14:lon="0" w14:rev="0"/>
              </w14:lightRig>
            </w14:scene3d>
          </w:rPr>
          <w:t>3.2.4</w:t>
        </w:r>
        <w:r w:rsidR="004C6E63">
          <w:rPr>
            <w:rFonts w:asciiTheme="minorHAnsi" w:eastAsiaTheme="minorEastAsia" w:hAnsiTheme="minorHAnsi" w:cstheme="minorBidi"/>
            <w:noProof/>
            <w:sz w:val="22"/>
            <w:szCs w:val="22"/>
            <w:lang w:eastAsia="sl-SI"/>
          </w:rPr>
          <w:tab/>
        </w:r>
        <w:r w:rsidR="004C6E63" w:rsidRPr="004D003C">
          <w:rPr>
            <w:rStyle w:val="Hyperlink"/>
            <w:b/>
            <w:noProof/>
          </w:rPr>
          <w:t>Format merjenja podatkov o poslušanju</w:t>
        </w:r>
        <w:r w:rsidR="004C6E63">
          <w:rPr>
            <w:noProof/>
            <w:webHidden/>
          </w:rPr>
          <w:tab/>
        </w:r>
        <w:r w:rsidR="004C6E63">
          <w:rPr>
            <w:noProof/>
            <w:webHidden/>
          </w:rPr>
          <w:fldChar w:fldCharType="begin"/>
        </w:r>
        <w:r w:rsidR="004C6E63">
          <w:rPr>
            <w:noProof/>
            <w:webHidden/>
          </w:rPr>
          <w:instrText xml:space="preserve"> PAGEREF _Toc135395710 \h </w:instrText>
        </w:r>
        <w:r w:rsidR="004C6E63">
          <w:rPr>
            <w:noProof/>
            <w:webHidden/>
          </w:rPr>
        </w:r>
        <w:r w:rsidR="004C6E63">
          <w:rPr>
            <w:noProof/>
            <w:webHidden/>
          </w:rPr>
          <w:fldChar w:fldCharType="separate"/>
        </w:r>
        <w:r w:rsidR="00A02555">
          <w:rPr>
            <w:noProof/>
            <w:webHidden/>
          </w:rPr>
          <w:t>15</w:t>
        </w:r>
        <w:r w:rsidR="004C6E63">
          <w:rPr>
            <w:noProof/>
            <w:webHidden/>
          </w:rPr>
          <w:fldChar w:fldCharType="end"/>
        </w:r>
      </w:hyperlink>
    </w:p>
    <w:p w14:paraId="3B4EE348" w14:textId="38B3C5B8" w:rsidR="004C6E63" w:rsidRDefault="001F0FF0">
      <w:pPr>
        <w:pStyle w:val="TOC3"/>
        <w:rPr>
          <w:rFonts w:asciiTheme="minorHAnsi" w:eastAsiaTheme="minorEastAsia" w:hAnsiTheme="minorHAnsi" w:cstheme="minorBidi"/>
          <w:noProof/>
          <w:sz w:val="22"/>
          <w:szCs w:val="22"/>
          <w:lang w:eastAsia="sl-SI"/>
        </w:rPr>
      </w:pPr>
      <w:hyperlink w:anchor="_Toc135395711" w:history="1">
        <w:r w:rsidR="004C6E63" w:rsidRPr="004D003C">
          <w:rPr>
            <w:rStyle w:val="Hyperlink"/>
            <w:b/>
            <w:noProof/>
            <w14:scene3d>
              <w14:camera w14:prst="orthographicFront"/>
              <w14:lightRig w14:rig="threePt" w14:dir="t">
                <w14:rot w14:lat="0" w14:lon="0" w14:rev="0"/>
              </w14:lightRig>
            </w14:scene3d>
          </w:rPr>
          <w:t>3.2.5</w:t>
        </w:r>
        <w:r w:rsidR="004C6E63">
          <w:rPr>
            <w:rFonts w:asciiTheme="minorHAnsi" w:eastAsiaTheme="minorEastAsia" w:hAnsiTheme="minorHAnsi" w:cstheme="minorBidi"/>
            <w:noProof/>
            <w:sz w:val="22"/>
            <w:szCs w:val="22"/>
            <w:lang w:eastAsia="sl-SI"/>
          </w:rPr>
          <w:tab/>
        </w:r>
        <w:r w:rsidR="004C6E63" w:rsidRPr="004D003C">
          <w:rPr>
            <w:rStyle w:val="Hyperlink"/>
            <w:b/>
            <w:noProof/>
          </w:rPr>
          <w:t>Programska orodja in oprema</w:t>
        </w:r>
        <w:r w:rsidR="004C6E63">
          <w:rPr>
            <w:noProof/>
            <w:webHidden/>
          </w:rPr>
          <w:tab/>
        </w:r>
        <w:r w:rsidR="004C6E63">
          <w:rPr>
            <w:noProof/>
            <w:webHidden/>
          </w:rPr>
          <w:fldChar w:fldCharType="begin"/>
        </w:r>
        <w:r w:rsidR="004C6E63">
          <w:rPr>
            <w:noProof/>
            <w:webHidden/>
          </w:rPr>
          <w:instrText xml:space="preserve"> PAGEREF _Toc135395711 \h </w:instrText>
        </w:r>
        <w:r w:rsidR="004C6E63">
          <w:rPr>
            <w:noProof/>
            <w:webHidden/>
          </w:rPr>
        </w:r>
        <w:r w:rsidR="004C6E63">
          <w:rPr>
            <w:noProof/>
            <w:webHidden/>
          </w:rPr>
          <w:fldChar w:fldCharType="separate"/>
        </w:r>
        <w:r w:rsidR="00A02555">
          <w:rPr>
            <w:noProof/>
            <w:webHidden/>
          </w:rPr>
          <w:t>15</w:t>
        </w:r>
        <w:r w:rsidR="004C6E63">
          <w:rPr>
            <w:noProof/>
            <w:webHidden/>
          </w:rPr>
          <w:fldChar w:fldCharType="end"/>
        </w:r>
      </w:hyperlink>
    </w:p>
    <w:p w14:paraId="5C7211B4" w14:textId="2EDA1240" w:rsidR="004C6E63" w:rsidRDefault="001F0FF0">
      <w:pPr>
        <w:pStyle w:val="TOC3"/>
        <w:rPr>
          <w:rFonts w:asciiTheme="minorHAnsi" w:eastAsiaTheme="minorEastAsia" w:hAnsiTheme="minorHAnsi" w:cstheme="minorBidi"/>
          <w:noProof/>
          <w:sz w:val="22"/>
          <w:szCs w:val="22"/>
          <w:lang w:eastAsia="sl-SI"/>
        </w:rPr>
      </w:pPr>
      <w:hyperlink w:anchor="_Toc135395712" w:history="1">
        <w:r w:rsidR="004C6E63" w:rsidRPr="004D003C">
          <w:rPr>
            <w:rStyle w:val="Hyperlink"/>
            <w:b/>
            <w:noProof/>
            <w14:scene3d>
              <w14:camera w14:prst="orthographicFront"/>
              <w14:lightRig w14:rig="threePt" w14:dir="t">
                <w14:rot w14:lat="0" w14:lon="0" w14:rev="0"/>
              </w14:lightRig>
            </w14:scene3d>
          </w:rPr>
          <w:t>3.2.6</w:t>
        </w:r>
        <w:r w:rsidR="004C6E63">
          <w:rPr>
            <w:rFonts w:asciiTheme="minorHAnsi" w:eastAsiaTheme="minorEastAsia" w:hAnsiTheme="minorHAnsi" w:cstheme="minorBidi"/>
            <w:noProof/>
            <w:sz w:val="22"/>
            <w:szCs w:val="22"/>
            <w:lang w:eastAsia="sl-SI"/>
          </w:rPr>
          <w:tab/>
        </w:r>
        <w:r w:rsidR="004C6E63" w:rsidRPr="004D003C">
          <w:rPr>
            <w:rStyle w:val="Hyperlink"/>
            <w:b/>
            <w:noProof/>
          </w:rPr>
          <w:t>Pomoč in odpravljanje napak</w:t>
        </w:r>
        <w:r w:rsidR="004C6E63">
          <w:rPr>
            <w:noProof/>
            <w:webHidden/>
          </w:rPr>
          <w:tab/>
        </w:r>
        <w:r w:rsidR="004C6E63">
          <w:rPr>
            <w:noProof/>
            <w:webHidden/>
          </w:rPr>
          <w:fldChar w:fldCharType="begin"/>
        </w:r>
        <w:r w:rsidR="004C6E63">
          <w:rPr>
            <w:noProof/>
            <w:webHidden/>
          </w:rPr>
          <w:instrText xml:space="preserve"> PAGEREF _Toc135395712 \h </w:instrText>
        </w:r>
        <w:r w:rsidR="004C6E63">
          <w:rPr>
            <w:noProof/>
            <w:webHidden/>
          </w:rPr>
        </w:r>
        <w:r w:rsidR="004C6E63">
          <w:rPr>
            <w:noProof/>
            <w:webHidden/>
          </w:rPr>
          <w:fldChar w:fldCharType="separate"/>
        </w:r>
        <w:r w:rsidR="00A02555">
          <w:rPr>
            <w:noProof/>
            <w:webHidden/>
          </w:rPr>
          <w:t>15</w:t>
        </w:r>
        <w:r w:rsidR="004C6E63">
          <w:rPr>
            <w:noProof/>
            <w:webHidden/>
          </w:rPr>
          <w:fldChar w:fldCharType="end"/>
        </w:r>
      </w:hyperlink>
    </w:p>
    <w:p w14:paraId="1F1E0A59" w14:textId="7CFB38F9" w:rsidR="004C6E63" w:rsidRDefault="001F0FF0">
      <w:pPr>
        <w:pStyle w:val="TOC3"/>
        <w:rPr>
          <w:rFonts w:asciiTheme="minorHAnsi" w:eastAsiaTheme="minorEastAsia" w:hAnsiTheme="minorHAnsi" w:cstheme="minorBidi"/>
          <w:noProof/>
          <w:sz w:val="22"/>
          <w:szCs w:val="22"/>
          <w:lang w:eastAsia="sl-SI"/>
        </w:rPr>
      </w:pPr>
      <w:hyperlink w:anchor="_Toc135395713" w:history="1">
        <w:r w:rsidR="004C6E63" w:rsidRPr="004D003C">
          <w:rPr>
            <w:rStyle w:val="Hyperlink"/>
            <w:b/>
            <w:noProof/>
            <w14:scene3d>
              <w14:camera w14:prst="orthographicFront"/>
              <w14:lightRig w14:rig="threePt" w14:dir="t">
                <w14:rot w14:lat="0" w14:lon="0" w14:rev="0"/>
              </w14:lightRig>
            </w14:scene3d>
          </w:rPr>
          <w:t>3.2.7</w:t>
        </w:r>
        <w:r w:rsidR="004C6E63">
          <w:rPr>
            <w:rFonts w:asciiTheme="minorHAnsi" w:eastAsiaTheme="minorEastAsia" w:hAnsiTheme="minorHAnsi" w:cstheme="minorBidi"/>
            <w:noProof/>
            <w:sz w:val="22"/>
            <w:szCs w:val="22"/>
            <w:lang w:eastAsia="sl-SI"/>
          </w:rPr>
          <w:tab/>
        </w:r>
        <w:r w:rsidR="004C6E63" w:rsidRPr="004D003C">
          <w:rPr>
            <w:rStyle w:val="Hyperlink"/>
            <w:b/>
            <w:noProof/>
          </w:rPr>
          <w:t>Koincidenčna raziskava</w:t>
        </w:r>
        <w:r w:rsidR="004C6E63">
          <w:rPr>
            <w:noProof/>
            <w:webHidden/>
          </w:rPr>
          <w:tab/>
        </w:r>
        <w:r w:rsidR="004C6E63">
          <w:rPr>
            <w:noProof/>
            <w:webHidden/>
          </w:rPr>
          <w:fldChar w:fldCharType="begin"/>
        </w:r>
        <w:r w:rsidR="004C6E63">
          <w:rPr>
            <w:noProof/>
            <w:webHidden/>
          </w:rPr>
          <w:instrText xml:space="preserve"> PAGEREF _Toc135395713 \h </w:instrText>
        </w:r>
        <w:r w:rsidR="004C6E63">
          <w:rPr>
            <w:noProof/>
            <w:webHidden/>
          </w:rPr>
        </w:r>
        <w:r w:rsidR="004C6E63">
          <w:rPr>
            <w:noProof/>
            <w:webHidden/>
          </w:rPr>
          <w:fldChar w:fldCharType="separate"/>
        </w:r>
        <w:r w:rsidR="00A02555">
          <w:rPr>
            <w:noProof/>
            <w:webHidden/>
          </w:rPr>
          <w:t>16</w:t>
        </w:r>
        <w:r w:rsidR="004C6E63">
          <w:rPr>
            <w:noProof/>
            <w:webHidden/>
          </w:rPr>
          <w:fldChar w:fldCharType="end"/>
        </w:r>
      </w:hyperlink>
    </w:p>
    <w:p w14:paraId="5E7FB7A5" w14:textId="557CB1CC" w:rsidR="004C6E63" w:rsidRDefault="001F0FF0">
      <w:pPr>
        <w:pStyle w:val="TOC3"/>
        <w:rPr>
          <w:rFonts w:asciiTheme="minorHAnsi" w:eastAsiaTheme="minorEastAsia" w:hAnsiTheme="minorHAnsi" w:cstheme="minorBidi"/>
          <w:noProof/>
          <w:sz w:val="22"/>
          <w:szCs w:val="22"/>
          <w:lang w:eastAsia="sl-SI"/>
        </w:rPr>
      </w:pPr>
      <w:hyperlink w:anchor="_Toc135395714" w:history="1">
        <w:r w:rsidR="004C6E63" w:rsidRPr="004D003C">
          <w:rPr>
            <w:rStyle w:val="Hyperlink"/>
            <w:b/>
            <w:noProof/>
            <w14:scene3d>
              <w14:camera w14:prst="orthographicFront"/>
              <w14:lightRig w14:rig="threePt" w14:dir="t">
                <w14:rot w14:lat="0" w14:lon="0" w14:rev="0"/>
              </w14:lightRig>
            </w14:scene3d>
          </w:rPr>
          <w:t>3.2.8</w:t>
        </w:r>
        <w:r w:rsidR="004C6E63">
          <w:rPr>
            <w:rFonts w:asciiTheme="minorHAnsi" w:eastAsiaTheme="minorEastAsia" w:hAnsiTheme="minorHAnsi" w:cstheme="minorBidi"/>
            <w:noProof/>
            <w:sz w:val="22"/>
            <w:szCs w:val="22"/>
            <w:lang w:eastAsia="sl-SI"/>
          </w:rPr>
          <w:tab/>
        </w:r>
        <w:r w:rsidR="004C6E63" w:rsidRPr="004D003C">
          <w:rPr>
            <w:rStyle w:val="Hyperlink"/>
            <w:b/>
            <w:noProof/>
          </w:rPr>
          <w:t>Reference</w:t>
        </w:r>
        <w:r w:rsidR="004C6E63">
          <w:rPr>
            <w:noProof/>
            <w:webHidden/>
          </w:rPr>
          <w:tab/>
        </w:r>
        <w:r w:rsidR="004C6E63">
          <w:rPr>
            <w:noProof/>
            <w:webHidden/>
          </w:rPr>
          <w:fldChar w:fldCharType="begin"/>
        </w:r>
        <w:r w:rsidR="004C6E63">
          <w:rPr>
            <w:noProof/>
            <w:webHidden/>
          </w:rPr>
          <w:instrText xml:space="preserve"> PAGEREF _Toc135395714 \h </w:instrText>
        </w:r>
        <w:r w:rsidR="004C6E63">
          <w:rPr>
            <w:noProof/>
            <w:webHidden/>
          </w:rPr>
        </w:r>
        <w:r w:rsidR="004C6E63">
          <w:rPr>
            <w:noProof/>
            <w:webHidden/>
          </w:rPr>
          <w:fldChar w:fldCharType="separate"/>
        </w:r>
        <w:r w:rsidR="00A02555">
          <w:rPr>
            <w:noProof/>
            <w:webHidden/>
          </w:rPr>
          <w:t>16</w:t>
        </w:r>
        <w:r w:rsidR="004C6E63">
          <w:rPr>
            <w:noProof/>
            <w:webHidden/>
          </w:rPr>
          <w:fldChar w:fldCharType="end"/>
        </w:r>
      </w:hyperlink>
    </w:p>
    <w:p w14:paraId="64B52170" w14:textId="28A3B17E" w:rsidR="004C6E63" w:rsidRDefault="001F0FF0">
      <w:pPr>
        <w:pStyle w:val="TOC3"/>
        <w:rPr>
          <w:rFonts w:asciiTheme="minorHAnsi" w:eastAsiaTheme="minorEastAsia" w:hAnsiTheme="minorHAnsi" w:cstheme="minorBidi"/>
          <w:noProof/>
          <w:sz w:val="22"/>
          <w:szCs w:val="22"/>
          <w:lang w:eastAsia="sl-SI"/>
        </w:rPr>
      </w:pPr>
      <w:hyperlink w:anchor="_Toc135395715" w:history="1">
        <w:r w:rsidR="004C6E63" w:rsidRPr="004D003C">
          <w:rPr>
            <w:rStyle w:val="Hyperlink"/>
            <w:b/>
            <w:noProof/>
            <w14:scene3d>
              <w14:camera w14:prst="orthographicFront"/>
              <w14:lightRig w14:rig="threePt" w14:dir="t">
                <w14:rot w14:lat="0" w14:lon="0" w14:rev="0"/>
              </w14:lightRig>
            </w14:scene3d>
          </w:rPr>
          <w:t>3.2.9</w:t>
        </w:r>
        <w:r w:rsidR="004C6E63">
          <w:rPr>
            <w:rFonts w:asciiTheme="minorHAnsi" w:eastAsiaTheme="minorEastAsia" w:hAnsiTheme="minorHAnsi" w:cstheme="minorBidi"/>
            <w:noProof/>
            <w:sz w:val="22"/>
            <w:szCs w:val="22"/>
            <w:lang w:eastAsia="sl-SI"/>
          </w:rPr>
          <w:tab/>
        </w:r>
        <w:r w:rsidR="004C6E63" w:rsidRPr="004D003C">
          <w:rPr>
            <w:rStyle w:val="Hyperlink"/>
            <w:b/>
            <w:noProof/>
          </w:rPr>
          <w:t>Vsebinske zahteve</w:t>
        </w:r>
        <w:r w:rsidR="004C6E63">
          <w:rPr>
            <w:noProof/>
            <w:webHidden/>
          </w:rPr>
          <w:tab/>
        </w:r>
        <w:r w:rsidR="004C6E63">
          <w:rPr>
            <w:noProof/>
            <w:webHidden/>
          </w:rPr>
          <w:fldChar w:fldCharType="begin"/>
        </w:r>
        <w:r w:rsidR="004C6E63">
          <w:rPr>
            <w:noProof/>
            <w:webHidden/>
          </w:rPr>
          <w:instrText xml:space="preserve"> PAGEREF _Toc135395715 \h </w:instrText>
        </w:r>
        <w:r w:rsidR="004C6E63">
          <w:rPr>
            <w:noProof/>
            <w:webHidden/>
          </w:rPr>
        </w:r>
        <w:r w:rsidR="004C6E63">
          <w:rPr>
            <w:noProof/>
            <w:webHidden/>
          </w:rPr>
          <w:fldChar w:fldCharType="separate"/>
        </w:r>
        <w:r w:rsidR="00A02555">
          <w:rPr>
            <w:noProof/>
            <w:webHidden/>
          </w:rPr>
          <w:t>16</w:t>
        </w:r>
        <w:r w:rsidR="004C6E63">
          <w:rPr>
            <w:noProof/>
            <w:webHidden/>
          </w:rPr>
          <w:fldChar w:fldCharType="end"/>
        </w:r>
      </w:hyperlink>
    </w:p>
    <w:p w14:paraId="13D0A021" w14:textId="7C52A432" w:rsidR="004C6E63" w:rsidRDefault="001F0FF0">
      <w:pPr>
        <w:pStyle w:val="TOC4"/>
        <w:rPr>
          <w:rFonts w:asciiTheme="minorHAnsi" w:eastAsiaTheme="minorEastAsia" w:hAnsiTheme="minorHAnsi" w:cstheme="minorBidi"/>
          <w:noProof/>
          <w:sz w:val="22"/>
          <w:szCs w:val="22"/>
          <w:lang w:eastAsia="sl-SI"/>
        </w:rPr>
      </w:pPr>
      <w:hyperlink w:anchor="_Toc135395716" w:history="1">
        <w:r w:rsidR="004C6E63" w:rsidRPr="004D003C">
          <w:rPr>
            <w:rStyle w:val="Hyperlink"/>
            <w:b/>
            <w:bCs/>
            <w:noProof/>
          </w:rPr>
          <w:t>3.2.9.1</w:t>
        </w:r>
        <w:r w:rsidR="004C6E63">
          <w:rPr>
            <w:rFonts w:asciiTheme="minorHAnsi" w:eastAsiaTheme="minorEastAsia" w:hAnsiTheme="minorHAnsi" w:cstheme="minorBidi"/>
            <w:noProof/>
            <w:sz w:val="22"/>
            <w:szCs w:val="22"/>
            <w:lang w:eastAsia="sl-SI"/>
          </w:rPr>
          <w:tab/>
        </w:r>
        <w:r w:rsidR="004C6E63" w:rsidRPr="004D003C">
          <w:rPr>
            <w:rStyle w:val="Hyperlink"/>
            <w:b/>
            <w:bCs/>
            <w:noProof/>
          </w:rPr>
          <w:t>Radijski programi in radijske vsebine</w:t>
        </w:r>
        <w:r w:rsidR="004C6E63">
          <w:rPr>
            <w:noProof/>
            <w:webHidden/>
          </w:rPr>
          <w:tab/>
        </w:r>
        <w:r w:rsidR="004C6E63">
          <w:rPr>
            <w:noProof/>
            <w:webHidden/>
          </w:rPr>
          <w:fldChar w:fldCharType="begin"/>
        </w:r>
        <w:r w:rsidR="004C6E63">
          <w:rPr>
            <w:noProof/>
            <w:webHidden/>
          </w:rPr>
          <w:instrText xml:space="preserve"> PAGEREF _Toc135395716 \h </w:instrText>
        </w:r>
        <w:r w:rsidR="004C6E63">
          <w:rPr>
            <w:noProof/>
            <w:webHidden/>
          </w:rPr>
        </w:r>
        <w:r w:rsidR="004C6E63">
          <w:rPr>
            <w:noProof/>
            <w:webHidden/>
          </w:rPr>
          <w:fldChar w:fldCharType="separate"/>
        </w:r>
        <w:r w:rsidR="00A02555">
          <w:rPr>
            <w:noProof/>
            <w:webHidden/>
          </w:rPr>
          <w:t>16</w:t>
        </w:r>
        <w:r w:rsidR="004C6E63">
          <w:rPr>
            <w:noProof/>
            <w:webHidden/>
          </w:rPr>
          <w:fldChar w:fldCharType="end"/>
        </w:r>
      </w:hyperlink>
    </w:p>
    <w:p w14:paraId="459BCEAE" w14:textId="77939957" w:rsidR="004C6E63" w:rsidRDefault="001F0FF0">
      <w:pPr>
        <w:pStyle w:val="TOC3"/>
        <w:rPr>
          <w:rFonts w:asciiTheme="minorHAnsi" w:eastAsiaTheme="minorEastAsia" w:hAnsiTheme="minorHAnsi" w:cstheme="minorBidi"/>
          <w:noProof/>
          <w:sz w:val="22"/>
          <w:szCs w:val="22"/>
          <w:lang w:eastAsia="sl-SI"/>
        </w:rPr>
      </w:pPr>
      <w:hyperlink w:anchor="_Toc135395717" w:history="1">
        <w:r w:rsidR="004C6E63" w:rsidRPr="004D003C">
          <w:rPr>
            <w:rStyle w:val="Hyperlink"/>
            <w:b/>
            <w:noProof/>
            <w14:scene3d>
              <w14:camera w14:prst="orthographicFront"/>
              <w14:lightRig w14:rig="threePt" w14:dir="t">
                <w14:rot w14:lat="0" w14:lon="0" w14:rev="0"/>
              </w14:lightRig>
            </w14:scene3d>
          </w:rPr>
          <w:t>3.2.10</w:t>
        </w:r>
        <w:r w:rsidR="004C6E63">
          <w:rPr>
            <w:rFonts w:asciiTheme="minorHAnsi" w:eastAsiaTheme="minorEastAsia" w:hAnsiTheme="minorHAnsi" w:cstheme="minorBidi"/>
            <w:noProof/>
            <w:sz w:val="22"/>
            <w:szCs w:val="22"/>
            <w:lang w:eastAsia="sl-SI"/>
          </w:rPr>
          <w:tab/>
        </w:r>
        <w:r w:rsidR="004C6E63" w:rsidRPr="004D003C">
          <w:rPr>
            <w:rStyle w:val="Hyperlink"/>
            <w:b/>
            <w:noProof/>
          </w:rPr>
          <w:t>Vrste podatkov</w:t>
        </w:r>
        <w:r w:rsidR="004C6E63">
          <w:rPr>
            <w:noProof/>
            <w:webHidden/>
          </w:rPr>
          <w:tab/>
        </w:r>
        <w:r w:rsidR="004C6E63">
          <w:rPr>
            <w:noProof/>
            <w:webHidden/>
          </w:rPr>
          <w:fldChar w:fldCharType="begin"/>
        </w:r>
        <w:r w:rsidR="004C6E63">
          <w:rPr>
            <w:noProof/>
            <w:webHidden/>
          </w:rPr>
          <w:instrText xml:space="preserve"> PAGEREF _Toc135395717 \h </w:instrText>
        </w:r>
        <w:r w:rsidR="004C6E63">
          <w:rPr>
            <w:noProof/>
            <w:webHidden/>
          </w:rPr>
        </w:r>
        <w:r w:rsidR="004C6E63">
          <w:rPr>
            <w:noProof/>
            <w:webHidden/>
          </w:rPr>
          <w:fldChar w:fldCharType="separate"/>
        </w:r>
        <w:r w:rsidR="00A02555">
          <w:rPr>
            <w:noProof/>
            <w:webHidden/>
          </w:rPr>
          <w:t>16</w:t>
        </w:r>
        <w:r w:rsidR="004C6E63">
          <w:rPr>
            <w:noProof/>
            <w:webHidden/>
          </w:rPr>
          <w:fldChar w:fldCharType="end"/>
        </w:r>
      </w:hyperlink>
    </w:p>
    <w:p w14:paraId="0554C800" w14:textId="4FC9FFCF" w:rsidR="004C6E63" w:rsidRDefault="001F0FF0">
      <w:pPr>
        <w:pStyle w:val="TOC3"/>
        <w:rPr>
          <w:rFonts w:asciiTheme="minorHAnsi" w:eastAsiaTheme="minorEastAsia" w:hAnsiTheme="minorHAnsi" w:cstheme="minorBidi"/>
          <w:noProof/>
          <w:sz w:val="22"/>
          <w:szCs w:val="22"/>
          <w:lang w:eastAsia="sl-SI"/>
        </w:rPr>
      </w:pPr>
      <w:hyperlink w:anchor="_Toc135395718" w:history="1">
        <w:r w:rsidR="004C6E63" w:rsidRPr="004D003C">
          <w:rPr>
            <w:rStyle w:val="Hyperlink"/>
            <w:b/>
            <w:noProof/>
            <w14:scene3d>
              <w14:camera w14:prst="orthographicFront"/>
              <w14:lightRig w14:rig="threePt" w14:dir="t">
                <w14:rot w14:lat="0" w14:lon="0" w14:rev="0"/>
              </w14:lightRig>
            </w14:scene3d>
          </w:rPr>
          <w:t>3.2.11</w:t>
        </w:r>
        <w:r w:rsidR="004C6E63">
          <w:rPr>
            <w:rFonts w:asciiTheme="minorHAnsi" w:eastAsiaTheme="minorEastAsia" w:hAnsiTheme="minorHAnsi" w:cstheme="minorBidi"/>
            <w:noProof/>
            <w:sz w:val="22"/>
            <w:szCs w:val="22"/>
            <w:lang w:eastAsia="sl-SI"/>
          </w:rPr>
          <w:tab/>
        </w:r>
        <w:r w:rsidR="004C6E63" w:rsidRPr="004D003C">
          <w:rPr>
            <w:rStyle w:val="Hyperlink"/>
            <w:b/>
            <w:noProof/>
          </w:rPr>
          <w:t>Analize podatkov</w:t>
        </w:r>
        <w:r w:rsidR="004C6E63">
          <w:rPr>
            <w:noProof/>
            <w:webHidden/>
          </w:rPr>
          <w:tab/>
        </w:r>
        <w:r w:rsidR="004C6E63">
          <w:rPr>
            <w:noProof/>
            <w:webHidden/>
          </w:rPr>
          <w:fldChar w:fldCharType="begin"/>
        </w:r>
        <w:r w:rsidR="004C6E63">
          <w:rPr>
            <w:noProof/>
            <w:webHidden/>
          </w:rPr>
          <w:instrText xml:space="preserve"> PAGEREF _Toc135395718 \h </w:instrText>
        </w:r>
        <w:r w:rsidR="004C6E63">
          <w:rPr>
            <w:noProof/>
            <w:webHidden/>
          </w:rPr>
        </w:r>
        <w:r w:rsidR="004C6E63">
          <w:rPr>
            <w:noProof/>
            <w:webHidden/>
          </w:rPr>
          <w:fldChar w:fldCharType="separate"/>
        </w:r>
        <w:r w:rsidR="00A02555">
          <w:rPr>
            <w:noProof/>
            <w:webHidden/>
          </w:rPr>
          <w:t>17</w:t>
        </w:r>
        <w:r w:rsidR="004C6E63">
          <w:rPr>
            <w:noProof/>
            <w:webHidden/>
          </w:rPr>
          <w:fldChar w:fldCharType="end"/>
        </w:r>
      </w:hyperlink>
    </w:p>
    <w:p w14:paraId="208952DC" w14:textId="06647AC1" w:rsidR="004C6E63" w:rsidRDefault="001F0FF0">
      <w:pPr>
        <w:pStyle w:val="TOC3"/>
        <w:rPr>
          <w:rFonts w:asciiTheme="minorHAnsi" w:eastAsiaTheme="minorEastAsia" w:hAnsiTheme="minorHAnsi" w:cstheme="minorBidi"/>
          <w:noProof/>
          <w:sz w:val="22"/>
          <w:szCs w:val="22"/>
          <w:lang w:eastAsia="sl-SI"/>
        </w:rPr>
      </w:pPr>
      <w:hyperlink w:anchor="_Toc135395719" w:history="1">
        <w:r w:rsidR="004C6E63" w:rsidRPr="004D003C">
          <w:rPr>
            <w:rStyle w:val="Hyperlink"/>
            <w:b/>
            <w:noProof/>
            <w14:scene3d>
              <w14:camera w14:prst="orthographicFront"/>
              <w14:lightRig w14:rig="threePt" w14:dir="t">
                <w14:rot w14:lat="0" w14:lon="0" w14:rev="0"/>
              </w14:lightRig>
            </w14:scene3d>
          </w:rPr>
          <w:t>3.2.12</w:t>
        </w:r>
        <w:r w:rsidR="004C6E63">
          <w:rPr>
            <w:rFonts w:asciiTheme="minorHAnsi" w:eastAsiaTheme="minorEastAsia" w:hAnsiTheme="minorHAnsi" w:cstheme="minorBidi"/>
            <w:noProof/>
            <w:sz w:val="22"/>
            <w:szCs w:val="22"/>
            <w:lang w:eastAsia="sl-SI"/>
          </w:rPr>
          <w:tab/>
        </w:r>
        <w:r w:rsidR="004C6E63" w:rsidRPr="004D003C">
          <w:rPr>
            <w:rStyle w:val="Hyperlink"/>
            <w:b/>
            <w:noProof/>
          </w:rPr>
          <w:t>Poročila</w:t>
        </w:r>
        <w:r w:rsidR="004C6E63">
          <w:rPr>
            <w:noProof/>
            <w:webHidden/>
          </w:rPr>
          <w:tab/>
        </w:r>
        <w:r w:rsidR="004C6E63">
          <w:rPr>
            <w:noProof/>
            <w:webHidden/>
          </w:rPr>
          <w:fldChar w:fldCharType="begin"/>
        </w:r>
        <w:r w:rsidR="004C6E63">
          <w:rPr>
            <w:noProof/>
            <w:webHidden/>
          </w:rPr>
          <w:instrText xml:space="preserve"> PAGEREF _Toc135395719 \h </w:instrText>
        </w:r>
        <w:r w:rsidR="004C6E63">
          <w:rPr>
            <w:noProof/>
            <w:webHidden/>
          </w:rPr>
        </w:r>
        <w:r w:rsidR="004C6E63">
          <w:rPr>
            <w:noProof/>
            <w:webHidden/>
          </w:rPr>
          <w:fldChar w:fldCharType="separate"/>
        </w:r>
        <w:r w:rsidR="00A02555">
          <w:rPr>
            <w:noProof/>
            <w:webHidden/>
          </w:rPr>
          <w:t>17</w:t>
        </w:r>
        <w:r w:rsidR="004C6E63">
          <w:rPr>
            <w:noProof/>
            <w:webHidden/>
          </w:rPr>
          <w:fldChar w:fldCharType="end"/>
        </w:r>
      </w:hyperlink>
    </w:p>
    <w:p w14:paraId="4F3C97DD" w14:textId="6130AFBF" w:rsidR="004C6E63" w:rsidRDefault="001F0FF0">
      <w:pPr>
        <w:pStyle w:val="TOC3"/>
        <w:rPr>
          <w:rFonts w:asciiTheme="minorHAnsi" w:eastAsiaTheme="minorEastAsia" w:hAnsiTheme="minorHAnsi" w:cstheme="minorBidi"/>
          <w:noProof/>
          <w:sz w:val="22"/>
          <w:szCs w:val="22"/>
          <w:lang w:eastAsia="sl-SI"/>
        </w:rPr>
      </w:pPr>
      <w:hyperlink w:anchor="_Toc135395720" w:history="1">
        <w:r w:rsidR="004C6E63" w:rsidRPr="004D003C">
          <w:rPr>
            <w:rStyle w:val="Hyperlink"/>
            <w:b/>
            <w:noProof/>
            <w14:scene3d>
              <w14:camera w14:prst="orthographicFront"/>
              <w14:lightRig w14:rig="threePt" w14:dir="t">
                <w14:rot w14:lat="0" w14:lon="0" w14:rev="0"/>
              </w14:lightRig>
            </w14:scene3d>
          </w:rPr>
          <w:t>3.2.13</w:t>
        </w:r>
        <w:r w:rsidR="004C6E63">
          <w:rPr>
            <w:rFonts w:asciiTheme="minorHAnsi" w:eastAsiaTheme="minorEastAsia" w:hAnsiTheme="minorHAnsi" w:cstheme="minorBidi"/>
            <w:noProof/>
            <w:sz w:val="22"/>
            <w:szCs w:val="22"/>
            <w:lang w:eastAsia="sl-SI"/>
          </w:rPr>
          <w:tab/>
        </w:r>
        <w:r w:rsidR="004C6E63" w:rsidRPr="004D003C">
          <w:rPr>
            <w:rStyle w:val="Hyperlink"/>
            <w:b/>
            <w:noProof/>
          </w:rPr>
          <w:t>Uporaba podatkov</w:t>
        </w:r>
        <w:r w:rsidR="004C6E63">
          <w:rPr>
            <w:noProof/>
            <w:webHidden/>
          </w:rPr>
          <w:tab/>
        </w:r>
        <w:r w:rsidR="004C6E63">
          <w:rPr>
            <w:noProof/>
            <w:webHidden/>
          </w:rPr>
          <w:fldChar w:fldCharType="begin"/>
        </w:r>
        <w:r w:rsidR="004C6E63">
          <w:rPr>
            <w:noProof/>
            <w:webHidden/>
          </w:rPr>
          <w:instrText xml:space="preserve"> PAGEREF _Toc135395720 \h </w:instrText>
        </w:r>
        <w:r w:rsidR="004C6E63">
          <w:rPr>
            <w:noProof/>
            <w:webHidden/>
          </w:rPr>
        </w:r>
        <w:r w:rsidR="004C6E63">
          <w:rPr>
            <w:noProof/>
            <w:webHidden/>
          </w:rPr>
          <w:fldChar w:fldCharType="separate"/>
        </w:r>
        <w:r w:rsidR="00A02555">
          <w:rPr>
            <w:noProof/>
            <w:webHidden/>
          </w:rPr>
          <w:t>17</w:t>
        </w:r>
        <w:r w:rsidR="004C6E63">
          <w:rPr>
            <w:noProof/>
            <w:webHidden/>
          </w:rPr>
          <w:fldChar w:fldCharType="end"/>
        </w:r>
      </w:hyperlink>
    </w:p>
    <w:p w14:paraId="629AE03C" w14:textId="779C2449" w:rsidR="004C6E63" w:rsidRDefault="001F0FF0">
      <w:pPr>
        <w:pStyle w:val="TOC3"/>
        <w:rPr>
          <w:rFonts w:asciiTheme="minorHAnsi" w:eastAsiaTheme="minorEastAsia" w:hAnsiTheme="minorHAnsi" w:cstheme="minorBidi"/>
          <w:noProof/>
          <w:sz w:val="22"/>
          <w:szCs w:val="22"/>
          <w:lang w:eastAsia="sl-SI"/>
        </w:rPr>
      </w:pPr>
      <w:hyperlink w:anchor="_Toc135395721" w:history="1">
        <w:r w:rsidR="004C6E63" w:rsidRPr="004D003C">
          <w:rPr>
            <w:rStyle w:val="Hyperlink"/>
            <w:b/>
            <w:noProof/>
            <w14:scene3d>
              <w14:camera w14:prst="orthographicFront"/>
              <w14:lightRig w14:rig="threePt" w14:dir="t">
                <w14:rot w14:lat="0" w14:lon="0" w14:rev="0"/>
              </w14:lightRig>
            </w14:scene3d>
          </w:rPr>
          <w:t>3.2.14</w:t>
        </w:r>
        <w:r w:rsidR="004C6E63">
          <w:rPr>
            <w:rFonts w:asciiTheme="minorHAnsi" w:eastAsiaTheme="minorEastAsia" w:hAnsiTheme="minorHAnsi" w:cstheme="minorBidi"/>
            <w:noProof/>
            <w:sz w:val="22"/>
            <w:szCs w:val="22"/>
            <w:lang w:eastAsia="sl-SI"/>
          </w:rPr>
          <w:tab/>
        </w:r>
        <w:r w:rsidR="004C6E63" w:rsidRPr="004D003C">
          <w:rPr>
            <w:rStyle w:val="Hyperlink"/>
            <w:b/>
            <w:noProof/>
          </w:rPr>
          <w:t>Dostava podatkov</w:t>
        </w:r>
        <w:r w:rsidR="004C6E63">
          <w:rPr>
            <w:noProof/>
            <w:webHidden/>
          </w:rPr>
          <w:tab/>
        </w:r>
        <w:r w:rsidR="004C6E63">
          <w:rPr>
            <w:noProof/>
            <w:webHidden/>
          </w:rPr>
          <w:fldChar w:fldCharType="begin"/>
        </w:r>
        <w:r w:rsidR="004C6E63">
          <w:rPr>
            <w:noProof/>
            <w:webHidden/>
          </w:rPr>
          <w:instrText xml:space="preserve"> PAGEREF _Toc135395721 \h </w:instrText>
        </w:r>
        <w:r w:rsidR="004C6E63">
          <w:rPr>
            <w:noProof/>
            <w:webHidden/>
          </w:rPr>
        </w:r>
        <w:r w:rsidR="004C6E63">
          <w:rPr>
            <w:noProof/>
            <w:webHidden/>
          </w:rPr>
          <w:fldChar w:fldCharType="separate"/>
        </w:r>
        <w:r w:rsidR="00A02555">
          <w:rPr>
            <w:noProof/>
            <w:webHidden/>
          </w:rPr>
          <w:t>17</w:t>
        </w:r>
        <w:r w:rsidR="004C6E63">
          <w:rPr>
            <w:noProof/>
            <w:webHidden/>
          </w:rPr>
          <w:fldChar w:fldCharType="end"/>
        </w:r>
      </w:hyperlink>
    </w:p>
    <w:p w14:paraId="6A994DAA" w14:textId="09656476" w:rsidR="004C6E63" w:rsidRDefault="001F0FF0">
      <w:pPr>
        <w:pStyle w:val="TOC3"/>
        <w:rPr>
          <w:rFonts w:asciiTheme="minorHAnsi" w:eastAsiaTheme="minorEastAsia" w:hAnsiTheme="minorHAnsi" w:cstheme="minorBidi"/>
          <w:noProof/>
          <w:sz w:val="22"/>
          <w:szCs w:val="22"/>
          <w:lang w:eastAsia="sl-SI"/>
        </w:rPr>
      </w:pPr>
      <w:hyperlink w:anchor="_Toc135395722" w:history="1">
        <w:r w:rsidR="004C6E63" w:rsidRPr="004D003C">
          <w:rPr>
            <w:rStyle w:val="Hyperlink"/>
            <w:b/>
            <w:noProof/>
            <w14:scene3d>
              <w14:camera w14:prst="orthographicFront"/>
              <w14:lightRig w14:rig="threePt" w14:dir="t">
                <w14:rot w14:lat="0" w14:lon="0" w14:rev="0"/>
              </w14:lightRig>
            </w14:scene3d>
          </w:rPr>
          <w:t>3.2.15</w:t>
        </w:r>
        <w:r w:rsidR="004C6E63">
          <w:rPr>
            <w:rFonts w:asciiTheme="minorHAnsi" w:eastAsiaTheme="minorEastAsia" w:hAnsiTheme="minorHAnsi" w:cstheme="minorBidi"/>
            <w:noProof/>
            <w:sz w:val="22"/>
            <w:szCs w:val="22"/>
            <w:lang w:eastAsia="sl-SI"/>
          </w:rPr>
          <w:tab/>
        </w:r>
        <w:r w:rsidR="004C6E63" w:rsidRPr="004D003C">
          <w:rPr>
            <w:rStyle w:val="Hyperlink"/>
            <w:b/>
            <w:noProof/>
          </w:rPr>
          <w:t>Nadomestilo za škodo</w:t>
        </w:r>
        <w:r w:rsidR="004C6E63">
          <w:rPr>
            <w:noProof/>
            <w:webHidden/>
          </w:rPr>
          <w:tab/>
        </w:r>
        <w:r w:rsidR="004C6E63">
          <w:rPr>
            <w:noProof/>
            <w:webHidden/>
          </w:rPr>
          <w:fldChar w:fldCharType="begin"/>
        </w:r>
        <w:r w:rsidR="004C6E63">
          <w:rPr>
            <w:noProof/>
            <w:webHidden/>
          </w:rPr>
          <w:instrText xml:space="preserve"> PAGEREF _Toc135395722 \h </w:instrText>
        </w:r>
        <w:r w:rsidR="004C6E63">
          <w:rPr>
            <w:noProof/>
            <w:webHidden/>
          </w:rPr>
        </w:r>
        <w:r w:rsidR="004C6E63">
          <w:rPr>
            <w:noProof/>
            <w:webHidden/>
          </w:rPr>
          <w:fldChar w:fldCharType="separate"/>
        </w:r>
        <w:r w:rsidR="00A02555">
          <w:rPr>
            <w:noProof/>
            <w:webHidden/>
          </w:rPr>
          <w:t>18</w:t>
        </w:r>
        <w:r w:rsidR="004C6E63">
          <w:rPr>
            <w:noProof/>
            <w:webHidden/>
          </w:rPr>
          <w:fldChar w:fldCharType="end"/>
        </w:r>
      </w:hyperlink>
    </w:p>
    <w:p w14:paraId="164553DE" w14:textId="50F96A4D" w:rsidR="004C6E63" w:rsidRDefault="001F0FF0">
      <w:pPr>
        <w:pStyle w:val="TOC2"/>
        <w:rPr>
          <w:rFonts w:asciiTheme="minorHAnsi" w:eastAsiaTheme="minorEastAsia" w:hAnsiTheme="minorHAnsi" w:cstheme="minorBidi"/>
          <w:b w:val="0"/>
          <w:bCs w:val="0"/>
          <w:sz w:val="22"/>
          <w:szCs w:val="22"/>
          <w:lang w:eastAsia="sl-SI"/>
        </w:rPr>
      </w:pPr>
      <w:hyperlink w:anchor="_Toc135395723" w:history="1">
        <w:r w:rsidR="004C6E63" w:rsidRPr="004D003C">
          <w:rPr>
            <w:rStyle w:val="Hyperlink"/>
          </w:rPr>
          <w:t>3.3</w:t>
        </w:r>
        <w:r w:rsidR="004C6E63">
          <w:rPr>
            <w:rFonts w:asciiTheme="minorHAnsi" w:eastAsiaTheme="minorEastAsia" w:hAnsiTheme="minorHAnsi" w:cstheme="minorBidi"/>
            <w:b w:val="0"/>
            <w:bCs w:val="0"/>
            <w:sz w:val="22"/>
            <w:szCs w:val="22"/>
            <w:lang w:eastAsia="sl-SI"/>
          </w:rPr>
          <w:tab/>
        </w:r>
        <w:r w:rsidR="004C6E63" w:rsidRPr="004D003C">
          <w:rPr>
            <w:rStyle w:val="Hyperlink"/>
          </w:rPr>
          <w:t>Sklop C: Radio – druga merjenja</w:t>
        </w:r>
        <w:r w:rsidR="004C6E63">
          <w:rPr>
            <w:webHidden/>
          </w:rPr>
          <w:tab/>
        </w:r>
        <w:r w:rsidR="004C6E63">
          <w:rPr>
            <w:webHidden/>
          </w:rPr>
          <w:fldChar w:fldCharType="begin"/>
        </w:r>
        <w:r w:rsidR="004C6E63">
          <w:rPr>
            <w:webHidden/>
          </w:rPr>
          <w:instrText xml:space="preserve"> PAGEREF _Toc135395723 \h </w:instrText>
        </w:r>
        <w:r w:rsidR="004C6E63">
          <w:rPr>
            <w:webHidden/>
          </w:rPr>
        </w:r>
        <w:r w:rsidR="004C6E63">
          <w:rPr>
            <w:webHidden/>
          </w:rPr>
          <w:fldChar w:fldCharType="separate"/>
        </w:r>
        <w:r w:rsidR="00A02555">
          <w:rPr>
            <w:webHidden/>
          </w:rPr>
          <w:t>19</w:t>
        </w:r>
        <w:r w:rsidR="004C6E63">
          <w:rPr>
            <w:webHidden/>
          </w:rPr>
          <w:fldChar w:fldCharType="end"/>
        </w:r>
      </w:hyperlink>
    </w:p>
    <w:p w14:paraId="7CAF2EB5" w14:textId="60543CC6" w:rsidR="004C6E63" w:rsidRDefault="001F0FF0">
      <w:pPr>
        <w:pStyle w:val="TOC3"/>
        <w:rPr>
          <w:rFonts w:asciiTheme="minorHAnsi" w:eastAsiaTheme="minorEastAsia" w:hAnsiTheme="minorHAnsi" w:cstheme="minorBidi"/>
          <w:noProof/>
          <w:sz w:val="22"/>
          <w:szCs w:val="22"/>
          <w:lang w:eastAsia="sl-SI"/>
        </w:rPr>
      </w:pPr>
      <w:hyperlink w:anchor="_Toc135395724" w:history="1">
        <w:r w:rsidR="004C6E63" w:rsidRPr="004D003C">
          <w:rPr>
            <w:rStyle w:val="Hyperlink"/>
            <w:b/>
            <w:noProof/>
            <w14:scene3d>
              <w14:camera w14:prst="orthographicFront"/>
              <w14:lightRig w14:rig="threePt" w14:dir="t">
                <w14:rot w14:lat="0" w14:lon="0" w14:rev="0"/>
              </w14:lightRig>
            </w14:scene3d>
          </w:rPr>
          <w:t>3.3.1</w:t>
        </w:r>
        <w:r w:rsidR="004C6E63">
          <w:rPr>
            <w:rFonts w:asciiTheme="minorHAnsi" w:eastAsiaTheme="minorEastAsia" w:hAnsiTheme="minorHAnsi" w:cstheme="minorBidi"/>
            <w:noProof/>
            <w:sz w:val="22"/>
            <w:szCs w:val="22"/>
            <w:lang w:eastAsia="sl-SI"/>
          </w:rPr>
          <w:tab/>
        </w:r>
        <w:r w:rsidR="004C6E63" w:rsidRPr="004D003C">
          <w:rPr>
            <w:rStyle w:val="Hyperlink"/>
            <w:b/>
            <w:noProof/>
          </w:rPr>
          <w:t>Splošne zahteve</w:t>
        </w:r>
        <w:r w:rsidR="004C6E63">
          <w:rPr>
            <w:noProof/>
            <w:webHidden/>
          </w:rPr>
          <w:tab/>
        </w:r>
        <w:r w:rsidR="004C6E63">
          <w:rPr>
            <w:noProof/>
            <w:webHidden/>
          </w:rPr>
          <w:fldChar w:fldCharType="begin"/>
        </w:r>
        <w:r w:rsidR="004C6E63">
          <w:rPr>
            <w:noProof/>
            <w:webHidden/>
          </w:rPr>
          <w:instrText xml:space="preserve"> PAGEREF _Toc135395724 \h </w:instrText>
        </w:r>
        <w:r w:rsidR="004C6E63">
          <w:rPr>
            <w:noProof/>
            <w:webHidden/>
          </w:rPr>
        </w:r>
        <w:r w:rsidR="004C6E63">
          <w:rPr>
            <w:noProof/>
            <w:webHidden/>
          </w:rPr>
          <w:fldChar w:fldCharType="separate"/>
        </w:r>
        <w:r w:rsidR="00A02555">
          <w:rPr>
            <w:noProof/>
            <w:webHidden/>
          </w:rPr>
          <w:t>19</w:t>
        </w:r>
        <w:r w:rsidR="004C6E63">
          <w:rPr>
            <w:noProof/>
            <w:webHidden/>
          </w:rPr>
          <w:fldChar w:fldCharType="end"/>
        </w:r>
      </w:hyperlink>
    </w:p>
    <w:p w14:paraId="679FC565" w14:textId="62958409" w:rsidR="004C6E63" w:rsidRDefault="001F0FF0">
      <w:pPr>
        <w:pStyle w:val="TOC3"/>
        <w:rPr>
          <w:rFonts w:asciiTheme="minorHAnsi" w:eastAsiaTheme="minorEastAsia" w:hAnsiTheme="minorHAnsi" w:cstheme="minorBidi"/>
          <w:noProof/>
          <w:sz w:val="22"/>
          <w:szCs w:val="22"/>
          <w:lang w:eastAsia="sl-SI"/>
        </w:rPr>
      </w:pPr>
      <w:hyperlink w:anchor="_Toc135395725" w:history="1">
        <w:r w:rsidR="004C6E63" w:rsidRPr="004D003C">
          <w:rPr>
            <w:rStyle w:val="Hyperlink"/>
            <w:b/>
            <w:noProof/>
            <w14:scene3d>
              <w14:camera w14:prst="orthographicFront"/>
              <w14:lightRig w14:rig="threePt" w14:dir="t">
                <w14:rot w14:lat="0" w14:lon="0" w14:rev="0"/>
              </w14:lightRig>
            </w14:scene3d>
          </w:rPr>
          <w:t>3.3.2</w:t>
        </w:r>
        <w:r w:rsidR="004C6E63">
          <w:rPr>
            <w:rFonts w:asciiTheme="minorHAnsi" w:eastAsiaTheme="minorEastAsia" w:hAnsiTheme="minorHAnsi" w:cstheme="minorBidi"/>
            <w:noProof/>
            <w:sz w:val="22"/>
            <w:szCs w:val="22"/>
            <w:lang w:eastAsia="sl-SI"/>
          </w:rPr>
          <w:tab/>
        </w:r>
        <w:r w:rsidR="004C6E63" w:rsidRPr="004D003C">
          <w:rPr>
            <w:rStyle w:val="Hyperlink"/>
            <w:b/>
            <w:noProof/>
          </w:rPr>
          <w:t>Raziskava trga</w:t>
        </w:r>
        <w:r w:rsidR="004C6E63">
          <w:rPr>
            <w:noProof/>
            <w:webHidden/>
          </w:rPr>
          <w:tab/>
        </w:r>
        <w:r w:rsidR="004C6E63">
          <w:rPr>
            <w:noProof/>
            <w:webHidden/>
          </w:rPr>
          <w:fldChar w:fldCharType="begin"/>
        </w:r>
        <w:r w:rsidR="004C6E63">
          <w:rPr>
            <w:noProof/>
            <w:webHidden/>
          </w:rPr>
          <w:instrText xml:space="preserve"> PAGEREF _Toc135395725 \h </w:instrText>
        </w:r>
        <w:r w:rsidR="004C6E63">
          <w:rPr>
            <w:noProof/>
            <w:webHidden/>
          </w:rPr>
        </w:r>
        <w:r w:rsidR="004C6E63">
          <w:rPr>
            <w:noProof/>
            <w:webHidden/>
          </w:rPr>
          <w:fldChar w:fldCharType="separate"/>
        </w:r>
        <w:r w:rsidR="00A02555">
          <w:rPr>
            <w:noProof/>
            <w:webHidden/>
          </w:rPr>
          <w:t>19</w:t>
        </w:r>
        <w:r w:rsidR="004C6E63">
          <w:rPr>
            <w:noProof/>
            <w:webHidden/>
          </w:rPr>
          <w:fldChar w:fldCharType="end"/>
        </w:r>
      </w:hyperlink>
    </w:p>
    <w:p w14:paraId="7764A667" w14:textId="5205BEF0" w:rsidR="004C6E63" w:rsidRDefault="001F0FF0">
      <w:pPr>
        <w:pStyle w:val="TOC3"/>
        <w:rPr>
          <w:rFonts w:asciiTheme="minorHAnsi" w:eastAsiaTheme="minorEastAsia" w:hAnsiTheme="minorHAnsi" w:cstheme="minorBidi"/>
          <w:noProof/>
          <w:sz w:val="22"/>
          <w:szCs w:val="22"/>
          <w:lang w:eastAsia="sl-SI"/>
        </w:rPr>
      </w:pPr>
      <w:hyperlink w:anchor="_Toc135395726" w:history="1">
        <w:r w:rsidR="004C6E63" w:rsidRPr="004D003C">
          <w:rPr>
            <w:rStyle w:val="Hyperlink"/>
            <w:b/>
            <w:noProof/>
            <w14:scene3d>
              <w14:camera w14:prst="orthographicFront"/>
              <w14:lightRig w14:rig="threePt" w14:dir="t">
                <w14:rot w14:lat="0" w14:lon="0" w14:rev="0"/>
              </w14:lightRig>
            </w14:scene3d>
          </w:rPr>
          <w:t>3.3.3</w:t>
        </w:r>
        <w:r w:rsidR="004C6E63">
          <w:rPr>
            <w:rFonts w:asciiTheme="minorHAnsi" w:eastAsiaTheme="minorEastAsia" w:hAnsiTheme="minorHAnsi" w:cstheme="minorBidi"/>
            <w:noProof/>
            <w:sz w:val="22"/>
            <w:szCs w:val="22"/>
            <w:lang w:eastAsia="sl-SI"/>
          </w:rPr>
          <w:tab/>
        </w:r>
        <w:r w:rsidR="004C6E63" w:rsidRPr="004D003C">
          <w:rPr>
            <w:rStyle w:val="Hyperlink"/>
            <w:b/>
            <w:noProof/>
          </w:rPr>
          <w:t>Podatki o poslušanosti</w:t>
        </w:r>
        <w:r w:rsidR="004C6E63">
          <w:rPr>
            <w:noProof/>
            <w:webHidden/>
          </w:rPr>
          <w:tab/>
        </w:r>
        <w:r w:rsidR="004C6E63">
          <w:rPr>
            <w:noProof/>
            <w:webHidden/>
          </w:rPr>
          <w:fldChar w:fldCharType="begin"/>
        </w:r>
        <w:r w:rsidR="004C6E63">
          <w:rPr>
            <w:noProof/>
            <w:webHidden/>
          </w:rPr>
          <w:instrText xml:space="preserve"> PAGEREF _Toc135395726 \h </w:instrText>
        </w:r>
        <w:r w:rsidR="004C6E63">
          <w:rPr>
            <w:noProof/>
            <w:webHidden/>
          </w:rPr>
        </w:r>
        <w:r w:rsidR="004C6E63">
          <w:rPr>
            <w:noProof/>
            <w:webHidden/>
          </w:rPr>
          <w:fldChar w:fldCharType="separate"/>
        </w:r>
        <w:r w:rsidR="00A02555">
          <w:rPr>
            <w:noProof/>
            <w:webHidden/>
          </w:rPr>
          <w:t>19</w:t>
        </w:r>
        <w:r w:rsidR="004C6E63">
          <w:rPr>
            <w:noProof/>
            <w:webHidden/>
          </w:rPr>
          <w:fldChar w:fldCharType="end"/>
        </w:r>
      </w:hyperlink>
    </w:p>
    <w:p w14:paraId="6B50C124" w14:textId="1F4D6817" w:rsidR="004C6E63" w:rsidRDefault="001F0FF0">
      <w:pPr>
        <w:pStyle w:val="TOC3"/>
        <w:rPr>
          <w:rFonts w:asciiTheme="minorHAnsi" w:eastAsiaTheme="minorEastAsia" w:hAnsiTheme="minorHAnsi" w:cstheme="minorBidi"/>
          <w:noProof/>
          <w:sz w:val="22"/>
          <w:szCs w:val="22"/>
          <w:lang w:eastAsia="sl-SI"/>
        </w:rPr>
      </w:pPr>
      <w:hyperlink w:anchor="_Toc135395727" w:history="1">
        <w:r w:rsidR="004C6E63" w:rsidRPr="004D003C">
          <w:rPr>
            <w:rStyle w:val="Hyperlink"/>
            <w:b/>
            <w:noProof/>
            <w14:scene3d>
              <w14:camera w14:prst="orthographicFront"/>
              <w14:lightRig w14:rig="threePt" w14:dir="t">
                <w14:rot w14:lat="0" w14:lon="0" w14:rev="0"/>
              </w14:lightRig>
            </w14:scene3d>
          </w:rPr>
          <w:t>3.3.4</w:t>
        </w:r>
        <w:r w:rsidR="004C6E63">
          <w:rPr>
            <w:rFonts w:asciiTheme="minorHAnsi" w:eastAsiaTheme="minorEastAsia" w:hAnsiTheme="minorHAnsi" w:cstheme="minorBidi"/>
            <w:noProof/>
            <w:sz w:val="22"/>
            <w:szCs w:val="22"/>
            <w:lang w:eastAsia="sl-SI"/>
          </w:rPr>
          <w:tab/>
        </w:r>
        <w:r w:rsidR="004C6E63" w:rsidRPr="004D003C">
          <w:rPr>
            <w:rStyle w:val="Hyperlink"/>
            <w:b/>
            <w:noProof/>
          </w:rPr>
          <w:t>Programska orodja in oprema</w:t>
        </w:r>
        <w:r w:rsidR="004C6E63">
          <w:rPr>
            <w:noProof/>
            <w:webHidden/>
          </w:rPr>
          <w:tab/>
        </w:r>
        <w:r w:rsidR="004C6E63">
          <w:rPr>
            <w:noProof/>
            <w:webHidden/>
          </w:rPr>
          <w:fldChar w:fldCharType="begin"/>
        </w:r>
        <w:r w:rsidR="004C6E63">
          <w:rPr>
            <w:noProof/>
            <w:webHidden/>
          </w:rPr>
          <w:instrText xml:space="preserve"> PAGEREF _Toc135395727 \h </w:instrText>
        </w:r>
        <w:r w:rsidR="004C6E63">
          <w:rPr>
            <w:noProof/>
            <w:webHidden/>
          </w:rPr>
        </w:r>
        <w:r w:rsidR="004C6E63">
          <w:rPr>
            <w:noProof/>
            <w:webHidden/>
          </w:rPr>
          <w:fldChar w:fldCharType="separate"/>
        </w:r>
        <w:r w:rsidR="00A02555">
          <w:rPr>
            <w:noProof/>
            <w:webHidden/>
          </w:rPr>
          <w:t>20</w:t>
        </w:r>
        <w:r w:rsidR="004C6E63">
          <w:rPr>
            <w:noProof/>
            <w:webHidden/>
          </w:rPr>
          <w:fldChar w:fldCharType="end"/>
        </w:r>
      </w:hyperlink>
    </w:p>
    <w:p w14:paraId="140E6882" w14:textId="290DDF6C" w:rsidR="004C6E63" w:rsidRDefault="001F0FF0">
      <w:pPr>
        <w:pStyle w:val="TOC3"/>
        <w:rPr>
          <w:rFonts w:asciiTheme="minorHAnsi" w:eastAsiaTheme="minorEastAsia" w:hAnsiTheme="minorHAnsi" w:cstheme="minorBidi"/>
          <w:noProof/>
          <w:sz w:val="22"/>
          <w:szCs w:val="22"/>
          <w:lang w:eastAsia="sl-SI"/>
        </w:rPr>
      </w:pPr>
      <w:hyperlink w:anchor="_Toc135395728" w:history="1">
        <w:r w:rsidR="004C6E63" w:rsidRPr="004D003C">
          <w:rPr>
            <w:rStyle w:val="Hyperlink"/>
            <w:b/>
            <w:noProof/>
            <w14:scene3d>
              <w14:camera w14:prst="orthographicFront"/>
              <w14:lightRig w14:rig="threePt" w14:dir="t">
                <w14:rot w14:lat="0" w14:lon="0" w14:rev="0"/>
              </w14:lightRig>
            </w14:scene3d>
          </w:rPr>
          <w:t>3.3.5</w:t>
        </w:r>
        <w:r w:rsidR="004C6E63">
          <w:rPr>
            <w:rFonts w:asciiTheme="minorHAnsi" w:eastAsiaTheme="minorEastAsia" w:hAnsiTheme="minorHAnsi" w:cstheme="minorBidi"/>
            <w:noProof/>
            <w:sz w:val="22"/>
            <w:szCs w:val="22"/>
            <w:lang w:eastAsia="sl-SI"/>
          </w:rPr>
          <w:tab/>
        </w:r>
        <w:r w:rsidR="004C6E63" w:rsidRPr="004D003C">
          <w:rPr>
            <w:rStyle w:val="Hyperlink"/>
            <w:b/>
            <w:noProof/>
          </w:rPr>
          <w:t>Pomoč in odpravljanje napak</w:t>
        </w:r>
        <w:r w:rsidR="004C6E63">
          <w:rPr>
            <w:noProof/>
            <w:webHidden/>
          </w:rPr>
          <w:tab/>
        </w:r>
        <w:r w:rsidR="004C6E63">
          <w:rPr>
            <w:noProof/>
            <w:webHidden/>
          </w:rPr>
          <w:fldChar w:fldCharType="begin"/>
        </w:r>
        <w:r w:rsidR="004C6E63">
          <w:rPr>
            <w:noProof/>
            <w:webHidden/>
          </w:rPr>
          <w:instrText xml:space="preserve"> PAGEREF _Toc135395728 \h </w:instrText>
        </w:r>
        <w:r w:rsidR="004C6E63">
          <w:rPr>
            <w:noProof/>
            <w:webHidden/>
          </w:rPr>
        </w:r>
        <w:r w:rsidR="004C6E63">
          <w:rPr>
            <w:noProof/>
            <w:webHidden/>
          </w:rPr>
          <w:fldChar w:fldCharType="separate"/>
        </w:r>
        <w:r w:rsidR="00A02555">
          <w:rPr>
            <w:noProof/>
            <w:webHidden/>
          </w:rPr>
          <w:t>20</w:t>
        </w:r>
        <w:r w:rsidR="004C6E63">
          <w:rPr>
            <w:noProof/>
            <w:webHidden/>
          </w:rPr>
          <w:fldChar w:fldCharType="end"/>
        </w:r>
      </w:hyperlink>
    </w:p>
    <w:p w14:paraId="07CC0265" w14:textId="19D2FC1E" w:rsidR="004C6E63" w:rsidRDefault="001F0FF0">
      <w:pPr>
        <w:pStyle w:val="TOC3"/>
        <w:rPr>
          <w:rFonts w:asciiTheme="minorHAnsi" w:eastAsiaTheme="minorEastAsia" w:hAnsiTheme="minorHAnsi" w:cstheme="minorBidi"/>
          <w:noProof/>
          <w:sz w:val="22"/>
          <w:szCs w:val="22"/>
          <w:lang w:eastAsia="sl-SI"/>
        </w:rPr>
      </w:pPr>
      <w:hyperlink w:anchor="_Toc135395729" w:history="1">
        <w:r w:rsidR="004C6E63" w:rsidRPr="004D003C">
          <w:rPr>
            <w:rStyle w:val="Hyperlink"/>
            <w:b/>
            <w:noProof/>
            <w14:scene3d>
              <w14:camera w14:prst="orthographicFront"/>
              <w14:lightRig w14:rig="threePt" w14:dir="t">
                <w14:rot w14:lat="0" w14:lon="0" w14:rev="0"/>
              </w14:lightRig>
            </w14:scene3d>
          </w:rPr>
          <w:t>3.3.6</w:t>
        </w:r>
        <w:r w:rsidR="004C6E63">
          <w:rPr>
            <w:rFonts w:asciiTheme="minorHAnsi" w:eastAsiaTheme="minorEastAsia" w:hAnsiTheme="minorHAnsi" w:cstheme="minorBidi"/>
            <w:noProof/>
            <w:sz w:val="22"/>
            <w:szCs w:val="22"/>
            <w:lang w:eastAsia="sl-SI"/>
          </w:rPr>
          <w:tab/>
        </w:r>
        <w:r w:rsidR="004C6E63" w:rsidRPr="004D003C">
          <w:rPr>
            <w:rStyle w:val="Hyperlink"/>
            <w:b/>
            <w:noProof/>
          </w:rPr>
          <w:t>Koincidenčna raziskava</w:t>
        </w:r>
        <w:r w:rsidR="004C6E63">
          <w:rPr>
            <w:noProof/>
            <w:webHidden/>
          </w:rPr>
          <w:tab/>
        </w:r>
        <w:r w:rsidR="004C6E63">
          <w:rPr>
            <w:noProof/>
            <w:webHidden/>
          </w:rPr>
          <w:fldChar w:fldCharType="begin"/>
        </w:r>
        <w:r w:rsidR="004C6E63">
          <w:rPr>
            <w:noProof/>
            <w:webHidden/>
          </w:rPr>
          <w:instrText xml:space="preserve"> PAGEREF _Toc135395729 \h </w:instrText>
        </w:r>
        <w:r w:rsidR="004C6E63">
          <w:rPr>
            <w:noProof/>
            <w:webHidden/>
          </w:rPr>
        </w:r>
        <w:r w:rsidR="004C6E63">
          <w:rPr>
            <w:noProof/>
            <w:webHidden/>
          </w:rPr>
          <w:fldChar w:fldCharType="separate"/>
        </w:r>
        <w:r w:rsidR="00A02555">
          <w:rPr>
            <w:noProof/>
            <w:webHidden/>
          </w:rPr>
          <w:t>20</w:t>
        </w:r>
        <w:r w:rsidR="004C6E63">
          <w:rPr>
            <w:noProof/>
            <w:webHidden/>
          </w:rPr>
          <w:fldChar w:fldCharType="end"/>
        </w:r>
      </w:hyperlink>
    </w:p>
    <w:p w14:paraId="388494E3" w14:textId="0F209C07" w:rsidR="004C6E63" w:rsidRDefault="001F0FF0">
      <w:pPr>
        <w:pStyle w:val="TOC3"/>
        <w:rPr>
          <w:rFonts w:asciiTheme="minorHAnsi" w:eastAsiaTheme="minorEastAsia" w:hAnsiTheme="minorHAnsi" w:cstheme="minorBidi"/>
          <w:noProof/>
          <w:sz w:val="22"/>
          <w:szCs w:val="22"/>
          <w:lang w:eastAsia="sl-SI"/>
        </w:rPr>
      </w:pPr>
      <w:hyperlink w:anchor="_Toc135395730" w:history="1">
        <w:r w:rsidR="004C6E63" w:rsidRPr="004D003C">
          <w:rPr>
            <w:rStyle w:val="Hyperlink"/>
            <w:b/>
            <w:noProof/>
            <w14:scene3d>
              <w14:camera w14:prst="orthographicFront"/>
              <w14:lightRig w14:rig="threePt" w14:dir="t">
                <w14:rot w14:lat="0" w14:lon="0" w14:rev="0"/>
              </w14:lightRig>
            </w14:scene3d>
          </w:rPr>
          <w:t>3.3.7</w:t>
        </w:r>
        <w:r w:rsidR="004C6E63">
          <w:rPr>
            <w:rFonts w:asciiTheme="minorHAnsi" w:eastAsiaTheme="minorEastAsia" w:hAnsiTheme="minorHAnsi" w:cstheme="minorBidi"/>
            <w:noProof/>
            <w:sz w:val="22"/>
            <w:szCs w:val="22"/>
            <w:lang w:eastAsia="sl-SI"/>
          </w:rPr>
          <w:tab/>
        </w:r>
        <w:r w:rsidR="004C6E63" w:rsidRPr="004D003C">
          <w:rPr>
            <w:rStyle w:val="Hyperlink"/>
            <w:b/>
            <w:noProof/>
          </w:rPr>
          <w:t>Reference</w:t>
        </w:r>
        <w:r w:rsidR="004C6E63">
          <w:rPr>
            <w:noProof/>
            <w:webHidden/>
          </w:rPr>
          <w:tab/>
        </w:r>
        <w:r w:rsidR="004C6E63">
          <w:rPr>
            <w:noProof/>
            <w:webHidden/>
          </w:rPr>
          <w:fldChar w:fldCharType="begin"/>
        </w:r>
        <w:r w:rsidR="004C6E63">
          <w:rPr>
            <w:noProof/>
            <w:webHidden/>
          </w:rPr>
          <w:instrText xml:space="preserve"> PAGEREF _Toc135395730 \h </w:instrText>
        </w:r>
        <w:r w:rsidR="004C6E63">
          <w:rPr>
            <w:noProof/>
            <w:webHidden/>
          </w:rPr>
        </w:r>
        <w:r w:rsidR="004C6E63">
          <w:rPr>
            <w:noProof/>
            <w:webHidden/>
          </w:rPr>
          <w:fldChar w:fldCharType="separate"/>
        </w:r>
        <w:r w:rsidR="00A02555">
          <w:rPr>
            <w:noProof/>
            <w:webHidden/>
          </w:rPr>
          <w:t>20</w:t>
        </w:r>
        <w:r w:rsidR="004C6E63">
          <w:rPr>
            <w:noProof/>
            <w:webHidden/>
          </w:rPr>
          <w:fldChar w:fldCharType="end"/>
        </w:r>
      </w:hyperlink>
    </w:p>
    <w:p w14:paraId="5150AB25" w14:textId="54FBE354" w:rsidR="004C6E63" w:rsidRDefault="001F0FF0">
      <w:pPr>
        <w:pStyle w:val="TOC3"/>
        <w:rPr>
          <w:rFonts w:asciiTheme="minorHAnsi" w:eastAsiaTheme="minorEastAsia" w:hAnsiTheme="minorHAnsi" w:cstheme="minorBidi"/>
          <w:noProof/>
          <w:sz w:val="22"/>
          <w:szCs w:val="22"/>
          <w:lang w:eastAsia="sl-SI"/>
        </w:rPr>
      </w:pPr>
      <w:hyperlink w:anchor="_Toc135395731" w:history="1">
        <w:r w:rsidR="004C6E63" w:rsidRPr="004D003C">
          <w:rPr>
            <w:rStyle w:val="Hyperlink"/>
            <w:b/>
            <w:noProof/>
            <w14:scene3d>
              <w14:camera w14:prst="orthographicFront"/>
              <w14:lightRig w14:rig="threePt" w14:dir="t">
                <w14:rot w14:lat="0" w14:lon="0" w14:rev="0"/>
              </w14:lightRig>
            </w14:scene3d>
          </w:rPr>
          <w:t>3.3.8</w:t>
        </w:r>
        <w:r w:rsidR="004C6E63">
          <w:rPr>
            <w:rFonts w:asciiTheme="minorHAnsi" w:eastAsiaTheme="minorEastAsia" w:hAnsiTheme="minorHAnsi" w:cstheme="minorBidi"/>
            <w:noProof/>
            <w:sz w:val="22"/>
            <w:szCs w:val="22"/>
            <w:lang w:eastAsia="sl-SI"/>
          </w:rPr>
          <w:tab/>
        </w:r>
        <w:r w:rsidR="004C6E63" w:rsidRPr="004D003C">
          <w:rPr>
            <w:rStyle w:val="Hyperlink"/>
            <w:b/>
            <w:noProof/>
          </w:rPr>
          <w:t>Vsebinske zahteve</w:t>
        </w:r>
        <w:r w:rsidR="004C6E63">
          <w:rPr>
            <w:noProof/>
            <w:webHidden/>
          </w:rPr>
          <w:tab/>
        </w:r>
        <w:r w:rsidR="004C6E63">
          <w:rPr>
            <w:noProof/>
            <w:webHidden/>
          </w:rPr>
          <w:fldChar w:fldCharType="begin"/>
        </w:r>
        <w:r w:rsidR="004C6E63">
          <w:rPr>
            <w:noProof/>
            <w:webHidden/>
          </w:rPr>
          <w:instrText xml:space="preserve"> PAGEREF _Toc135395731 \h </w:instrText>
        </w:r>
        <w:r w:rsidR="004C6E63">
          <w:rPr>
            <w:noProof/>
            <w:webHidden/>
          </w:rPr>
        </w:r>
        <w:r w:rsidR="004C6E63">
          <w:rPr>
            <w:noProof/>
            <w:webHidden/>
          </w:rPr>
          <w:fldChar w:fldCharType="separate"/>
        </w:r>
        <w:r w:rsidR="00A02555">
          <w:rPr>
            <w:noProof/>
            <w:webHidden/>
          </w:rPr>
          <w:t>20</w:t>
        </w:r>
        <w:r w:rsidR="004C6E63">
          <w:rPr>
            <w:noProof/>
            <w:webHidden/>
          </w:rPr>
          <w:fldChar w:fldCharType="end"/>
        </w:r>
      </w:hyperlink>
    </w:p>
    <w:p w14:paraId="1EC28CC0" w14:textId="472661CD" w:rsidR="004C6E63" w:rsidRDefault="001F0FF0">
      <w:pPr>
        <w:pStyle w:val="TOC4"/>
        <w:rPr>
          <w:rFonts w:asciiTheme="minorHAnsi" w:eastAsiaTheme="minorEastAsia" w:hAnsiTheme="minorHAnsi" w:cstheme="minorBidi"/>
          <w:noProof/>
          <w:sz w:val="22"/>
          <w:szCs w:val="22"/>
          <w:lang w:eastAsia="sl-SI"/>
        </w:rPr>
      </w:pPr>
      <w:hyperlink w:anchor="_Toc135395732" w:history="1">
        <w:r w:rsidR="004C6E63" w:rsidRPr="004D003C">
          <w:rPr>
            <w:rStyle w:val="Hyperlink"/>
            <w:b/>
            <w:bCs/>
            <w:noProof/>
          </w:rPr>
          <w:t>3.3.8.1</w:t>
        </w:r>
        <w:r w:rsidR="004C6E63">
          <w:rPr>
            <w:rFonts w:asciiTheme="minorHAnsi" w:eastAsiaTheme="minorEastAsia" w:hAnsiTheme="minorHAnsi" w:cstheme="minorBidi"/>
            <w:noProof/>
            <w:sz w:val="22"/>
            <w:szCs w:val="22"/>
            <w:lang w:eastAsia="sl-SI"/>
          </w:rPr>
          <w:tab/>
        </w:r>
        <w:r w:rsidR="004C6E63" w:rsidRPr="004D003C">
          <w:rPr>
            <w:rStyle w:val="Hyperlink"/>
            <w:b/>
            <w:bCs/>
            <w:noProof/>
          </w:rPr>
          <w:t>Radijski programi in radijske vsebine</w:t>
        </w:r>
        <w:r w:rsidR="004C6E63">
          <w:rPr>
            <w:noProof/>
            <w:webHidden/>
          </w:rPr>
          <w:tab/>
        </w:r>
        <w:r w:rsidR="004C6E63">
          <w:rPr>
            <w:noProof/>
            <w:webHidden/>
          </w:rPr>
          <w:fldChar w:fldCharType="begin"/>
        </w:r>
        <w:r w:rsidR="004C6E63">
          <w:rPr>
            <w:noProof/>
            <w:webHidden/>
          </w:rPr>
          <w:instrText xml:space="preserve"> PAGEREF _Toc135395732 \h </w:instrText>
        </w:r>
        <w:r w:rsidR="004C6E63">
          <w:rPr>
            <w:noProof/>
            <w:webHidden/>
          </w:rPr>
        </w:r>
        <w:r w:rsidR="004C6E63">
          <w:rPr>
            <w:noProof/>
            <w:webHidden/>
          </w:rPr>
          <w:fldChar w:fldCharType="separate"/>
        </w:r>
        <w:r w:rsidR="00A02555">
          <w:rPr>
            <w:noProof/>
            <w:webHidden/>
          </w:rPr>
          <w:t>21</w:t>
        </w:r>
        <w:r w:rsidR="004C6E63">
          <w:rPr>
            <w:noProof/>
            <w:webHidden/>
          </w:rPr>
          <w:fldChar w:fldCharType="end"/>
        </w:r>
      </w:hyperlink>
    </w:p>
    <w:p w14:paraId="289E6137" w14:textId="01A8D523" w:rsidR="004C6E63" w:rsidRDefault="001F0FF0">
      <w:pPr>
        <w:pStyle w:val="TOC3"/>
        <w:rPr>
          <w:rFonts w:asciiTheme="minorHAnsi" w:eastAsiaTheme="minorEastAsia" w:hAnsiTheme="minorHAnsi" w:cstheme="minorBidi"/>
          <w:noProof/>
          <w:sz w:val="22"/>
          <w:szCs w:val="22"/>
          <w:lang w:eastAsia="sl-SI"/>
        </w:rPr>
      </w:pPr>
      <w:hyperlink w:anchor="_Toc135395733" w:history="1">
        <w:r w:rsidR="004C6E63" w:rsidRPr="004D003C">
          <w:rPr>
            <w:rStyle w:val="Hyperlink"/>
            <w:b/>
            <w:noProof/>
            <w14:scene3d>
              <w14:camera w14:prst="orthographicFront"/>
              <w14:lightRig w14:rig="threePt" w14:dir="t">
                <w14:rot w14:lat="0" w14:lon="0" w14:rev="0"/>
              </w14:lightRig>
            </w14:scene3d>
          </w:rPr>
          <w:t>3.3.9</w:t>
        </w:r>
        <w:r w:rsidR="004C6E63">
          <w:rPr>
            <w:rFonts w:asciiTheme="minorHAnsi" w:eastAsiaTheme="minorEastAsia" w:hAnsiTheme="minorHAnsi" w:cstheme="minorBidi"/>
            <w:noProof/>
            <w:sz w:val="22"/>
            <w:szCs w:val="22"/>
            <w:lang w:eastAsia="sl-SI"/>
          </w:rPr>
          <w:tab/>
        </w:r>
        <w:r w:rsidR="004C6E63" w:rsidRPr="004D003C">
          <w:rPr>
            <w:rStyle w:val="Hyperlink"/>
            <w:b/>
            <w:noProof/>
          </w:rPr>
          <w:t>Vrste podatkov</w:t>
        </w:r>
        <w:r w:rsidR="004C6E63">
          <w:rPr>
            <w:noProof/>
            <w:webHidden/>
          </w:rPr>
          <w:tab/>
        </w:r>
        <w:r w:rsidR="004C6E63">
          <w:rPr>
            <w:noProof/>
            <w:webHidden/>
          </w:rPr>
          <w:fldChar w:fldCharType="begin"/>
        </w:r>
        <w:r w:rsidR="004C6E63">
          <w:rPr>
            <w:noProof/>
            <w:webHidden/>
          </w:rPr>
          <w:instrText xml:space="preserve"> PAGEREF _Toc135395733 \h </w:instrText>
        </w:r>
        <w:r w:rsidR="004C6E63">
          <w:rPr>
            <w:noProof/>
            <w:webHidden/>
          </w:rPr>
        </w:r>
        <w:r w:rsidR="004C6E63">
          <w:rPr>
            <w:noProof/>
            <w:webHidden/>
          </w:rPr>
          <w:fldChar w:fldCharType="separate"/>
        </w:r>
        <w:r w:rsidR="00A02555">
          <w:rPr>
            <w:noProof/>
            <w:webHidden/>
          </w:rPr>
          <w:t>21</w:t>
        </w:r>
        <w:r w:rsidR="004C6E63">
          <w:rPr>
            <w:noProof/>
            <w:webHidden/>
          </w:rPr>
          <w:fldChar w:fldCharType="end"/>
        </w:r>
      </w:hyperlink>
    </w:p>
    <w:p w14:paraId="5F044F0C" w14:textId="78EAC9BF" w:rsidR="004C6E63" w:rsidRDefault="001F0FF0">
      <w:pPr>
        <w:pStyle w:val="TOC3"/>
        <w:rPr>
          <w:rFonts w:asciiTheme="minorHAnsi" w:eastAsiaTheme="minorEastAsia" w:hAnsiTheme="minorHAnsi" w:cstheme="minorBidi"/>
          <w:noProof/>
          <w:sz w:val="22"/>
          <w:szCs w:val="22"/>
          <w:lang w:eastAsia="sl-SI"/>
        </w:rPr>
      </w:pPr>
      <w:hyperlink w:anchor="_Toc135395734" w:history="1">
        <w:r w:rsidR="004C6E63" w:rsidRPr="004D003C">
          <w:rPr>
            <w:rStyle w:val="Hyperlink"/>
            <w:b/>
            <w:noProof/>
            <w14:scene3d>
              <w14:camera w14:prst="orthographicFront"/>
              <w14:lightRig w14:rig="threePt" w14:dir="t">
                <w14:rot w14:lat="0" w14:lon="0" w14:rev="0"/>
              </w14:lightRig>
            </w14:scene3d>
          </w:rPr>
          <w:t>3.3.10</w:t>
        </w:r>
        <w:r w:rsidR="004C6E63">
          <w:rPr>
            <w:rFonts w:asciiTheme="minorHAnsi" w:eastAsiaTheme="minorEastAsia" w:hAnsiTheme="minorHAnsi" w:cstheme="minorBidi"/>
            <w:noProof/>
            <w:sz w:val="22"/>
            <w:szCs w:val="22"/>
            <w:lang w:eastAsia="sl-SI"/>
          </w:rPr>
          <w:tab/>
        </w:r>
        <w:r w:rsidR="004C6E63" w:rsidRPr="004D003C">
          <w:rPr>
            <w:rStyle w:val="Hyperlink"/>
            <w:b/>
            <w:noProof/>
          </w:rPr>
          <w:t>Analize podatkov</w:t>
        </w:r>
        <w:r w:rsidR="004C6E63">
          <w:rPr>
            <w:noProof/>
            <w:webHidden/>
          </w:rPr>
          <w:tab/>
        </w:r>
        <w:r w:rsidR="004C6E63">
          <w:rPr>
            <w:noProof/>
            <w:webHidden/>
          </w:rPr>
          <w:fldChar w:fldCharType="begin"/>
        </w:r>
        <w:r w:rsidR="004C6E63">
          <w:rPr>
            <w:noProof/>
            <w:webHidden/>
          </w:rPr>
          <w:instrText xml:space="preserve"> PAGEREF _Toc135395734 \h </w:instrText>
        </w:r>
        <w:r w:rsidR="004C6E63">
          <w:rPr>
            <w:noProof/>
            <w:webHidden/>
          </w:rPr>
        </w:r>
        <w:r w:rsidR="004C6E63">
          <w:rPr>
            <w:noProof/>
            <w:webHidden/>
          </w:rPr>
          <w:fldChar w:fldCharType="separate"/>
        </w:r>
        <w:r w:rsidR="00A02555">
          <w:rPr>
            <w:noProof/>
            <w:webHidden/>
          </w:rPr>
          <w:t>21</w:t>
        </w:r>
        <w:r w:rsidR="004C6E63">
          <w:rPr>
            <w:noProof/>
            <w:webHidden/>
          </w:rPr>
          <w:fldChar w:fldCharType="end"/>
        </w:r>
      </w:hyperlink>
    </w:p>
    <w:p w14:paraId="435977EB" w14:textId="62E13A76" w:rsidR="004C6E63" w:rsidRDefault="001F0FF0">
      <w:pPr>
        <w:pStyle w:val="TOC3"/>
        <w:rPr>
          <w:rFonts w:asciiTheme="minorHAnsi" w:eastAsiaTheme="minorEastAsia" w:hAnsiTheme="minorHAnsi" w:cstheme="minorBidi"/>
          <w:noProof/>
          <w:sz w:val="22"/>
          <w:szCs w:val="22"/>
          <w:lang w:eastAsia="sl-SI"/>
        </w:rPr>
      </w:pPr>
      <w:hyperlink w:anchor="_Toc135395735" w:history="1">
        <w:r w:rsidR="004C6E63" w:rsidRPr="004D003C">
          <w:rPr>
            <w:rStyle w:val="Hyperlink"/>
            <w:b/>
            <w:noProof/>
            <w14:scene3d>
              <w14:camera w14:prst="orthographicFront"/>
              <w14:lightRig w14:rig="threePt" w14:dir="t">
                <w14:rot w14:lat="0" w14:lon="0" w14:rev="0"/>
              </w14:lightRig>
            </w14:scene3d>
          </w:rPr>
          <w:t>3.3.11</w:t>
        </w:r>
        <w:r w:rsidR="004C6E63">
          <w:rPr>
            <w:rFonts w:asciiTheme="minorHAnsi" w:eastAsiaTheme="minorEastAsia" w:hAnsiTheme="minorHAnsi" w:cstheme="minorBidi"/>
            <w:noProof/>
            <w:sz w:val="22"/>
            <w:szCs w:val="22"/>
            <w:lang w:eastAsia="sl-SI"/>
          </w:rPr>
          <w:tab/>
        </w:r>
        <w:r w:rsidR="004C6E63" w:rsidRPr="004D003C">
          <w:rPr>
            <w:rStyle w:val="Hyperlink"/>
            <w:b/>
            <w:noProof/>
          </w:rPr>
          <w:t>Poročila</w:t>
        </w:r>
        <w:r w:rsidR="004C6E63">
          <w:rPr>
            <w:noProof/>
            <w:webHidden/>
          </w:rPr>
          <w:tab/>
        </w:r>
        <w:r w:rsidR="004C6E63">
          <w:rPr>
            <w:noProof/>
            <w:webHidden/>
          </w:rPr>
          <w:fldChar w:fldCharType="begin"/>
        </w:r>
        <w:r w:rsidR="004C6E63">
          <w:rPr>
            <w:noProof/>
            <w:webHidden/>
          </w:rPr>
          <w:instrText xml:space="preserve"> PAGEREF _Toc135395735 \h </w:instrText>
        </w:r>
        <w:r w:rsidR="004C6E63">
          <w:rPr>
            <w:noProof/>
            <w:webHidden/>
          </w:rPr>
        </w:r>
        <w:r w:rsidR="004C6E63">
          <w:rPr>
            <w:noProof/>
            <w:webHidden/>
          </w:rPr>
          <w:fldChar w:fldCharType="separate"/>
        </w:r>
        <w:r w:rsidR="00A02555">
          <w:rPr>
            <w:noProof/>
            <w:webHidden/>
          </w:rPr>
          <w:t>21</w:t>
        </w:r>
        <w:r w:rsidR="004C6E63">
          <w:rPr>
            <w:noProof/>
            <w:webHidden/>
          </w:rPr>
          <w:fldChar w:fldCharType="end"/>
        </w:r>
      </w:hyperlink>
    </w:p>
    <w:p w14:paraId="5A5A562D" w14:textId="329E4F4F" w:rsidR="004C6E63" w:rsidRDefault="001F0FF0">
      <w:pPr>
        <w:pStyle w:val="TOC3"/>
        <w:rPr>
          <w:rFonts w:asciiTheme="minorHAnsi" w:eastAsiaTheme="minorEastAsia" w:hAnsiTheme="minorHAnsi" w:cstheme="minorBidi"/>
          <w:noProof/>
          <w:sz w:val="22"/>
          <w:szCs w:val="22"/>
          <w:lang w:eastAsia="sl-SI"/>
        </w:rPr>
      </w:pPr>
      <w:hyperlink w:anchor="_Toc135395736" w:history="1">
        <w:r w:rsidR="004C6E63" w:rsidRPr="004D003C">
          <w:rPr>
            <w:rStyle w:val="Hyperlink"/>
            <w:b/>
            <w:noProof/>
            <w14:scene3d>
              <w14:camera w14:prst="orthographicFront"/>
              <w14:lightRig w14:rig="threePt" w14:dir="t">
                <w14:rot w14:lat="0" w14:lon="0" w14:rev="0"/>
              </w14:lightRig>
            </w14:scene3d>
          </w:rPr>
          <w:t>3.3.12</w:t>
        </w:r>
        <w:r w:rsidR="004C6E63">
          <w:rPr>
            <w:rFonts w:asciiTheme="minorHAnsi" w:eastAsiaTheme="minorEastAsia" w:hAnsiTheme="minorHAnsi" w:cstheme="minorBidi"/>
            <w:noProof/>
            <w:sz w:val="22"/>
            <w:szCs w:val="22"/>
            <w:lang w:eastAsia="sl-SI"/>
          </w:rPr>
          <w:tab/>
        </w:r>
        <w:r w:rsidR="004C6E63" w:rsidRPr="004D003C">
          <w:rPr>
            <w:rStyle w:val="Hyperlink"/>
            <w:b/>
            <w:noProof/>
          </w:rPr>
          <w:t>Uporaba podatkov</w:t>
        </w:r>
        <w:r w:rsidR="004C6E63">
          <w:rPr>
            <w:noProof/>
            <w:webHidden/>
          </w:rPr>
          <w:tab/>
        </w:r>
        <w:r w:rsidR="004C6E63">
          <w:rPr>
            <w:noProof/>
            <w:webHidden/>
          </w:rPr>
          <w:fldChar w:fldCharType="begin"/>
        </w:r>
        <w:r w:rsidR="004C6E63">
          <w:rPr>
            <w:noProof/>
            <w:webHidden/>
          </w:rPr>
          <w:instrText xml:space="preserve"> PAGEREF _Toc135395736 \h </w:instrText>
        </w:r>
        <w:r w:rsidR="004C6E63">
          <w:rPr>
            <w:noProof/>
            <w:webHidden/>
          </w:rPr>
        </w:r>
        <w:r w:rsidR="004C6E63">
          <w:rPr>
            <w:noProof/>
            <w:webHidden/>
          </w:rPr>
          <w:fldChar w:fldCharType="separate"/>
        </w:r>
        <w:r w:rsidR="00A02555">
          <w:rPr>
            <w:noProof/>
            <w:webHidden/>
          </w:rPr>
          <w:t>21</w:t>
        </w:r>
        <w:r w:rsidR="004C6E63">
          <w:rPr>
            <w:noProof/>
            <w:webHidden/>
          </w:rPr>
          <w:fldChar w:fldCharType="end"/>
        </w:r>
      </w:hyperlink>
    </w:p>
    <w:p w14:paraId="56A8D416" w14:textId="2B1DCAB9" w:rsidR="004C6E63" w:rsidRDefault="001F0FF0">
      <w:pPr>
        <w:pStyle w:val="TOC3"/>
        <w:rPr>
          <w:rFonts w:asciiTheme="minorHAnsi" w:eastAsiaTheme="minorEastAsia" w:hAnsiTheme="minorHAnsi" w:cstheme="minorBidi"/>
          <w:noProof/>
          <w:sz w:val="22"/>
          <w:szCs w:val="22"/>
          <w:lang w:eastAsia="sl-SI"/>
        </w:rPr>
      </w:pPr>
      <w:hyperlink w:anchor="_Toc135395737" w:history="1">
        <w:r w:rsidR="004C6E63" w:rsidRPr="004D003C">
          <w:rPr>
            <w:rStyle w:val="Hyperlink"/>
            <w:b/>
            <w:noProof/>
            <w14:scene3d>
              <w14:camera w14:prst="orthographicFront"/>
              <w14:lightRig w14:rig="threePt" w14:dir="t">
                <w14:rot w14:lat="0" w14:lon="0" w14:rev="0"/>
              </w14:lightRig>
            </w14:scene3d>
          </w:rPr>
          <w:t>3.3.13</w:t>
        </w:r>
        <w:r w:rsidR="004C6E63">
          <w:rPr>
            <w:rFonts w:asciiTheme="minorHAnsi" w:eastAsiaTheme="minorEastAsia" w:hAnsiTheme="minorHAnsi" w:cstheme="minorBidi"/>
            <w:noProof/>
            <w:sz w:val="22"/>
            <w:szCs w:val="22"/>
            <w:lang w:eastAsia="sl-SI"/>
          </w:rPr>
          <w:tab/>
        </w:r>
        <w:r w:rsidR="004C6E63" w:rsidRPr="004D003C">
          <w:rPr>
            <w:rStyle w:val="Hyperlink"/>
            <w:b/>
            <w:noProof/>
          </w:rPr>
          <w:t>Dostava podatkov</w:t>
        </w:r>
        <w:r w:rsidR="004C6E63">
          <w:rPr>
            <w:noProof/>
            <w:webHidden/>
          </w:rPr>
          <w:tab/>
        </w:r>
        <w:r w:rsidR="004C6E63">
          <w:rPr>
            <w:noProof/>
            <w:webHidden/>
          </w:rPr>
          <w:fldChar w:fldCharType="begin"/>
        </w:r>
        <w:r w:rsidR="004C6E63">
          <w:rPr>
            <w:noProof/>
            <w:webHidden/>
          </w:rPr>
          <w:instrText xml:space="preserve"> PAGEREF _Toc135395737 \h </w:instrText>
        </w:r>
        <w:r w:rsidR="004C6E63">
          <w:rPr>
            <w:noProof/>
            <w:webHidden/>
          </w:rPr>
        </w:r>
        <w:r w:rsidR="004C6E63">
          <w:rPr>
            <w:noProof/>
            <w:webHidden/>
          </w:rPr>
          <w:fldChar w:fldCharType="separate"/>
        </w:r>
        <w:r w:rsidR="00A02555">
          <w:rPr>
            <w:noProof/>
            <w:webHidden/>
          </w:rPr>
          <w:t>21</w:t>
        </w:r>
        <w:r w:rsidR="004C6E63">
          <w:rPr>
            <w:noProof/>
            <w:webHidden/>
          </w:rPr>
          <w:fldChar w:fldCharType="end"/>
        </w:r>
      </w:hyperlink>
    </w:p>
    <w:p w14:paraId="25DD44BB" w14:textId="0A71BE13" w:rsidR="004C6E63" w:rsidRDefault="001F0FF0">
      <w:pPr>
        <w:pStyle w:val="TOC3"/>
        <w:rPr>
          <w:rFonts w:asciiTheme="minorHAnsi" w:eastAsiaTheme="minorEastAsia" w:hAnsiTheme="minorHAnsi" w:cstheme="minorBidi"/>
          <w:noProof/>
          <w:sz w:val="22"/>
          <w:szCs w:val="22"/>
          <w:lang w:eastAsia="sl-SI"/>
        </w:rPr>
      </w:pPr>
      <w:hyperlink w:anchor="_Toc135395738" w:history="1">
        <w:r w:rsidR="004C6E63" w:rsidRPr="004D003C">
          <w:rPr>
            <w:rStyle w:val="Hyperlink"/>
            <w:b/>
            <w:noProof/>
            <w14:scene3d>
              <w14:camera w14:prst="orthographicFront"/>
              <w14:lightRig w14:rig="threePt" w14:dir="t">
                <w14:rot w14:lat="0" w14:lon="0" w14:rev="0"/>
              </w14:lightRig>
            </w14:scene3d>
          </w:rPr>
          <w:t>3.3.14</w:t>
        </w:r>
        <w:r w:rsidR="004C6E63">
          <w:rPr>
            <w:rFonts w:asciiTheme="minorHAnsi" w:eastAsiaTheme="minorEastAsia" w:hAnsiTheme="minorHAnsi" w:cstheme="minorBidi"/>
            <w:noProof/>
            <w:sz w:val="22"/>
            <w:szCs w:val="22"/>
            <w:lang w:eastAsia="sl-SI"/>
          </w:rPr>
          <w:tab/>
        </w:r>
        <w:r w:rsidR="004C6E63" w:rsidRPr="004D003C">
          <w:rPr>
            <w:rStyle w:val="Hyperlink"/>
            <w:b/>
            <w:noProof/>
          </w:rPr>
          <w:t>Nadomestilo za škodo</w:t>
        </w:r>
        <w:r w:rsidR="004C6E63">
          <w:rPr>
            <w:noProof/>
            <w:webHidden/>
          </w:rPr>
          <w:tab/>
        </w:r>
        <w:r w:rsidR="004C6E63">
          <w:rPr>
            <w:noProof/>
            <w:webHidden/>
          </w:rPr>
          <w:fldChar w:fldCharType="begin"/>
        </w:r>
        <w:r w:rsidR="004C6E63">
          <w:rPr>
            <w:noProof/>
            <w:webHidden/>
          </w:rPr>
          <w:instrText xml:space="preserve"> PAGEREF _Toc135395738 \h </w:instrText>
        </w:r>
        <w:r w:rsidR="004C6E63">
          <w:rPr>
            <w:noProof/>
            <w:webHidden/>
          </w:rPr>
        </w:r>
        <w:r w:rsidR="004C6E63">
          <w:rPr>
            <w:noProof/>
            <w:webHidden/>
          </w:rPr>
          <w:fldChar w:fldCharType="separate"/>
        </w:r>
        <w:r w:rsidR="00A02555">
          <w:rPr>
            <w:noProof/>
            <w:webHidden/>
          </w:rPr>
          <w:t>22</w:t>
        </w:r>
        <w:r w:rsidR="004C6E63">
          <w:rPr>
            <w:noProof/>
            <w:webHidden/>
          </w:rPr>
          <w:fldChar w:fldCharType="end"/>
        </w:r>
      </w:hyperlink>
    </w:p>
    <w:p w14:paraId="34A293A0" w14:textId="2BCA342C" w:rsidR="004C6E63" w:rsidRDefault="001F0FF0">
      <w:pPr>
        <w:pStyle w:val="TOC1"/>
        <w:rPr>
          <w:rFonts w:asciiTheme="minorHAnsi" w:eastAsiaTheme="minorEastAsia" w:hAnsiTheme="minorHAnsi" w:cstheme="minorBidi"/>
          <w:b w:val="0"/>
          <w:bCs w:val="0"/>
          <w:sz w:val="22"/>
          <w:szCs w:val="22"/>
          <w:lang w:eastAsia="sl-SI"/>
        </w:rPr>
      </w:pPr>
      <w:hyperlink w:anchor="_Toc135395739" w:history="1">
        <w:r w:rsidR="004C6E63" w:rsidRPr="004D003C">
          <w:rPr>
            <w:rStyle w:val="Hyperlink"/>
          </w:rPr>
          <w:t>4</w:t>
        </w:r>
        <w:r w:rsidR="004C6E63">
          <w:rPr>
            <w:rFonts w:asciiTheme="minorHAnsi" w:eastAsiaTheme="minorEastAsia" w:hAnsiTheme="minorHAnsi" w:cstheme="minorBidi"/>
            <w:b w:val="0"/>
            <w:bCs w:val="0"/>
            <w:sz w:val="22"/>
            <w:szCs w:val="22"/>
            <w:lang w:eastAsia="sl-SI"/>
          </w:rPr>
          <w:tab/>
        </w:r>
        <w:r w:rsidR="004C6E63" w:rsidRPr="004D003C">
          <w:rPr>
            <w:rStyle w:val="Hyperlink"/>
          </w:rPr>
          <w:t>PONUDBENA DOKUMENTACIJA</w:t>
        </w:r>
        <w:r w:rsidR="004C6E63">
          <w:rPr>
            <w:webHidden/>
          </w:rPr>
          <w:tab/>
        </w:r>
        <w:r w:rsidR="004C6E63">
          <w:rPr>
            <w:webHidden/>
          </w:rPr>
          <w:fldChar w:fldCharType="begin"/>
        </w:r>
        <w:r w:rsidR="004C6E63">
          <w:rPr>
            <w:webHidden/>
          </w:rPr>
          <w:instrText xml:space="preserve"> PAGEREF _Toc135395739 \h </w:instrText>
        </w:r>
        <w:r w:rsidR="004C6E63">
          <w:rPr>
            <w:webHidden/>
          </w:rPr>
        </w:r>
        <w:r w:rsidR="004C6E63">
          <w:rPr>
            <w:webHidden/>
          </w:rPr>
          <w:fldChar w:fldCharType="separate"/>
        </w:r>
        <w:r w:rsidR="00A02555">
          <w:rPr>
            <w:webHidden/>
          </w:rPr>
          <w:t>23</w:t>
        </w:r>
        <w:r w:rsidR="004C6E63">
          <w:rPr>
            <w:webHidden/>
          </w:rPr>
          <w:fldChar w:fldCharType="end"/>
        </w:r>
      </w:hyperlink>
    </w:p>
    <w:p w14:paraId="5C0624DC" w14:textId="483AE791" w:rsidR="004C6E63" w:rsidRDefault="001F0FF0">
      <w:pPr>
        <w:pStyle w:val="TOC2"/>
        <w:rPr>
          <w:rFonts w:asciiTheme="minorHAnsi" w:eastAsiaTheme="minorEastAsia" w:hAnsiTheme="minorHAnsi" w:cstheme="minorBidi"/>
          <w:b w:val="0"/>
          <w:bCs w:val="0"/>
          <w:sz w:val="22"/>
          <w:szCs w:val="22"/>
          <w:lang w:eastAsia="sl-SI"/>
        </w:rPr>
      </w:pPr>
      <w:hyperlink w:anchor="_Toc135395740" w:history="1">
        <w:r w:rsidR="004C6E63" w:rsidRPr="004D003C">
          <w:rPr>
            <w:rStyle w:val="Hyperlink"/>
          </w:rPr>
          <w:t>4.1</w:t>
        </w:r>
        <w:r w:rsidR="004C6E63">
          <w:rPr>
            <w:rFonts w:asciiTheme="minorHAnsi" w:eastAsiaTheme="minorEastAsia" w:hAnsiTheme="minorHAnsi" w:cstheme="minorBidi"/>
            <w:b w:val="0"/>
            <w:bCs w:val="0"/>
            <w:sz w:val="22"/>
            <w:szCs w:val="22"/>
            <w:lang w:eastAsia="sl-SI"/>
          </w:rPr>
          <w:tab/>
        </w:r>
        <w:r w:rsidR="004C6E63" w:rsidRPr="004D003C">
          <w:rPr>
            <w:rStyle w:val="Hyperlink"/>
          </w:rPr>
          <w:t>Splošni pogoji za izdelavo ponudbene dokumentacije</w:t>
        </w:r>
        <w:r w:rsidR="004C6E63">
          <w:rPr>
            <w:webHidden/>
          </w:rPr>
          <w:tab/>
        </w:r>
        <w:r w:rsidR="004C6E63">
          <w:rPr>
            <w:webHidden/>
          </w:rPr>
          <w:fldChar w:fldCharType="begin"/>
        </w:r>
        <w:r w:rsidR="004C6E63">
          <w:rPr>
            <w:webHidden/>
          </w:rPr>
          <w:instrText xml:space="preserve"> PAGEREF _Toc135395740 \h </w:instrText>
        </w:r>
        <w:r w:rsidR="004C6E63">
          <w:rPr>
            <w:webHidden/>
          </w:rPr>
        </w:r>
        <w:r w:rsidR="004C6E63">
          <w:rPr>
            <w:webHidden/>
          </w:rPr>
          <w:fldChar w:fldCharType="separate"/>
        </w:r>
        <w:r w:rsidR="00A02555">
          <w:rPr>
            <w:webHidden/>
          </w:rPr>
          <w:t>23</w:t>
        </w:r>
        <w:r w:rsidR="004C6E63">
          <w:rPr>
            <w:webHidden/>
          </w:rPr>
          <w:fldChar w:fldCharType="end"/>
        </w:r>
      </w:hyperlink>
    </w:p>
    <w:p w14:paraId="72C0ED8D" w14:textId="271EDDD9" w:rsidR="004C6E63" w:rsidRDefault="001F0FF0">
      <w:pPr>
        <w:pStyle w:val="TOC3"/>
        <w:rPr>
          <w:rFonts w:asciiTheme="minorHAnsi" w:eastAsiaTheme="minorEastAsia" w:hAnsiTheme="minorHAnsi" w:cstheme="minorBidi"/>
          <w:noProof/>
          <w:sz w:val="22"/>
          <w:szCs w:val="22"/>
          <w:lang w:eastAsia="sl-SI"/>
        </w:rPr>
      </w:pPr>
      <w:hyperlink w:anchor="_Toc135395741" w:history="1">
        <w:r w:rsidR="004C6E63" w:rsidRPr="004D003C">
          <w:rPr>
            <w:rStyle w:val="Hyperlink"/>
            <w:b/>
            <w:noProof/>
            <w14:scene3d>
              <w14:camera w14:prst="orthographicFront"/>
              <w14:lightRig w14:rig="threePt" w14:dir="t">
                <w14:rot w14:lat="0" w14:lon="0" w14:rev="0"/>
              </w14:lightRig>
            </w14:scene3d>
          </w:rPr>
          <w:t>4.1.1</w:t>
        </w:r>
        <w:r w:rsidR="004C6E63">
          <w:rPr>
            <w:rFonts w:asciiTheme="minorHAnsi" w:eastAsiaTheme="minorEastAsia" w:hAnsiTheme="minorHAnsi" w:cstheme="minorBidi"/>
            <w:noProof/>
            <w:sz w:val="22"/>
            <w:szCs w:val="22"/>
            <w:lang w:eastAsia="sl-SI"/>
          </w:rPr>
          <w:tab/>
        </w:r>
        <w:r w:rsidR="004C6E63" w:rsidRPr="004D003C">
          <w:rPr>
            <w:rStyle w:val="Hyperlink"/>
            <w:b/>
            <w:noProof/>
          </w:rPr>
          <w:t>Pojasnila k Dokumentaciji v zvezi z oddajo javnega naročila</w:t>
        </w:r>
        <w:r w:rsidR="004C6E63">
          <w:rPr>
            <w:noProof/>
            <w:webHidden/>
          </w:rPr>
          <w:tab/>
        </w:r>
        <w:r w:rsidR="004C6E63">
          <w:rPr>
            <w:noProof/>
            <w:webHidden/>
          </w:rPr>
          <w:fldChar w:fldCharType="begin"/>
        </w:r>
        <w:r w:rsidR="004C6E63">
          <w:rPr>
            <w:noProof/>
            <w:webHidden/>
          </w:rPr>
          <w:instrText xml:space="preserve"> PAGEREF _Toc135395741 \h </w:instrText>
        </w:r>
        <w:r w:rsidR="004C6E63">
          <w:rPr>
            <w:noProof/>
            <w:webHidden/>
          </w:rPr>
        </w:r>
        <w:r w:rsidR="004C6E63">
          <w:rPr>
            <w:noProof/>
            <w:webHidden/>
          </w:rPr>
          <w:fldChar w:fldCharType="separate"/>
        </w:r>
        <w:r w:rsidR="00A02555">
          <w:rPr>
            <w:noProof/>
            <w:webHidden/>
          </w:rPr>
          <w:t>23</w:t>
        </w:r>
        <w:r w:rsidR="004C6E63">
          <w:rPr>
            <w:noProof/>
            <w:webHidden/>
          </w:rPr>
          <w:fldChar w:fldCharType="end"/>
        </w:r>
      </w:hyperlink>
    </w:p>
    <w:p w14:paraId="6E662E0F" w14:textId="16A76971" w:rsidR="004C6E63" w:rsidRDefault="001F0FF0">
      <w:pPr>
        <w:pStyle w:val="TOC3"/>
        <w:rPr>
          <w:rFonts w:asciiTheme="minorHAnsi" w:eastAsiaTheme="minorEastAsia" w:hAnsiTheme="minorHAnsi" w:cstheme="minorBidi"/>
          <w:noProof/>
          <w:sz w:val="22"/>
          <w:szCs w:val="22"/>
          <w:lang w:eastAsia="sl-SI"/>
        </w:rPr>
      </w:pPr>
      <w:hyperlink w:anchor="_Toc135395742" w:history="1">
        <w:r w:rsidR="004C6E63" w:rsidRPr="004D003C">
          <w:rPr>
            <w:rStyle w:val="Hyperlink"/>
            <w:b/>
            <w:noProof/>
            <w14:scene3d>
              <w14:camera w14:prst="orthographicFront"/>
              <w14:lightRig w14:rig="threePt" w14:dir="t">
                <w14:rot w14:lat="0" w14:lon="0" w14:rev="0"/>
              </w14:lightRig>
            </w14:scene3d>
          </w:rPr>
          <w:t>4.1.2</w:t>
        </w:r>
        <w:r w:rsidR="004C6E63">
          <w:rPr>
            <w:rFonts w:asciiTheme="minorHAnsi" w:eastAsiaTheme="minorEastAsia" w:hAnsiTheme="minorHAnsi" w:cstheme="minorBidi"/>
            <w:noProof/>
            <w:sz w:val="22"/>
            <w:szCs w:val="22"/>
            <w:lang w:eastAsia="sl-SI"/>
          </w:rPr>
          <w:tab/>
        </w:r>
        <w:r w:rsidR="004C6E63" w:rsidRPr="004D003C">
          <w:rPr>
            <w:rStyle w:val="Hyperlink"/>
            <w:b/>
            <w:noProof/>
          </w:rPr>
          <w:t>Jezik</w:t>
        </w:r>
        <w:r w:rsidR="004C6E63">
          <w:rPr>
            <w:noProof/>
            <w:webHidden/>
          </w:rPr>
          <w:tab/>
        </w:r>
        <w:r w:rsidR="004C6E63">
          <w:rPr>
            <w:noProof/>
            <w:webHidden/>
          </w:rPr>
          <w:fldChar w:fldCharType="begin"/>
        </w:r>
        <w:r w:rsidR="004C6E63">
          <w:rPr>
            <w:noProof/>
            <w:webHidden/>
          </w:rPr>
          <w:instrText xml:space="preserve"> PAGEREF _Toc135395742 \h </w:instrText>
        </w:r>
        <w:r w:rsidR="004C6E63">
          <w:rPr>
            <w:noProof/>
            <w:webHidden/>
          </w:rPr>
        </w:r>
        <w:r w:rsidR="004C6E63">
          <w:rPr>
            <w:noProof/>
            <w:webHidden/>
          </w:rPr>
          <w:fldChar w:fldCharType="separate"/>
        </w:r>
        <w:r w:rsidR="00A02555">
          <w:rPr>
            <w:noProof/>
            <w:webHidden/>
          </w:rPr>
          <w:t>23</w:t>
        </w:r>
        <w:r w:rsidR="004C6E63">
          <w:rPr>
            <w:noProof/>
            <w:webHidden/>
          </w:rPr>
          <w:fldChar w:fldCharType="end"/>
        </w:r>
      </w:hyperlink>
    </w:p>
    <w:p w14:paraId="6101EEC2" w14:textId="12AB25F2" w:rsidR="004C6E63" w:rsidRDefault="001F0FF0">
      <w:pPr>
        <w:pStyle w:val="TOC3"/>
        <w:rPr>
          <w:rFonts w:asciiTheme="minorHAnsi" w:eastAsiaTheme="minorEastAsia" w:hAnsiTheme="minorHAnsi" w:cstheme="minorBidi"/>
          <w:noProof/>
          <w:sz w:val="22"/>
          <w:szCs w:val="22"/>
          <w:lang w:eastAsia="sl-SI"/>
        </w:rPr>
      </w:pPr>
      <w:hyperlink w:anchor="_Toc135395743" w:history="1">
        <w:r w:rsidR="004C6E63" w:rsidRPr="004D003C">
          <w:rPr>
            <w:rStyle w:val="Hyperlink"/>
            <w:b/>
            <w:noProof/>
            <w14:scene3d>
              <w14:camera w14:prst="orthographicFront"/>
              <w14:lightRig w14:rig="threePt" w14:dir="t">
                <w14:rot w14:lat="0" w14:lon="0" w14:rev="0"/>
              </w14:lightRig>
            </w14:scene3d>
          </w:rPr>
          <w:t>4.1.3</w:t>
        </w:r>
        <w:r w:rsidR="004C6E63">
          <w:rPr>
            <w:rFonts w:asciiTheme="minorHAnsi" w:eastAsiaTheme="minorEastAsia" w:hAnsiTheme="minorHAnsi" w:cstheme="minorBidi"/>
            <w:noProof/>
            <w:sz w:val="22"/>
            <w:szCs w:val="22"/>
            <w:lang w:eastAsia="sl-SI"/>
          </w:rPr>
          <w:tab/>
        </w:r>
        <w:r w:rsidR="004C6E63" w:rsidRPr="004D003C">
          <w:rPr>
            <w:rStyle w:val="Hyperlink"/>
            <w:b/>
            <w:noProof/>
          </w:rPr>
          <w:t>Označevanje</w:t>
        </w:r>
        <w:r w:rsidR="004C6E63">
          <w:rPr>
            <w:noProof/>
            <w:webHidden/>
          </w:rPr>
          <w:tab/>
        </w:r>
        <w:r w:rsidR="004C6E63">
          <w:rPr>
            <w:noProof/>
            <w:webHidden/>
          </w:rPr>
          <w:fldChar w:fldCharType="begin"/>
        </w:r>
        <w:r w:rsidR="004C6E63">
          <w:rPr>
            <w:noProof/>
            <w:webHidden/>
          </w:rPr>
          <w:instrText xml:space="preserve"> PAGEREF _Toc135395743 \h </w:instrText>
        </w:r>
        <w:r w:rsidR="004C6E63">
          <w:rPr>
            <w:noProof/>
            <w:webHidden/>
          </w:rPr>
        </w:r>
        <w:r w:rsidR="004C6E63">
          <w:rPr>
            <w:noProof/>
            <w:webHidden/>
          </w:rPr>
          <w:fldChar w:fldCharType="separate"/>
        </w:r>
        <w:r w:rsidR="00A02555">
          <w:rPr>
            <w:noProof/>
            <w:webHidden/>
          </w:rPr>
          <w:t>23</w:t>
        </w:r>
        <w:r w:rsidR="004C6E63">
          <w:rPr>
            <w:noProof/>
            <w:webHidden/>
          </w:rPr>
          <w:fldChar w:fldCharType="end"/>
        </w:r>
      </w:hyperlink>
    </w:p>
    <w:p w14:paraId="22316551" w14:textId="5D2122EE" w:rsidR="004C6E63" w:rsidRDefault="001F0FF0">
      <w:pPr>
        <w:pStyle w:val="TOC3"/>
        <w:rPr>
          <w:rFonts w:asciiTheme="minorHAnsi" w:eastAsiaTheme="minorEastAsia" w:hAnsiTheme="minorHAnsi" w:cstheme="minorBidi"/>
          <w:noProof/>
          <w:sz w:val="22"/>
          <w:szCs w:val="22"/>
          <w:lang w:eastAsia="sl-SI"/>
        </w:rPr>
      </w:pPr>
      <w:hyperlink w:anchor="_Toc135395744" w:history="1">
        <w:r w:rsidR="004C6E63" w:rsidRPr="004D003C">
          <w:rPr>
            <w:rStyle w:val="Hyperlink"/>
            <w:b/>
            <w:noProof/>
            <w14:scene3d>
              <w14:camera w14:prst="orthographicFront"/>
              <w14:lightRig w14:rig="threePt" w14:dir="t">
                <w14:rot w14:lat="0" w14:lon="0" w14:rev="0"/>
              </w14:lightRig>
            </w14:scene3d>
          </w:rPr>
          <w:t>4.1.4</w:t>
        </w:r>
        <w:r w:rsidR="004C6E63">
          <w:rPr>
            <w:rFonts w:asciiTheme="minorHAnsi" w:eastAsiaTheme="minorEastAsia" w:hAnsiTheme="minorHAnsi" w:cstheme="minorBidi"/>
            <w:noProof/>
            <w:sz w:val="22"/>
            <w:szCs w:val="22"/>
            <w:lang w:eastAsia="sl-SI"/>
          </w:rPr>
          <w:tab/>
        </w:r>
        <w:r w:rsidR="004C6E63" w:rsidRPr="004D003C">
          <w:rPr>
            <w:rStyle w:val="Hyperlink"/>
            <w:b/>
            <w:noProof/>
          </w:rPr>
          <w:t>Vsebina ponudbe</w:t>
        </w:r>
        <w:r w:rsidR="004C6E63">
          <w:rPr>
            <w:noProof/>
            <w:webHidden/>
          </w:rPr>
          <w:tab/>
        </w:r>
        <w:r w:rsidR="004C6E63">
          <w:rPr>
            <w:noProof/>
            <w:webHidden/>
          </w:rPr>
          <w:fldChar w:fldCharType="begin"/>
        </w:r>
        <w:r w:rsidR="004C6E63">
          <w:rPr>
            <w:noProof/>
            <w:webHidden/>
          </w:rPr>
          <w:instrText xml:space="preserve"> PAGEREF _Toc135395744 \h </w:instrText>
        </w:r>
        <w:r w:rsidR="004C6E63">
          <w:rPr>
            <w:noProof/>
            <w:webHidden/>
          </w:rPr>
        </w:r>
        <w:r w:rsidR="004C6E63">
          <w:rPr>
            <w:noProof/>
            <w:webHidden/>
          </w:rPr>
          <w:fldChar w:fldCharType="separate"/>
        </w:r>
        <w:r w:rsidR="00A02555">
          <w:rPr>
            <w:noProof/>
            <w:webHidden/>
          </w:rPr>
          <w:t>23</w:t>
        </w:r>
        <w:r w:rsidR="004C6E63">
          <w:rPr>
            <w:noProof/>
            <w:webHidden/>
          </w:rPr>
          <w:fldChar w:fldCharType="end"/>
        </w:r>
      </w:hyperlink>
    </w:p>
    <w:p w14:paraId="5C0889EC" w14:textId="26A11147" w:rsidR="004C6E63" w:rsidRDefault="001F0FF0">
      <w:pPr>
        <w:pStyle w:val="TOC3"/>
        <w:rPr>
          <w:rFonts w:asciiTheme="minorHAnsi" w:eastAsiaTheme="minorEastAsia" w:hAnsiTheme="minorHAnsi" w:cstheme="minorBidi"/>
          <w:noProof/>
          <w:sz w:val="22"/>
          <w:szCs w:val="22"/>
          <w:lang w:eastAsia="sl-SI"/>
        </w:rPr>
      </w:pPr>
      <w:hyperlink w:anchor="_Toc135395745" w:history="1">
        <w:r w:rsidR="004C6E63" w:rsidRPr="004D003C">
          <w:rPr>
            <w:rStyle w:val="Hyperlink"/>
            <w:b/>
            <w:noProof/>
            <w14:scene3d>
              <w14:camera w14:prst="orthographicFront"/>
              <w14:lightRig w14:rig="threePt" w14:dir="t">
                <w14:rot w14:lat="0" w14:lon="0" w14:rev="0"/>
              </w14:lightRig>
            </w14:scene3d>
          </w:rPr>
          <w:t>4.1.5</w:t>
        </w:r>
        <w:r w:rsidR="004C6E63">
          <w:rPr>
            <w:rFonts w:asciiTheme="minorHAnsi" w:eastAsiaTheme="minorEastAsia" w:hAnsiTheme="minorHAnsi" w:cstheme="minorBidi"/>
            <w:noProof/>
            <w:sz w:val="22"/>
            <w:szCs w:val="22"/>
            <w:lang w:eastAsia="sl-SI"/>
          </w:rPr>
          <w:tab/>
        </w:r>
        <w:r w:rsidR="004C6E63" w:rsidRPr="004D003C">
          <w:rPr>
            <w:rStyle w:val="Hyperlink"/>
            <w:b/>
            <w:noProof/>
          </w:rPr>
          <w:t>Alternativne ponudbe in variante ponudbe</w:t>
        </w:r>
        <w:r w:rsidR="004C6E63">
          <w:rPr>
            <w:noProof/>
            <w:webHidden/>
          </w:rPr>
          <w:tab/>
        </w:r>
        <w:r w:rsidR="004C6E63">
          <w:rPr>
            <w:noProof/>
            <w:webHidden/>
          </w:rPr>
          <w:fldChar w:fldCharType="begin"/>
        </w:r>
        <w:r w:rsidR="004C6E63">
          <w:rPr>
            <w:noProof/>
            <w:webHidden/>
          </w:rPr>
          <w:instrText xml:space="preserve"> PAGEREF _Toc135395745 \h </w:instrText>
        </w:r>
        <w:r w:rsidR="004C6E63">
          <w:rPr>
            <w:noProof/>
            <w:webHidden/>
          </w:rPr>
        </w:r>
        <w:r w:rsidR="004C6E63">
          <w:rPr>
            <w:noProof/>
            <w:webHidden/>
          </w:rPr>
          <w:fldChar w:fldCharType="separate"/>
        </w:r>
        <w:r w:rsidR="00A02555">
          <w:rPr>
            <w:noProof/>
            <w:webHidden/>
          </w:rPr>
          <w:t>23</w:t>
        </w:r>
        <w:r w:rsidR="004C6E63">
          <w:rPr>
            <w:noProof/>
            <w:webHidden/>
          </w:rPr>
          <w:fldChar w:fldCharType="end"/>
        </w:r>
      </w:hyperlink>
    </w:p>
    <w:p w14:paraId="4EA01719" w14:textId="5B2AE6F0" w:rsidR="004C6E63" w:rsidRDefault="001F0FF0">
      <w:pPr>
        <w:pStyle w:val="TOC3"/>
        <w:rPr>
          <w:rFonts w:asciiTheme="minorHAnsi" w:eastAsiaTheme="minorEastAsia" w:hAnsiTheme="minorHAnsi" w:cstheme="minorBidi"/>
          <w:noProof/>
          <w:sz w:val="22"/>
          <w:szCs w:val="22"/>
          <w:lang w:eastAsia="sl-SI"/>
        </w:rPr>
      </w:pPr>
      <w:hyperlink w:anchor="_Toc135395746" w:history="1">
        <w:r w:rsidR="004C6E63" w:rsidRPr="004D003C">
          <w:rPr>
            <w:rStyle w:val="Hyperlink"/>
            <w:b/>
            <w:noProof/>
            <w14:scene3d>
              <w14:camera w14:prst="orthographicFront"/>
              <w14:lightRig w14:rig="threePt" w14:dir="t">
                <w14:rot w14:lat="0" w14:lon="0" w14:rev="0"/>
              </w14:lightRig>
            </w14:scene3d>
          </w:rPr>
          <w:t>4.1.6</w:t>
        </w:r>
        <w:r w:rsidR="004C6E63">
          <w:rPr>
            <w:rFonts w:asciiTheme="minorHAnsi" w:eastAsiaTheme="minorEastAsia" w:hAnsiTheme="minorHAnsi" w:cstheme="minorBidi"/>
            <w:noProof/>
            <w:sz w:val="22"/>
            <w:szCs w:val="22"/>
            <w:lang w:eastAsia="sl-SI"/>
          </w:rPr>
          <w:tab/>
        </w:r>
        <w:r w:rsidR="004C6E63" w:rsidRPr="004D003C">
          <w:rPr>
            <w:rStyle w:val="Hyperlink"/>
            <w:b/>
            <w:noProof/>
          </w:rPr>
          <w:t>Oblika ponudbe</w:t>
        </w:r>
        <w:r w:rsidR="004C6E63">
          <w:rPr>
            <w:noProof/>
            <w:webHidden/>
          </w:rPr>
          <w:tab/>
        </w:r>
        <w:r w:rsidR="004C6E63">
          <w:rPr>
            <w:noProof/>
            <w:webHidden/>
          </w:rPr>
          <w:fldChar w:fldCharType="begin"/>
        </w:r>
        <w:r w:rsidR="004C6E63">
          <w:rPr>
            <w:noProof/>
            <w:webHidden/>
          </w:rPr>
          <w:instrText xml:space="preserve"> PAGEREF _Toc135395746 \h </w:instrText>
        </w:r>
        <w:r w:rsidR="004C6E63">
          <w:rPr>
            <w:noProof/>
            <w:webHidden/>
          </w:rPr>
        </w:r>
        <w:r w:rsidR="004C6E63">
          <w:rPr>
            <w:noProof/>
            <w:webHidden/>
          </w:rPr>
          <w:fldChar w:fldCharType="separate"/>
        </w:r>
        <w:r w:rsidR="00A02555">
          <w:rPr>
            <w:noProof/>
            <w:webHidden/>
          </w:rPr>
          <w:t>24</w:t>
        </w:r>
        <w:r w:rsidR="004C6E63">
          <w:rPr>
            <w:noProof/>
            <w:webHidden/>
          </w:rPr>
          <w:fldChar w:fldCharType="end"/>
        </w:r>
      </w:hyperlink>
    </w:p>
    <w:p w14:paraId="6EA2F74A" w14:textId="17070D4D" w:rsidR="004C6E63" w:rsidRDefault="001F0FF0">
      <w:pPr>
        <w:pStyle w:val="TOC3"/>
        <w:rPr>
          <w:rFonts w:asciiTheme="minorHAnsi" w:eastAsiaTheme="minorEastAsia" w:hAnsiTheme="minorHAnsi" w:cstheme="minorBidi"/>
          <w:noProof/>
          <w:sz w:val="22"/>
          <w:szCs w:val="22"/>
          <w:lang w:eastAsia="sl-SI"/>
        </w:rPr>
      </w:pPr>
      <w:hyperlink w:anchor="_Toc135395747" w:history="1">
        <w:r w:rsidR="004C6E63" w:rsidRPr="004D003C">
          <w:rPr>
            <w:rStyle w:val="Hyperlink"/>
            <w:b/>
            <w:noProof/>
            <w14:scene3d>
              <w14:camera w14:prst="orthographicFront"/>
              <w14:lightRig w14:rig="threePt" w14:dir="t">
                <w14:rot w14:lat="0" w14:lon="0" w14:rev="0"/>
              </w14:lightRig>
            </w14:scene3d>
          </w:rPr>
          <w:t>4.1.7</w:t>
        </w:r>
        <w:r w:rsidR="004C6E63">
          <w:rPr>
            <w:rFonts w:asciiTheme="minorHAnsi" w:eastAsiaTheme="minorEastAsia" w:hAnsiTheme="minorHAnsi" w:cstheme="minorBidi"/>
            <w:noProof/>
            <w:sz w:val="22"/>
            <w:szCs w:val="22"/>
            <w:lang w:eastAsia="sl-SI"/>
          </w:rPr>
          <w:tab/>
        </w:r>
        <w:r w:rsidR="004C6E63" w:rsidRPr="004D003C">
          <w:rPr>
            <w:rStyle w:val="Hyperlink"/>
            <w:b/>
            <w:noProof/>
          </w:rPr>
          <w:t>Veljavnost ponudb</w:t>
        </w:r>
        <w:r w:rsidR="004C6E63">
          <w:rPr>
            <w:noProof/>
            <w:webHidden/>
          </w:rPr>
          <w:tab/>
        </w:r>
        <w:r w:rsidR="004C6E63">
          <w:rPr>
            <w:noProof/>
            <w:webHidden/>
          </w:rPr>
          <w:fldChar w:fldCharType="begin"/>
        </w:r>
        <w:r w:rsidR="004C6E63">
          <w:rPr>
            <w:noProof/>
            <w:webHidden/>
          </w:rPr>
          <w:instrText xml:space="preserve"> PAGEREF _Toc135395747 \h </w:instrText>
        </w:r>
        <w:r w:rsidR="004C6E63">
          <w:rPr>
            <w:noProof/>
            <w:webHidden/>
          </w:rPr>
        </w:r>
        <w:r w:rsidR="004C6E63">
          <w:rPr>
            <w:noProof/>
            <w:webHidden/>
          </w:rPr>
          <w:fldChar w:fldCharType="separate"/>
        </w:r>
        <w:r w:rsidR="00A02555">
          <w:rPr>
            <w:noProof/>
            <w:webHidden/>
          </w:rPr>
          <w:t>24</w:t>
        </w:r>
        <w:r w:rsidR="004C6E63">
          <w:rPr>
            <w:noProof/>
            <w:webHidden/>
          </w:rPr>
          <w:fldChar w:fldCharType="end"/>
        </w:r>
      </w:hyperlink>
    </w:p>
    <w:p w14:paraId="7CF5D095" w14:textId="0AABCDF7" w:rsidR="004C6E63" w:rsidRDefault="001F0FF0">
      <w:pPr>
        <w:pStyle w:val="TOC2"/>
        <w:rPr>
          <w:rFonts w:asciiTheme="minorHAnsi" w:eastAsiaTheme="minorEastAsia" w:hAnsiTheme="minorHAnsi" w:cstheme="minorBidi"/>
          <w:b w:val="0"/>
          <w:bCs w:val="0"/>
          <w:sz w:val="22"/>
          <w:szCs w:val="22"/>
          <w:lang w:eastAsia="sl-SI"/>
        </w:rPr>
      </w:pPr>
      <w:hyperlink w:anchor="_Toc135395748" w:history="1">
        <w:r w:rsidR="004C6E63" w:rsidRPr="004D003C">
          <w:rPr>
            <w:rStyle w:val="Hyperlink"/>
          </w:rPr>
          <w:t>4.2</w:t>
        </w:r>
        <w:r w:rsidR="004C6E63">
          <w:rPr>
            <w:rFonts w:asciiTheme="minorHAnsi" w:eastAsiaTheme="minorEastAsia" w:hAnsiTheme="minorHAnsi" w:cstheme="minorBidi"/>
            <w:b w:val="0"/>
            <w:bCs w:val="0"/>
            <w:sz w:val="22"/>
            <w:szCs w:val="22"/>
            <w:lang w:eastAsia="sl-SI"/>
          </w:rPr>
          <w:tab/>
        </w:r>
        <w:r w:rsidR="004C6E63" w:rsidRPr="004D003C">
          <w:rPr>
            <w:rStyle w:val="Hyperlink"/>
          </w:rPr>
          <w:t>Dokumenti v ponudbeni dokumentaciji</w:t>
        </w:r>
        <w:r w:rsidR="004C6E63">
          <w:rPr>
            <w:webHidden/>
          </w:rPr>
          <w:tab/>
        </w:r>
        <w:r w:rsidR="004C6E63">
          <w:rPr>
            <w:webHidden/>
          </w:rPr>
          <w:fldChar w:fldCharType="begin"/>
        </w:r>
        <w:r w:rsidR="004C6E63">
          <w:rPr>
            <w:webHidden/>
          </w:rPr>
          <w:instrText xml:space="preserve"> PAGEREF _Toc135395748 \h </w:instrText>
        </w:r>
        <w:r w:rsidR="004C6E63">
          <w:rPr>
            <w:webHidden/>
          </w:rPr>
        </w:r>
        <w:r w:rsidR="004C6E63">
          <w:rPr>
            <w:webHidden/>
          </w:rPr>
          <w:fldChar w:fldCharType="separate"/>
        </w:r>
        <w:r w:rsidR="00A02555">
          <w:rPr>
            <w:webHidden/>
          </w:rPr>
          <w:t>24</w:t>
        </w:r>
        <w:r w:rsidR="004C6E63">
          <w:rPr>
            <w:webHidden/>
          </w:rPr>
          <w:fldChar w:fldCharType="end"/>
        </w:r>
      </w:hyperlink>
    </w:p>
    <w:p w14:paraId="7D4FEA52" w14:textId="0A655215" w:rsidR="004C6E63" w:rsidRDefault="001F0FF0">
      <w:pPr>
        <w:pStyle w:val="TOC3"/>
        <w:rPr>
          <w:rFonts w:asciiTheme="minorHAnsi" w:eastAsiaTheme="minorEastAsia" w:hAnsiTheme="minorHAnsi" w:cstheme="minorBidi"/>
          <w:noProof/>
          <w:sz w:val="22"/>
          <w:szCs w:val="22"/>
          <w:lang w:eastAsia="sl-SI"/>
        </w:rPr>
      </w:pPr>
      <w:hyperlink w:anchor="_Toc135395749" w:history="1">
        <w:r w:rsidR="004C6E63" w:rsidRPr="004D003C">
          <w:rPr>
            <w:rStyle w:val="Hyperlink"/>
            <w:b/>
            <w:noProof/>
            <w14:scene3d>
              <w14:camera w14:prst="orthographicFront"/>
              <w14:lightRig w14:rig="threePt" w14:dir="t">
                <w14:rot w14:lat="0" w14:lon="0" w14:rev="0"/>
              </w14:lightRig>
            </w14:scene3d>
          </w:rPr>
          <w:t>4.2.1</w:t>
        </w:r>
        <w:r w:rsidR="004C6E63">
          <w:rPr>
            <w:rFonts w:asciiTheme="minorHAnsi" w:eastAsiaTheme="minorEastAsia" w:hAnsiTheme="minorHAnsi" w:cstheme="minorBidi"/>
            <w:noProof/>
            <w:sz w:val="22"/>
            <w:szCs w:val="22"/>
            <w:lang w:eastAsia="sl-SI"/>
          </w:rPr>
          <w:tab/>
        </w:r>
        <w:r w:rsidR="004C6E63" w:rsidRPr="004D003C">
          <w:rPr>
            <w:rStyle w:val="Hyperlink"/>
            <w:b/>
            <w:noProof/>
          </w:rPr>
          <w:t>Podatki o ponudniku (OBR-1)</w:t>
        </w:r>
        <w:r w:rsidR="004C6E63">
          <w:rPr>
            <w:noProof/>
            <w:webHidden/>
          </w:rPr>
          <w:tab/>
        </w:r>
        <w:r w:rsidR="004C6E63">
          <w:rPr>
            <w:noProof/>
            <w:webHidden/>
          </w:rPr>
          <w:fldChar w:fldCharType="begin"/>
        </w:r>
        <w:r w:rsidR="004C6E63">
          <w:rPr>
            <w:noProof/>
            <w:webHidden/>
          </w:rPr>
          <w:instrText xml:space="preserve"> PAGEREF _Toc135395749 \h </w:instrText>
        </w:r>
        <w:r w:rsidR="004C6E63">
          <w:rPr>
            <w:noProof/>
            <w:webHidden/>
          </w:rPr>
        </w:r>
        <w:r w:rsidR="004C6E63">
          <w:rPr>
            <w:noProof/>
            <w:webHidden/>
          </w:rPr>
          <w:fldChar w:fldCharType="separate"/>
        </w:r>
        <w:r w:rsidR="00A02555">
          <w:rPr>
            <w:noProof/>
            <w:webHidden/>
          </w:rPr>
          <w:t>24</w:t>
        </w:r>
        <w:r w:rsidR="004C6E63">
          <w:rPr>
            <w:noProof/>
            <w:webHidden/>
          </w:rPr>
          <w:fldChar w:fldCharType="end"/>
        </w:r>
      </w:hyperlink>
    </w:p>
    <w:p w14:paraId="7DDD5847" w14:textId="6D6B2823" w:rsidR="004C6E63" w:rsidRDefault="001F0FF0">
      <w:pPr>
        <w:pStyle w:val="TOC3"/>
        <w:rPr>
          <w:rFonts w:asciiTheme="minorHAnsi" w:eastAsiaTheme="minorEastAsia" w:hAnsiTheme="minorHAnsi" w:cstheme="minorBidi"/>
          <w:noProof/>
          <w:sz w:val="22"/>
          <w:szCs w:val="22"/>
          <w:lang w:eastAsia="sl-SI"/>
        </w:rPr>
      </w:pPr>
      <w:hyperlink w:anchor="_Toc135395750" w:history="1">
        <w:r w:rsidR="004C6E63" w:rsidRPr="004D003C">
          <w:rPr>
            <w:rStyle w:val="Hyperlink"/>
            <w:b/>
            <w:noProof/>
            <w14:scene3d>
              <w14:camera w14:prst="orthographicFront"/>
              <w14:lightRig w14:rig="threePt" w14:dir="t">
                <w14:rot w14:lat="0" w14:lon="0" w14:rev="0"/>
              </w14:lightRig>
            </w14:scene3d>
          </w:rPr>
          <w:t>4.2.2</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sprejemanju pogojev javnega naročila (OBR-2)</w:t>
        </w:r>
        <w:r w:rsidR="004C6E63">
          <w:rPr>
            <w:noProof/>
            <w:webHidden/>
          </w:rPr>
          <w:tab/>
        </w:r>
        <w:r w:rsidR="004C6E63">
          <w:rPr>
            <w:noProof/>
            <w:webHidden/>
          </w:rPr>
          <w:fldChar w:fldCharType="begin"/>
        </w:r>
        <w:r w:rsidR="004C6E63">
          <w:rPr>
            <w:noProof/>
            <w:webHidden/>
          </w:rPr>
          <w:instrText xml:space="preserve"> PAGEREF _Toc135395750 \h </w:instrText>
        </w:r>
        <w:r w:rsidR="004C6E63">
          <w:rPr>
            <w:noProof/>
            <w:webHidden/>
          </w:rPr>
        </w:r>
        <w:r w:rsidR="004C6E63">
          <w:rPr>
            <w:noProof/>
            <w:webHidden/>
          </w:rPr>
          <w:fldChar w:fldCharType="separate"/>
        </w:r>
        <w:r w:rsidR="00A02555">
          <w:rPr>
            <w:noProof/>
            <w:webHidden/>
          </w:rPr>
          <w:t>24</w:t>
        </w:r>
        <w:r w:rsidR="004C6E63">
          <w:rPr>
            <w:noProof/>
            <w:webHidden/>
          </w:rPr>
          <w:fldChar w:fldCharType="end"/>
        </w:r>
      </w:hyperlink>
    </w:p>
    <w:p w14:paraId="2F908BD0" w14:textId="7FC6A41F" w:rsidR="004C6E63" w:rsidRDefault="001F0FF0">
      <w:pPr>
        <w:pStyle w:val="TOC3"/>
        <w:rPr>
          <w:rFonts w:asciiTheme="minorHAnsi" w:eastAsiaTheme="minorEastAsia" w:hAnsiTheme="minorHAnsi" w:cstheme="minorBidi"/>
          <w:noProof/>
          <w:sz w:val="22"/>
          <w:szCs w:val="22"/>
          <w:lang w:eastAsia="sl-SI"/>
        </w:rPr>
      </w:pPr>
      <w:hyperlink w:anchor="_Toc135395751" w:history="1">
        <w:r w:rsidR="004C6E63" w:rsidRPr="004D003C">
          <w:rPr>
            <w:rStyle w:val="Hyperlink"/>
            <w:b/>
            <w:noProof/>
            <w14:scene3d>
              <w14:camera w14:prst="orthographicFront"/>
              <w14:lightRig w14:rig="threePt" w14:dir="t">
                <w14:rot w14:lat="0" w14:lon="0" w14:rev="0"/>
              </w14:lightRig>
            </w14:scene3d>
          </w:rPr>
          <w:t>4.2.3</w:t>
        </w:r>
        <w:r w:rsidR="004C6E63">
          <w:rPr>
            <w:rFonts w:asciiTheme="minorHAnsi" w:eastAsiaTheme="minorEastAsia" w:hAnsiTheme="minorHAnsi" w:cstheme="minorBidi"/>
            <w:noProof/>
            <w:sz w:val="22"/>
            <w:szCs w:val="22"/>
            <w:lang w:eastAsia="sl-SI"/>
          </w:rPr>
          <w:tab/>
        </w:r>
        <w:r w:rsidR="004C6E63" w:rsidRPr="004D003C">
          <w:rPr>
            <w:rStyle w:val="Hyperlink"/>
            <w:b/>
            <w:noProof/>
          </w:rPr>
          <w:t>Povzetek predračuna / Rekapitulacija za sklop A (OBR-3A)</w:t>
        </w:r>
        <w:r w:rsidR="004C6E63">
          <w:rPr>
            <w:noProof/>
            <w:webHidden/>
          </w:rPr>
          <w:tab/>
        </w:r>
        <w:r w:rsidR="004C6E63">
          <w:rPr>
            <w:noProof/>
            <w:webHidden/>
          </w:rPr>
          <w:fldChar w:fldCharType="begin"/>
        </w:r>
        <w:r w:rsidR="004C6E63">
          <w:rPr>
            <w:noProof/>
            <w:webHidden/>
          </w:rPr>
          <w:instrText xml:space="preserve"> PAGEREF _Toc135395751 \h </w:instrText>
        </w:r>
        <w:r w:rsidR="004C6E63">
          <w:rPr>
            <w:noProof/>
            <w:webHidden/>
          </w:rPr>
        </w:r>
        <w:r w:rsidR="004C6E63">
          <w:rPr>
            <w:noProof/>
            <w:webHidden/>
          </w:rPr>
          <w:fldChar w:fldCharType="separate"/>
        </w:r>
        <w:r w:rsidR="00A02555">
          <w:rPr>
            <w:noProof/>
            <w:webHidden/>
          </w:rPr>
          <w:t>24</w:t>
        </w:r>
        <w:r w:rsidR="004C6E63">
          <w:rPr>
            <w:noProof/>
            <w:webHidden/>
          </w:rPr>
          <w:fldChar w:fldCharType="end"/>
        </w:r>
      </w:hyperlink>
    </w:p>
    <w:p w14:paraId="57507351" w14:textId="627E19AA" w:rsidR="004C6E63" w:rsidRDefault="001F0FF0">
      <w:pPr>
        <w:pStyle w:val="TOC3"/>
        <w:rPr>
          <w:rFonts w:asciiTheme="minorHAnsi" w:eastAsiaTheme="minorEastAsia" w:hAnsiTheme="minorHAnsi" w:cstheme="minorBidi"/>
          <w:noProof/>
          <w:sz w:val="22"/>
          <w:szCs w:val="22"/>
          <w:lang w:eastAsia="sl-SI"/>
        </w:rPr>
      </w:pPr>
      <w:hyperlink w:anchor="_Toc135395752" w:history="1">
        <w:r w:rsidR="004C6E63" w:rsidRPr="004D003C">
          <w:rPr>
            <w:rStyle w:val="Hyperlink"/>
            <w:b/>
            <w:noProof/>
            <w14:scene3d>
              <w14:camera w14:prst="orthographicFront"/>
              <w14:lightRig w14:rig="threePt" w14:dir="t">
                <w14:rot w14:lat="0" w14:lon="0" w14:rev="0"/>
              </w14:lightRig>
            </w14:scene3d>
          </w:rPr>
          <w:t>4.2.4</w:t>
        </w:r>
        <w:r w:rsidR="004C6E63">
          <w:rPr>
            <w:rFonts w:asciiTheme="minorHAnsi" w:eastAsiaTheme="minorEastAsia" w:hAnsiTheme="minorHAnsi" w:cstheme="minorBidi"/>
            <w:noProof/>
            <w:sz w:val="22"/>
            <w:szCs w:val="22"/>
            <w:lang w:eastAsia="sl-SI"/>
          </w:rPr>
          <w:tab/>
        </w:r>
        <w:r w:rsidR="004C6E63" w:rsidRPr="004D003C">
          <w:rPr>
            <w:rStyle w:val="Hyperlink"/>
            <w:b/>
            <w:noProof/>
          </w:rPr>
          <w:t>Opcijska ponudba 1 za sklop A (OBR-3A-OPT1)</w:t>
        </w:r>
        <w:r w:rsidR="004C6E63">
          <w:rPr>
            <w:noProof/>
            <w:webHidden/>
          </w:rPr>
          <w:tab/>
        </w:r>
        <w:r w:rsidR="004C6E63">
          <w:rPr>
            <w:noProof/>
            <w:webHidden/>
          </w:rPr>
          <w:fldChar w:fldCharType="begin"/>
        </w:r>
        <w:r w:rsidR="004C6E63">
          <w:rPr>
            <w:noProof/>
            <w:webHidden/>
          </w:rPr>
          <w:instrText xml:space="preserve"> PAGEREF _Toc135395752 \h </w:instrText>
        </w:r>
        <w:r w:rsidR="004C6E63">
          <w:rPr>
            <w:noProof/>
            <w:webHidden/>
          </w:rPr>
        </w:r>
        <w:r w:rsidR="004C6E63">
          <w:rPr>
            <w:noProof/>
            <w:webHidden/>
          </w:rPr>
          <w:fldChar w:fldCharType="separate"/>
        </w:r>
        <w:r w:rsidR="00A02555">
          <w:rPr>
            <w:noProof/>
            <w:webHidden/>
          </w:rPr>
          <w:t>25</w:t>
        </w:r>
        <w:r w:rsidR="004C6E63">
          <w:rPr>
            <w:noProof/>
            <w:webHidden/>
          </w:rPr>
          <w:fldChar w:fldCharType="end"/>
        </w:r>
      </w:hyperlink>
    </w:p>
    <w:p w14:paraId="4464D293" w14:textId="42507F46" w:rsidR="004C6E63" w:rsidRDefault="001F0FF0">
      <w:pPr>
        <w:pStyle w:val="TOC3"/>
        <w:rPr>
          <w:rFonts w:asciiTheme="minorHAnsi" w:eastAsiaTheme="minorEastAsia" w:hAnsiTheme="minorHAnsi" w:cstheme="minorBidi"/>
          <w:noProof/>
          <w:sz w:val="22"/>
          <w:szCs w:val="22"/>
          <w:lang w:eastAsia="sl-SI"/>
        </w:rPr>
      </w:pPr>
      <w:hyperlink w:anchor="_Toc135395753" w:history="1">
        <w:r w:rsidR="004C6E63" w:rsidRPr="004D003C">
          <w:rPr>
            <w:rStyle w:val="Hyperlink"/>
            <w:b/>
            <w:noProof/>
            <w14:scene3d>
              <w14:camera w14:prst="orthographicFront"/>
              <w14:lightRig w14:rig="threePt" w14:dir="t">
                <w14:rot w14:lat="0" w14:lon="0" w14:rev="0"/>
              </w14:lightRig>
            </w14:scene3d>
          </w:rPr>
          <w:t>4.2.5</w:t>
        </w:r>
        <w:r w:rsidR="004C6E63">
          <w:rPr>
            <w:rFonts w:asciiTheme="minorHAnsi" w:eastAsiaTheme="minorEastAsia" w:hAnsiTheme="minorHAnsi" w:cstheme="minorBidi"/>
            <w:noProof/>
            <w:sz w:val="22"/>
            <w:szCs w:val="22"/>
            <w:lang w:eastAsia="sl-SI"/>
          </w:rPr>
          <w:tab/>
        </w:r>
        <w:r w:rsidR="004C6E63" w:rsidRPr="004D003C">
          <w:rPr>
            <w:rStyle w:val="Hyperlink"/>
            <w:b/>
            <w:noProof/>
          </w:rPr>
          <w:t>Opcijska ponudba 2 za sklop A (OBR-3A-OPT2)</w:t>
        </w:r>
        <w:r w:rsidR="004C6E63">
          <w:rPr>
            <w:noProof/>
            <w:webHidden/>
          </w:rPr>
          <w:tab/>
        </w:r>
        <w:r w:rsidR="004C6E63">
          <w:rPr>
            <w:noProof/>
            <w:webHidden/>
          </w:rPr>
          <w:fldChar w:fldCharType="begin"/>
        </w:r>
        <w:r w:rsidR="004C6E63">
          <w:rPr>
            <w:noProof/>
            <w:webHidden/>
          </w:rPr>
          <w:instrText xml:space="preserve"> PAGEREF _Toc135395753 \h </w:instrText>
        </w:r>
        <w:r w:rsidR="004C6E63">
          <w:rPr>
            <w:noProof/>
            <w:webHidden/>
          </w:rPr>
        </w:r>
        <w:r w:rsidR="004C6E63">
          <w:rPr>
            <w:noProof/>
            <w:webHidden/>
          </w:rPr>
          <w:fldChar w:fldCharType="separate"/>
        </w:r>
        <w:r w:rsidR="00A02555">
          <w:rPr>
            <w:noProof/>
            <w:webHidden/>
          </w:rPr>
          <w:t>25</w:t>
        </w:r>
        <w:r w:rsidR="004C6E63">
          <w:rPr>
            <w:noProof/>
            <w:webHidden/>
          </w:rPr>
          <w:fldChar w:fldCharType="end"/>
        </w:r>
      </w:hyperlink>
    </w:p>
    <w:p w14:paraId="6AEF3DAC" w14:textId="2BF65DC5" w:rsidR="004C6E63" w:rsidRDefault="001F0FF0">
      <w:pPr>
        <w:pStyle w:val="TOC3"/>
        <w:rPr>
          <w:rFonts w:asciiTheme="minorHAnsi" w:eastAsiaTheme="minorEastAsia" w:hAnsiTheme="minorHAnsi" w:cstheme="minorBidi"/>
          <w:noProof/>
          <w:sz w:val="22"/>
          <w:szCs w:val="22"/>
          <w:lang w:eastAsia="sl-SI"/>
        </w:rPr>
      </w:pPr>
      <w:hyperlink w:anchor="_Toc135395754" w:history="1">
        <w:r w:rsidR="004C6E63" w:rsidRPr="004D003C">
          <w:rPr>
            <w:rStyle w:val="Hyperlink"/>
            <w:b/>
            <w:noProof/>
            <w14:scene3d>
              <w14:camera w14:prst="orthographicFront"/>
              <w14:lightRig w14:rig="threePt" w14:dir="t">
                <w14:rot w14:lat="0" w14:lon="0" w14:rev="0"/>
              </w14:lightRig>
            </w14:scene3d>
          </w:rPr>
          <w:t>4.2.6</w:t>
        </w:r>
        <w:r w:rsidR="004C6E63">
          <w:rPr>
            <w:rFonts w:asciiTheme="minorHAnsi" w:eastAsiaTheme="minorEastAsia" w:hAnsiTheme="minorHAnsi" w:cstheme="minorBidi"/>
            <w:noProof/>
            <w:sz w:val="22"/>
            <w:szCs w:val="22"/>
            <w:lang w:eastAsia="sl-SI"/>
          </w:rPr>
          <w:tab/>
        </w:r>
        <w:r w:rsidR="004C6E63" w:rsidRPr="004D003C">
          <w:rPr>
            <w:rStyle w:val="Hyperlink"/>
            <w:b/>
            <w:noProof/>
          </w:rPr>
          <w:t>Opcijska ponudba 3 za sklop A (OBR-3A-OPT3)</w:t>
        </w:r>
        <w:r w:rsidR="004C6E63">
          <w:rPr>
            <w:noProof/>
            <w:webHidden/>
          </w:rPr>
          <w:tab/>
        </w:r>
        <w:r w:rsidR="004C6E63">
          <w:rPr>
            <w:noProof/>
            <w:webHidden/>
          </w:rPr>
          <w:fldChar w:fldCharType="begin"/>
        </w:r>
        <w:r w:rsidR="004C6E63">
          <w:rPr>
            <w:noProof/>
            <w:webHidden/>
          </w:rPr>
          <w:instrText xml:space="preserve"> PAGEREF _Toc135395754 \h </w:instrText>
        </w:r>
        <w:r w:rsidR="004C6E63">
          <w:rPr>
            <w:noProof/>
            <w:webHidden/>
          </w:rPr>
        </w:r>
        <w:r w:rsidR="004C6E63">
          <w:rPr>
            <w:noProof/>
            <w:webHidden/>
          </w:rPr>
          <w:fldChar w:fldCharType="separate"/>
        </w:r>
        <w:r w:rsidR="00A02555">
          <w:rPr>
            <w:noProof/>
            <w:webHidden/>
          </w:rPr>
          <w:t>25</w:t>
        </w:r>
        <w:r w:rsidR="004C6E63">
          <w:rPr>
            <w:noProof/>
            <w:webHidden/>
          </w:rPr>
          <w:fldChar w:fldCharType="end"/>
        </w:r>
      </w:hyperlink>
    </w:p>
    <w:p w14:paraId="771DDB61" w14:textId="0D45B45F" w:rsidR="004C6E63" w:rsidRDefault="001F0FF0">
      <w:pPr>
        <w:pStyle w:val="TOC3"/>
        <w:rPr>
          <w:rFonts w:asciiTheme="minorHAnsi" w:eastAsiaTheme="minorEastAsia" w:hAnsiTheme="minorHAnsi" w:cstheme="minorBidi"/>
          <w:noProof/>
          <w:sz w:val="22"/>
          <w:szCs w:val="22"/>
          <w:lang w:eastAsia="sl-SI"/>
        </w:rPr>
      </w:pPr>
      <w:hyperlink w:anchor="_Toc135395755" w:history="1">
        <w:r w:rsidR="004C6E63" w:rsidRPr="004D003C">
          <w:rPr>
            <w:rStyle w:val="Hyperlink"/>
            <w:b/>
            <w:noProof/>
            <w14:scene3d>
              <w14:camera w14:prst="orthographicFront"/>
              <w14:lightRig w14:rig="threePt" w14:dir="t">
                <w14:rot w14:lat="0" w14:lon="0" w14:rev="0"/>
              </w14:lightRig>
            </w14:scene3d>
          </w:rPr>
          <w:t>4.2.7</w:t>
        </w:r>
        <w:r w:rsidR="004C6E63">
          <w:rPr>
            <w:rFonts w:asciiTheme="minorHAnsi" w:eastAsiaTheme="minorEastAsia" w:hAnsiTheme="minorHAnsi" w:cstheme="minorBidi"/>
            <w:noProof/>
            <w:sz w:val="22"/>
            <w:szCs w:val="22"/>
            <w:lang w:eastAsia="sl-SI"/>
          </w:rPr>
          <w:tab/>
        </w:r>
        <w:r w:rsidR="004C6E63" w:rsidRPr="004D003C">
          <w:rPr>
            <w:rStyle w:val="Hyperlink"/>
            <w:b/>
            <w:noProof/>
          </w:rPr>
          <w:t>Opcijska ponudba 4 za sklop A (OBR-3A-OPT4)</w:t>
        </w:r>
        <w:r w:rsidR="004C6E63">
          <w:rPr>
            <w:noProof/>
            <w:webHidden/>
          </w:rPr>
          <w:tab/>
        </w:r>
        <w:r w:rsidR="004C6E63">
          <w:rPr>
            <w:noProof/>
            <w:webHidden/>
          </w:rPr>
          <w:fldChar w:fldCharType="begin"/>
        </w:r>
        <w:r w:rsidR="004C6E63">
          <w:rPr>
            <w:noProof/>
            <w:webHidden/>
          </w:rPr>
          <w:instrText xml:space="preserve"> PAGEREF _Toc135395755 \h </w:instrText>
        </w:r>
        <w:r w:rsidR="004C6E63">
          <w:rPr>
            <w:noProof/>
            <w:webHidden/>
          </w:rPr>
        </w:r>
        <w:r w:rsidR="004C6E63">
          <w:rPr>
            <w:noProof/>
            <w:webHidden/>
          </w:rPr>
          <w:fldChar w:fldCharType="separate"/>
        </w:r>
        <w:r w:rsidR="00A02555">
          <w:rPr>
            <w:noProof/>
            <w:webHidden/>
          </w:rPr>
          <w:t>26</w:t>
        </w:r>
        <w:r w:rsidR="004C6E63">
          <w:rPr>
            <w:noProof/>
            <w:webHidden/>
          </w:rPr>
          <w:fldChar w:fldCharType="end"/>
        </w:r>
      </w:hyperlink>
    </w:p>
    <w:p w14:paraId="4F7607A8" w14:textId="217B5DEE" w:rsidR="004C6E63" w:rsidRDefault="001F0FF0">
      <w:pPr>
        <w:pStyle w:val="TOC3"/>
        <w:rPr>
          <w:rFonts w:asciiTheme="minorHAnsi" w:eastAsiaTheme="minorEastAsia" w:hAnsiTheme="minorHAnsi" w:cstheme="minorBidi"/>
          <w:noProof/>
          <w:sz w:val="22"/>
          <w:szCs w:val="22"/>
          <w:lang w:eastAsia="sl-SI"/>
        </w:rPr>
      </w:pPr>
      <w:hyperlink w:anchor="_Toc135395756" w:history="1">
        <w:r w:rsidR="004C6E63" w:rsidRPr="004D003C">
          <w:rPr>
            <w:rStyle w:val="Hyperlink"/>
            <w:b/>
            <w:noProof/>
            <w14:scene3d>
              <w14:camera w14:prst="orthographicFront"/>
              <w14:lightRig w14:rig="threePt" w14:dir="t">
                <w14:rot w14:lat="0" w14:lon="0" w14:rev="0"/>
              </w14:lightRig>
            </w14:scene3d>
          </w:rPr>
          <w:t>4.2.8</w:t>
        </w:r>
        <w:r w:rsidR="004C6E63">
          <w:rPr>
            <w:rFonts w:asciiTheme="minorHAnsi" w:eastAsiaTheme="minorEastAsia" w:hAnsiTheme="minorHAnsi" w:cstheme="minorBidi"/>
            <w:noProof/>
            <w:sz w:val="22"/>
            <w:szCs w:val="22"/>
            <w:lang w:eastAsia="sl-SI"/>
          </w:rPr>
          <w:tab/>
        </w:r>
        <w:r w:rsidR="004C6E63" w:rsidRPr="004D003C">
          <w:rPr>
            <w:rStyle w:val="Hyperlink"/>
            <w:b/>
            <w:noProof/>
          </w:rPr>
          <w:t>Povzetek predračuna / Rekapitulacija za sklop B (OBR-3B)</w:t>
        </w:r>
        <w:r w:rsidR="004C6E63">
          <w:rPr>
            <w:noProof/>
            <w:webHidden/>
          </w:rPr>
          <w:tab/>
        </w:r>
        <w:r w:rsidR="004C6E63">
          <w:rPr>
            <w:noProof/>
            <w:webHidden/>
          </w:rPr>
          <w:fldChar w:fldCharType="begin"/>
        </w:r>
        <w:r w:rsidR="004C6E63">
          <w:rPr>
            <w:noProof/>
            <w:webHidden/>
          </w:rPr>
          <w:instrText xml:space="preserve"> PAGEREF _Toc135395756 \h </w:instrText>
        </w:r>
        <w:r w:rsidR="004C6E63">
          <w:rPr>
            <w:noProof/>
            <w:webHidden/>
          </w:rPr>
        </w:r>
        <w:r w:rsidR="004C6E63">
          <w:rPr>
            <w:noProof/>
            <w:webHidden/>
          </w:rPr>
          <w:fldChar w:fldCharType="separate"/>
        </w:r>
        <w:r w:rsidR="00A02555">
          <w:rPr>
            <w:noProof/>
            <w:webHidden/>
          </w:rPr>
          <w:t>26</w:t>
        </w:r>
        <w:r w:rsidR="004C6E63">
          <w:rPr>
            <w:noProof/>
            <w:webHidden/>
          </w:rPr>
          <w:fldChar w:fldCharType="end"/>
        </w:r>
      </w:hyperlink>
    </w:p>
    <w:p w14:paraId="7E1095C3" w14:textId="6AC7CED7" w:rsidR="004C6E63" w:rsidRDefault="001F0FF0">
      <w:pPr>
        <w:pStyle w:val="TOC3"/>
        <w:rPr>
          <w:rFonts w:asciiTheme="minorHAnsi" w:eastAsiaTheme="minorEastAsia" w:hAnsiTheme="minorHAnsi" w:cstheme="minorBidi"/>
          <w:noProof/>
          <w:sz w:val="22"/>
          <w:szCs w:val="22"/>
          <w:lang w:eastAsia="sl-SI"/>
        </w:rPr>
      </w:pPr>
      <w:hyperlink w:anchor="_Toc135395757" w:history="1">
        <w:r w:rsidR="004C6E63" w:rsidRPr="004D003C">
          <w:rPr>
            <w:rStyle w:val="Hyperlink"/>
            <w:b/>
            <w:noProof/>
            <w14:scene3d>
              <w14:camera w14:prst="orthographicFront"/>
              <w14:lightRig w14:rig="threePt" w14:dir="t">
                <w14:rot w14:lat="0" w14:lon="0" w14:rev="0"/>
              </w14:lightRig>
            </w14:scene3d>
          </w:rPr>
          <w:t>4.2.9</w:t>
        </w:r>
        <w:r w:rsidR="004C6E63">
          <w:rPr>
            <w:rFonts w:asciiTheme="minorHAnsi" w:eastAsiaTheme="minorEastAsia" w:hAnsiTheme="minorHAnsi" w:cstheme="minorBidi"/>
            <w:noProof/>
            <w:sz w:val="22"/>
            <w:szCs w:val="22"/>
            <w:lang w:eastAsia="sl-SI"/>
          </w:rPr>
          <w:tab/>
        </w:r>
        <w:r w:rsidR="004C6E63" w:rsidRPr="004D003C">
          <w:rPr>
            <w:rStyle w:val="Hyperlink"/>
            <w:b/>
            <w:noProof/>
          </w:rPr>
          <w:t>Opcijska ponudba 1 za sklop B (OBR-3B-OPT1)</w:t>
        </w:r>
        <w:r w:rsidR="004C6E63">
          <w:rPr>
            <w:noProof/>
            <w:webHidden/>
          </w:rPr>
          <w:tab/>
        </w:r>
        <w:r w:rsidR="004C6E63">
          <w:rPr>
            <w:noProof/>
            <w:webHidden/>
          </w:rPr>
          <w:fldChar w:fldCharType="begin"/>
        </w:r>
        <w:r w:rsidR="004C6E63">
          <w:rPr>
            <w:noProof/>
            <w:webHidden/>
          </w:rPr>
          <w:instrText xml:space="preserve"> PAGEREF _Toc135395757 \h </w:instrText>
        </w:r>
        <w:r w:rsidR="004C6E63">
          <w:rPr>
            <w:noProof/>
            <w:webHidden/>
          </w:rPr>
        </w:r>
        <w:r w:rsidR="004C6E63">
          <w:rPr>
            <w:noProof/>
            <w:webHidden/>
          </w:rPr>
          <w:fldChar w:fldCharType="separate"/>
        </w:r>
        <w:r w:rsidR="00A02555">
          <w:rPr>
            <w:noProof/>
            <w:webHidden/>
          </w:rPr>
          <w:t>26</w:t>
        </w:r>
        <w:r w:rsidR="004C6E63">
          <w:rPr>
            <w:noProof/>
            <w:webHidden/>
          </w:rPr>
          <w:fldChar w:fldCharType="end"/>
        </w:r>
      </w:hyperlink>
    </w:p>
    <w:p w14:paraId="5D4E62F5" w14:textId="38EFEAEF" w:rsidR="004C6E63" w:rsidRDefault="001F0FF0">
      <w:pPr>
        <w:pStyle w:val="TOC3"/>
        <w:rPr>
          <w:rFonts w:asciiTheme="minorHAnsi" w:eastAsiaTheme="minorEastAsia" w:hAnsiTheme="minorHAnsi" w:cstheme="minorBidi"/>
          <w:noProof/>
          <w:sz w:val="22"/>
          <w:szCs w:val="22"/>
          <w:lang w:eastAsia="sl-SI"/>
        </w:rPr>
      </w:pPr>
      <w:hyperlink w:anchor="_Toc135395758" w:history="1">
        <w:r w:rsidR="004C6E63" w:rsidRPr="004D003C">
          <w:rPr>
            <w:rStyle w:val="Hyperlink"/>
            <w:b/>
            <w:noProof/>
            <w14:scene3d>
              <w14:camera w14:prst="orthographicFront"/>
              <w14:lightRig w14:rig="threePt" w14:dir="t">
                <w14:rot w14:lat="0" w14:lon="0" w14:rev="0"/>
              </w14:lightRig>
            </w14:scene3d>
          </w:rPr>
          <w:t>4.2.10</w:t>
        </w:r>
        <w:r w:rsidR="004C6E63">
          <w:rPr>
            <w:rFonts w:asciiTheme="minorHAnsi" w:eastAsiaTheme="minorEastAsia" w:hAnsiTheme="minorHAnsi" w:cstheme="minorBidi"/>
            <w:noProof/>
            <w:sz w:val="22"/>
            <w:szCs w:val="22"/>
            <w:lang w:eastAsia="sl-SI"/>
          </w:rPr>
          <w:tab/>
        </w:r>
        <w:r w:rsidR="004C6E63" w:rsidRPr="004D003C">
          <w:rPr>
            <w:rStyle w:val="Hyperlink"/>
            <w:b/>
            <w:noProof/>
          </w:rPr>
          <w:t>Opcijska ponudba 2 za sklop B (OBR-3B-OPT2)</w:t>
        </w:r>
        <w:r w:rsidR="004C6E63">
          <w:rPr>
            <w:noProof/>
            <w:webHidden/>
          </w:rPr>
          <w:tab/>
        </w:r>
        <w:r w:rsidR="004C6E63">
          <w:rPr>
            <w:noProof/>
            <w:webHidden/>
          </w:rPr>
          <w:fldChar w:fldCharType="begin"/>
        </w:r>
        <w:r w:rsidR="004C6E63">
          <w:rPr>
            <w:noProof/>
            <w:webHidden/>
          </w:rPr>
          <w:instrText xml:space="preserve"> PAGEREF _Toc135395758 \h </w:instrText>
        </w:r>
        <w:r w:rsidR="004C6E63">
          <w:rPr>
            <w:noProof/>
            <w:webHidden/>
          </w:rPr>
        </w:r>
        <w:r w:rsidR="004C6E63">
          <w:rPr>
            <w:noProof/>
            <w:webHidden/>
          </w:rPr>
          <w:fldChar w:fldCharType="separate"/>
        </w:r>
        <w:r w:rsidR="00A02555">
          <w:rPr>
            <w:noProof/>
            <w:webHidden/>
          </w:rPr>
          <w:t>26</w:t>
        </w:r>
        <w:r w:rsidR="004C6E63">
          <w:rPr>
            <w:noProof/>
            <w:webHidden/>
          </w:rPr>
          <w:fldChar w:fldCharType="end"/>
        </w:r>
      </w:hyperlink>
    </w:p>
    <w:p w14:paraId="23373A6E" w14:textId="1FE5DF49" w:rsidR="004C6E63" w:rsidRDefault="001F0FF0">
      <w:pPr>
        <w:pStyle w:val="TOC3"/>
        <w:rPr>
          <w:rFonts w:asciiTheme="minorHAnsi" w:eastAsiaTheme="minorEastAsia" w:hAnsiTheme="minorHAnsi" w:cstheme="minorBidi"/>
          <w:noProof/>
          <w:sz w:val="22"/>
          <w:szCs w:val="22"/>
          <w:lang w:eastAsia="sl-SI"/>
        </w:rPr>
      </w:pPr>
      <w:hyperlink w:anchor="_Toc135395759" w:history="1">
        <w:r w:rsidR="004C6E63" w:rsidRPr="004D003C">
          <w:rPr>
            <w:rStyle w:val="Hyperlink"/>
            <w:b/>
            <w:noProof/>
            <w14:scene3d>
              <w14:camera w14:prst="orthographicFront"/>
              <w14:lightRig w14:rig="threePt" w14:dir="t">
                <w14:rot w14:lat="0" w14:lon="0" w14:rev="0"/>
              </w14:lightRig>
            </w14:scene3d>
          </w:rPr>
          <w:t>4.2.11</w:t>
        </w:r>
        <w:r w:rsidR="004C6E63">
          <w:rPr>
            <w:rFonts w:asciiTheme="minorHAnsi" w:eastAsiaTheme="minorEastAsia" w:hAnsiTheme="minorHAnsi" w:cstheme="minorBidi"/>
            <w:noProof/>
            <w:sz w:val="22"/>
            <w:szCs w:val="22"/>
            <w:lang w:eastAsia="sl-SI"/>
          </w:rPr>
          <w:tab/>
        </w:r>
        <w:r w:rsidR="004C6E63" w:rsidRPr="004D003C">
          <w:rPr>
            <w:rStyle w:val="Hyperlink"/>
            <w:b/>
            <w:noProof/>
          </w:rPr>
          <w:t>Povzetek predračuna / Rekapitulacija za sklop C (OBR-3C)</w:t>
        </w:r>
        <w:r w:rsidR="004C6E63">
          <w:rPr>
            <w:noProof/>
            <w:webHidden/>
          </w:rPr>
          <w:tab/>
        </w:r>
        <w:r w:rsidR="004C6E63">
          <w:rPr>
            <w:noProof/>
            <w:webHidden/>
          </w:rPr>
          <w:fldChar w:fldCharType="begin"/>
        </w:r>
        <w:r w:rsidR="004C6E63">
          <w:rPr>
            <w:noProof/>
            <w:webHidden/>
          </w:rPr>
          <w:instrText xml:space="preserve"> PAGEREF _Toc135395759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18C9573E" w14:textId="185F27B3" w:rsidR="004C6E63" w:rsidRDefault="001F0FF0">
      <w:pPr>
        <w:pStyle w:val="TOC3"/>
        <w:rPr>
          <w:rFonts w:asciiTheme="minorHAnsi" w:eastAsiaTheme="minorEastAsia" w:hAnsiTheme="minorHAnsi" w:cstheme="minorBidi"/>
          <w:noProof/>
          <w:sz w:val="22"/>
          <w:szCs w:val="22"/>
          <w:lang w:eastAsia="sl-SI"/>
        </w:rPr>
      </w:pPr>
      <w:hyperlink w:anchor="_Toc135395760" w:history="1">
        <w:r w:rsidR="004C6E63" w:rsidRPr="004D003C">
          <w:rPr>
            <w:rStyle w:val="Hyperlink"/>
            <w:b/>
            <w:noProof/>
            <w14:scene3d>
              <w14:camera w14:prst="orthographicFront"/>
              <w14:lightRig w14:rig="threePt" w14:dir="t">
                <w14:rot w14:lat="0" w14:lon="0" w14:rev="0"/>
              </w14:lightRig>
            </w14:scene3d>
          </w:rPr>
          <w:t>4.2.12</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ponudnika o obsegu panelnega vzorca za sklop A (OBR-4A)</w:t>
        </w:r>
        <w:r w:rsidR="004C6E63">
          <w:rPr>
            <w:noProof/>
            <w:webHidden/>
          </w:rPr>
          <w:tab/>
        </w:r>
        <w:r w:rsidR="004C6E63">
          <w:rPr>
            <w:noProof/>
            <w:webHidden/>
          </w:rPr>
          <w:fldChar w:fldCharType="begin"/>
        </w:r>
        <w:r w:rsidR="004C6E63">
          <w:rPr>
            <w:noProof/>
            <w:webHidden/>
          </w:rPr>
          <w:instrText xml:space="preserve"> PAGEREF _Toc135395760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7F24B1B9" w14:textId="51031D7E" w:rsidR="004C6E63" w:rsidRDefault="001F0FF0">
      <w:pPr>
        <w:pStyle w:val="TOC3"/>
        <w:rPr>
          <w:rFonts w:asciiTheme="minorHAnsi" w:eastAsiaTheme="minorEastAsia" w:hAnsiTheme="minorHAnsi" w:cstheme="minorBidi"/>
          <w:noProof/>
          <w:sz w:val="22"/>
          <w:szCs w:val="22"/>
          <w:lang w:eastAsia="sl-SI"/>
        </w:rPr>
      </w:pPr>
      <w:hyperlink w:anchor="_Toc135395761" w:history="1">
        <w:r w:rsidR="004C6E63" w:rsidRPr="004D003C">
          <w:rPr>
            <w:rStyle w:val="Hyperlink"/>
            <w:b/>
            <w:noProof/>
            <w14:scene3d>
              <w14:camera w14:prst="orthographicFront"/>
              <w14:lightRig w14:rig="threePt" w14:dir="t">
                <w14:rot w14:lat="0" w14:lon="0" w14:rev="0"/>
              </w14:lightRig>
            </w14:scene3d>
          </w:rPr>
          <w:t>4.2.13</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ponudnika o obsegu panelnega vzorca za sklop B (OBR-4B)</w:t>
        </w:r>
        <w:r w:rsidR="004C6E63">
          <w:rPr>
            <w:noProof/>
            <w:webHidden/>
          </w:rPr>
          <w:tab/>
        </w:r>
        <w:r w:rsidR="004C6E63">
          <w:rPr>
            <w:noProof/>
            <w:webHidden/>
          </w:rPr>
          <w:fldChar w:fldCharType="begin"/>
        </w:r>
        <w:r w:rsidR="004C6E63">
          <w:rPr>
            <w:noProof/>
            <w:webHidden/>
          </w:rPr>
          <w:instrText xml:space="preserve"> PAGEREF _Toc135395761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3DC2FBFF" w14:textId="37C65B82" w:rsidR="004C6E63" w:rsidRDefault="001F0FF0">
      <w:pPr>
        <w:pStyle w:val="TOC3"/>
        <w:rPr>
          <w:rFonts w:asciiTheme="minorHAnsi" w:eastAsiaTheme="minorEastAsia" w:hAnsiTheme="minorHAnsi" w:cstheme="minorBidi"/>
          <w:noProof/>
          <w:sz w:val="22"/>
          <w:szCs w:val="22"/>
          <w:lang w:eastAsia="sl-SI"/>
        </w:rPr>
      </w:pPr>
      <w:hyperlink w:anchor="_Toc135395762" w:history="1">
        <w:r w:rsidR="004C6E63" w:rsidRPr="004D003C">
          <w:rPr>
            <w:rStyle w:val="Hyperlink"/>
            <w:b/>
            <w:noProof/>
            <w14:scene3d>
              <w14:camera w14:prst="orthographicFront"/>
              <w14:lightRig w14:rig="threePt" w14:dir="t">
                <w14:rot w14:lat="0" w14:lon="0" w14:rev="0"/>
              </w14:lightRig>
            </w14:scene3d>
          </w:rPr>
          <w:t>4.2.14</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ponudnika o obsegu vzorca za raziskavo trga za sklop C (OBR-4C)</w:t>
        </w:r>
        <w:r w:rsidR="004C6E63">
          <w:rPr>
            <w:noProof/>
            <w:webHidden/>
          </w:rPr>
          <w:tab/>
        </w:r>
        <w:r w:rsidR="004C6E63">
          <w:rPr>
            <w:noProof/>
            <w:webHidden/>
          </w:rPr>
          <w:fldChar w:fldCharType="begin"/>
        </w:r>
        <w:r w:rsidR="004C6E63">
          <w:rPr>
            <w:noProof/>
            <w:webHidden/>
          </w:rPr>
          <w:instrText xml:space="preserve"> PAGEREF _Toc135395762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7C4A2DCA" w14:textId="61A3C581" w:rsidR="004C6E63" w:rsidRDefault="001F0FF0">
      <w:pPr>
        <w:pStyle w:val="TOC3"/>
        <w:rPr>
          <w:rFonts w:asciiTheme="minorHAnsi" w:eastAsiaTheme="minorEastAsia" w:hAnsiTheme="minorHAnsi" w:cstheme="minorBidi"/>
          <w:noProof/>
          <w:sz w:val="22"/>
          <w:szCs w:val="22"/>
          <w:lang w:eastAsia="sl-SI"/>
        </w:rPr>
      </w:pPr>
      <w:hyperlink w:anchor="_Toc135395763" w:history="1">
        <w:r w:rsidR="004C6E63" w:rsidRPr="004D003C">
          <w:rPr>
            <w:rStyle w:val="Hyperlink"/>
            <w:b/>
            <w:noProof/>
            <w14:scene3d>
              <w14:camera w14:prst="orthographicFront"/>
              <w14:lightRig w14:rig="threePt" w14:dir="t">
                <w14:rot w14:lat="0" w14:lon="0" w14:rev="0"/>
              </w14:lightRig>
            </w14:scene3d>
          </w:rPr>
          <w:t>4.2.15</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predložitvi sheme za sklop A (OBR-5A)</w:t>
        </w:r>
        <w:r w:rsidR="004C6E63">
          <w:rPr>
            <w:noProof/>
            <w:webHidden/>
          </w:rPr>
          <w:tab/>
        </w:r>
        <w:r w:rsidR="004C6E63">
          <w:rPr>
            <w:noProof/>
            <w:webHidden/>
          </w:rPr>
          <w:fldChar w:fldCharType="begin"/>
        </w:r>
        <w:r w:rsidR="004C6E63">
          <w:rPr>
            <w:noProof/>
            <w:webHidden/>
          </w:rPr>
          <w:instrText xml:space="preserve"> PAGEREF _Toc135395763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44CB9B83" w14:textId="4B84D91C" w:rsidR="004C6E63" w:rsidRDefault="001F0FF0">
      <w:pPr>
        <w:pStyle w:val="TOC3"/>
        <w:rPr>
          <w:rFonts w:asciiTheme="minorHAnsi" w:eastAsiaTheme="minorEastAsia" w:hAnsiTheme="minorHAnsi" w:cstheme="minorBidi"/>
          <w:noProof/>
          <w:sz w:val="22"/>
          <w:szCs w:val="22"/>
          <w:lang w:eastAsia="sl-SI"/>
        </w:rPr>
      </w:pPr>
      <w:hyperlink w:anchor="_Toc135395764" w:history="1">
        <w:r w:rsidR="004C6E63" w:rsidRPr="004D003C">
          <w:rPr>
            <w:rStyle w:val="Hyperlink"/>
            <w:b/>
            <w:noProof/>
            <w14:scene3d>
              <w14:camera w14:prst="orthographicFront"/>
              <w14:lightRig w14:rig="threePt" w14:dir="t">
                <w14:rot w14:lat="0" w14:lon="0" w14:rev="0"/>
              </w14:lightRig>
            </w14:scene3d>
          </w:rPr>
          <w:t>4.2.16</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predložitvi sheme za sklop B (OBR-5B)</w:t>
        </w:r>
        <w:r w:rsidR="004C6E63">
          <w:rPr>
            <w:noProof/>
            <w:webHidden/>
          </w:rPr>
          <w:tab/>
        </w:r>
        <w:r w:rsidR="004C6E63">
          <w:rPr>
            <w:noProof/>
            <w:webHidden/>
          </w:rPr>
          <w:fldChar w:fldCharType="begin"/>
        </w:r>
        <w:r w:rsidR="004C6E63">
          <w:rPr>
            <w:noProof/>
            <w:webHidden/>
          </w:rPr>
          <w:instrText xml:space="preserve"> PAGEREF _Toc135395764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5219D79E" w14:textId="41E85AF7" w:rsidR="004C6E63" w:rsidRDefault="001F0FF0">
      <w:pPr>
        <w:pStyle w:val="TOC3"/>
        <w:rPr>
          <w:rFonts w:asciiTheme="minorHAnsi" w:eastAsiaTheme="minorEastAsia" w:hAnsiTheme="minorHAnsi" w:cstheme="minorBidi"/>
          <w:noProof/>
          <w:sz w:val="22"/>
          <w:szCs w:val="22"/>
          <w:lang w:eastAsia="sl-SI"/>
        </w:rPr>
      </w:pPr>
      <w:hyperlink w:anchor="_Toc135395765" w:history="1">
        <w:r w:rsidR="004C6E63" w:rsidRPr="004D003C">
          <w:rPr>
            <w:rStyle w:val="Hyperlink"/>
            <w:b/>
            <w:noProof/>
            <w14:scene3d>
              <w14:camera w14:prst="orthographicFront"/>
              <w14:lightRig w14:rig="threePt" w14:dir="t">
                <w14:rot w14:lat="0" w14:lon="0" w14:rev="0"/>
              </w14:lightRig>
            </w14:scene3d>
          </w:rPr>
          <w:t>4.2.17</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predložitvi sheme za sklop C (OBR-5C)</w:t>
        </w:r>
        <w:r w:rsidR="004C6E63">
          <w:rPr>
            <w:noProof/>
            <w:webHidden/>
          </w:rPr>
          <w:tab/>
        </w:r>
        <w:r w:rsidR="004C6E63">
          <w:rPr>
            <w:noProof/>
            <w:webHidden/>
          </w:rPr>
          <w:fldChar w:fldCharType="begin"/>
        </w:r>
        <w:r w:rsidR="004C6E63">
          <w:rPr>
            <w:noProof/>
            <w:webHidden/>
          </w:rPr>
          <w:instrText xml:space="preserve"> PAGEREF _Toc135395765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447198DF" w14:textId="518FF57D" w:rsidR="004C6E63" w:rsidRDefault="001F0FF0">
      <w:pPr>
        <w:pStyle w:val="TOC3"/>
        <w:rPr>
          <w:rFonts w:asciiTheme="minorHAnsi" w:eastAsiaTheme="minorEastAsia" w:hAnsiTheme="minorHAnsi" w:cstheme="minorBidi"/>
          <w:noProof/>
          <w:sz w:val="22"/>
          <w:szCs w:val="22"/>
          <w:lang w:eastAsia="sl-SI"/>
        </w:rPr>
      </w:pPr>
      <w:hyperlink w:anchor="_Toc135395766" w:history="1">
        <w:r w:rsidR="004C6E63" w:rsidRPr="004D003C">
          <w:rPr>
            <w:rStyle w:val="Hyperlink"/>
            <w:b/>
            <w:noProof/>
            <w14:scene3d>
              <w14:camera w14:prst="orthographicFront"/>
              <w14:lightRig w14:rig="threePt" w14:dir="t">
                <w14:rot w14:lat="0" w14:lon="0" w14:rev="0"/>
              </w14:lightRig>
            </w14:scene3d>
          </w:rPr>
          <w:t>4.2.18</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izvedbi izobraževanja za sklop A (OBR-6A)</w:t>
        </w:r>
        <w:r w:rsidR="004C6E63">
          <w:rPr>
            <w:noProof/>
            <w:webHidden/>
          </w:rPr>
          <w:tab/>
        </w:r>
        <w:r w:rsidR="004C6E63">
          <w:rPr>
            <w:noProof/>
            <w:webHidden/>
          </w:rPr>
          <w:fldChar w:fldCharType="begin"/>
        </w:r>
        <w:r w:rsidR="004C6E63">
          <w:rPr>
            <w:noProof/>
            <w:webHidden/>
          </w:rPr>
          <w:instrText xml:space="preserve"> PAGEREF _Toc135395766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55027FFF" w14:textId="431FE0B7" w:rsidR="004C6E63" w:rsidRDefault="001F0FF0">
      <w:pPr>
        <w:pStyle w:val="TOC3"/>
        <w:rPr>
          <w:rFonts w:asciiTheme="minorHAnsi" w:eastAsiaTheme="minorEastAsia" w:hAnsiTheme="minorHAnsi" w:cstheme="minorBidi"/>
          <w:noProof/>
          <w:sz w:val="22"/>
          <w:szCs w:val="22"/>
          <w:lang w:eastAsia="sl-SI"/>
        </w:rPr>
      </w:pPr>
      <w:hyperlink w:anchor="_Toc135395767" w:history="1">
        <w:r w:rsidR="004C6E63" w:rsidRPr="004D003C">
          <w:rPr>
            <w:rStyle w:val="Hyperlink"/>
            <w:b/>
            <w:noProof/>
            <w14:scene3d>
              <w14:camera w14:prst="orthographicFront"/>
              <w14:lightRig w14:rig="threePt" w14:dir="t">
                <w14:rot w14:lat="0" w14:lon="0" w14:rev="0"/>
              </w14:lightRig>
            </w14:scene3d>
          </w:rPr>
          <w:t>4.2.19</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izvedbi izobraževanja za sklop B (OBR-6B)</w:t>
        </w:r>
        <w:r w:rsidR="004C6E63">
          <w:rPr>
            <w:noProof/>
            <w:webHidden/>
          </w:rPr>
          <w:tab/>
        </w:r>
        <w:r w:rsidR="004C6E63">
          <w:rPr>
            <w:noProof/>
            <w:webHidden/>
          </w:rPr>
          <w:fldChar w:fldCharType="begin"/>
        </w:r>
        <w:r w:rsidR="004C6E63">
          <w:rPr>
            <w:noProof/>
            <w:webHidden/>
          </w:rPr>
          <w:instrText xml:space="preserve"> PAGEREF _Toc135395767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5BF5436F" w14:textId="4E8E3495" w:rsidR="004C6E63" w:rsidRDefault="001F0FF0">
      <w:pPr>
        <w:pStyle w:val="TOC3"/>
        <w:rPr>
          <w:rFonts w:asciiTheme="minorHAnsi" w:eastAsiaTheme="minorEastAsia" w:hAnsiTheme="minorHAnsi" w:cstheme="minorBidi"/>
          <w:noProof/>
          <w:sz w:val="22"/>
          <w:szCs w:val="22"/>
          <w:lang w:eastAsia="sl-SI"/>
        </w:rPr>
      </w:pPr>
      <w:hyperlink w:anchor="_Toc135395768" w:history="1">
        <w:r w:rsidR="004C6E63" w:rsidRPr="004D003C">
          <w:rPr>
            <w:rStyle w:val="Hyperlink"/>
            <w:b/>
            <w:noProof/>
            <w14:scene3d>
              <w14:camera w14:prst="orthographicFront"/>
              <w14:lightRig w14:rig="threePt" w14:dir="t">
                <w14:rot w14:lat="0" w14:lon="0" w14:rev="0"/>
              </w14:lightRig>
            </w14:scene3d>
          </w:rPr>
          <w:t>4.2.20</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izvedbi izobraževanja za sklop C (OBR-6C)</w:t>
        </w:r>
        <w:r w:rsidR="004C6E63">
          <w:rPr>
            <w:noProof/>
            <w:webHidden/>
          </w:rPr>
          <w:tab/>
        </w:r>
        <w:r w:rsidR="004C6E63">
          <w:rPr>
            <w:noProof/>
            <w:webHidden/>
          </w:rPr>
          <w:fldChar w:fldCharType="begin"/>
        </w:r>
        <w:r w:rsidR="004C6E63">
          <w:rPr>
            <w:noProof/>
            <w:webHidden/>
          </w:rPr>
          <w:instrText xml:space="preserve"> PAGEREF _Toc135395768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6B28E572" w14:textId="26FF99C4" w:rsidR="004C6E63" w:rsidRDefault="001F0FF0">
      <w:pPr>
        <w:pStyle w:val="TOC3"/>
        <w:rPr>
          <w:rFonts w:asciiTheme="minorHAnsi" w:eastAsiaTheme="minorEastAsia" w:hAnsiTheme="minorHAnsi" w:cstheme="minorBidi"/>
          <w:noProof/>
          <w:sz w:val="22"/>
          <w:szCs w:val="22"/>
          <w:lang w:eastAsia="sl-SI"/>
        </w:rPr>
      </w:pPr>
      <w:hyperlink w:anchor="_Toc135395769" w:history="1">
        <w:r w:rsidR="004C6E63" w:rsidRPr="004D003C">
          <w:rPr>
            <w:rStyle w:val="Hyperlink"/>
            <w:b/>
            <w:noProof/>
            <w14:scene3d>
              <w14:camera w14:prst="orthographicFront"/>
              <w14:lightRig w14:rig="threePt" w14:dir="t">
                <w14:rot w14:lat="0" w14:lon="0" w14:rev="0"/>
              </w14:lightRig>
            </w14:scene3d>
          </w:rPr>
          <w:t>4.2.21</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zagotovitvi surovih podatkov in testnih poročil sklop A (OBR-7A)</w:t>
        </w:r>
        <w:r w:rsidR="004C6E63">
          <w:rPr>
            <w:noProof/>
            <w:webHidden/>
          </w:rPr>
          <w:tab/>
        </w:r>
        <w:r w:rsidR="004C6E63">
          <w:rPr>
            <w:noProof/>
            <w:webHidden/>
          </w:rPr>
          <w:fldChar w:fldCharType="begin"/>
        </w:r>
        <w:r w:rsidR="004C6E63">
          <w:rPr>
            <w:noProof/>
            <w:webHidden/>
          </w:rPr>
          <w:instrText xml:space="preserve"> PAGEREF _Toc135395769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1AF72460" w14:textId="34C7ACF7" w:rsidR="004C6E63" w:rsidRDefault="001F0FF0">
      <w:pPr>
        <w:pStyle w:val="TOC3"/>
        <w:rPr>
          <w:rFonts w:asciiTheme="minorHAnsi" w:eastAsiaTheme="minorEastAsia" w:hAnsiTheme="minorHAnsi" w:cstheme="minorBidi"/>
          <w:noProof/>
          <w:sz w:val="22"/>
          <w:szCs w:val="22"/>
          <w:lang w:eastAsia="sl-SI"/>
        </w:rPr>
      </w:pPr>
      <w:hyperlink w:anchor="_Toc135395770" w:history="1">
        <w:r w:rsidR="004C6E63" w:rsidRPr="004D003C">
          <w:rPr>
            <w:rStyle w:val="Hyperlink"/>
            <w:b/>
            <w:noProof/>
            <w14:scene3d>
              <w14:camera w14:prst="orthographicFront"/>
              <w14:lightRig w14:rig="threePt" w14:dir="t">
                <w14:rot w14:lat="0" w14:lon="0" w14:rev="0"/>
              </w14:lightRig>
            </w14:scene3d>
          </w:rPr>
          <w:t>4.2.22</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zagotovitvi surovih podatkov in testnih poročil sklop B (OBR-7B)</w:t>
        </w:r>
        <w:r w:rsidR="004C6E63">
          <w:rPr>
            <w:noProof/>
            <w:webHidden/>
          </w:rPr>
          <w:tab/>
        </w:r>
        <w:r w:rsidR="004C6E63">
          <w:rPr>
            <w:noProof/>
            <w:webHidden/>
          </w:rPr>
          <w:fldChar w:fldCharType="begin"/>
        </w:r>
        <w:r w:rsidR="004C6E63">
          <w:rPr>
            <w:noProof/>
            <w:webHidden/>
          </w:rPr>
          <w:instrText xml:space="preserve"> PAGEREF _Toc135395770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163B4853" w14:textId="11B908C0" w:rsidR="004C6E63" w:rsidRDefault="001F0FF0">
      <w:pPr>
        <w:pStyle w:val="TOC3"/>
        <w:rPr>
          <w:rFonts w:asciiTheme="minorHAnsi" w:eastAsiaTheme="minorEastAsia" w:hAnsiTheme="minorHAnsi" w:cstheme="minorBidi"/>
          <w:noProof/>
          <w:sz w:val="22"/>
          <w:szCs w:val="22"/>
          <w:lang w:eastAsia="sl-SI"/>
        </w:rPr>
      </w:pPr>
      <w:hyperlink w:anchor="_Toc135395771" w:history="1">
        <w:r w:rsidR="004C6E63" w:rsidRPr="004D003C">
          <w:rPr>
            <w:rStyle w:val="Hyperlink"/>
            <w:b/>
            <w:noProof/>
            <w14:scene3d>
              <w14:camera w14:prst="orthographicFront"/>
              <w14:lightRig w14:rig="threePt" w14:dir="t">
                <w14:rot w14:lat="0" w14:lon="0" w14:rev="0"/>
              </w14:lightRig>
            </w14:scene3d>
          </w:rPr>
          <w:t>4.2.23</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zagotovitvi surovih podatkov in testnih poročil sklop C (OBR-7C)</w:t>
        </w:r>
        <w:r w:rsidR="004C6E63">
          <w:rPr>
            <w:noProof/>
            <w:webHidden/>
          </w:rPr>
          <w:tab/>
        </w:r>
        <w:r w:rsidR="004C6E63">
          <w:rPr>
            <w:noProof/>
            <w:webHidden/>
          </w:rPr>
          <w:fldChar w:fldCharType="begin"/>
        </w:r>
        <w:r w:rsidR="004C6E63">
          <w:rPr>
            <w:noProof/>
            <w:webHidden/>
          </w:rPr>
          <w:instrText xml:space="preserve"> PAGEREF _Toc135395771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7B525CA2" w14:textId="1D714993" w:rsidR="004C6E63" w:rsidRDefault="001F0FF0">
      <w:pPr>
        <w:pStyle w:val="TOC3"/>
        <w:rPr>
          <w:rFonts w:asciiTheme="minorHAnsi" w:eastAsiaTheme="minorEastAsia" w:hAnsiTheme="minorHAnsi" w:cstheme="minorBidi"/>
          <w:noProof/>
          <w:sz w:val="22"/>
          <w:szCs w:val="22"/>
          <w:lang w:eastAsia="sl-SI"/>
        </w:rPr>
      </w:pPr>
      <w:hyperlink w:anchor="_Toc135395772" w:history="1">
        <w:r w:rsidR="004C6E63" w:rsidRPr="004D003C">
          <w:rPr>
            <w:rStyle w:val="Hyperlink"/>
            <w:b/>
            <w:noProof/>
            <w14:scene3d>
              <w14:camera w14:prst="orthographicFront"/>
              <w14:lightRig w14:rig="threePt" w14:dir="t">
                <w14:rot w14:lat="0" w14:lon="0" w14:rev="0"/>
              </w14:lightRig>
            </w14:scene3d>
          </w:rPr>
          <w:t>4.2.24</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programskih orodjih, opremi in zagotavljaju pomoči ter odprave napak sklop A (OBR-8A)</w:t>
        </w:r>
        <w:r w:rsidR="004C6E63">
          <w:rPr>
            <w:noProof/>
            <w:webHidden/>
          </w:rPr>
          <w:tab/>
        </w:r>
        <w:r w:rsidR="004C6E63">
          <w:rPr>
            <w:noProof/>
            <w:webHidden/>
          </w:rPr>
          <w:fldChar w:fldCharType="begin"/>
        </w:r>
        <w:r w:rsidR="004C6E63">
          <w:rPr>
            <w:noProof/>
            <w:webHidden/>
          </w:rPr>
          <w:instrText xml:space="preserve"> PAGEREF _Toc135395772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21B8B3CE" w14:textId="571FB953" w:rsidR="004C6E63" w:rsidRDefault="001F0FF0">
      <w:pPr>
        <w:pStyle w:val="TOC3"/>
        <w:rPr>
          <w:rFonts w:asciiTheme="minorHAnsi" w:eastAsiaTheme="minorEastAsia" w:hAnsiTheme="minorHAnsi" w:cstheme="minorBidi"/>
          <w:noProof/>
          <w:sz w:val="22"/>
          <w:szCs w:val="22"/>
          <w:lang w:eastAsia="sl-SI"/>
        </w:rPr>
      </w:pPr>
      <w:hyperlink w:anchor="_Toc135395773" w:history="1">
        <w:r w:rsidR="004C6E63" w:rsidRPr="004D003C">
          <w:rPr>
            <w:rStyle w:val="Hyperlink"/>
            <w:b/>
            <w:noProof/>
            <w14:scene3d>
              <w14:camera w14:prst="orthographicFront"/>
              <w14:lightRig w14:rig="threePt" w14:dir="t">
                <w14:rot w14:lat="0" w14:lon="0" w14:rev="0"/>
              </w14:lightRig>
            </w14:scene3d>
          </w:rPr>
          <w:t>4.2.25</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programskih orodjih, opremi in zagotavljaju pomoči ter odprave napak sklop B (OBR-8B)</w:t>
        </w:r>
        <w:r w:rsidR="004C6E63">
          <w:rPr>
            <w:noProof/>
            <w:webHidden/>
          </w:rPr>
          <w:tab/>
        </w:r>
        <w:r w:rsidR="004C6E63">
          <w:rPr>
            <w:noProof/>
            <w:webHidden/>
          </w:rPr>
          <w:fldChar w:fldCharType="begin"/>
        </w:r>
        <w:r w:rsidR="004C6E63">
          <w:rPr>
            <w:noProof/>
            <w:webHidden/>
          </w:rPr>
          <w:instrText xml:space="preserve"> PAGEREF _Toc135395773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45D6B08A" w14:textId="10DAAF3F" w:rsidR="004C6E63" w:rsidRDefault="001F0FF0">
      <w:pPr>
        <w:pStyle w:val="TOC3"/>
        <w:rPr>
          <w:rFonts w:asciiTheme="minorHAnsi" w:eastAsiaTheme="minorEastAsia" w:hAnsiTheme="minorHAnsi" w:cstheme="minorBidi"/>
          <w:noProof/>
          <w:sz w:val="22"/>
          <w:szCs w:val="22"/>
          <w:lang w:eastAsia="sl-SI"/>
        </w:rPr>
      </w:pPr>
      <w:hyperlink w:anchor="_Toc135395774" w:history="1">
        <w:r w:rsidR="004C6E63" w:rsidRPr="004D003C">
          <w:rPr>
            <w:rStyle w:val="Hyperlink"/>
            <w:b/>
            <w:noProof/>
            <w14:scene3d>
              <w14:camera w14:prst="orthographicFront"/>
              <w14:lightRig w14:rig="threePt" w14:dir="t">
                <w14:rot w14:lat="0" w14:lon="0" w14:rev="0"/>
              </w14:lightRig>
            </w14:scene3d>
          </w:rPr>
          <w:t>4.2.26</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programskih orodjih, opremi in zagotavljaju pomoči ter odprave napak sklop C (OBR-8C)</w:t>
        </w:r>
        <w:r w:rsidR="004C6E63">
          <w:rPr>
            <w:noProof/>
            <w:webHidden/>
          </w:rPr>
          <w:tab/>
        </w:r>
        <w:r w:rsidR="004C6E63">
          <w:rPr>
            <w:noProof/>
            <w:webHidden/>
          </w:rPr>
          <w:fldChar w:fldCharType="begin"/>
        </w:r>
        <w:r w:rsidR="004C6E63">
          <w:rPr>
            <w:noProof/>
            <w:webHidden/>
          </w:rPr>
          <w:instrText xml:space="preserve"> PAGEREF _Toc135395774 \h </w:instrText>
        </w:r>
        <w:r w:rsidR="004C6E63">
          <w:rPr>
            <w:noProof/>
            <w:webHidden/>
          </w:rPr>
        </w:r>
        <w:r w:rsidR="004C6E63">
          <w:rPr>
            <w:noProof/>
            <w:webHidden/>
          </w:rPr>
          <w:fldChar w:fldCharType="separate"/>
        </w:r>
        <w:r w:rsidR="00A02555">
          <w:rPr>
            <w:noProof/>
            <w:webHidden/>
          </w:rPr>
          <w:t>27</w:t>
        </w:r>
        <w:r w:rsidR="004C6E63">
          <w:rPr>
            <w:noProof/>
            <w:webHidden/>
          </w:rPr>
          <w:fldChar w:fldCharType="end"/>
        </w:r>
      </w:hyperlink>
    </w:p>
    <w:p w14:paraId="583F7BA4" w14:textId="7E1BDD28" w:rsidR="004C6E63" w:rsidRDefault="001F0FF0">
      <w:pPr>
        <w:pStyle w:val="TOC3"/>
        <w:rPr>
          <w:rFonts w:asciiTheme="minorHAnsi" w:eastAsiaTheme="minorEastAsia" w:hAnsiTheme="minorHAnsi" w:cstheme="minorBidi"/>
          <w:noProof/>
          <w:sz w:val="22"/>
          <w:szCs w:val="22"/>
          <w:lang w:eastAsia="sl-SI"/>
        </w:rPr>
      </w:pPr>
      <w:hyperlink w:anchor="_Toc135395775" w:history="1">
        <w:r w:rsidR="004C6E63" w:rsidRPr="004D003C">
          <w:rPr>
            <w:rStyle w:val="Hyperlink"/>
            <w:b/>
            <w:noProof/>
            <w14:scene3d>
              <w14:camera w14:prst="orthographicFront"/>
              <w14:lightRig w14:rig="threePt" w14:dir="t">
                <w14:rot w14:lat="0" w14:lon="0" w14:rev="0"/>
              </w14:lightRig>
            </w14:scene3d>
          </w:rPr>
          <w:t>4.2.27</w:t>
        </w:r>
        <w:r w:rsidR="004C6E63">
          <w:rPr>
            <w:rFonts w:asciiTheme="minorHAnsi" w:eastAsiaTheme="minorEastAsia" w:hAnsiTheme="minorHAnsi" w:cstheme="minorBidi"/>
            <w:noProof/>
            <w:sz w:val="22"/>
            <w:szCs w:val="22"/>
            <w:lang w:eastAsia="sl-SI"/>
          </w:rPr>
          <w:tab/>
        </w:r>
        <w:r w:rsidR="004C6E63" w:rsidRPr="004D003C">
          <w:rPr>
            <w:rStyle w:val="Hyperlink"/>
            <w:b/>
            <w:noProof/>
          </w:rPr>
          <w:t>Referenčna izjava ponudnika za sklop A (OBR-9A-1)</w:t>
        </w:r>
        <w:r w:rsidR="004C6E63">
          <w:rPr>
            <w:noProof/>
            <w:webHidden/>
          </w:rPr>
          <w:tab/>
        </w:r>
        <w:r w:rsidR="004C6E63">
          <w:rPr>
            <w:noProof/>
            <w:webHidden/>
          </w:rPr>
          <w:fldChar w:fldCharType="begin"/>
        </w:r>
        <w:r w:rsidR="004C6E63">
          <w:rPr>
            <w:noProof/>
            <w:webHidden/>
          </w:rPr>
          <w:instrText xml:space="preserve"> PAGEREF _Toc135395775 \h </w:instrText>
        </w:r>
        <w:r w:rsidR="004C6E63">
          <w:rPr>
            <w:noProof/>
            <w:webHidden/>
          </w:rPr>
        </w:r>
        <w:r w:rsidR="004C6E63">
          <w:rPr>
            <w:noProof/>
            <w:webHidden/>
          </w:rPr>
          <w:fldChar w:fldCharType="separate"/>
        </w:r>
        <w:r w:rsidR="00A02555">
          <w:rPr>
            <w:noProof/>
            <w:webHidden/>
          </w:rPr>
          <w:t>28</w:t>
        </w:r>
        <w:r w:rsidR="004C6E63">
          <w:rPr>
            <w:noProof/>
            <w:webHidden/>
          </w:rPr>
          <w:fldChar w:fldCharType="end"/>
        </w:r>
      </w:hyperlink>
    </w:p>
    <w:p w14:paraId="167736CB" w14:textId="3BC14990" w:rsidR="004C6E63" w:rsidRDefault="001F0FF0">
      <w:pPr>
        <w:pStyle w:val="TOC3"/>
        <w:rPr>
          <w:rFonts w:asciiTheme="minorHAnsi" w:eastAsiaTheme="minorEastAsia" w:hAnsiTheme="minorHAnsi" w:cstheme="minorBidi"/>
          <w:noProof/>
          <w:sz w:val="22"/>
          <w:szCs w:val="22"/>
          <w:lang w:eastAsia="sl-SI"/>
        </w:rPr>
      </w:pPr>
      <w:hyperlink w:anchor="_Toc135395776" w:history="1">
        <w:r w:rsidR="004C6E63" w:rsidRPr="004D003C">
          <w:rPr>
            <w:rStyle w:val="Hyperlink"/>
            <w:b/>
            <w:noProof/>
            <w14:scene3d>
              <w14:camera w14:prst="orthographicFront"/>
              <w14:lightRig w14:rig="threePt" w14:dir="t">
                <w14:rot w14:lat="0" w14:lon="0" w14:rev="0"/>
              </w14:lightRig>
            </w14:scene3d>
          </w:rPr>
          <w:t>4.2.28</w:t>
        </w:r>
        <w:r w:rsidR="004C6E63">
          <w:rPr>
            <w:rFonts w:asciiTheme="minorHAnsi" w:eastAsiaTheme="minorEastAsia" w:hAnsiTheme="minorHAnsi" w:cstheme="minorBidi"/>
            <w:noProof/>
            <w:sz w:val="22"/>
            <w:szCs w:val="22"/>
            <w:lang w:eastAsia="sl-SI"/>
          </w:rPr>
          <w:tab/>
        </w:r>
        <w:r w:rsidR="004C6E63" w:rsidRPr="004D003C">
          <w:rPr>
            <w:rStyle w:val="Hyperlink"/>
            <w:b/>
            <w:noProof/>
          </w:rPr>
          <w:t>Referenčna izjava ponudnika za sklop A (OBR-9A-2)</w:t>
        </w:r>
        <w:r w:rsidR="004C6E63">
          <w:rPr>
            <w:noProof/>
            <w:webHidden/>
          </w:rPr>
          <w:tab/>
        </w:r>
        <w:r w:rsidR="004C6E63">
          <w:rPr>
            <w:noProof/>
            <w:webHidden/>
          </w:rPr>
          <w:fldChar w:fldCharType="begin"/>
        </w:r>
        <w:r w:rsidR="004C6E63">
          <w:rPr>
            <w:noProof/>
            <w:webHidden/>
          </w:rPr>
          <w:instrText xml:space="preserve"> PAGEREF _Toc135395776 \h </w:instrText>
        </w:r>
        <w:r w:rsidR="004C6E63">
          <w:rPr>
            <w:noProof/>
            <w:webHidden/>
          </w:rPr>
        </w:r>
        <w:r w:rsidR="004C6E63">
          <w:rPr>
            <w:noProof/>
            <w:webHidden/>
          </w:rPr>
          <w:fldChar w:fldCharType="separate"/>
        </w:r>
        <w:r w:rsidR="00A02555">
          <w:rPr>
            <w:noProof/>
            <w:webHidden/>
          </w:rPr>
          <w:t>28</w:t>
        </w:r>
        <w:r w:rsidR="004C6E63">
          <w:rPr>
            <w:noProof/>
            <w:webHidden/>
          </w:rPr>
          <w:fldChar w:fldCharType="end"/>
        </w:r>
      </w:hyperlink>
    </w:p>
    <w:p w14:paraId="767DD904" w14:textId="2542AB5B" w:rsidR="004C6E63" w:rsidRDefault="001F0FF0">
      <w:pPr>
        <w:pStyle w:val="TOC3"/>
        <w:rPr>
          <w:rFonts w:asciiTheme="minorHAnsi" w:eastAsiaTheme="minorEastAsia" w:hAnsiTheme="minorHAnsi" w:cstheme="minorBidi"/>
          <w:noProof/>
          <w:sz w:val="22"/>
          <w:szCs w:val="22"/>
          <w:lang w:eastAsia="sl-SI"/>
        </w:rPr>
      </w:pPr>
      <w:hyperlink w:anchor="_Toc135395777" w:history="1">
        <w:r w:rsidR="004C6E63" w:rsidRPr="004D003C">
          <w:rPr>
            <w:rStyle w:val="Hyperlink"/>
            <w:b/>
            <w:noProof/>
            <w14:scene3d>
              <w14:camera w14:prst="orthographicFront"/>
              <w14:lightRig w14:rig="threePt" w14:dir="t">
                <w14:rot w14:lat="0" w14:lon="0" w14:rev="0"/>
              </w14:lightRig>
            </w14:scene3d>
          </w:rPr>
          <w:t>4.2.29</w:t>
        </w:r>
        <w:r w:rsidR="004C6E63">
          <w:rPr>
            <w:rFonts w:asciiTheme="minorHAnsi" w:eastAsiaTheme="minorEastAsia" w:hAnsiTheme="minorHAnsi" w:cstheme="minorBidi"/>
            <w:noProof/>
            <w:sz w:val="22"/>
            <w:szCs w:val="22"/>
            <w:lang w:eastAsia="sl-SI"/>
          </w:rPr>
          <w:tab/>
        </w:r>
        <w:r w:rsidR="004C6E63" w:rsidRPr="004D003C">
          <w:rPr>
            <w:rStyle w:val="Hyperlink"/>
            <w:b/>
            <w:noProof/>
          </w:rPr>
          <w:t>Referenčna izjava ponudnika za sklop B (OBR-9B-1)</w:t>
        </w:r>
        <w:r w:rsidR="004C6E63">
          <w:rPr>
            <w:noProof/>
            <w:webHidden/>
          </w:rPr>
          <w:tab/>
        </w:r>
        <w:r w:rsidR="004C6E63">
          <w:rPr>
            <w:noProof/>
            <w:webHidden/>
          </w:rPr>
          <w:fldChar w:fldCharType="begin"/>
        </w:r>
        <w:r w:rsidR="004C6E63">
          <w:rPr>
            <w:noProof/>
            <w:webHidden/>
          </w:rPr>
          <w:instrText xml:space="preserve"> PAGEREF _Toc135395777 \h </w:instrText>
        </w:r>
        <w:r w:rsidR="004C6E63">
          <w:rPr>
            <w:noProof/>
            <w:webHidden/>
          </w:rPr>
        </w:r>
        <w:r w:rsidR="004C6E63">
          <w:rPr>
            <w:noProof/>
            <w:webHidden/>
          </w:rPr>
          <w:fldChar w:fldCharType="separate"/>
        </w:r>
        <w:r w:rsidR="00A02555">
          <w:rPr>
            <w:noProof/>
            <w:webHidden/>
          </w:rPr>
          <w:t>28</w:t>
        </w:r>
        <w:r w:rsidR="004C6E63">
          <w:rPr>
            <w:noProof/>
            <w:webHidden/>
          </w:rPr>
          <w:fldChar w:fldCharType="end"/>
        </w:r>
      </w:hyperlink>
    </w:p>
    <w:p w14:paraId="54FB7566" w14:textId="6B1C454B" w:rsidR="004C6E63" w:rsidRDefault="001F0FF0">
      <w:pPr>
        <w:pStyle w:val="TOC3"/>
        <w:rPr>
          <w:rFonts w:asciiTheme="minorHAnsi" w:eastAsiaTheme="minorEastAsia" w:hAnsiTheme="minorHAnsi" w:cstheme="minorBidi"/>
          <w:noProof/>
          <w:sz w:val="22"/>
          <w:szCs w:val="22"/>
          <w:lang w:eastAsia="sl-SI"/>
        </w:rPr>
      </w:pPr>
      <w:hyperlink w:anchor="_Toc135395778" w:history="1">
        <w:r w:rsidR="004C6E63" w:rsidRPr="004D003C">
          <w:rPr>
            <w:rStyle w:val="Hyperlink"/>
            <w:b/>
            <w:noProof/>
            <w14:scene3d>
              <w14:camera w14:prst="orthographicFront"/>
              <w14:lightRig w14:rig="threePt" w14:dir="t">
                <w14:rot w14:lat="0" w14:lon="0" w14:rev="0"/>
              </w14:lightRig>
            </w14:scene3d>
          </w:rPr>
          <w:t>4.2.30</w:t>
        </w:r>
        <w:r w:rsidR="004C6E63">
          <w:rPr>
            <w:rFonts w:asciiTheme="minorHAnsi" w:eastAsiaTheme="minorEastAsia" w:hAnsiTheme="minorHAnsi" w:cstheme="minorBidi"/>
            <w:noProof/>
            <w:sz w:val="22"/>
            <w:szCs w:val="22"/>
            <w:lang w:eastAsia="sl-SI"/>
          </w:rPr>
          <w:tab/>
        </w:r>
        <w:r w:rsidR="004C6E63" w:rsidRPr="004D003C">
          <w:rPr>
            <w:rStyle w:val="Hyperlink"/>
            <w:b/>
            <w:noProof/>
          </w:rPr>
          <w:t>Referenčna izjava ponudnika za sklop B (OBR-9B-2)</w:t>
        </w:r>
        <w:r w:rsidR="004C6E63">
          <w:rPr>
            <w:noProof/>
            <w:webHidden/>
          </w:rPr>
          <w:tab/>
        </w:r>
        <w:r w:rsidR="004C6E63">
          <w:rPr>
            <w:noProof/>
            <w:webHidden/>
          </w:rPr>
          <w:fldChar w:fldCharType="begin"/>
        </w:r>
        <w:r w:rsidR="004C6E63">
          <w:rPr>
            <w:noProof/>
            <w:webHidden/>
          </w:rPr>
          <w:instrText xml:space="preserve"> PAGEREF _Toc135395778 \h </w:instrText>
        </w:r>
        <w:r w:rsidR="004C6E63">
          <w:rPr>
            <w:noProof/>
            <w:webHidden/>
          </w:rPr>
        </w:r>
        <w:r w:rsidR="004C6E63">
          <w:rPr>
            <w:noProof/>
            <w:webHidden/>
          </w:rPr>
          <w:fldChar w:fldCharType="separate"/>
        </w:r>
        <w:r w:rsidR="00A02555">
          <w:rPr>
            <w:noProof/>
            <w:webHidden/>
          </w:rPr>
          <w:t>28</w:t>
        </w:r>
        <w:r w:rsidR="004C6E63">
          <w:rPr>
            <w:noProof/>
            <w:webHidden/>
          </w:rPr>
          <w:fldChar w:fldCharType="end"/>
        </w:r>
      </w:hyperlink>
    </w:p>
    <w:p w14:paraId="4DD3A923" w14:textId="7E279E8A" w:rsidR="004C6E63" w:rsidRDefault="001F0FF0">
      <w:pPr>
        <w:pStyle w:val="TOC3"/>
        <w:rPr>
          <w:rFonts w:asciiTheme="minorHAnsi" w:eastAsiaTheme="minorEastAsia" w:hAnsiTheme="minorHAnsi" w:cstheme="minorBidi"/>
          <w:noProof/>
          <w:sz w:val="22"/>
          <w:szCs w:val="22"/>
          <w:lang w:eastAsia="sl-SI"/>
        </w:rPr>
      </w:pPr>
      <w:hyperlink w:anchor="_Toc135395779" w:history="1">
        <w:r w:rsidR="004C6E63" w:rsidRPr="004D003C">
          <w:rPr>
            <w:rStyle w:val="Hyperlink"/>
            <w:b/>
            <w:noProof/>
            <w14:scene3d>
              <w14:camera w14:prst="orthographicFront"/>
              <w14:lightRig w14:rig="threePt" w14:dir="t">
                <w14:rot w14:lat="0" w14:lon="0" w14:rev="0"/>
              </w14:lightRig>
            </w14:scene3d>
          </w:rPr>
          <w:t>4.2.31</w:t>
        </w:r>
        <w:r w:rsidR="004C6E63">
          <w:rPr>
            <w:rFonts w:asciiTheme="minorHAnsi" w:eastAsiaTheme="minorEastAsia" w:hAnsiTheme="minorHAnsi" w:cstheme="minorBidi"/>
            <w:noProof/>
            <w:sz w:val="22"/>
            <w:szCs w:val="22"/>
            <w:lang w:eastAsia="sl-SI"/>
          </w:rPr>
          <w:tab/>
        </w:r>
        <w:r w:rsidR="004C6E63" w:rsidRPr="004D003C">
          <w:rPr>
            <w:rStyle w:val="Hyperlink"/>
            <w:b/>
            <w:noProof/>
          </w:rPr>
          <w:t>Referenčna izjava ponudnika za sklop C (OBR-9C-1)</w:t>
        </w:r>
        <w:r w:rsidR="004C6E63">
          <w:rPr>
            <w:noProof/>
            <w:webHidden/>
          </w:rPr>
          <w:tab/>
        </w:r>
        <w:r w:rsidR="004C6E63">
          <w:rPr>
            <w:noProof/>
            <w:webHidden/>
          </w:rPr>
          <w:fldChar w:fldCharType="begin"/>
        </w:r>
        <w:r w:rsidR="004C6E63">
          <w:rPr>
            <w:noProof/>
            <w:webHidden/>
          </w:rPr>
          <w:instrText xml:space="preserve"> PAGEREF _Toc135395779 \h </w:instrText>
        </w:r>
        <w:r w:rsidR="004C6E63">
          <w:rPr>
            <w:noProof/>
            <w:webHidden/>
          </w:rPr>
        </w:r>
        <w:r w:rsidR="004C6E63">
          <w:rPr>
            <w:noProof/>
            <w:webHidden/>
          </w:rPr>
          <w:fldChar w:fldCharType="separate"/>
        </w:r>
        <w:r w:rsidR="00A02555">
          <w:rPr>
            <w:noProof/>
            <w:webHidden/>
          </w:rPr>
          <w:t>28</w:t>
        </w:r>
        <w:r w:rsidR="004C6E63">
          <w:rPr>
            <w:noProof/>
            <w:webHidden/>
          </w:rPr>
          <w:fldChar w:fldCharType="end"/>
        </w:r>
      </w:hyperlink>
    </w:p>
    <w:p w14:paraId="4C0C90CF" w14:textId="266F079B" w:rsidR="004C6E63" w:rsidRDefault="001F0FF0">
      <w:pPr>
        <w:pStyle w:val="TOC3"/>
        <w:rPr>
          <w:rFonts w:asciiTheme="minorHAnsi" w:eastAsiaTheme="minorEastAsia" w:hAnsiTheme="minorHAnsi" w:cstheme="minorBidi"/>
          <w:noProof/>
          <w:sz w:val="22"/>
          <w:szCs w:val="22"/>
          <w:lang w:eastAsia="sl-SI"/>
        </w:rPr>
      </w:pPr>
      <w:hyperlink w:anchor="_Toc135395780" w:history="1">
        <w:r w:rsidR="004C6E63" w:rsidRPr="004D003C">
          <w:rPr>
            <w:rStyle w:val="Hyperlink"/>
            <w:b/>
            <w:noProof/>
            <w14:scene3d>
              <w14:camera w14:prst="orthographicFront"/>
              <w14:lightRig w14:rig="threePt" w14:dir="t">
                <w14:rot w14:lat="0" w14:lon="0" w14:rev="0"/>
              </w14:lightRig>
            </w14:scene3d>
          </w:rPr>
          <w:t>4.2.32</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varovanju podatkov (OBR-10)</w:t>
        </w:r>
        <w:r w:rsidR="004C6E63">
          <w:rPr>
            <w:noProof/>
            <w:webHidden/>
          </w:rPr>
          <w:tab/>
        </w:r>
        <w:r w:rsidR="004C6E63">
          <w:rPr>
            <w:noProof/>
            <w:webHidden/>
          </w:rPr>
          <w:fldChar w:fldCharType="begin"/>
        </w:r>
        <w:r w:rsidR="004C6E63">
          <w:rPr>
            <w:noProof/>
            <w:webHidden/>
          </w:rPr>
          <w:instrText xml:space="preserve"> PAGEREF _Toc135395780 \h </w:instrText>
        </w:r>
        <w:r w:rsidR="004C6E63">
          <w:rPr>
            <w:noProof/>
            <w:webHidden/>
          </w:rPr>
        </w:r>
        <w:r w:rsidR="004C6E63">
          <w:rPr>
            <w:noProof/>
            <w:webHidden/>
          </w:rPr>
          <w:fldChar w:fldCharType="separate"/>
        </w:r>
        <w:r w:rsidR="00A02555">
          <w:rPr>
            <w:noProof/>
            <w:webHidden/>
          </w:rPr>
          <w:t>29</w:t>
        </w:r>
        <w:r w:rsidR="004C6E63">
          <w:rPr>
            <w:noProof/>
            <w:webHidden/>
          </w:rPr>
          <w:fldChar w:fldCharType="end"/>
        </w:r>
      </w:hyperlink>
    </w:p>
    <w:p w14:paraId="191C4106" w14:textId="2F9FF070" w:rsidR="004C6E63" w:rsidRDefault="001F0FF0">
      <w:pPr>
        <w:pStyle w:val="TOC3"/>
        <w:rPr>
          <w:rFonts w:asciiTheme="minorHAnsi" w:eastAsiaTheme="minorEastAsia" w:hAnsiTheme="minorHAnsi" w:cstheme="minorBidi"/>
          <w:noProof/>
          <w:sz w:val="22"/>
          <w:szCs w:val="22"/>
          <w:lang w:eastAsia="sl-SI"/>
        </w:rPr>
      </w:pPr>
      <w:hyperlink w:anchor="_Toc135395781" w:history="1">
        <w:r w:rsidR="004C6E63" w:rsidRPr="004D003C">
          <w:rPr>
            <w:rStyle w:val="Hyperlink"/>
            <w:b/>
            <w:noProof/>
            <w14:scene3d>
              <w14:camera w14:prst="orthographicFront"/>
              <w14:lightRig w14:rig="threePt" w14:dir="t">
                <w14:rot w14:lat="0" w14:lon="0" w14:rev="0"/>
              </w14:lightRig>
            </w14:scene3d>
          </w:rPr>
          <w:t>4.2.33</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predložitvi garancije za dobro izvedbo pogodbenih obveznosti (OBR-11)</w:t>
        </w:r>
        <w:r w:rsidR="004C6E63">
          <w:rPr>
            <w:noProof/>
            <w:webHidden/>
          </w:rPr>
          <w:tab/>
        </w:r>
        <w:r w:rsidR="004C6E63">
          <w:rPr>
            <w:noProof/>
            <w:webHidden/>
          </w:rPr>
          <w:fldChar w:fldCharType="begin"/>
        </w:r>
        <w:r w:rsidR="004C6E63">
          <w:rPr>
            <w:noProof/>
            <w:webHidden/>
          </w:rPr>
          <w:instrText xml:space="preserve"> PAGEREF _Toc135395781 \h </w:instrText>
        </w:r>
        <w:r w:rsidR="004C6E63">
          <w:rPr>
            <w:noProof/>
            <w:webHidden/>
          </w:rPr>
        </w:r>
        <w:r w:rsidR="004C6E63">
          <w:rPr>
            <w:noProof/>
            <w:webHidden/>
          </w:rPr>
          <w:fldChar w:fldCharType="separate"/>
        </w:r>
        <w:r w:rsidR="00A02555">
          <w:rPr>
            <w:noProof/>
            <w:webHidden/>
          </w:rPr>
          <w:t>29</w:t>
        </w:r>
        <w:r w:rsidR="004C6E63">
          <w:rPr>
            <w:noProof/>
            <w:webHidden/>
          </w:rPr>
          <w:fldChar w:fldCharType="end"/>
        </w:r>
      </w:hyperlink>
    </w:p>
    <w:p w14:paraId="6BF74544" w14:textId="5F72E7BA" w:rsidR="004C6E63" w:rsidRDefault="001F0FF0">
      <w:pPr>
        <w:pStyle w:val="TOC3"/>
        <w:rPr>
          <w:rFonts w:asciiTheme="minorHAnsi" w:eastAsiaTheme="minorEastAsia" w:hAnsiTheme="minorHAnsi" w:cstheme="minorBidi"/>
          <w:noProof/>
          <w:sz w:val="22"/>
          <w:szCs w:val="22"/>
          <w:lang w:eastAsia="sl-SI"/>
        </w:rPr>
      </w:pPr>
      <w:hyperlink w:anchor="_Toc135395782" w:history="1">
        <w:r w:rsidR="004C6E63" w:rsidRPr="004D003C">
          <w:rPr>
            <w:rStyle w:val="Hyperlink"/>
            <w:b/>
            <w:noProof/>
            <w14:scene3d>
              <w14:camera w14:prst="orthographicFront"/>
              <w14:lightRig w14:rig="threePt" w14:dir="t">
                <w14:rot w14:lat="0" w14:lon="0" w14:rev="0"/>
              </w14:lightRig>
            </w14:scene3d>
          </w:rPr>
          <w:t>4.2.34</w:t>
        </w:r>
        <w:r w:rsidR="004C6E63">
          <w:rPr>
            <w:rFonts w:asciiTheme="minorHAnsi" w:eastAsiaTheme="minorEastAsia" w:hAnsiTheme="minorHAnsi" w:cstheme="minorBidi"/>
            <w:noProof/>
            <w:sz w:val="22"/>
            <w:szCs w:val="22"/>
            <w:lang w:eastAsia="sl-SI"/>
          </w:rPr>
          <w:tab/>
        </w:r>
        <w:r w:rsidR="004C6E63" w:rsidRPr="004D003C">
          <w:rPr>
            <w:rStyle w:val="Hyperlink"/>
            <w:b/>
            <w:noProof/>
          </w:rPr>
          <w:t>Vzorec pogodbe za sklop A (OBR-12A)</w:t>
        </w:r>
        <w:r w:rsidR="004C6E63">
          <w:rPr>
            <w:noProof/>
            <w:webHidden/>
          </w:rPr>
          <w:tab/>
        </w:r>
        <w:r w:rsidR="004C6E63">
          <w:rPr>
            <w:noProof/>
            <w:webHidden/>
          </w:rPr>
          <w:fldChar w:fldCharType="begin"/>
        </w:r>
        <w:r w:rsidR="004C6E63">
          <w:rPr>
            <w:noProof/>
            <w:webHidden/>
          </w:rPr>
          <w:instrText xml:space="preserve"> PAGEREF _Toc135395782 \h </w:instrText>
        </w:r>
        <w:r w:rsidR="004C6E63">
          <w:rPr>
            <w:noProof/>
            <w:webHidden/>
          </w:rPr>
        </w:r>
        <w:r w:rsidR="004C6E63">
          <w:rPr>
            <w:noProof/>
            <w:webHidden/>
          </w:rPr>
          <w:fldChar w:fldCharType="separate"/>
        </w:r>
        <w:r w:rsidR="00A02555">
          <w:rPr>
            <w:noProof/>
            <w:webHidden/>
          </w:rPr>
          <w:t>29</w:t>
        </w:r>
        <w:r w:rsidR="004C6E63">
          <w:rPr>
            <w:noProof/>
            <w:webHidden/>
          </w:rPr>
          <w:fldChar w:fldCharType="end"/>
        </w:r>
      </w:hyperlink>
    </w:p>
    <w:p w14:paraId="0829237D" w14:textId="27281364" w:rsidR="004C6E63" w:rsidRDefault="001F0FF0">
      <w:pPr>
        <w:pStyle w:val="TOC3"/>
        <w:rPr>
          <w:rFonts w:asciiTheme="minorHAnsi" w:eastAsiaTheme="minorEastAsia" w:hAnsiTheme="minorHAnsi" w:cstheme="minorBidi"/>
          <w:noProof/>
          <w:sz w:val="22"/>
          <w:szCs w:val="22"/>
          <w:lang w:eastAsia="sl-SI"/>
        </w:rPr>
      </w:pPr>
      <w:hyperlink w:anchor="_Toc135395783" w:history="1">
        <w:r w:rsidR="004C6E63" w:rsidRPr="004D003C">
          <w:rPr>
            <w:rStyle w:val="Hyperlink"/>
            <w:b/>
            <w:noProof/>
            <w14:scene3d>
              <w14:camera w14:prst="orthographicFront"/>
              <w14:lightRig w14:rig="threePt" w14:dir="t">
                <w14:rot w14:lat="0" w14:lon="0" w14:rev="0"/>
              </w14:lightRig>
            </w14:scene3d>
          </w:rPr>
          <w:t>4.2.35</w:t>
        </w:r>
        <w:r w:rsidR="004C6E63">
          <w:rPr>
            <w:rFonts w:asciiTheme="minorHAnsi" w:eastAsiaTheme="minorEastAsia" w:hAnsiTheme="minorHAnsi" w:cstheme="minorBidi"/>
            <w:noProof/>
            <w:sz w:val="22"/>
            <w:szCs w:val="22"/>
            <w:lang w:eastAsia="sl-SI"/>
          </w:rPr>
          <w:tab/>
        </w:r>
        <w:r w:rsidR="004C6E63" w:rsidRPr="004D003C">
          <w:rPr>
            <w:rStyle w:val="Hyperlink"/>
            <w:b/>
            <w:noProof/>
          </w:rPr>
          <w:t>Vzorec pogodbe za sklop B (OBR12B)</w:t>
        </w:r>
        <w:r w:rsidR="004C6E63">
          <w:rPr>
            <w:noProof/>
            <w:webHidden/>
          </w:rPr>
          <w:tab/>
        </w:r>
        <w:r w:rsidR="004C6E63">
          <w:rPr>
            <w:noProof/>
            <w:webHidden/>
          </w:rPr>
          <w:fldChar w:fldCharType="begin"/>
        </w:r>
        <w:r w:rsidR="004C6E63">
          <w:rPr>
            <w:noProof/>
            <w:webHidden/>
          </w:rPr>
          <w:instrText xml:space="preserve"> PAGEREF _Toc135395783 \h </w:instrText>
        </w:r>
        <w:r w:rsidR="004C6E63">
          <w:rPr>
            <w:noProof/>
            <w:webHidden/>
          </w:rPr>
        </w:r>
        <w:r w:rsidR="004C6E63">
          <w:rPr>
            <w:noProof/>
            <w:webHidden/>
          </w:rPr>
          <w:fldChar w:fldCharType="separate"/>
        </w:r>
        <w:r w:rsidR="00A02555">
          <w:rPr>
            <w:noProof/>
            <w:webHidden/>
          </w:rPr>
          <w:t>29</w:t>
        </w:r>
        <w:r w:rsidR="004C6E63">
          <w:rPr>
            <w:noProof/>
            <w:webHidden/>
          </w:rPr>
          <w:fldChar w:fldCharType="end"/>
        </w:r>
      </w:hyperlink>
    </w:p>
    <w:p w14:paraId="2D432789" w14:textId="1421F272" w:rsidR="004C6E63" w:rsidRDefault="001F0FF0">
      <w:pPr>
        <w:pStyle w:val="TOC3"/>
        <w:rPr>
          <w:rFonts w:asciiTheme="minorHAnsi" w:eastAsiaTheme="minorEastAsia" w:hAnsiTheme="minorHAnsi" w:cstheme="minorBidi"/>
          <w:noProof/>
          <w:sz w:val="22"/>
          <w:szCs w:val="22"/>
          <w:lang w:eastAsia="sl-SI"/>
        </w:rPr>
      </w:pPr>
      <w:hyperlink w:anchor="_Toc135395784" w:history="1">
        <w:r w:rsidR="004C6E63" w:rsidRPr="004D003C">
          <w:rPr>
            <w:rStyle w:val="Hyperlink"/>
            <w:b/>
            <w:noProof/>
            <w14:scene3d>
              <w14:camera w14:prst="orthographicFront"/>
              <w14:lightRig w14:rig="threePt" w14:dir="t">
                <w14:rot w14:lat="0" w14:lon="0" w14:rev="0"/>
              </w14:lightRig>
            </w14:scene3d>
          </w:rPr>
          <w:t>4.2.36</w:t>
        </w:r>
        <w:r w:rsidR="004C6E63">
          <w:rPr>
            <w:rFonts w:asciiTheme="minorHAnsi" w:eastAsiaTheme="minorEastAsia" w:hAnsiTheme="minorHAnsi" w:cstheme="minorBidi"/>
            <w:noProof/>
            <w:sz w:val="22"/>
            <w:szCs w:val="22"/>
            <w:lang w:eastAsia="sl-SI"/>
          </w:rPr>
          <w:tab/>
        </w:r>
        <w:r w:rsidR="004C6E63" w:rsidRPr="004D003C">
          <w:rPr>
            <w:rStyle w:val="Hyperlink"/>
            <w:b/>
            <w:noProof/>
          </w:rPr>
          <w:t>Vzorec pogodbe za sklop C (OBR-12C)</w:t>
        </w:r>
        <w:r w:rsidR="004C6E63">
          <w:rPr>
            <w:noProof/>
            <w:webHidden/>
          </w:rPr>
          <w:tab/>
        </w:r>
        <w:r w:rsidR="004C6E63">
          <w:rPr>
            <w:noProof/>
            <w:webHidden/>
          </w:rPr>
          <w:fldChar w:fldCharType="begin"/>
        </w:r>
        <w:r w:rsidR="004C6E63">
          <w:rPr>
            <w:noProof/>
            <w:webHidden/>
          </w:rPr>
          <w:instrText xml:space="preserve"> PAGEREF _Toc135395784 \h </w:instrText>
        </w:r>
        <w:r w:rsidR="004C6E63">
          <w:rPr>
            <w:noProof/>
            <w:webHidden/>
          </w:rPr>
        </w:r>
        <w:r w:rsidR="004C6E63">
          <w:rPr>
            <w:noProof/>
            <w:webHidden/>
          </w:rPr>
          <w:fldChar w:fldCharType="separate"/>
        </w:r>
        <w:r w:rsidR="00A02555">
          <w:rPr>
            <w:noProof/>
            <w:webHidden/>
          </w:rPr>
          <w:t>30</w:t>
        </w:r>
        <w:r w:rsidR="004C6E63">
          <w:rPr>
            <w:noProof/>
            <w:webHidden/>
          </w:rPr>
          <w:fldChar w:fldCharType="end"/>
        </w:r>
      </w:hyperlink>
    </w:p>
    <w:p w14:paraId="0450844C" w14:textId="50E719A0" w:rsidR="004C6E63" w:rsidRDefault="001F0FF0">
      <w:pPr>
        <w:pStyle w:val="TOC3"/>
        <w:rPr>
          <w:rFonts w:asciiTheme="minorHAnsi" w:eastAsiaTheme="minorEastAsia" w:hAnsiTheme="minorHAnsi" w:cstheme="minorBidi"/>
          <w:noProof/>
          <w:sz w:val="22"/>
          <w:szCs w:val="22"/>
          <w:lang w:eastAsia="sl-SI"/>
        </w:rPr>
      </w:pPr>
      <w:hyperlink w:anchor="_Toc135395785" w:history="1">
        <w:r w:rsidR="004C6E63" w:rsidRPr="004D003C">
          <w:rPr>
            <w:rStyle w:val="Hyperlink"/>
            <w:b/>
            <w:noProof/>
            <w14:scene3d>
              <w14:camera w14:prst="orthographicFront"/>
              <w14:lightRig w14:rig="threePt" w14:dir="t">
                <w14:rot w14:lat="0" w14:lon="0" w14:rev="0"/>
              </w14:lightRig>
            </w14:scene3d>
          </w:rPr>
          <w:t>4.2.37</w:t>
        </w:r>
        <w:r w:rsidR="004C6E63">
          <w:rPr>
            <w:rFonts w:asciiTheme="minorHAnsi" w:eastAsiaTheme="minorEastAsia" w:hAnsiTheme="minorHAnsi" w:cstheme="minorBidi"/>
            <w:noProof/>
            <w:sz w:val="22"/>
            <w:szCs w:val="22"/>
            <w:lang w:eastAsia="sl-SI"/>
          </w:rPr>
          <w:tab/>
        </w:r>
        <w:r w:rsidR="004C6E63" w:rsidRPr="004D003C">
          <w:rPr>
            <w:rStyle w:val="Hyperlink"/>
            <w:b/>
            <w:noProof/>
          </w:rPr>
          <w:t>Izjava o posredovanju podatkov o razkritju lastništva ponudnika (OBR-13)</w:t>
        </w:r>
        <w:r w:rsidR="004C6E63">
          <w:rPr>
            <w:noProof/>
            <w:webHidden/>
          </w:rPr>
          <w:tab/>
        </w:r>
        <w:r w:rsidR="004C6E63">
          <w:rPr>
            <w:noProof/>
            <w:webHidden/>
          </w:rPr>
          <w:fldChar w:fldCharType="begin"/>
        </w:r>
        <w:r w:rsidR="004C6E63">
          <w:rPr>
            <w:noProof/>
            <w:webHidden/>
          </w:rPr>
          <w:instrText xml:space="preserve"> PAGEREF _Toc135395785 \h </w:instrText>
        </w:r>
        <w:r w:rsidR="004C6E63">
          <w:rPr>
            <w:noProof/>
            <w:webHidden/>
          </w:rPr>
        </w:r>
        <w:r w:rsidR="004C6E63">
          <w:rPr>
            <w:noProof/>
            <w:webHidden/>
          </w:rPr>
          <w:fldChar w:fldCharType="separate"/>
        </w:r>
        <w:r w:rsidR="00A02555">
          <w:rPr>
            <w:noProof/>
            <w:webHidden/>
          </w:rPr>
          <w:t>30</w:t>
        </w:r>
        <w:r w:rsidR="004C6E63">
          <w:rPr>
            <w:noProof/>
            <w:webHidden/>
          </w:rPr>
          <w:fldChar w:fldCharType="end"/>
        </w:r>
      </w:hyperlink>
    </w:p>
    <w:p w14:paraId="1FEFFCB3" w14:textId="37287049" w:rsidR="004C6E63" w:rsidRDefault="001F0FF0">
      <w:pPr>
        <w:pStyle w:val="TOC3"/>
        <w:rPr>
          <w:rFonts w:asciiTheme="minorHAnsi" w:eastAsiaTheme="minorEastAsia" w:hAnsiTheme="minorHAnsi" w:cstheme="minorBidi"/>
          <w:noProof/>
          <w:sz w:val="22"/>
          <w:szCs w:val="22"/>
          <w:lang w:eastAsia="sl-SI"/>
        </w:rPr>
      </w:pPr>
      <w:hyperlink w:anchor="_Toc135395786" w:history="1">
        <w:r w:rsidR="004C6E63" w:rsidRPr="004D003C">
          <w:rPr>
            <w:rStyle w:val="Hyperlink"/>
            <w:b/>
            <w:noProof/>
            <w14:scene3d>
              <w14:camera w14:prst="orthographicFront"/>
              <w14:lightRig w14:rig="threePt" w14:dir="t">
                <w14:rot w14:lat="0" w14:lon="0" w14:rev="0"/>
              </w14:lightRig>
            </w14:scene3d>
          </w:rPr>
          <w:t>4.2.38</w:t>
        </w:r>
        <w:r w:rsidR="004C6E63">
          <w:rPr>
            <w:rFonts w:asciiTheme="minorHAnsi" w:eastAsiaTheme="minorEastAsia" w:hAnsiTheme="minorHAnsi" w:cstheme="minorBidi"/>
            <w:noProof/>
            <w:sz w:val="22"/>
            <w:szCs w:val="22"/>
            <w:lang w:eastAsia="sl-SI"/>
          </w:rPr>
          <w:tab/>
        </w:r>
        <w:r w:rsidR="004C6E63" w:rsidRPr="004D003C">
          <w:rPr>
            <w:rStyle w:val="Hyperlink"/>
            <w:b/>
            <w:noProof/>
          </w:rPr>
          <w:t>ESPD obrazec</w:t>
        </w:r>
        <w:r w:rsidR="004C6E63">
          <w:rPr>
            <w:noProof/>
            <w:webHidden/>
          </w:rPr>
          <w:tab/>
        </w:r>
        <w:r w:rsidR="004C6E63">
          <w:rPr>
            <w:noProof/>
            <w:webHidden/>
          </w:rPr>
          <w:fldChar w:fldCharType="begin"/>
        </w:r>
        <w:r w:rsidR="004C6E63">
          <w:rPr>
            <w:noProof/>
            <w:webHidden/>
          </w:rPr>
          <w:instrText xml:space="preserve"> PAGEREF _Toc135395786 \h </w:instrText>
        </w:r>
        <w:r w:rsidR="004C6E63">
          <w:rPr>
            <w:noProof/>
            <w:webHidden/>
          </w:rPr>
        </w:r>
        <w:r w:rsidR="004C6E63">
          <w:rPr>
            <w:noProof/>
            <w:webHidden/>
          </w:rPr>
          <w:fldChar w:fldCharType="separate"/>
        </w:r>
        <w:r w:rsidR="00A02555">
          <w:rPr>
            <w:noProof/>
            <w:webHidden/>
          </w:rPr>
          <w:t>30</w:t>
        </w:r>
        <w:r w:rsidR="004C6E63">
          <w:rPr>
            <w:noProof/>
            <w:webHidden/>
          </w:rPr>
          <w:fldChar w:fldCharType="end"/>
        </w:r>
      </w:hyperlink>
    </w:p>
    <w:p w14:paraId="54BE357E" w14:textId="324802D2" w:rsidR="004C6E63" w:rsidRDefault="001F0FF0">
      <w:pPr>
        <w:pStyle w:val="TOC3"/>
        <w:rPr>
          <w:rFonts w:asciiTheme="minorHAnsi" w:eastAsiaTheme="minorEastAsia" w:hAnsiTheme="minorHAnsi" w:cstheme="minorBidi"/>
          <w:noProof/>
          <w:sz w:val="22"/>
          <w:szCs w:val="22"/>
          <w:lang w:eastAsia="sl-SI"/>
        </w:rPr>
      </w:pPr>
      <w:hyperlink w:anchor="_Toc135395787" w:history="1">
        <w:r w:rsidR="004C6E63" w:rsidRPr="004D003C">
          <w:rPr>
            <w:rStyle w:val="Hyperlink"/>
            <w:b/>
            <w:noProof/>
            <w14:scene3d>
              <w14:camera w14:prst="orthographicFront"/>
              <w14:lightRig w14:rig="threePt" w14:dir="t">
                <w14:rot w14:lat="0" w14:lon="0" w14:rev="0"/>
              </w14:lightRig>
            </w14:scene3d>
          </w:rPr>
          <w:t>4.2.39</w:t>
        </w:r>
        <w:r w:rsidR="004C6E63">
          <w:rPr>
            <w:rFonts w:asciiTheme="minorHAnsi" w:eastAsiaTheme="minorEastAsia" w:hAnsiTheme="minorHAnsi" w:cstheme="minorBidi"/>
            <w:noProof/>
            <w:sz w:val="22"/>
            <w:szCs w:val="22"/>
            <w:lang w:eastAsia="sl-SI"/>
          </w:rPr>
          <w:tab/>
        </w:r>
        <w:r w:rsidR="004C6E63" w:rsidRPr="004D003C">
          <w:rPr>
            <w:rStyle w:val="Hyperlink"/>
            <w:b/>
            <w:noProof/>
          </w:rPr>
          <w:t>Dokazila, iz katerih je razvidno izpolnjevanje tehničnih zahtev</w:t>
        </w:r>
        <w:r w:rsidR="004C6E63">
          <w:rPr>
            <w:noProof/>
            <w:webHidden/>
          </w:rPr>
          <w:tab/>
        </w:r>
        <w:r w:rsidR="004C6E63">
          <w:rPr>
            <w:noProof/>
            <w:webHidden/>
          </w:rPr>
          <w:fldChar w:fldCharType="begin"/>
        </w:r>
        <w:r w:rsidR="004C6E63">
          <w:rPr>
            <w:noProof/>
            <w:webHidden/>
          </w:rPr>
          <w:instrText xml:space="preserve"> PAGEREF _Toc135395787 \h </w:instrText>
        </w:r>
        <w:r w:rsidR="004C6E63">
          <w:rPr>
            <w:noProof/>
            <w:webHidden/>
          </w:rPr>
        </w:r>
        <w:r w:rsidR="004C6E63">
          <w:rPr>
            <w:noProof/>
            <w:webHidden/>
          </w:rPr>
          <w:fldChar w:fldCharType="separate"/>
        </w:r>
        <w:r w:rsidR="00A02555">
          <w:rPr>
            <w:noProof/>
            <w:webHidden/>
          </w:rPr>
          <w:t>31</w:t>
        </w:r>
        <w:r w:rsidR="004C6E63">
          <w:rPr>
            <w:noProof/>
            <w:webHidden/>
          </w:rPr>
          <w:fldChar w:fldCharType="end"/>
        </w:r>
      </w:hyperlink>
    </w:p>
    <w:p w14:paraId="20171424" w14:textId="308EDD55" w:rsidR="004C6E63" w:rsidRDefault="001F0FF0">
      <w:pPr>
        <w:pStyle w:val="TOC2"/>
        <w:rPr>
          <w:rFonts w:asciiTheme="minorHAnsi" w:eastAsiaTheme="minorEastAsia" w:hAnsiTheme="minorHAnsi" w:cstheme="minorBidi"/>
          <w:b w:val="0"/>
          <w:bCs w:val="0"/>
          <w:sz w:val="22"/>
          <w:szCs w:val="22"/>
          <w:lang w:eastAsia="sl-SI"/>
        </w:rPr>
      </w:pPr>
      <w:hyperlink w:anchor="_Toc135395788" w:history="1">
        <w:r w:rsidR="004C6E63" w:rsidRPr="004D003C">
          <w:rPr>
            <w:rStyle w:val="Hyperlink"/>
          </w:rPr>
          <w:t>4.3</w:t>
        </w:r>
        <w:r w:rsidR="004C6E63">
          <w:rPr>
            <w:rFonts w:asciiTheme="minorHAnsi" w:eastAsiaTheme="minorEastAsia" w:hAnsiTheme="minorHAnsi" w:cstheme="minorBidi"/>
            <w:b w:val="0"/>
            <w:bCs w:val="0"/>
            <w:sz w:val="22"/>
            <w:szCs w:val="22"/>
            <w:lang w:eastAsia="sl-SI"/>
          </w:rPr>
          <w:tab/>
        </w:r>
        <w:r w:rsidR="004C6E63" w:rsidRPr="004D003C">
          <w:rPr>
            <w:rStyle w:val="Hyperlink"/>
          </w:rPr>
          <w:t>Preverjanje sposobnosti in pogojev za sodelovanje</w:t>
        </w:r>
        <w:r w:rsidR="004C6E63">
          <w:rPr>
            <w:webHidden/>
          </w:rPr>
          <w:tab/>
        </w:r>
        <w:r w:rsidR="004C6E63">
          <w:rPr>
            <w:webHidden/>
          </w:rPr>
          <w:fldChar w:fldCharType="begin"/>
        </w:r>
        <w:r w:rsidR="004C6E63">
          <w:rPr>
            <w:webHidden/>
          </w:rPr>
          <w:instrText xml:space="preserve"> PAGEREF _Toc135395788 \h </w:instrText>
        </w:r>
        <w:r w:rsidR="004C6E63">
          <w:rPr>
            <w:webHidden/>
          </w:rPr>
        </w:r>
        <w:r w:rsidR="004C6E63">
          <w:rPr>
            <w:webHidden/>
          </w:rPr>
          <w:fldChar w:fldCharType="separate"/>
        </w:r>
        <w:r w:rsidR="00A02555">
          <w:rPr>
            <w:webHidden/>
          </w:rPr>
          <w:t>31</w:t>
        </w:r>
        <w:r w:rsidR="004C6E63">
          <w:rPr>
            <w:webHidden/>
          </w:rPr>
          <w:fldChar w:fldCharType="end"/>
        </w:r>
      </w:hyperlink>
    </w:p>
    <w:p w14:paraId="306C7C1A" w14:textId="3C5CE3E5" w:rsidR="004C6E63" w:rsidRDefault="001F0FF0">
      <w:pPr>
        <w:pStyle w:val="TOC3"/>
        <w:rPr>
          <w:rFonts w:asciiTheme="minorHAnsi" w:eastAsiaTheme="minorEastAsia" w:hAnsiTheme="minorHAnsi" w:cstheme="minorBidi"/>
          <w:noProof/>
          <w:sz w:val="22"/>
          <w:szCs w:val="22"/>
          <w:lang w:eastAsia="sl-SI"/>
        </w:rPr>
      </w:pPr>
      <w:hyperlink w:anchor="_Toc135395789" w:history="1">
        <w:r w:rsidR="004C6E63" w:rsidRPr="004D003C">
          <w:rPr>
            <w:rStyle w:val="Hyperlink"/>
            <w:b/>
            <w:noProof/>
            <w14:scene3d>
              <w14:camera w14:prst="orthographicFront"/>
              <w14:lightRig w14:rig="threePt" w14:dir="t">
                <w14:rot w14:lat="0" w14:lon="0" w14:rev="0"/>
              </w14:lightRig>
            </w14:scene3d>
          </w:rPr>
          <w:t>4.3.1</w:t>
        </w:r>
        <w:r w:rsidR="004C6E63">
          <w:rPr>
            <w:rFonts w:asciiTheme="minorHAnsi" w:eastAsiaTheme="minorEastAsia" w:hAnsiTheme="minorHAnsi" w:cstheme="minorBidi"/>
            <w:noProof/>
            <w:sz w:val="22"/>
            <w:szCs w:val="22"/>
            <w:lang w:eastAsia="sl-SI"/>
          </w:rPr>
          <w:tab/>
        </w:r>
        <w:r w:rsidR="004C6E63" w:rsidRPr="004D003C">
          <w:rPr>
            <w:rStyle w:val="Hyperlink"/>
            <w:b/>
            <w:noProof/>
          </w:rPr>
          <w:t>Preverjanje razlogov za izključitev</w:t>
        </w:r>
        <w:r w:rsidR="004C6E63">
          <w:rPr>
            <w:noProof/>
            <w:webHidden/>
          </w:rPr>
          <w:tab/>
        </w:r>
        <w:r w:rsidR="004C6E63">
          <w:rPr>
            <w:noProof/>
            <w:webHidden/>
          </w:rPr>
          <w:fldChar w:fldCharType="begin"/>
        </w:r>
        <w:r w:rsidR="004C6E63">
          <w:rPr>
            <w:noProof/>
            <w:webHidden/>
          </w:rPr>
          <w:instrText xml:space="preserve"> PAGEREF _Toc135395789 \h </w:instrText>
        </w:r>
        <w:r w:rsidR="004C6E63">
          <w:rPr>
            <w:noProof/>
            <w:webHidden/>
          </w:rPr>
        </w:r>
        <w:r w:rsidR="004C6E63">
          <w:rPr>
            <w:noProof/>
            <w:webHidden/>
          </w:rPr>
          <w:fldChar w:fldCharType="separate"/>
        </w:r>
        <w:r w:rsidR="00A02555">
          <w:rPr>
            <w:noProof/>
            <w:webHidden/>
          </w:rPr>
          <w:t>31</w:t>
        </w:r>
        <w:r w:rsidR="004C6E63">
          <w:rPr>
            <w:noProof/>
            <w:webHidden/>
          </w:rPr>
          <w:fldChar w:fldCharType="end"/>
        </w:r>
      </w:hyperlink>
    </w:p>
    <w:p w14:paraId="4CE1AED0" w14:textId="5100DF9D" w:rsidR="004C6E63" w:rsidRDefault="001F0FF0">
      <w:pPr>
        <w:pStyle w:val="TOC3"/>
        <w:rPr>
          <w:rFonts w:asciiTheme="minorHAnsi" w:eastAsiaTheme="minorEastAsia" w:hAnsiTheme="minorHAnsi" w:cstheme="minorBidi"/>
          <w:noProof/>
          <w:sz w:val="22"/>
          <w:szCs w:val="22"/>
          <w:lang w:eastAsia="sl-SI"/>
        </w:rPr>
      </w:pPr>
      <w:hyperlink w:anchor="_Toc135395790" w:history="1">
        <w:r w:rsidR="004C6E63" w:rsidRPr="004D003C">
          <w:rPr>
            <w:rStyle w:val="Hyperlink"/>
            <w:b/>
            <w:noProof/>
            <w14:scene3d>
              <w14:camera w14:prst="orthographicFront"/>
              <w14:lightRig w14:rig="threePt" w14:dir="t">
                <w14:rot w14:lat="0" w14:lon="0" w14:rev="0"/>
              </w14:lightRig>
            </w14:scene3d>
          </w:rPr>
          <w:t>4.3.2</w:t>
        </w:r>
        <w:r w:rsidR="004C6E63">
          <w:rPr>
            <w:rFonts w:asciiTheme="minorHAnsi" w:eastAsiaTheme="minorEastAsia" w:hAnsiTheme="minorHAnsi" w:cstheme="minorBidi"/>
            <w:noProof/>
            <w:sz w:val="22"/>
            <w:szCs w:val="22"/>
            <w:lang w:eastAsia="sl-SI"/>
          </w:rPr>
          <w:tab/>
        </w:r>
        <w:r w:rsidR="004C6E63" w:rsidRPr="004D003C">
          <w:rPr>
            <w:rStyle w:val="Hyperlink"/>
            <w:b/>
            <w:noProof/>
          </w:rPr>
          <w:t>Preverjanje pogojev za sodelovanje</w:t>
        </w:r>
        <w:r w:rsidR="004C6E63">
          <w:rPr>
            <w:noProof/>
            <w:webHidden/>
          </w:rPr>
          <w:tab/>
        </w:r>
        <w:r w:rsidR="004C6E63">
          <w:rPr>
            <w:noProof/>
            <w:webHidden/>
          </w:rPr>
          <w:fldChar w:fldCharType="begin"/>
        </w:r>
        <w:r w:rsidR="004C6E63">
          <w:rPr>
            <w:noProof/>
            <w:webHidden/>
          </w:rPr>
          <w:instrText xml:space="preserve"> PAGEREF _Toc135395790 \h </w:instrText>
        </w:r>
        <w:r w:rsidR="004C6E63">
          <w:rPr>
            <w:noProof/>
            <w:webHidden/>
          </w:rPr>
        </w:r>
        <w:r w:rsidR="004C6E63">
          <w:rPr>
            <w:noProof/>
            <w:webHidden/>
          </w:rPr>
          <w:fldChar w:fldCharType="separate"/>
        </w:r>
        <w:r w:rsidR="00A02555">
          <w:rPr>
            <w:noProof/>
            <w:webHidden/>
          </w:rPr>
          <w:t>32</w:t>
        </w:r>
        <w:r w:rsidR="004C6E63">
          <w:rPr>
            <w:noProof/>
            <w:webHidden/>
          </w:rPr>
          <w:fldChar w:fldCharType="end"/>
        </w:r>
      </w:hyperlink>
    </w:p>
    <w:p w14:paraId="08FC3257" w14:textId="7C172422" w:rsidR="004C6E63" w:rsidRDefault="001F0FF0">
      <w:pPr>
        <w:pStyle w:val="TOC1"/>
        <w:rPr>
          <w:rFonts w:asciiTheme="minorHAnsi" w:eastAsiaTheme="minorEastAsia" w:hAnsiTheme="minorHAnsi" w:cstheme="minorBidi"/>
          <w:b w:val="0"/>
          <w:bCs w:val="0"/>
          <w:sz w:val="22"/>
          <w:szCs w:val="22"/>
          <w:lang w:eastAsia="sl-SI"/>
        </w:rPr>
      </w:pPr>
      <w:hyperlink w:anchor="_Toc135395791" w:history="1">
        <w:r w:rsidR="004C6E63" w:rsidRPr="004D003C">
          <w:rPr>
            <w:rStyle w:val="Hyperlink"/>
          </w:rPr>
          <w:t>5</w:t>
        </w:r>
        <w:r w:rsidR="004C6E63">
          <w:rPr>
            <w:rFonts w:asciiTheme="minorHAnsi" w:eastAsiaTheme="minorEastAsia" w:hAnsiTheme="minorHAnsi" w:cstheme="minorBidi"/>
            <w:b w:val="0"/>
            <w:bCs w:val="0"/>
            <w:sz w:val="22"/>
            <w:szCs w:val="22"/>
            <w:lang w:eastAsia="sl-SI"/>
          </w:rPr>
          <w:tab/>
        </w:r>
        <w:r w:rsidR="004C6E63" w:rsidRPr="004D003C">
          <w:rPr>
            <w:rStyle w:val="Hyperlink"/>
          </w:rPr>
          <w:t>MERILA ZA IZBIRO NAJUGODNEJŠEGA PONUDNIKA</w:t>
        </w:r>
        <w:r w:rsidR="004C6E63">
          <w:rPr>
            <w:webHidden/>
          </w:rPr>
          <w:tab/>
        </w:r>
        <w:r w:rsidR="004C6E63">
          <w:rPr>
            <w:webHidden/>
          </w:rPr>
          <w:fldChar w:fldCharType="begin"/>
        </w:r>
        <w:r w:rsidR="004C6E63">
          <w:rPr>
            <w:webHidden/>
          </w:rPr>
          <w:instrText xml:space="preserve"> PAGEREF _Toc135395791 \h </w:instrText>
        </w:r>
        <w:r w:rsidR="004C6E63">
          <w:rPr>
            <w:webHidden/>
          </w:rPr>
        </w:r>
        <w:r w:rsidR="004C6E63">
          <w:rPr>
            <w:webHidden/>
          </w:rPr>
          <w:fldChar w:fldCharType="separate"/>
        </w:r>
        <w:r w:rsidR="00A02555">
          <w:rPr>
            <w:webHidden/>
          </w:rPr>
          <w:t>32</w:t>
        </w:r>
        <w:r w:rsidR="004C6E63">
          <w:rPr>
            <w:webHidden/>
          </w:rPr>
          <w:fldChar w:fldCharType="end"/>
        </w:r>
      </w:hyperlink>
    </w:p>
    <w:p w14:paraId="4E23DFBD" w14:textId="7C60BF3B" w:rsidR="004C6E63" w:rsidRDefault="001F0FF0">
      <w:pPr>
        <w:pStyle w:val="TOC2"/>
        <w:rPr>
          <w:rFonts w:asciiTheme="minorHAnsi" w:eastAsiaTheme="minorEastAsia" w:hAnsiTheme="minorHAnsi" w:cstheme="minorBidi"/>
          <w:b w:val="0"/>
          <w:bCs w:val="0"/>
          <w:sz w:val="22"/>
          <w:szCs w:val="22"/>
          <w:lang w:eastAsia="sl-SI"/>
        </w:rPr>
      </w:pPr>
      <w:hyperlink w:anchor="_Toc135395792" w:history="1">
        <w:r w:rsidR="004C6E63" w:rsidRPr="004D003C">
          <w:rPr>
            <w:rStyle w:val="Hyperlink"/>
          </w:rPr>
          <w:t>5.1</w:t>
        </w:r>
        <w:r w:rsidR="004C6E63">
          <w:rPr>
            <w:rFonts w:asciiTheme="minorHAnsi" w:eastAsiaTheme="minorEastAsia" w:hAnsiTheme="minorHAnsi" w:cstheme="minorBidi"/>
            <w:b w:val="0"/>
            <w:bCs w:val="0"/>
            <w:sz w:val="22"/>
            <w:szCs w:val="22"/>
            <w:lang w:eastAsia="sl-SI"/>
          </w:rPr>
          <w:tab/>
        </w:r>
        <w:r w:rsidR="004C6E63" w:rsidRPr="004D003C">
          <w:rPr>
            <w:rStyle w:val="Hyperlink"/>
          </w:rPr>
          <w:t>Merila za izbiro za sklop A</w:t>
        </w:r>
        <w:r w:rsidR="004C6E63">
          <w:rPr>
            <w:webHidden/>
          </w:rPr>
          <w:tab/>
        </w:r>
        <w:r w:rsidR="004C6E63">
          <w:rPr>
            <w:webHidden/>
          </w:rPr>
          <w:fldChar w:fldCharType="begin"/>
        </w:r>
        <w:r w:rsidR="004C6E63">
          <w:rPr>
            <w:webHidden/>
          </w:rPr>
          <w:instrText xml:space="preserve"> PAGEREF _Toc135395792 \h </w:instrText>
        </w:r>
        <w:r w:rsidR="004C6E63">
          <w:rPr>
            <w:webHidden/>
          </w:rPr>
        </w:r>
        <w:r w:rsidR="004C6E63">
          <w:rPr>
            <w:webHidden/>
          </w:rPr>
          <w:fldChar w:fldCharType="separate"/>
        </w:r>
        <w:r w:rsidR="00A02555">
          <w:rPr>
            <w:webHidden/>
          </w:rPr>
          <w:t>32</w:t>
        </w:r>
        <w:r w:rsidR="004C6E63">
          <w:rPr>
            <w:webHidden/>
          </w:rPr>
          <w:fldChar w:fldCharType="end"/>
        </w:r>
      </w:hyperlink>
    </w:p>
    <w:p w14:paraId="514B2EF9" w14:textId="45D1F2B8" w:rsidR="004C6E63" w:rsidRDefault="001F0FF0">
      <w:pPr>
        <w:pStyle w:val="TOC3"/>
        <w:rPr>
          <w:rFonts w:asciiTheme="minorHAnsi" w:eastAsiaTheme="minorEastAsia" w:hAnsiTheme="minorHAnsi" w:cstheme="minorBidi"/>
          <w:noProof/>
          <w:sz w:val="22"/>
          <w:szCs w:val="22"/>
          <w:lang w:eastAsia="sl-SI"/>
        </w:rPr>
      </w:pPr>
      <w:hyperlink w:anchor="_Toc135395793" w:history="1">
        <w:r w:rsidR="004C6E63" w:rsidRPr="004D003C">
          <w:rPr>
            <w:rStyle w:val="Hyperlink"/>
            <w:b/>
            <w:noProof/>
            <w14:scene3d>
              <w14:camera w14:prst="orthographicFront"/>
              <w14:lightRig w14:rig="threePt" w14:dir="t">
                <w14:rot w14:lat="0" w14:lon="0" w14:rev="0"/>
              </w14:lightRig>
            </w14:scene3d>
          </w:rPr>
          <w:t>5.1.1</w:t>
        </w:r>
        <w:r w:rsidR="004C6E63">
          <w:rPr>
            <w:rFonts w:asciiTheme="minorHAnsi" w:eastAsiaTheme="minorEastAsia" w:hAnsiTheme="minorHAnsi" w:cstheme="minorBidi"/>
            <w:noProof/>
            <w:sz w:val="22"/>
            <w:szCs w:val="22"/>
            <w:lang w:eastAsia="sl-SI"/>
          </w:rPr>
          <w:tab/>
        </w:r>
        <w:r w:rsidR="004C6E63" w:rsidRPr="004D003C">
          <w:rPr>
            <w:rStyle w:val="Hyperlink"/>
            <w:b/>
            <w:noProof/>
          </w:rPr>
          <w:t>Merilo 1: Ponudbena cena storitev</w:t>
        </w:r>
        <w:r w:rsidR="004C6E63">
          <w:rPr>
            <w:noProof/>
            <w:webHidden/>
          </w:rPr>
          <w:tab/>
        </w:r>
        <w:r w:rsidR="004C6E63">
          <w:rPr>
            <w:noProof/>
            <w:webHidden/>
          </w:rPr>
          <w:fldChar w:fldCharType="begin"/>
        </w:r>
        <w:r w:rsidR="004C6E63">
          <w:rPr>
            <w:noProof/>
            <w:webHidden/>
          </w:rPr>
          <w:instrText xml:space="preserve"> PAGEREF _Toc135395793 \h </w:instrText>
        </w:r>
        <w:r w:rsidR="004C6E63">
          <w:rPr>
            <w:noProof/>
            <w:webHidden/>
          </w:rPr>
        </w:r>
        <w:r w:rsidR="004C6E63">
          <w:rPr>
            <w:noProof/>
            <w:webHidden/>
          </w:rPr>
          <w:fldChar w:fldCharType="separate"/>
        </w:r>
        <w:r w:rsidR="00A02555">
          <w:rPr>
            <w:noProof/>
            <w:webHidden/>
          </w:rPr>
          <w:t>32</w:t>
        </w:r>
        <w:r w:rsidR="004C6E63">
          <w:rPr>
            <w:noProof/>
            <w:webHidden/>
          </w:rPr>
          <w:fldChar w:fldCharType="end"/>
        </w:r>
      </w:hyperlink>
    </w:p>
    <w:p w14:paraId="4C55F414" w14:textId="56EC79EE" w:rsidR="004C6E63" w:rsidRDefault="001F0FF0">
      <w:pPr>
        <w:pStyle w:val="TOC3"/>
        <w:rPr>
          <w:rFonts w:asciiTheme="minorHAnsi" w:eastAsiaTheme="minorEastAsia" w:hAnsiTheme="minorHAnsi" w:cstheme="minorBidi"/>
          <w:noProof/>
          <w:sz w:val="22"/>
          <w:szCs w:val="22"/>
          <w:lang w:eastAsia="sl-SI"/>
        </w:rPr>
      </w:pPr>
      <w:hyperlink w:anchor="_Toc135395794" w:history="1">
        <w:r w:rsidR="004C6E63" w:rsidRPr="004D003C">
          <w:rPr>
            <w:rStyle w:val="Hyperlink"/>
            <w:b/>
            <w:noProof/>
            <w14:scene3d>
              <w14:camera w14:prst="orthographicFront"/>
              <w14:lightRig w14:rig="threePt" w14:dir="t">
                <w14:rot w14:lat="0" w14:lon="0" w14:rev="0"/>
              </w14:lightRig>
            </w14:scene3d>
          </w:rPr>
          <w:t>5.1.2</w:t>
        </w:r>
        <w:r w:rsidR="004C6E63">
          <w:rPr>
            <w:rFonts w:asciiTheme="minorHAnsi" w:eastAsiaTheme="minorEastAsia" w:hAnsiTheme="minorHAnsi" w:cstheme="minorBidi"/>
            <w:noProof/>
            <w:sz w:val="22"/>
            <w:szCs w:val="22"/>
            <w:lang w:eastAsia="sl-SI"/>
          </w:rPr>
          <w:tab/>
        </w:r>
        <w:r w:rsidR="004C6E63" w:rsidRPr="004D003C">
          <w:rPr>
            <w:rStyle w:val="Hyperlink"/>
            <w:b/>
            <w:noProof/>
          </w:rPr>
          <w:t>Merilo 2: Dodatna gospodinjstva v panelnem vzorcu</w:t>
        </w:r>
        <w:r w:rsidR="004C6E63">
          <w:rPr>
            <w:noProof/>
            <w:webHidden/>
          </w:rPr>
          <w:tab/>
        </w:r>
        <w:r w:rsidR="004C6E63">
          <w:rPr>
            <w:noProof/>
            <w:webHidden/>
          </w:rPr>
          <w:fldChar w:fldCharType="begin"/>
        </w:r>
        <w:r w:rsidR="004C6E63">
          <w:rPr>
            <w:noProof/>
            <w:webHidden/>
          </w:rPr>
          <w:instrText xml:space="preserve"> PAGEREF _Toc135395794 \h </w:instrText>
        </w:r>
        <w:r w:rsidR="004C6E63">
          <w:rPr>
            <w:noProof/>
            <w:webHidden/>
          </w:rPr>
        </w:r>
        <w:r w:rsidR="004C6E63">
          <w:rPr>
            <w:noProof/>
            <w:webHidden/>
          </w:rPr>
          <w:fldChar w:fldCharType="separate"/>
        </w:r>
        <w:r w:rsidR="00A02555">
          <w:rPr>
            <w:noProof/>
            <w:webHidden/>
          </w:rPr>
          <w:t>32</w:t>
        </w:r>
        <w:r w:rsidR="004C6E63">
          <w:rPr>
            <w:noProof/>
            <w:webHidden/>
          </w:rPr>
          <w:fldChar w:fldCharType="end"/>
        </w:r>
      </w:hyperlink>
    </w:p>
    <w:p w14:paraId="18817324" w14:textId="4A6D3ADC" w:rsidR="004C6E63" w:rsidRDefault="001F0FF0">
      <w:pPr>
        <w:pStyle w:val="TOC3"/>
        <w:rPr>
          <w:rFonts w:asciiTheme="minorHAnsi" w:eastAsiaTheme="minorEastAsia" w:hAnsiTheme="minorHAnsi" w:cstheme="minorBidi"/>
          <w:noProof/>
          <w:sz w:val="22"/>
          <w:szCs w:val="22"/>
          <w:lang w:eastAsia="sl-SI"/>
        </w:rPr>
      </w:pPr>
      <w:hyperlink w:anchor="_Toc135395795" w:history="1">
        <w:r w:rsidR="004C6E63" w:rsidRPr="004D003C">
          <w:rPr>
            <w:rStyle w:val="Hyperlink"/>
            <w:b/>
            <w:noProof/>
            <w14:scene3d>
              <w14:camera w14:prst="orthographicFront"/>
              <w14:lightRig w14:rig="threePt" w14:dir="t">
                <w14:rot w14:lat="0" w14:lon="0" w14:rev="0"/>
              </w14:lightRig>
            </w14:scene3d>
          </w:rPr>
          <w:t>5.1.3</w:t>
        </w:r>
        <w:r w:rsidR="004C6E63">
          <w:rPr>
            <w:rFonts w:asciiTheme="minorHAnsi" w:eastAsiaTheme="minorEastAsia" w:hAnsiTheme="minorHAnsi" w:cstheme="minorBidi"/>
            <w:noProof/>
            <w:sz w:val="22"/>
            <w:szCs w:val="22"/>
            <w:lang w:eastAsia="sl-SI"/>
          </w:rPr>
          <w:tab/>
        </w:r>
        <w:r w:rsidR="004C6E63" w:rsidRPr="004D003C">
          <w:rPr>
            <w:rStyle w:val="Hyperlink"/>
            <w:b/>
            <w:noProof/>
          </w:rPr>
          <w:t>Merilo 3: Letna menjava števila gospodinjstev v panelnem vzorcu</w:t>
        </w:r>
        <w:r w:rsidR="004C6E63">
          <w:rPr>
            <w:noProof/>
            <w:webHidden/>
          </w:rPr>
          <w:tab/>
        </w:r>
        <w:r w:rsidR="004C6E63">
          <w:rPr>
            <w:noProof/>
            <w:webHidden/>
          </w:rPr>
          <w:fldChar w:fldCharType="begin"/>
        </w:r>
        <w:r w:rsidR="004C6E63">
          <w:rPr>
            <w:noProof/>
            <w:webHidden/>
          </w:rPr>
          <w:instrText xml:space="preserve"> PAGEREF _Toc135395795 \h </w:instrText>
        </w:r>
        <w:r w:rsidR="004C6E63">
          <w:rPr>
            <w:noProof/>
            <w:webHidden/>
          </w:rPr>
        </w:r>
        <w:r w:rsidR="004C6E63">
          <w:rPr>
            <w:noProof/>
            <w:webHidden/>
          </w:rPr>
          <w:fldChar w:fldCharType="separate"/>
        </w:r>
        <w:r w:rsidR="00A02555">
          <w:rPr>
            <w:noProof/>
            <w:webHidden/>
          </w:rPr>
          <w:t>32</w:t>
        </w:r>
        <w:r w:rsidR="004C6E63">
          <w:rPr>
            <w:noProof/>
            <w:webHidden/>
          </w:rPr>
          <w:fldChar w:fldCharType="end"/>
        </w:r>
      </w:hyperlink>
    </w:p>
    <w:p w14:paraId="392AF7AE" w14:textId="24240216" w:rsidR="004C6E63" w:rsidRDefault="001F0FF0">
      <w:pPr>
        <w:pStyle w:val="TOC2"/>
        <w:rPr>
          <w:rFonts w:asciiTheme="minorHAnsi" w:eastAsiaTheme="minorEastAsia" w:hAnsiTheme="minorHAnsi" w:cstheme="minorBidi"/>
          <w:b w:val="0"/>
          <w:bCs w:val="0"/>
          <w:sz w:val="22"/>
          <w:szCs w:val="22"/>
          <w:lang w:eastAsia="sl-SI"/>
        </w:rPr>
      </w:pPr>
      <w:hyperlink w:anchor="_Toc135395796" w:history="1">
        <w:r w:rsidR="004C6E63" w:rsidRPr="004D003C">
          <w:rPr>
            <w:rStyle w:val="Hyperlink"/>
          </w:rPr>
          <w:t>5.2</w:t>
        </w:r>
        <w:r w:rsidR="004C6E63">
          <w:rPr>
            <w:rFonts w:asciiTheme="minorHAnsi" w:eastAsiaTheme="minorEastAsia" w:hAnsiTheme="minorHAnsi" w:cstheme="minorBidi"/>
            <w:b w:val="0"/>
            <w:bCs w:val="0"/>
            <w:sz w:val="22"/>
            <w:szCs w:val="22"/>
            <w:lang w:eastAsia="sl-SI"/>
          </w:rPr>
          <w:tab/>
        </w:r>
        <w:r w:rsidR="004C6E63" w:rsidRPr="004D003C">
          <w:rPr>
            <w:rStyle w:val="Hyperlink"/>
          </w:rPr>
          <w:t>Merila za izbiro za sklop B</w:t>
        </w:r>
        <w:r w:rsidR="004C6E63">
          <w:rPr>
            <w:webHidden/>
          </w:rPr>
          <w:tab/>
        </w:r>
        <w:r w:rsidR="004C6E63">
          <w:rPr>
            <w:webHidden/>
          </w:rPr>
          <w:fldChar w:fldCharType="begin"/>
        </w:r>
        <w:r w:rsidR="004C6E63">
          <w:rPr>
            <w:webHidden/>
          </w:rPr>
          <w:instrText xml:space="preserve"> PAGEREF _Toc135395796 \h </w:instrText>
        </w:r>
        <w:r w:rsidR="004C6E63">
          <w:rPr>
            <w:webHidden/>
          </w:rPr>
        </w:r>
        <w:r w:rsidR="004C6E63">
          <w:rPr>
            <w:webHidden/>
          </w:rPr>
          <w:fldChar w:fldCharType="separate"/>
        </w:r>
        <w:r w:rsidR="00A02555">
          <w:rPr>
            <w:webHidden/>
          </w:rPr>
          <w:t>33</w:t>
        </w:r>
        <w:r w:rsidR="004C6E63">
          <w:rPr>
            <w:webHidden/>
          </w:rPr>
          <w:fldChar w:fldCharType="end"/>
        </w:r>
      </w:hyperlink>
    </w:p>
    <w:p w14:paraId="406CB29D" w14:textId="489E27AE" w:rsidR="004C6E63" w:rsidRDefault="001F0FF0">
      <w:pPr>
        <w:pStyle w:val="TOC3"/>
        <w:rPr>
          <w:rFonts w:asciiTheme="minorHAnsi" w:eastAsiaTheme="minorEastAsia" w:hAnsiTheme="minorHAnsi" w:cstheme="minorBidi"/>
          <w:noProof/>
          <w:sz w:val="22"/>
          <w:szCs w:val="22"/>
          <w:lang w:eastAsia="sl-SI"/>
        </w:rPr>
      </w:pPr>
      <w:hyperlink w:anchor="_Toc135395797" w:history="1">
        <w:r w:rsidR="004C6E63" w:rsidRPr="004D003C">
          <w:rPr>
            <w:rStyle w:val="Hyperlink"/>
            <w:b/>
            <w:noProof/>
            <w14:scene3d>
              <w14:camera w14:prst="orthographicFront"/>
              <w14:lightRig w14:rig="threePt" w14:dir="t">
                <w14:rot w14:lat="0" w14:lon="0" w14:rev="0"/>
              </w14:lightRig>
            </w14:scene3d>
          </w:rPr>
          <w:t>5.2.1</w:t>
        </w:r>
        <w:r w:rsidR="004C6E63">
          <w:rPr>
            <w:rFonts w:asciiTheme="minorHAnsi" w:eastAsiaTheme="minorEastAsia" w:hAnsiTheme="minorHAnsi" w:cstheme="minorBidi"/>
            <w:noProof/>
            <w:sz w:val="22"/>
            <w:szCs w:val="22"/>
            <w:lang w:eastAsia="sl-SI"/>
          </w:rPr>
          <w:tab/>
        </w:r>
        <w:r w:rsidR="004C6E63" w:rsidRPr="004D003C">
          <w:rPr>
            <w:rStyle w:val="Hyperlink"/>
            <w:b/>
            <w:noProof/>
          </w:rPr>
          <w:t>Merilo 1: Ponudbena cena storitev</w:t>
        </w:r>
        <w:r w:rsidR="004C6E63">
          <w:rPr>
            <w:noProof/>
            <w:webHidden/>
          </w:rPr>
          <w:tab/>
        </w:r>
        <w:r w:rsidR="004C6E63">
          <w:rPr>
            <w:noProof/>
            <w:webHidden/>
          </w:rPr>
          <w:fldChar w:fldCharType="begin"/>
        </w:r>
        <w:r w:rsidR="004C6E63">
          <w:rPr>
            <w:noProof/>
            <w:webHidden/>
          </w:rPr>
          <w:instrText xml:space="preserve"> PAGEREF _Toc135395797 \h </w:instrText>
        </w:r>
        <w:r w:rsidR="004C6E63">
          <w:rPr>
            <w:noProof/>
            <w:webHidden/>
          </w:rPr>
        </w:r>
        <w:r w:rsidR="004C6E63">
          <w:rPr>
            <w:noProof/>
            <w:webHidden/>
          </w:rPr>
          <w:fldChar w:fldCharType="separate"/>
        </w:r>
        <w:r w:rsidR="00A02555">
          <w:rPr>
            <w:noProof/>
            <w:webHidden/>
          </w:rPr>
          <w:t>33</w:t>
        </w:r>
        <w:r w:rsidR="004C6E63">
          <w:rPr>
            <w:noProof/>
            <w:webHidden/>
          </w:rPr>
          <w:fldChar w:fldCharType="end"/>
        </w:r>
      </w:hyperlink>
    </w:p>
    <w:p w14:paraId="250D1A29" w14:textId="213886CD" w:rsidR="004C6E63" w:rsidRDefault="001F0FF0">
      <w:pPr>
        <w:pStyle w:val="TOC3"/>
        <w:rPr>
          <w:rFonts w:asciiTheme="minorHAnsi" w:eastAsiaTheme="minorEastAsia" w:hAnsiTheme="minorHAnsi" w:cstheme="minorBidi"/>
          <w:noProof/>
          <w:sz w:val="22"/>
          <w:szCs w:val="22"/>
          <w:lang w:eastAsia="sl-SI"/>
        </w:rPr>
      </w:pPr>
      <w:hyperlink w:anchor="_Toc135395798" w:history="1">
        <w:r w:rsidR="004C6E63" w:rsidRPr="004D003C">
          <w:rPr>
            <w:rStyle w:val="Hyperlink"/>
            <w:b/>
            <w:noProof/>
            <w14:scene3d>
              <w14:camera w14:prst="orthographicFront"/>
              <w14:lightRig w14:rig="threePt" w14:dir="t">
                <w14:rot w14:lat="0" w14:lon="0" w14:rev="0"/>
              </w14:lightRig>
            </w14:scene3d>
          </w:rPr>
          <w:t>5.2.2</w:t>
        </w:r>
        <w:r w:rsidR="004C6E63">
          <w:rPr>
            <w:rFonts w:asciiTheme="minorHAnsi" w:eastAsiaTheme="minorEastAsia" w:hAnsiTheme="minorHAnsi" w:cstheme="minorBidi"/>
            <w:noProof/>
            <w:sz w:val="22"/>
            <w:szCs w:val="22"/>
            <w:lang w:eastAsia="sl-SI"/>
          </w:rPr>
          <w:tab/>
        </w:r>
        <w:r w:rsidR="004C6E63" w:rsidRPr="004D003C">
          <w:rPr>
            <w:rStyle w:val="Hyperlink"/>
            <w:b/>
            <w:noProof/>
          </w:rPr>
          <w:t>Merilo 2: Dodatni posamezniki v panelnem vzorcu</w:t>
        </w:r>
        <w:r w:rsidR="004C6E63">
          <w:rPr>
            <w:noProof/>
            <w:webHidden/>
          </w:rPr>
          <w:tab/>
        </w:r>
        <w:r w:rsidR="004C6E63">
          <w:rPr>
            <w:noProof/>
            <w:webHidden/>
          </w:rPr>
          <w:fldChar w:fldCharType="begin"/>
        </w:r>
        <w:r w:rsidR="004C6E63">
          <w:rPr>
            <w:noProof/>
            <w:webHidden/>
          </w:rPr>
          <w:instrText xml:space="preserve"> PAGEREF _Toc135395798 \h </w:instrText>
        </w:r>
        <w:r w:rsidR="004C6E63">
          <w:rPr>
            <w:noProof/>
            <w:webHidden/>
          </w:rPr>
        </w:r>
        <w:r w:rsidR="004C6E63">
          <w:rPr>
            <w:noProof/>
            <w:webHidden/>
          </w:rPr>
          <w:fldChar w:fldCharType="separate"/>
        </w:r>
        <w:r w:rsidR="00A02555">
          <w:rPr>
            <w:noProof/>
            <w:webHidden/>
          </w:rPr>
          <w:t>33</w:t>
        </w:r>
        <w:r w:rsidR="004C6E63">
          <w:rPr>
            <w:noProof/>
            <w:webHidden/>
          </w:rPr>
          <w:fldChar w:fldCharType="end"/>
        </w:r>
      </w:hyperlink>
    </w:p>
    <w:p w14:paraId="02B16AAB" w14:textId="36730D96" w:rsidR="004C6E63" w:rsidRDefault="001F0FF0">
      <w:pPr>
        <w:pStyle w:val="TOC3"/>
        <w:rPr>
          <w:rFonts w:asciiTheme="minorHAnsi" w:eastAsiaTheme="minorEastAsia" w:hAnsiTheme="minorHAnsi" w:cstheme="minorBidi"/>
          <w:noProof/>
          <w:sz w:val="22"/>
          <w:szCs w:val="22"/>
          <w:lang w:eastAsia="sl-SI"/>
        </w:rPr>
      </w:pPr>
      <w:hyperlink w:anchor="_Toc135395799" w:history="1">
        <w:r w:rsidR="004C6E63" w:rsidRPr="004D003C">
          <w:rPr>
            <w:rStyle w:val="Hyperlink"/>
            <w:b/>
            <w:noProof/>
            <w14:scene3d>
              <w14:camera w14:prst="orthographicFront"/>
              <w14:lightRig w14:rig="threePt" w14:dir="t">
                <w14:rot w14:lat="0" w14:lon="0" w14:rev="0"/>
              </w14:lightRig>
            </w14:scene3d>
          </w:rPr>
          <w:t>5.2.3</w:t>
        </w:r>
        <w:r w:rsidR="004C6E63">
          <w:rPr>
            <w:rFonts w:asciiTheme="minorHAnsi" w:eastAsiaTheme="minorEastAsia" w:hAnsiTheme="minorHAnsi" w:cstheme="minorBidi"/>
            <w:noProof/>
            <w:sz w:val="22"/>
            <w:szCs w:val="22"/>
            <w:lang w:eastAsia="sl-SI"/>
          </w:rPr>
          <w:tab/>
        </w:r>
        <w:r w:rsidR="004C6E63" w:rsidRPr="004D003C">
          <w:rPr>
            <w:rStyle w:val="Hyperlink"/>
            <w:b/>
            <w:noProof/>
          </w:rPr>
          <w:t>Merilo 3: Letna menjava števila posameznikov v panelnem vzorcu</w:t>
        </w:r>
        <w:r w:rsidR="004C6E63">
          <w:rPr>
            <w:noProof/>
            <w:webHidden/>
          </w:rPr>
          <w:tab/>
        </w:r>
        <w:r w:rsidR="004C6E63">
          <w:rPr>
            <w:noProof/>
            <w:webHidden/>
          </w:rPr>
          <w:fldChar w:fldCharType="begin"/>
        </w:r>
        <w:r w:rsidR="004C6E63">
          <w:rPr>
            <w:noProof/>
            <w:webHidden/>
          </w:rPr>
          <w:instrText xml:space="preserve"> PAGEREF _Toc135395799 \h </w:instrText>
        </w:r>
        <w:r w:rsidR="004C6E63">
          <w:rPr>
            <w:noProof/>
            <w:webHidden/>
          </w:rPr>
        </w:r>
        <w:r w:rsidR="004C6E63">
          <w:rPr>
            <w:noProof/>
            <w:webHidden/>
          </w:rPr>
          <w:fldChar w:fldCharType="separate"/>
        </w:r>
        <w:r w:rsidR="00A02555">
          <w:rPr>
            <w:noProof/>
            <w:webHidden/>
          </w:rPr>
          <w:t>33</w:t>
        </w:r>
        <w:r w:rsidR="004C6E63">
          <w:rPr>
            <w:noProof/>
            <w:webHidden/>
          </w:rPr>
          <w:fldChar w:fldCharType="end"/>
        </w:r>
      </w:hyperlink>
    </w:p>
    <w:p w14:paraId="6B55D871" w14:textId="1A74BA9F" w:rsidR="004C6E63" w:rsidRDefault="001F0FF0">
      <w:pPr>
        <w:pStyle w:val="TOC2"/>
        <w:rPr>
          <w:rFonts w:asciiTheme="minorHAnsi" w:eastAsiaTheme="minorEastAsia" w:hAnsiTheme="minorHAnsi" w:cstheme="minorBidi"/>
          <w:b w:val="0"/>
          <w:bCs w:val="0"/>
          <w:sz w:val="22"/>
          <w:szCs w:val="22"/>
          <w:lang w:eastAsia="sl-SI"/>
        </w:rPr>
      </w:pPr>
      <w:hyperlink w:anchor="_Toc135395800" w:history="1">
        <w:r w:rsidR="004C6E63" w:rsidRPr="004D003C">
          <w:rPr>
            <w:rStyle w:val="Hyperlink"/>
          </w:rPr>
          <w:t>5.3</w:t>
        </w:r>
        <w:r w:rsidR="004C6E63">
          <w:rPr>
            <w:rFonts w:asciiTheme="minorHAnsi" w:eastAsiaTheme="minorEastAsia" w:hAnsiTheme="minorHAnsi" w:cstheme="minorBidi"/>
            <w:b w:val="0"/>
            <w:bCs w:val="0"/>
            <w:sz w:val="22"/>
            <w:szCs w:val="22"/>
            <w:lang w:eastAsia="sl-SI"/>
          </w:rPr>
          <w:tab/>
        </w:r>
        <w:r w:rsidR="004C6E63" w:rsidRPr="004D003C">
          <w:rPr>
            <w:rStyle w:val="Hyperlink"/>
          </w:rPr>
          <w:t>Merila za izbiro za sklop C</w:t>
        </w:r>
        <w:r w:rsidR="004C6E63">
          <w:rPr>
            <w:webHidden/>
          </w:rPr>
          <w:tab/>
        </w:r>
        <w:r w:rsidR="004C6E63">
          <w:rPr>
            <w:webHidden/>
          </w:rPr>
          <w:fldChar w:fldCharType="begin"/>
        </w:r>
        <w:r w:rsidR="004C6E63">
          <w:rPr>
            <w:webHidden/>
          </w:rPr>
          <w:instrText xml:space="preserve"> PAGEREF _Toc135395800 \h </w:instrText>
        </w:r>
        <w:r w:rsidR="004C6E63">
          <w:rPr>
            <w:webHidden/>
          </w:rPr>
        </w:r>
        <w:r w:rsidR="004C6E63">
          <w:rPr>
            <w:webHidden/>
          </w:rPr>
          <w:fldChar w:fldCharType="separate"/>
        </w:r>
        <w:r w:rsidR="00A02555">
          <w:rPr>
            <w:webHidden/>
          </w:rPr>
          <w:t>33</w:t>
        </w:r>
        <w:r w:rsidR="004C6E63">
          <w:rPr>
            <w:webHidden/>
          </w:rPr>
          <w:fldChar w:fldCharType="end"/>
        </w:r>
      </w:hyperlink>
    </w:p>
    <w:p w14:paraId="575D5B57" w14:textId="1DCCFA48" w:rsidR="004C6E63" w:rsidRDefault="001F0FF0">
      <w:pPr>
        <w:pStyle w:val="TOC3"/>
        <w:rPr>
          <w:rFonts w:asciiTheme="minorHAnsi" w:eastAsiaTheme="minorEastAsia" w:hAnsiTheme="minorHAnsi" w:cstheme="minorBidi"/>
          <w:noProof/>
          <w:sz w:val="22"/>
          <w:szCs w:val="22"/>
          <w:lang w:eastAsia="sl-SI"/>
        </w:rPr>
      </w:pPr>
      <w:hyperlink w:anchor="_Toc135395801" w:history="1">
        <w:r w:rsidR="004C6E63" w:rsidRPr="004D003C">
          <w:rPr>
            <w:rStyle w:val="Hyperlink"/>
            <w:b/>
            <w:noProof/>
            <w14:scene3d>
              <w14:camera w14:prst="orthographicFront"/>
              <w14:lightRig w14:rig="threePt" w14:dir="t">
                <w14:rot w14:lat="0" w14:lon="0" w14:rev="0"/>
              </w14:lightRig>
            </w14:scene3d>
          </w:rPr>
          <w:t>5.3.1</w:t>
        </w:r>
        <w:r w:rsidR="004C6E63">
          <w:rPr>
            <w:rFonts w:asciiTheme="minorHAnsi" w:eastAsiaTheme="minorEastAsia" w:hAnsiTheme="minorHAnsi" w:cstheme="minorBidi"/>
            <w:noProof/>
            <w:sz w:val="22"/>
            <w:szCs w:val="22"/>
            <w:lang w:eastAsia="sl-SI"/>
          </w:rPr>
          <w:tab/>
        </w:r>
        <w:r w:rsidR="004C6E63" w:rsidRPr="004D003C">
          <w:rPr>
            <w:rStyle w:val="Hyperlink"/>
            <w:b/>
            <w:noProof/>
          </w:rPr>
          <w:t>Merilo 1: Ponudbena cena storitev</w:t>
        </w:r>
        <w:r w:rsidR="004C6E63">
          <w:rPr>
            <w:noProof/>
            <w:webHidden/>
          </w:rPr>
          <w:tab/>
        </w:r>
        <w:r w:rsidR="004C6E63">
          <w:rPr>
            <w:noProof/>
            <w:webHidden/>
          </w:rPr>
          <w:fldChar w:fldCharType="begin"/>
        </w:r>
        <w:r w:rsidR="004C6E63">
          <w:rPr>
            <w:noProof/>
            <w:webHidden/>
          </w:rPr>
          <w:instrText xml:space="preserve"> PAGEREF _Toc135395801 \h </w:instrText>
        </w:r>
        <w:r w:rsidR="004C6E63">
          <w:rPr>
            <w:noProof/>
            <w:webHidden/>
          </w:rPr>
        </w:r>
        <w:r w:rsidR="004C6E63">
          <w:rPr>
            <w:noProof/>
            <w:webHidden/>
          </w:rPr>
          <w:fldChar w:fldCharType="separate"/>
        </w:r>
        <w:r w:rsidR="00A02555">
          <w:rPr>
            <w:noProof/>
            <w:webHidden/>
          </w:rPr>
          <w:t>33</w:t>
        </w:r>
        <w:r w:rsidR="004C6E63">
          <w:rPr>
            <w:noProof/>
            <w:webHidden/>
          </w:rPr>
          <w:fldChar w:fldCharType="end"/>
        </w:r>
      </w:hyperlink>
    </w:p>
    <w:p w14:paraId="338605ED" w14:textId="311C7BBF" w:rsidR="004C6E63" w:rsidRDefault="001F0FF0">
      <w:pPr>
        <w:pStyle w:val="TOC3"/>
        <w:rPr>
          <w:rFonts w:asciiTheme="minorHAnsi" w:eastAsiaTheme="minorEastAsia" w:hAnsiTheme="minorHAnsi" w:cstheme="minorBidi"/>
          <w:noProof/>
          <w:sz w:val="22"/>
          <w:szCs w:val="22"/>
          <w:lang w:eastAsia="sl-SI"/>
        </w:rPr>
      </w:pPr>
      <w:hyperlink w:anchor="_Toc135395802" w:history="1">
        <w:r w:rsidR="004C6E63" w:rsidRPr="004D003C">
          <w:rPr>
            <w:rStyle w:val="Hyperlink"/>
            <w:b/>
            <w:noProof/>
            <w14:scene3d>
              <w14:camera w14:prst="orthographicFront"/>
              <w14:lightRig w14:rig="threePt" w14:dir="t">
                <w14:rot w14:lat="0" w14:lon="0" w14:rev="0"/>
              </w14:lightRig>
            </w14:scene3d>
          </w:rPr>
          <w:t>5.3.2</w:t>
        </w:r>
        <w:r w:rsidR="004C6E63">
          <w:rPr>
            <w:rFonts w:asciiTheme="minorHAnsi" w:eastAsiaTheme="minorEastAsia" w:hAnsiTheme="minorHAnsi" w:cstheme="minorBidi"/>
            <w:noProof/>
            <w:sz w:val="22"/>
            <w:szCs w:val="22"/>
            <w:lang w:eastAsia="sl-SI"/>
          </w:rPr>
          <w:tab/>
        </w:r>
        <w:r w:rsidR="004C6E63" w:rsidRPr="004D003C">
          <w:rPr>
            <w:rStyle w:val="Hyperlink"/>
            <w:b/>
            <w:noProof/>
          </w:rPr>
          <w:t>Merilo 2: Dodatni posamezniki v vzorcu</w:t>
        </w:r>
        <w:r w:rsidR="004C6E63">
          <w:rPr>
            <w:noProof/>
            <w:webHidden/>
          </w:rPr>
          <w:tab/>
        </w:r>
        <w:r w:rsidR="004C6E63">
          <w:rPr>
            <w:noProof/>
            <w:webHidden/>
          </w:rPr>
          <w:fldChar w:fldCharType="begin"/>
        </w:r>
        <w:r w:rsidR="004C6E63">
          <w:rPr>
            <w:noProof/>
            <w:webHidden/>
          </w:rPr>
          <w:instrText xml:space="preserve"> PAGEREF _Toc135395802 \h </w:instrText>
        </w:r>
        <w:r w:rsidR="004C6E63">
          <w:rPr>
            <w:noProof/>
            <w:webHidden/>
          </w:rPr>
        </w:r>
        <w:r w:rsidR="004C6E63">
          <w:rPr>
            <w:noProof/>
            <w:webHidden/>
          </w:rPr>
          <w:fldChar w:fldCharType="separate"/>
        </w:r>
        <w:r w:rsidR="00A02555">
          <w:rPr>
            <w:noProof/>
            <w:webHidden/>
          </w:rPr>
          <w:t>34</w:t>
        </w:r>
        <w:r w:rsidR="004C6E63">
          <w:rPr>
            <w:noProof/>
            <w:webHidden/>
          </w:rPr>
          <w:fldChar w:fldCharType="end"/>
        </w:r>
      </w:hyperlink>
    </w:p>
    <w:p w14:paraId="379E2F76" w14:textId="7B9B9280" w:rsidR="004C6E63" w:rsidRDefault="001F0FF0">
      <w:pPr>
        <w:pStyle w:val="TOC2"/>
        <w:rPr>
          <w:rFonts w:asciiTheme="minorHAnsi" w:eastAsiaTheme="minorEastAsia" w:hAnsiTheme="minorHAnsi" w:cstheme="minorBidi"/>
          <w:b w:val="0"/>
          <w:bCs w:val="0"/>
          <w:sz w:val="22"/>
          <w:szCs w:val="22"/>
          <w:lang w:eastAsia="sl-SI"/>
        </w:rPr>
      </w:pPr>
      <w:hyperlink w:anchor="_Toc135395803" w:history="1">
        <w:r w:rsidR="004C6E63" w:rsidRPr="004D003C">
          <w:rPr>
            <w:rStyle w:val="Hyperlink"/>
          </w:rPr>
          <w:t>5.4</w:t>
        </w:r>
        <w:r w:rsidR="004C6E63">
          <w:rPr>
            <w:rFonts w:asciiTheme="minorHAnsi" w:eastAsiaTheme="minorEastAsia" w:hAnsiTheme="minorHAnsi" w:cstheme="minorBidi"/>
            <w:b w:val="0"/>
            <w:bCs w:val="0"/>
            <w:sz w:val="22"/>
            <w:szCs w:val="22"/>
            <w:lang w:eastAsia="sl-SI"/>
          </w:rPr>
          <w:tab/>
        </w:r>
        <w:r w:rsidR="004C6E63" w:rsidRPr="004D003C">
          <w:rPr>
            <w:rStyle w:val="Hyperlink"/>
          </w:rPr>
          <w:t>Primer dveh ponudb z enakim rezultatom ocenjevanja v posameznem sklopu</w:t>
        </w:r>
        <w:r w:rsidR="004C6E63">
          <w:rPr>
            <w:webHidden/>
          </w:rPr>
          <w:tab/>
        </w:r>
        <w:r w:rsidR="004C6E63">
          <w:rPr>
            <w:webHidden/>
          </w:rPr>
          <w:fldChar w:fldCharType="begin"/>
        </w:r>
        <w:r w:rsidR="004C6E63">
          <w:rPr>
            <w:webHidden/>
          </w:rPr>
          <w:instrText xml:space="preserve"> PAGEREF _Toc135395803 \h </w:instrText>
        </w:r>
        <w:r w:rsidR="004C6E63">
          <w:rPr>
            <w:webHidden/>
          </w:rPr>
        </w:r>
        <w:r w:rsidR="004C6E63">
          <w:rPr>
            <w:webHidden/>
          </w:rPr>
          <w:fldChar w:fldCharType="separate"/>
        </w:r>
        <w:r w:rsidR="00A02555">
          <w:rPr>
            <w:webHidden/>
          </w:rPr>
          <w:t>34</w:t>
        </w:r>
        <w:r w:rsidR="004C6E63">
          <w:rPr>
            <w:webHidden/>
          </w:rPr>
          <w:fldChar w:fldCharType="end"/>
        </w:r>
      </w:hyperlink>
    </w:p>
    <w:p w14:paraId="4A8F9DF4" w14:textId="0F5A88A5" w:rsidR="004C6E63" w:rsidRDefault="001F0FF0">
      <w:pPr>
        <w:pStyle w:val="TOC1"/>
        <w:rPr>
          <w:rFonts w:asciiTheme="minorHAnsi" w:eastAsiaTheme="minorEastAsia" w:hAnsiTheme="minorHAnsi" w:cstheme="minorBidi"/>
          <w:b w:val="0"/>
          <w:bCs w:val="0"/>
          <w:sz w:val="22"/>
          <w:szCs w:val="22"/>
          <w:lang w:eastAsia="sl-SI"/>
        </w:rPr>
      </w:pPr>
      <w:hyperlink w:anchor="_Toc135395804" w:history="1">
        <w:r w:rsidR="004C6E63" w:rsidRPr="004D003C">
          <w:rPr>
            <w:rStyle w:val="Hyperlink"/>
          </w:rPr>
          <w:t>6</w:t>
        </w:r>
        <w:r w:rsidR="004C6E63">
          <w:rPr>
            <w:rFonts w:asciiTheme="minorHAnsi" w:eastAsiaTheme="minorEastAsia" w:hAnsiTheme="minorHAnsi" w:cstheme="minorBidi"/>
            <w:b w:val="0"/>
            <w:bCs w:val="0"/>
            <w:sz w:val="22"/>
            <w:szCs w:val="22"/>
            <w:lang w:eastAsia="sl-SI"/>
          </w:rPr>
          <w:tab/>
        </w:r>
        <w:r w:rsidR="004C6E63" w:rsidRPr="004D003C">
          <w:rPr>
            <w:rStyle w:val="Hyperlink"/>
          </w:rPr>
          <w:t>MOŽNOST REVIZIJE</w:t>
        </w:r>
        <w:r w:rsidR="004C6E63">
          <w:rPr>
            <w:webHidden/>
          </w:rPr>
          <w:tab/>
        </w:r>
        <w:r w:rsidR="004C6E63">
          <w:rPr>
            <w:webHidden/>
          </w:rPr>
          <w:fldChar w:fldCharType="begin"/>
        </w:r>
        <w:r w:rsidR="004C6E63">
          <w:rPr>
            <w:webHidden/>
          </w:rPr>
          <w:instrText xml:space="preserve"> PAGEREF _Toc135395804 \h </w:instrText>
        </w:r>
        <w:r w:rsidR="004C6E63">
          <w:rPr>
            <w:webHidden/>
          </w:rPr>
        </w:r>
        <w:r w:rsidR="004C6E63">
          <w:rPr>
            <w:webHidden/>
          </w:rPr>
          <w:fldChar w:fldCharType="separate"/>
        </w:r>
        <w:r w:rsidR="00A02555">
          <w:rPr>
            <w:webHidden/>
          </w:rPr>
          <w:t>34</w:t>
        </w:r>
        <w:r w:rsidR="004C6E63">
          <w:rPr>
            <w:webHidden/>
          </w:rPr>
          <w:fldChar w:fldCharType="end"/>
        </w:r>
      </w:hyperlink>
    </w:p>
    <w:p w14:paraId="02AB7C8D" w14:textId="643A8634" w:rsidR="004C6E63" w:rsidRDefault="001F0FF0">
      <w:pPr>
        <w:pStyle w:val="TOC2"/>
        <w:rPr>
          <w:rFonts w:asciiTheme="minorHAnsi" w:eastAsiaTheme="minorEastAsia" w:hAnsiTheme="minorHAnsi" w:cstheme="minorBidi"/>
          <w:b w:val="0"/>
          <w:bCs w:val="0"/>
          <w:sz w:val="22"/>
          <w:szCs w:val="22"/>
          <w:lang w:eastAsia="sl-SI"/>
        </w:rPr>
      </w:pPr>
      <w:hyperlink w:anchor="_Toc135395805" w:history="1">
        <w:r w:rsidR="004C6E63" w:rsidRPr="004D003C">
          <w:rPr>
            <w:rStyle w:val="Hyperlink"/>
          </w:rPr>
          <w:t>6.1</w:t>
        </w:r>
        <w:r w:rsidR="004C6E63">
          <w:rPr>
            <w:rFonts w:asciiTheme="minorHAnsi" w:eastAsiaTheme="minorEastAsia" w:hAnsiTheme="minorHAnsi" w:cstheme="minorBidi"/>
            <w:b w:val="0"/>
            <w:bCs w:val="0"/>
            <w:sz w:val="22"/>
            <w:szCs w:val="22"/>
            <w:lang w:eastAsia="sl-SI"/>
          </w:rPr>
          <w:tab/>
        </w:r>
        <w:r w:rsidR="004C6E63" w:rsidRPr="004D003C">
          <w:rPr>
            <w:rStyle w:val="Hyperlink"/>
          </w:rPr>
          <w:t>Pravna podlaga in roki za vložitev</w:t>
        </w:r>
        <w:r w:rsidR="004C6E63">
          <w:rPr>
            <w:webHidden/>
          </w:rPr>
          <w:tab/>
        </w:r>
        <w:r w:rsidR="004C6E63">
          <w:rPr>
            <w:webHidden/>
          </w:rPr>
          <w:fldChar w:fldCharType="begin"/>
        </w:r>
        <w:r w:rsidR="004C6E63">
          <w:rPr>
            <w:webHidden/>
          </w:rPr>
          <w:instrText xml:space="preserve"> PAGEREF _Toc135395805 \h </w:instrText>
        </w:r>
        <w:r w:rsidR="004C6E63">
          <w:rPr>
            <w:webHidden/>
          </w:rPr>
        </w:r>
        <w:r w:rsidR="004C6E63">
          <w:rPr>
            <w:webHidden/>
          </w:rPr>
          <w:fldChar w:fldCharType="separate"/>
        </w:r>
        <w:r w:rsidR="00A02555">
          <w:rPr>
            <w:webHidden/>
          </w:rPr>
          <w:t>34</w:t>
        </w:r>
        <w:r w:rsidR="004C6E63">
          <w:rPr>
            <w:webHidden/>
          </w:rPr>
          <w:fldChar w:fldCharType="end"/>
        </w:r>
      </w:hyperlink>
    </w:p>
    <w:p w14:paraId="07D5D7B6" w14:textId="6465B025" w:rsidR="004C6E63" w:rsidRDefault="001F0FF0">
      <w:pPr>
        <w:pStyle w:val="TOC2"/>
        <w:rPr>
          <w:rFonts w:asciiTheme="minorHAnsi" w:eastAsiaTheme="minorEastAsia" w:hAnsiTheme="minorHAnsi" w:cstheme="minorBidi"/>
          <w:b w:val="0"/>
          <w:bCs w:val="0"/>
          <w:sz w:val="22"/>
          <w:szCs w:val="22"/>
          <w:lang w:eastAsia="sl-SI"/>
        </w:rPr>
      </w:pPr>
      <w:hyperlink w:anchor="_Toc135395806" w:history="1">
        <w:r w:rsidR="004C6E63" w:rsidRPr="004D003C">
          <w:rPr>
            <w:rStyle w:val="Hyperlink"/>
          </w:rPr>
          <w:t>6.2</w:t>
        </w:r>
        <w:r w:rsidR="004C6E63">
          <w:rPr>
            <w:rFonts w:asciiTheme="minorHAnsi" w:eastAsiaTheme="minorEastAsia" w:hAnsiTheme="minorHAnsi" w:cstheme="minorBidi"/>
            <w:b w:val="0"/>
            <w:bCs w:val="0"/>
            <w:sz w:val="22"/>
            <w:szCs w:val="22"/>
            <w:lang w:eastAsia="sl-SI"/>
          </w:rPr>
          <w:tab/>
        </w:r>
        <w:r w:rsidR="004C6E63" w:rsidRPr="004D003C">
          <w:rPr>
            <w:rStyle w:val="Hyperlink"/>
          </w:rPr>
          <w:t>Način vložitve revizije</w:t>
        </w:r>
        <w:r w:rsidR="004C6E63">
          <w:rPr>
            <w:webHidden/>
          </w:rPr>
          <w:tab/>
        </w:r>
        <w:r w:rsidR="004C6E63">
          <w:rPr>
            <w:webHidden/>
          </w:rPr>
          <w:fldChar w:fldCharType="begin"/>
        </w:r>
        <w:r w:rsidR="004C6E63">
          <w:rPr>
            <w:webHidden/>
          </w:rPr>
          <w:instrText xml:space="preserve"> PAGEREF _Toc135395806 \h </w:instrText>
        </w:r>
        <w:r w:rsidR="004C6E63">
          <w:rPr>
            <w:webHidden/>
          </w:rPr>
        </w:r>
        <w:r w:rsidR="004C6E63">
          <w:rPr>
            <w:webHidden/>
          </w:rPr>
          <w:fldChar w:fldCharType="separate"/>
        </w:r>
        <w:r w:rsidR="00A02555">
          <w:rPr>
            <w:webHidden/>
          </w:rPr>
          <w:t>34</w:t>
        </w:r>
        <w:r w:rsidR="004C6E63">
          <w:rPr>
            <w:webHidden/>
          </w:rPr>
          <w:fldChar w:fldCharType="end"/>
        </w:r>
      </w:hyperlink>
    </w:p>
    <w:p w14:paraId="31C11439" w14:textId="65573CA0" w:rsidR="004C6E63" w:rsidRDefault="001F0FF0">
      <w:pPr>
        <w:pStyle w:val="TOC1"/>
        <w:rPr>
          <w:rFonts w:asciiTheme="minorHAnsi" w:eastAsiaTheme="minorEastAsia" w:hAnsiTheme="minorHAnsi" w:cstheme="minorBidi"/>
          <w:b w:val="0"/>
          <w:bCs w:val="0"/>
          <w:sz w:val="22"/>
          <w:szCs w:val="22"/>
          <w:lang w:eastAsia="sl-SI"/>
        </w:rPr>
      </w:pPr>
      <w:hyperlink w:anchor="_Toc135395807" w:history="1">
        <w:r w:rsidR="004C6E63" w:rsidRPr="004D003C">
          <w:rPr>
            <w:rStyle w:val="Hyperlink"/>
          </w:rPr>
          <w:t>7</w:t>
        </w:r>
        <w:r w:rsidR="004C6E63">
          <w:rPr>
            <w:rFonts w:asciiTheme="minorHAnsi" w:eastAsiaTheme="minorEastAsia" w:hAnsiTheme="minorHAnsi" w:cstheme="minorBidi"/>
            <w:b w:val="0"/>
            <w:bCs w:val="0"/>
            <w:sz w:val="22"/>
            <w:szCs w:val="22"/>
            <w:lang w:eastAsia="sl-SI"/>
          </w:rPr>
          <w:tab/>
        </w:r>
        <w:r w:rsidR="004C6E63" w:rsidRPr="004D003C">
          <w:rPr>
            <w:rStyle w:val="Hyperlink"/>
          </w:rPr>
          <w:t>OBRAZCI</w:t>
        </w:r>
        <w:r w:rsidR="004C6E63">
          <w:rPr>
            <w:webHidden/>
          </w:rPr>
          <w:tab/>
        </w:r>
        <w:r w:rsidR="004C6E63">
          <w:rPr>
            <w:webHidden/>
          </w:rPr>
          <w:fldChar w:fldCharType="begin"/>
        </w:r>
        <w:r w:rsidR="004C6E63">
          <w:rPr>
            <w:webHidden/>
          </w:rPr>
          <w:instrText xml:space="preserve"> PAGEREF _Toc135395807 \h </w:instrText>
        </w:r>
        <w:r w:rsidR="004C6E63">
          <w:rPr>
            <w:webHidden/>
          </w:rPr>
        </w:r>
        <w:r w:rsidR="004C6E63">
          <w:rPr>
            <w:webHidden/>
          </w:rPr>
          <w:fldChar w:fldCharType="separate"/>
        </w:r>
        <w:r w:rsidR="00A02555">
          <w:rPr>
            <w:webHidden/>
          </w:rPr>
          <w:t>34</w:t>
        </w:r>
        <w:r w:rsidR="004C6E63">
          <w:rPr>
            <w:webHidden/>
          </w:rPr>
          <w:fldChar w:fldCharType="end"/>
        </w:r>
      </w:hyperlink>
    </w:p>
    <w:p w14:paraId="57319488" w14:textId="2D10287F" w:rsidR="004C6E63" w:rsidRDefault="001F0FF0">
      <w:pPr>
        <w:pStyle w:val="TOC2"/>
        <w:rPr>
          <w:rFonts w:asciiTheme="minorHAnsi" w:eastAsiaTheme="minorEastAsia" w:hAnsiTheme="minorHAnsi" w:cstheme="minorBidi"/>
          <w:b w:val="0"/>
          <w:bCs w:val="0"/>
          <w:sz w:val="22"/>
          <w:szCs w:val="22"/>
          <w:lang w:eastAsia="sl-SI"/>
        </w:rPr>
      </w:pPr>
      <w:hyperlink w:anchor="_Toc135395808" w:history="1">
        <w:r w:rsidR="004C6E63" w:rsidRPr="004D003C">
          <w:rPr>
            <w:rStyle w:val="Hyperlink"/>
          </w:rPr>
          <w:t>Podatki o ponudniku</w:t>
        </w:r>
        <w:r w:rsidR="004C6E63">
          <w:rPr>
            <w:webHidden/>
          </w:rPr>
          <w:tab/>
        </w:r>
        <w:r w:rsidR="004C6E63">
          <w:rPr>
            <w:webHidden/>
          </w:rPr>
          <w:fldChar w:fldCharType="begin"/>
        </w:r>
        <w:r w:rsidR="004C6E63">
          <w:rPr>
            <w:webHidden/>
          </w:rPr>
          <w:instrText xml:space="preserve"> PAGEREF _Toc135395808 \h </w:instrText>
        </w:r>
        <w:r w:rsidR="004C6E63">
          <w:rPr>
            <w:webHidden/>
          </w:rPr>
        </w:r>
        <w:r w:rsidR="004C6E63">
          <w:rPr>
            <w:webHidden/>
          </w:rPr>
          <w:fldChar w:fldCharType="separate"/>
        </w:r>
        <w:r w:rsidR="00A02555">
          <w:rPr>
            <w:webHidden/>
          </w:rPr>
          <w:t>35</w:t>
        </w:r>
        <w:r w:rsidR="004C6E63">
          <w:rPr>
            <w:webHidden/>
          </w:rPr>
          <w:fldChar w:fldCharType="end"/>
        </w:r>
      </w:hyperlink>
    </w:p>
    <w:p w14:paraId="241BFB17" w14:textId="5719DC5D" w:rsidR="004C6E63" w:rsidRDefault="001F0FF0">
      <w:pPr>
        <w:pStyle w:val="TOC2"/>
        <w:rPr>
          <w:rFonts w:asciiTheme="minorHAnsi" w:eastAsiaTheme="minorEastAsia" w:hAnsiTheme="minorHAnsi" w:cstheme="minorBidi"/>
          <w:b w:val="0"/>
          <w:bCs w:val="0"/>
          <w:sz w:val="22"/>
          <w:szCs w:val="22"/>
          <w:lang w:eastAsia="sl-SI"/>
        </w:rPr>
      </w:pPr>
      <w:hyperlink w:anchor="_Toc135395809" w:history="1">
        <w:r w:rsidR="004C6E63" w:rsidRPr="004D003C">
          <w:rPr>
            <w:rStyle w:val="Hyperlink"/>
          </w:rPr>
          <w:t>Izjava o sprejemanju pogojev javnega naročila</w:t>
        </w:r>
        <w:r w:rsidR="004C6E63">
          <w:rPr>
            <w:webHidden/>
          </w:rPr>
          <w:tab/>
        </w:r>
        <w:r w:rsidR="004C6E63">
          <w:rPr>
            <w:webHidden/>
          </w:rPr>
          <w:fldChar w:fldCharType="begin"/>
        </w:r>
        <w:r w:rsidR="004C6E63">
          <w:rPr>
            <w:webHidden/>
          </w:rPr>
          <w:instrText xml:space="preserve"> PAGEREF _Toc135395809 \h </w:instrText>
        </w:r>
        <w:r w:rsidR="004C6E63">
          <w:rPr>
            <w:webHidden/>
          </w:rPr>
        </w:r>
        <w:r w:rsidR="004C6E63">
          <w:rPr>
            <w:webHidden/>
          </w:rPr>
          <w:fldChar w:fldCharType="separate"/>
        </w:r>
        <w:r w:rsidR="00A02555">
          <w:rPr>
            <w:webHidden/>
          </w:rPr>
          <w:t>36</w:t>
        </w:r>
        <w:r w:rsidR="004C6E63">
          <w:rPr>
            <w:webHidden/>
          </w:rPr>
          <w:fldChar w:fldCharType="end"/>
        </w:r>
      </w:hyperlink>
    </w:p>
    <w:p w14:paraId="607C5CB2" w14:textId="0E66962B" w:rsidR="004C6E63" w:rsidRDefault="001F0FF0">
      <w:pPr>
        <w:pStyle w:val="TOC2"/>
        <w:rPr>
          <w:rFonts w:asciiTheme="minorHAnsi" w:eastAsiaTheme="minorEastAsia" w:hAnsiTheme="minorHAnsi" w:cstheme="minorBidi"/>
          <w:b w:val="0"/>
          <w:bCs w:val="0"/>
          <w:sz w:val="22"/>
          <w:szCs w:val="22"/>
          <w:lang w:eastAsia="sl-SI"/>
        </w:rPr>
      </w:pPr>
      <w:hyperlink w:anchor="_Toc135395810" w:history="1">
        <w:r w:rsidR="004C6E63" w:rsidRPr="004D003C">
          <w:rPr>
            <w:rStyle w:val="Hyperlink"/>
          </w:rPr>
          <w:t>Povzetek predračuna / Rekapitulacija za sklop A</w:t>
        </w:r>
        <w:r w:rsidR="004C6E63">
          <w:rPr>
            <w:webHidden/>
          </w:rPr>
          <w:tab/>
        </w:r>
        <w:r w:rsidR="004C6E63">
          <w:rPr>
            <w:webHidden/>
          </w:rPr>
          <w:fldChar w:fldCharType="begin"/>
        </w:r>
        <w:r w:rsidR="004C6E63">
          <w:rPr>
            <w:webHidden/>
          </w:rPr>
          <w:instrText xml:space="preserve"> PAGEREF _Toc135395810 \h </w:instrText>
        </w:r>
        <w:r w:rsidR="004C6E63">
          <w:rPr>
            <w:webHidden/>
          </w:rPr>
        </w:r>
        <w:r w:rsidR="004C6E63">
          <w:rPr>
            <w:webHidden/>
          </w:rPr>
          <w:fldChar w:fldCharType="separate"/>
        </w:r>
        <w:r w:rsidR="00A02555">
          <w:rPr>
            <w:webHidden/>
          </w:rPr>
          <w:t>37</w:t>
        </w:r>
        <w:r w:rsidR="004C6E63">
          <w:rPr>
            <w:webHidden/>
          </w:rPr>
          <w:fldChar w:fldCharType="end"/>
        </w:r>
      </w:hyperlink>
    </w:p>
    <w:p w14:paraId="1DFD1379" w14:textId="3EE39B36" w:rsidR="004C6E63" w:rsidRDefault="001F0FF0">
      <w:pPr>
        <w:pStyle w:val="TOC2"/>
        <w:rPr>
          <w:rFonts w:asciiTheme="minorHAnsi" w:eastAsiaTheme="minorEastAsia" w:hAnsiTheme="minorHAnsi" w:cstheme="minorBidi"/>
          <w:b w:val="0"/>
          <w:bCs w:val="0"/>
          <w:sz w:val="22"/>
          <w:szCs w:val="22"/>
          <w:lang w:eastAsia="sl-SI"/>
        </w:rPr>
      </w:pPr>
      <w:hyperlink w:anchor="_Toc135395811" w:history="1">
        <w:r w:rsidR="004C6E63" w:rsidRPr="004D003C">
          <w:rPr>
            <w:rStyle w:val="Hyperlink"/>
          </w:rPr>
          <w:t>Opcijska ponudba 1 za sklop A</w:t>
        </w:r>
        <w:r w:rsidR="004C6E63">
          <w:rPr>
            <w:webHidden/>
          </w:rPr>
          <w:tab/>
        </w:r>
        <w:r w:rsidR="004C6E63">
          <w:rPr>
            <w:webHidden/>
          </w:rPr>
          <w:fldChar w:fldCharType="begin"/>
        </w:r>
        <w:r w:rsidR="004C6E63">
          <w:rPr>
            <w:webHidden/>
          </w:rPr>
          <w:instrText xml:space="preserve"> PAGEREF _Toc135395811 \h </w:instrText>
        </w:r>
        <w:r w:rsidR="004C6E63">
          <w:rPr>
            <w:webHidden/>
          </w:rPr>
        </w:r>
        <w:r w:rsidR="004C6E63">
          <w:rPr>
            <w:webHidden/>
          </w:rPr>
          <w:fldChar w:fldCharType="separate"/>
        </w:r>
        <w:r w:rsidR="00A02555">
          <w:rPr>
            <w:webHidden/>
          </w:rPr>
          <w:t>38</w:t>
        </w:r>
        <w:r w:rsidR="004C6E63">
          <w:rPr>
            <w:webHidden/>
          </w:rPr>
          <w:fldChar w:fldCharType="end"/>
        </w:r>
      </w:hyperlink>
    </w:p>
    <w:p w14:paraId="10E0D7A3" w14:textId="1A2856C2" w:rsidR="004C6E63" w:rsidRDefault="001F0FF0">
      <w:pPr>
        <w:pStyle w:val="TOC2"/>
        <w:rPr>
          <w:rFonts w:asciiTheme="minorHAnsi" w:eastAsiaTheme="minorEastAsia" w:hAnsiTheme="minorHAnsi" w:cstheme="minorBidi"/>
          <w:b w:val="0"/>
          <w:bCs w:val="0"/>
          <w:sz w:val="22"/>
          <w:szCs w:val="22"/>
          <w:lang w:eastAsia="sl-SI"/>
        </w:rPr>
      </w:pPr>
      <w:hyperlink w:anchor="_Toc135395812" w:history="1">
        <w:r w:rsidR="004C6E63" w:rsidRPr="004D003C">
          <w:rPr>
            <w:rStyle w:val="Hyperlink"/>
          </w:rPr>
          <w:t>Opcijska ponudba 2 za sklop A</w:t>
        </w:r>
        <w:r w:rsidR="004C6E63">
          <w:rPr>
            <w:webHidden/>
          </w:rPr>
          <w:tab/>
        </w:r>
        <w:r w:rsidR="004C6E63">
          <w:rPr>
            <w:webHidden/>
          </w:rPr>
          <w:fldChar w:fldCharType="begin"/>
        </w:r>
        <w:r w:rsidR="004C6E63">
          <w:rPr>
            <w:webHidden/>
          </w:rPr>
          <w:instrText xml:space="preserve"> PAGEREF _Toc135395812 \h </w:instrText>
        </w:r>
        <w:r w:rsidR="004C6E63">
          <w:rPr>
            <w:webHidden/>
          </w:rPr>
        </w:r>
        <w:r w:rsidR="004C6E63">
          <w:rPr>
            <w:webHidden/>
          </w:rPr>
          <w:fldChar w:fldCharType="separate"/>
        </w:r>
        <w:r w:rsidR="00A02555">
          <w:rPr>
            <w:webHidden/>
          </w:rPr>
          <w:t>39</w:t>
        </w:r>
        <w:r w:rsidR="004C6E63">
          <w:rPr>
            <w:webHidden/>
          </w:rPr>
          <w:fldChar w:fldCharType="end"/>
        </w:r>
      </w:hyperlink>
    </w:p>
    <w:p w14:paraId="1CBD310E" w14:textId="2BF5A913" w:rsidR="004C6E63" w:rsidRDefault="001F0FF0">
      <w:pPr>
        <w:pStyle w:val="TOC2"/>
        <w:rPr>
          <w:rFonts w:asciiTheme="minorHAnsi" w:eastAsiaTheme="minorEastAsia" w:hAnsiTheme="minorHAnsi" w:cstheme="minorBidi"/>
          <w:b w:val="0"/>
          <w:bCs w:val="0"/>
          <w:sz w:val="22"/>
          <w:szCs w:val="22"/>
          <w:lang w:eastAsia="sl-SI"/>
        </w:rPr>
      </w:pPr>
      <w:hyperlink w:anchor="_Toc135395813" w:history="1">
        <w:r w:rsidR="004C6E63" w:rsidRPr="004D003C">
          <w:rPr>
            <w:rStyle w:val="Hyperlink"/>
          </w:rPr>
          <w:t>Opcijska ponudba 3 za sklop A</w:t>
        </w:r>
        <w:r w:rsidR="004C6E63">
          <w:rPr>
            <w:webHidden/>
          </w:rPr>
          <w:tab/>
        </w:r>
        <w:r w:rsidR="004C6E63">
          <w:rPr>
            <w:webHidden/>
          </w:rPr>
          <w:fldChar w:fldCharType="begin"/>
        </w:r>
        <w:r w:rsidR="004C6E63">
          <w:rPr>
            <w:webHidden/>
          </w:rPr>
          <w:instrText xml:space="preserve"> PAGEREF _Toc135395813 \h </w:instrText>
        </w:r>
        <w:r w:rsidR="004C6E63">
          <w:rPr>
            <w:webHidden/>
          </w:rPr>
        </w:r>
        <w:r w:rsidR="004C6E63">
          <w:rPr>
            <w:webHidden/>
          </w:rPr>
          <w:fldChar w:fldCharType="separate"/>
        </w:r>
        <w:r w:rsidR="00A02555">
          <w:rPr>
            <w:webHidden/>
          </w:rPr>
          <w:t>40</w:t>
        </w:r>
        <w:r w:rsidR="004C6E63">
          <w:rPr>
            <w:webHidden/>
          </w:rPr>
          <w:fldChar w:fldCharType="end"/>
        </w:r>
      </w:hyperlink>
    </w:p>
    <w:p w14:paraId="210F9957" w14:textId="3C79CB00" w:rsidR="004C6E63" w:rsidRDefault="001F0FF0">
      <w:pPr>
        <w:pStyle w:val="TOC2"/>
        <w:rPr>
          <w:rFonts w:asciiTheme="minorHAnsi" w:eastAsiaTheme="minorEastAsia" w:hAnsiTheme="minorHAnsi" w:cstheme="minorBidi"/>
          <w:b w:val="0"/>
          <w:bCs w:val="0"/>
          <w:sz w:val="22"/>
          <w:szCs w:val="22"/>
          <w:lang w:eastAsia="sl-SI"/>
        </w:rPr>
      </w:pPr>
      <w:hyperlink w:anchor="_Toc135395814" w:history="1">
        <w:r w:rsidR="004C6E63" w:rsidRPr="004D003C">
          <w:rPr>
            <w:rStyle w:val="Hyperlink"/>
          </w:rPr>
          <w:t>Opcijska ponudba 4 za sklop A</w:t>
        </w:r>
        <w:r w:rsidR="004C6E63">
          <w:rPr>
            <w:webHidden/>
          </w:rPr>
          <w:tab/>
        </w:r>
        <w:r w:rsidR="004C6E63">
          <w:rPr>
            <w:webHidden/>
          </w:rPr>
          <w:fldChar w:fldCharType="begin"/>
        </w:r>
        <w:r w:rsidR="004C6E63">
          <w:rPr>
            <w:webHidden/>
          </w:rPr>
          <w:instrText xml:space="preserve"> PAGEREF _Toc135395814 \h </w:instrText>
        </w:r>
        <w:r w:rsidR="004C6E63">
          <w:rPr>
            <w:webHidden/>
          </w:rPr>
        </w:r>
        <w:r w:rsidR="004C6E63">
          <w:rPr>
            <w:webHidden/>
          </w:rPr>
          <w:fldChar w:fldCharType="separate"/>
        </w:r>
        <w:r w:rsidR="00A02555">
          <w:rPr>
            <w:webHidden/>
          </w:rPr>
          <w:t>41</w:t>
        </w:r>
        <w:r w:rsidR="004C6E63">
          <w:rPr>
            <w:webHidden/>
          </w:rPr>
          <w:fldChar w:fldCharType="end"/>
        </w:r>
      </w:hyperlink>
    </w:p>
    <w:p w14:paraId="6E7A5B5F" w14:textId="2F0F4A00" w:rsidR="004C6E63" w:rsidRDefault="001F0FF0">
      <w:pPr>
        <w:pStyle w:val="TOC2"/>
        <w:rPr>
          <w:rFonts w:asciiTheme="minorHAnsi" w:eastAsiaTheme="minorEastAsia" w:hAnsiTheme="minorHAnsi" w:cstheme="minorBidi"/>
          <w:b w:val="0"/>
          <w:bCs w:val="0"/>
          <w:sz w:val="22"/>
          <w:szCs w:val="22"/>
          <w:lang w:eastAsia="sl-SI"/>
        </w:rPr>
      </w:pPr>
      <w:hyperlink w:anchor="_Toc135395815" w:history="1">
        <w:r w:rsidR="004C6E63" w:rsidRPr="004D003C">
          <w:rPr>
            <w:rStyle w:val="Hyperlink"/>
          </w:rPr>
          <w:t>Povzetek predračuna / Rekapitulacija za sklop B</w:t>
        </w:r>
        <w:r w:rsidR="004C6E63">
          <w:rPr>
            <w:webHidden/>
          </w:rPr>
          <w:tab/>
        </w:r>
        <w:r w:rsidR="004C6E63">
          <w:rPr>
            <w:webHidden/>
          </w:rPr>
          <w:fldChar w:fldCharType="begin"/>
        </w:r>
        <w:r w:rsidR="004C6E63">
          <w:rPr>
            <w:webHidden/>
          </w:rPr>
          <w:instrText xml:space="preserve"> PAGEREF _Toc135395815 \h </w:instrText>
        </w:r>
        <w:r w:rsidR="004C6E63">
          <w:rPr>
            <w:webHidden/>
          </w:rPr>
        </w:r>
        <w:r w:rsidR="004C6E63">
          <w:rPr>
            <w:webHidden/>
          </w:rPr>
          <w:fldChar w:fldCharType="separate"/>
        </w:r>
        <w:r w:rsidR="00A02555">
          <w:rPr>
            <w:webHidden/>
          </w:rPr>
          <w:t>42</w:t>
        </w:r>
        <w:r w:rsidR="004C6E63">
          <w:rPr>
            <w:webHidden/>
          </w:rPr>
          <w:fldChar w:fldCharType="end"/>
        </w:r>
      </w:hyperlink>
    </w:p>
    <w:p w14:paraId="67103143" w14:textId="4638C0BD" w:rsidR="004C6E63" w:rsidRDefault="001F0FF0">
      <w:pPr>
        <w:pStyle w:val="TOC2"/>
        <w:rPr>
          <w:rFonts w:asciiTheme="minorHAnsi" w:eastAsiaTheme="minorEastAsia" w:hAnsiTheme="minorHAnsi" w:cstheme="minorBidi"/>
          <w:b w:val="0"/>
          <w:bCs w:val="0"/>
          <w:sz w:val="22"/>
          <w:szCs w:val="22"/>
          <w:lang w:eastAsia="sl-SI"/>
        </w:rPr>
      </w:pPr>
      <w:hyperlink w:anchor="_Toc135395816" w:history="1">
        <w:r w:rsidR="004C6E63" w:rsidRPr="004D003C">
          <w:rPr>
            <w:rStyle w:val="Hyperlink"/>
          </w:rPr>
          <w:t>Opcijska ponudba 1 za sklop B</w:t>
        </w:r>
        <w:r w:rsidR="004C6E63">
          <w:rPr>
            <w:webHidden/>
          </w:rPr>
          <w:tab/>
        </w:r>
        <w:r w:rsidR="004C6E63">
          <w:rPr>
            <w:webHidden/>
          </w:rPr>
          <w:fldChar w:fldCharType="begin"/>
        </w:r>
        <w:r w:rsidR="004C6E63">
          <w:rPr>
            <w:webHidden/>
          </w:rPr>
          <w:instrText xml:space="preserve"> PAGEREF _Toc135395816 \h </w:instrText>
        </w:r>
        <w:r w:rsidR="004C6E63">
          <w:rPr>
            <w:webHidden/>
          </w:rPr>
        </w:r>
        <w:r w:rsidR="004C6E63">
          <w:rPr>
            <w:webHidden/>
          </w:rPr>
          <w:fldChar w:fldCharType="separate"/>
        </w:r>
        <w:r w:rsidR="00A02555">
          <w:rPr>
            <w:webHidden/>
          </w:rPr>
          <w:t>43</w:t>
        </w:r>
        <w:r w:rsidR="004C6E63">
          <w:rPr>
            <w:webHidden/>
          </w:rPr>
          <w:fldChar w:fldCharType="end"/>
        </w:r>
      </w:hyperlink>
    </w:p>
    <w:p w14:paraId="733ECAF4" w14:textId="5EF9F003" w:rsidR="004C6E63" w:rsidRDefault="001F0FF0">
      <w:pPr>
        <w:pStyle w:val="TOC2"/>
        <w:rPr>
          <w:rFonts w:asciiTheme="minorHAnsi" w:eastAsiaTheme="minorEastAsia" w:hAnsiTheme="minorHAnsi" w:cstheme="minorBidi"/>
          <w:b w:val="0"/>
          <w:bCs w:val="0"/>
          <w:sz w:val="22"/>
          <w:szCs w:val="22"/>
          <w:lang w:eastAsia="sl-SI"/>
        </w:rPr>
      </w:pPr>
      <w:hyperlink w:anchor="_Toc135395817" w:history="1">
        <w:r w:rsidR="004C6E63" w:rsidRPr="004D003C">
          <w:rPr>
            <w:rStyle w:val="Hyperlink"/>
          </w:rPr>
          <w:t>Opcijska ponudba 2 za sklop B</w:t>
        </w:r>
        <w:r w:rsidR="004C6E63">
          <w:rPr>
            <w:webHidden/>
          </w:rPr>
          <w:tab/>
        </w:r>
        <w:r w:rsidR="004C6E63">
          <w:rPr>
            <w:webHidden/>
          </w:rPr>
          <w:fldChar w:fldCharType="begin"/>
        </w:r>
        <w:r w:rsidR="004C6E63">
          <w:rPr>
            <w:webHidden/>
          </w:rPr>
          <w:instrText xml:space="preserve"> PAGEREF _Toc135395817 \h </w:instrText>
        </w:r>
        <w:r w:rsidR="004C6E63">
          <w:rPr>
            <w:webHidden/>
          </w:rPr>
        </w:r>
        <w:r w:rsidR="004C6E63">
          <w:rPr>
            <w:webHidden/>
          </w:rPr>
          <w:fldChar w:fldCharType="separate"/>
        </w:r>
        <w:r w:rsidR="00A02555">
          <w:rPr>
            <w:webHidden/>
          </w:rPr>
          <w:t>44</w:t>
        </w:r>
        <w:r w:rsidR="004C6E63">
          <w:rPr>
            <w:webHidden/>
          </w:rPr>
          <w:fldChar w:fldCharType="end"/>
        </w:r>
      </w:hyperlink>
    </w:p>
    <w:p w14:paraId="4AFCD6E5" w14:textId="15D94D2A" w:rsidR="004C6E63" w:rsidRDefault="001F0FF0">
      <w:pPr>
        <w:pStyle w:val="TOC2"/>
        <w:rPr>
          <w:rFonts w:asciiTheme="minorHAnsi" w:eastAsiaTheme="minorEastAsia" w:hAnsiTheme="minorHAnsi" w:cstheme="minorBidi"/>
          <w:b w:val="0"/>
          <w:bCs w:val="0"/>
          <w:sz w:val="22"/>
          <w:szCs w:val="22"/>
          <w:lang w:eastAsia="sl-SI"/>
        </w:rPr>
      </w:pPr>
      <w:hyperlink w:anchor="_Toc135395818" w:history="1">
        <w:r w:rsidR="004C6E63" w:rsidRPr="004D003C">
          <w:rPr>
            <w:rStyle w:val="Hyperlink"/>
          </w:rPr>
          <w:t>Povzetek predračuna / Rekapitulacija za sklop C</w:t>
        </w:r>
        <w:r w:rsidR="004C6E63">
          <w:rPr>
            <w:webHidden/>
          </w:rPr>
          <w:tab/>
        </w:r>
        <w:r w:rsidR="004C6E63">
          <w:rPr>
            <w:webHidden/>
          </w:rPr>
          <w:fldChar w:fldCharType="begin"/>
        </w:r>
        <w:r w:rsidR="004C6E63">
          <w:rPr>
            <w:webHidden/>
          </w:rPr>
          <w:instrText xml:space="preserve"> PAGEREF _Toc135395818 \h </w:instrText>
        </w:r>
        <w:r w:rsidR="004C6E63">
          <w:rPr>
            <w:webHidden/>
          </w:rPr>
        </w:r>
        <w:r w:rsidR="004C6E63">
          <w:rPr>
            <w:webHidden/>
          </w:rPr>
          <w:fldChar w:fldCharType="separate"/>
        </w:r>
        <w:r w:rsidR="00A02555">
          <w:rPr>
            <w:webHidden/>
          </w:rPr>
          <w:t>45</w:t>
        </w:r>
        <w:r w:rsidR="004C6E63">
          <w:rPr>
            <w:webHidden/>
          </w:rPr>
          <w:fldChar w:fldCharType="end"/>
        </w:r>
      </w:hyperlink>
    </w:p>
    <w:p w14:paraId="60CCEA87" w14:textId="4B3F78B6" w:rsidR="004C6E63" w:rsidRDefault="001F0FF0">
      <w:pPr>
        <w:pStyle w:val="TOC2"/>
        <w:rPr>
          <w:rFonts w:asciiTheme="minorHAnsi" w:eastAsiaTheme="minorEastAsia" w:hAnsiTheme="minorHAnsi" w:cstheme="minorBidi"/>
          <w:b w:val="0"/>
          <w:bCs w:val="0"/>
          <w:sz w:val="22"/>
          <w:szCs w:val="22"/>
          <w:lang w:eastAsia="sl-SI"/>
        </w:rPr>
      </w:pPr>
      <w:hyperlink w:anchor="_Toc135395819" w:history="1">
        <w:r w:rsidR="004C6E63" w:rsidRPr="004D003C">
          <w:rPr>
            <w:rStyle w:val="Hyperlink"/>
          </w:rPr>
          <w:t>Izjava o obsegu in menjavi panelnega vzorca za sklop A</w:t>
        </w:r>
        <w:r w:rsidR="004C6E63">
          <w:rPr>
            <w:webHidden/>
          </w:rPr>
          <w:tab/>
        </w:r>
        <w:r w:rsidR="004C6E63">
          <w:rPr>
            <w:webHidden/>
          </w:rPr>
          <w:fldChar w:fldCharType="begin"/>
        </w:r>
        <w:r w:rsidR="004C6E63">
          <w:rPr>
            <w:webHidden/>
          </w:rPr>
          <w:instrText xml:space="preserve"> PAGEREF _Toc135395819 \h </w:instrText>
        </w:r>
        <w:r w:rsidR="004C6E63">
          <w:rPr>
            <w:webHidden/>
          </w:rPr>
        </w:r>
        <w:r w:rsidR="004C6E63">
          <w:rPr>
            <w:webHidden/>
          </w:rPr>
          <w:fldChar w:fldCharType="separate"/>
        </w:r>
        <w:r w:rsidR="00A02555">
          <w:rPr>
            <w:webHidden/>
          </w:rPr>
          <w:t>46</w:t>
        </w:r>
        <w:r w:rsidR="004C6E63">
          <w:rPr>
            <w:webHidden/>
          </w:rPr>
          <w:fldChar w:fldCharType="end"/>
        </w:r>
      </w:hyperlink>
    </w:p>
    <w:p w14:paraId="304E26FE" w14:textId="647E92AD" w:rsidR="004C6E63" w:rsidRDefault="001F0FF0">
      <w:pPr>
        <w:pStyle w:val="TOC2"/>
        <w:rPr>
          <w:rFonts w:asciiTheme="minorHAnsi" w:eastAsiaTheme="minorEastAsia" w:hAnsiTheme="minorHAnsi" w:cstheme="minorBidi"/>
          <w:b w:val="0"/>
          <w:bCs w:val="0"/>
          <w:sz w:val="22"/>
          <w:szCs w:val="22"/>
          <w:lang w:eastAsia="sl-SI"/>
        </w:rPr>
      </w:pPr>
      <w:hyperlink w:anchor="_Toc135395820" w:history="1">
        <w:r w:rsidR="004C6E63" w:rsidRPr="004D003C">
          <w:rPr>
            <w:rStyle w:val="Hyperlink"/>
          </w:rPr>
          <w:t>Izjava o obsegu in menjavi panelnega vzorca za sklop B</w:t>
        </w:r>
        <w:r w:rsidR="004C6E63">
          <w:rPr>
            <w:webHidden/>
          </w:rPr>
          <w:tab/>
        </w:r>
        <w:r w:rsidR="004C6E63">
          <w:rPr>
            <w:webHidden/>
          </w:rPr>
          <w:fldChar w:fldCharType="begin"/>
        </w:r>
        <w:r w:rsidR="004C6E63">
          <w:rPr>
            <w:webHidden/>
          </w:rPr>
          <w:instrText xml:space="preserve"> PAGEREF _Toc135395820 \h </w:instrText>
        </w:r>
        <w:r w:rsidR="004C6E63">
          <w:rPr>
            <w:webHidden/>
          </w:rPr>
        </w:r>
        <w:r w:rsidR="004C6E63">
          <w:rPr>
            <w:webHidden/>
          </w:rPr>
          <w:fldChar w:fldCharType="separate"/>
        </w:r>
        <w:r w:rsidR="00A02555">
          <w:rPr>
            <w:webHidden/>
          </w:rPr>
          <w:t>47</w:t>
        </w:r>
        <w:r w:rsidR="004C6E63">
          <w:rPr>
            <w:webHidden/>
          </w:rPr>
          <w:fldChar w:fldCharType="end"/>
        </w:r>
      </w:hyperlink>
    </w:p>
    <w:p w14:paraId="413AB1F8" w14:textId="0360E3DE" w:rsidR="004C6E63" w:rsidRDefault="001F0FF0">
      <w:pPr>
        <w:pStyle w:val="TOC2"/>
        <w:rPr>
          <w:rFonts w:asciiTheme="minorHAnsi" w:eastAsiaTheme="minorEastAsia" w:hAnsiTheme="minorHAnsi" w:cstheme="minorBidi"/>
          <w:b w:val="0"/>
          <w:bCs w:val="0"/>
          <w:sz w:val="22"/>
          <w:szCs w:val="22"/>
          <w:lang w:eastAsia="sl-SI"/>
        </w:rPr>
      </w:pPr>
      <w:hyperlink w:anchor="_Toc135395821" w:history="1">
        <w:r w:rsidR="004C6E63" w:rsidRPr="004D003C">
          <w:rPr>
            <w:rStyle w:val="Hyperlink"/>
          </w:rPr>
          <w:t>Izjava o obsegu vzorca za raziskavo trga za sklop C</w:t>
        </w:r>
        <w:r w:rsidR="004C6E63">
          <w:rPr>
            <w:webHidden/>
          </w:rPr>
          <w:tab/>
        </w:r>
        <w:r w:rsidR="004C6E63">
          <w:rPr>
            <w:webHidden/>
          </w:rPr>
          <w:fldChar w:fldCharType="begin"/>
        </w:r>
        <w:r w:rsidR="004C6E63">
          <w:rPr>
            <w:webHidden/>
          </w:rPr>
          <w:instrText xml:space="preserve"> PAGEREF _Toc135395821 \h </w:instrText>
        </w:r>
        <w:r w:rsidR="004C6E63">
          <w:rPr>
            <w:webHidden/>
          </w:rPr>
        </w:r>
        <w:r w:rsidR="004C6E63">
          <w:rPr>
            <w:webHidden/>
          </w:rPr>
          <w:fldChar w:fldCharType="separate"/>
        </w:r>
        <w:r w:rsidR="00A02555">
          <w:rPr>
            <w:webHidden/>
          </w:rPr>
          <w:t>48</w:t>
        </w:r>
        <w:r w:rsidR="004C6E63">
          <w:rPr>
            <w:webHidden/>
          </w:rPr>
          <w:fldChar w:fldCharType="end"/>
        </w:r>
      </w:hyperlink>
    </w:p>
    <w:p w14:paraId="03CA4CD1" w14:textId="5ADBDDAC" w:rsidR="004C6E63" w:rsidRDefault="001F0FF0">
      <w:pPr>
        <w:pStyle w:val="TOC2"/>
        <w:rPr>
          <w:rFonts w:asciiTheme="minorHAnsi" w:eastAsiaTheme="minorEastAsia" w:hAnsiTheme="minorHAnsi" w:cstheme="minorBidi"/>
          <w:b w:val="0"/>
          <w:bCs w:val="0"/>
          <w:sz w:val="22"/>
          <w:szCs w:val="22"/>
          <w:lang w:eastAsia="sl-SI"/>
        </w:rPr>
      </w:pPr>
      <w:hyperlink w:anchor="_Toc135395822" w:history="1">
        <w:r w:rsidR="004C6E63" w:rsidRPr="004D003C">
          <w:rPr>
            <w:rStyle w:val="Hyperlink"/>
          </w:rPr>
          <w:t>Izjava o predložitvi sheme za sklop A</w:t>
        </w:r>
        <w:r w:rsidR="004C6E63">
          <w:rPr>
            <w:webHidden/>
          </w:rPr>
          <w:tab/>
        </w:r>
        <w:r w:rsidR="004C6E63">
          <w:rPr>
            <w:webHidden/>
          </w:rPr>
          <w:fldChar w:fldCharType="begin"/>
        </w:r>
        <w:r w:rsidR="004C6E63">
          <w:rPr>
            <w:webHidden/>
          </w:rPr>
          <w:instrText xml:space="preserve"> PAGEREF _Toc135395822 \h </w:instrText>
        </w:r>
        <w:r w:rsidR="004C6E63">
          <w:rPr>
            <w:webHidden/>
          </w:rPr>
        </w:r>
        <w:r w:rsidR="004C6E63">
          <w:rPr>
            <w:webHidden/>
          </w:rPr>
          <w:fldChar w:fldCharType="separate"/>
        </w:r>
        <w:r w:rsidR="00A02555">
          <w:rPr>
            <w:webHidden/>
          </w:rPr>
          <w:t>49</w:t>
        </w:r>
        <w:r w:rsidR="004C6E63">
          <w:rPr>
            <w:webHidden/>
          </w:rPr>
          <w:fldChar w:fldCharType="end"/>
        </w:r>
      </w:hyperlink>
    </w:p>
    <w:p w14:paraId="02F1999D" w14:textId="42A7846C" w:rsidR="004C6E63" w:rsidRDefault="001F0FF0">
      <w:pPr>
        <w:pStyle w:val="TOC2"/>
        <w:rPr>
          <w:rFonts w:asciiTheme="minorHAnsi" w:eastAsiaTheme="minorEastAsia" w:hAnsiTheme="minorHAnsi" w:cstheme="minorBidi"/>
          <w:b w:val="0"/>
          <w:bCs w:val="0"/>
          <w:sz w:val="22"/>
          <w:szCs w:val="22"/>
          <w:lang w:eastAsia="sl-SI"/>
        </w:rPr>
      </w:pPr>
      <w:hyperlink w:anchor="_Toc135395823" w:history="1">
        <w:r w:rsidR="004C6E63" w:rsidRPr="004D003C">
          <w:rPr>
            <w:rStyle w:val="Hyperlink"/>
          </w:rPr>
          <w:t>Izjava o predložitvi sheme za sklop B</w:t>
        </w:r>
        <w:r w:rsidR="004C6E63">
          <w:rPr>
            <w:webHidden/>
          </w:rPr>
          <w:tab/>
        </w:r>
        <w:r w:rsidR="004C6E63">
          <w:rPr>
            <w:webHidden/>
          </w:rPr>
          <w:fldChar w:fldCharType="begin"/>
        </w:r>
        <w:r w:rsidR="004C6E63">
          <w:rPr>
            <w:webHidden/>
          </w:rPr>
          <w:instrText xml:space="preserve"> PAGEREF _Toc135395823 \h </w:instrText>
        </w:r>
        <w:r w:rsidR="004C6E63">
          <w:rPr>
            <w:webHidden/>
          </w:rPr>
        </w:r>
        <w:r w:rsidR="004C6E63">
          <w:rPr>
            <w:webHidden/>
          </w:rPr>
          <w:fldChar w:fldCharType="separate"/>
        </w:r>
        <w:r w:rsidR="00A02555">
          <w:rPr>
            <w:webHidden/>
          </w:rPr>
          <w:t>50</w:t>
        </w:r>
        <w:r w:rsidR="004C6E63">
          <w:rPr>
            <w:webHidden/>
          </w:rPr>
          <w:fldChar w:fldCharType="end"/>
        </w:r>
      </w:hyperlink>
    </w:p>
    <w:p w14:paraId="099ECB8B" w14:textId="444DF828" w:rsidR="004C6E63" w:rsidRDefault="001F0FF0">
      <w:pPr>
        <w:pStyle w:val="TOC2"/>
        <w:rPr>
          <w:rFonts w:asciiTheme="minorHAnsi" w:eastAsiaTheme="minorEastAsia" w:hAnsiTheme="minorHAnsi" w:cstheme="minorBidi"/>
          <w:b w:val="0"/>
          <w:bCs w:val="0"/>
          <w:sz w:val="22"/>
          <w:szCs w:val="22"/>
          <w:lang w:eastAsia="sl-SI"/>
        </w:rPr>
      </w:pPr>
      <w:hyperlink w:anchor="_Toc135395824" w:history="1">
        <w:r w:rsidR="004C6E63" w:rsidRPr="004D003C">
          <w:rPr>
            <w:rStyle w:val="Hyperlink"/>
          </w:rPr>
          <w:t>Izjava o predložitvi sheme za sklop C</w:t>
        </w:r>
        <w:r w:rsidR="004C6E63">
          <w:rPr>
            <w:webHidden/>
          </w:rPr>
          <w:tab/>
        </w:r>
        <w:r w:rsidR="004C6E63">
          <w:rPr>
            <w:webHidden/>
          </w:rPr>
          <w:fldChar w:fldCharType="begin"/>
        </w:r>
        <w:r w:rsidR="004C6E63">
          <w:rPr>
            <w:webHidden/>
          </w:rPr>
          <w:instrText xml:space="preserve"> PAGEREF _Toc135395824 \h </w:instrText>
        </w:r>
        <w:r w:rsidR="004C6E63">
          <w:rPr>
            <w:webHidden/>
          </w:rPr>
        </w:r>
        <w:r w:rsidR="004C6E63">
          <w:rPr>
            <w:webHidden/>
          </w:rPr>
          <w:fldChar w:fldCharType="separate"/>
        </w:r>
        <w:r w:rsidR="00A02555">
          <w:rPr>
            <w:webHidden/>
          </w:rPr>
          <w:t>51</w:t>
        </w:r>
        <w:r w:rsidR="004C6E63">
          <w:rPr>
            <w:webHidden/>
          </w:rPr>
          <w:fldChar w:fldCharType="end"/>
        </w:r>
      </w:hyperlink>
    </w:p>
    <w:p w14:paraId="2BF34D1F" w14:textId="778F6FF4" w:rsidR="004C6E63" w:rsidRDefault="001F0FF0">
      <w:pPr>
        <w:pStyle w:val="TOC2"/>
        <w:rPr>
          <w:rFonts w:asciiTheme="minorHAnsi" w:eastAsiaTheme="minorEastAsia" w:hAnsiTheme="minorHAnsi" w:cstheme="minorBidi"/>
          <w:b w:val="0"/>
          <w:bCs w:val="0"/>
          <w:sz w:val="22"/>
          <w:szCs w:val="22"/>
          <w:lang w:eastAsia="sl-SI"/>
        </w:rPr>
      </w:pPr>
      <w:hyperlink w:anchor="_Toc135395825" w:history="1">
        <w:r w:rsidR="004C6E63" w:rsidRPr="004D003C">
          <w:rPr>
            <w:rStyle w:val="Hyperlink"/>
          </w:rPr>
          <w:t>Izjava o izvedbi izobraževanja za sklop A</w:t>
        </w:r>
        <w:r w:rsidR="004C6E63">
          <w:rPr>
            <w:webHidden/>
          </w:rPr>
          <w:tab/>
        </w:r>
        <w:r w:rsidR="004C6E63">
          <w:rPr>
            <w:webHidden/>
          </w:rPr>
          <w:fldChar w:fldCharType="begin"/>
        </w:r>
        <w:r w:rsidR="004C6E63">
          <w:rPr>
            <w:webHidden/>
          </w:rPr>
          <w:instrText xml:space="preserve"> PAGEREF _Toc135395825 \h </w:instrText>
        </w:r>
        <w:r w:rsidR="004C6E63">
          <w:rPr>
            <w:webHidden/>
          </w:rPr>
        </w:r>
        <w:r w:rsidR="004C6E63">
          <w:rPr>
            <w:webHidden/>
          </w:rPr>
          <w:fldChar w:fldCharType="separate"/>
        </w:r>
        <w:r w:rsidR="00A02555">
          <w:rPr>
            <w:webHidden/>
          </w:rPr>
          <w:t>52</w:t>
        </w:r>
        <w:r w:rsidR="004C6E63">
          <w:rPr>
            <w:webHidden/>
          </w:rPr>
          <w:fldChar w:fldCharType="end"/>
        </w:r>
      </w:hyperlink>
    </w:p>
    <w:p w14:paraId="2FE25C85" w14:textId="6E1C9BD5" w:rsidR="004C6E63" w:rsidRDefault="001F0FF0">
      <w:pPr>
        <w:pStyle w:val="TOC2"/>
        <w:rPr>
          <w:rFonts w:asciiTheme="minorHAnsi" w:eastAsiaTheme="minorEastAsia" w:hAnsiTheme="minorHAnsi" w:cstheme="minorBidi"/>
          <w:b w:val="0"/>
          <w:bCs w:val="0"/>
          <w:sz w:val="22"/>
          <w:szCs w:val="22"/>
          <w:lang w:eastAsia="sl-SI"/>
        </w:rPr>
      </w:pPr>
      <w:hyperlink w:anchor="_Toc135395826" w:history="1">
        <w:r w:rsidR="004C6E63" w:rsidRPr="004D003C">
          <w:rPr>
            <w:rStyle w:val="Hyperlink"/>
          </w:rPr>
          <w:t>Izjava o izvedbi izobraževanja za sklop B</w:t>
        </w:r>
        <w:r w:rsidR="004C6E63">
          <w:rPr>
            <w:webHidden/>
          </w:rPr>
          <w:tab/>
        </w:r>
        <w:r w:rsidR="004C6E63">
          <w:rPr>
            <w:webHidden/>
          </w:rPr>
          <w:fldChar w:fldCharType="begin"/>
        </w:r>
        <w:r w:rsidR="004C6E63">
          <w:rPr>
            <w:webHidden/>
          </w:rPr>
          <w:instrText xml:space="preserve"> PAGEREF _Toc135395826 \h </w:instrText>
        </w:r>
        <w:r w:rsidR="004C6E63">
          <w:rPr>
            <w:webHidden/>
          </w:rPr>
        </w:r>
        <w:r w:rsidR="004C6E63">
          <w:rPr>
            <w:webHidden/>
          </w:rPr>
          <w:fldChar w:fldCharType="separate"/>
        </w:r>
        <w:r w:rsidR="00A02555">
          <w:rPr>
            <w:webHidden/>
          </w:rPr>
          <w:t>53</w:t>
        </w:r>
        <w:r w:rsidR="004C6E63">
          <w:rPr>
            <w:webHidden/>
          </w:rPr>
          <w:fldChar w:fldCharType="end"/>
        </w:r>
      </w:hyperlink>
    </w:p>
    <w:p w14:paraId="1A0422BD" w14:textId="5B9A6AB4" w:rsidR="004C6E63" w:rsidRDefault="001F0FF0">
      <w:pPr>
        <w:pStyle w:val="TOC2"/>
        <w:rPr>
          <w:rFonts w:asciiTheme="minorHAnsi" w:eastAsiaTheme="minorEastAsia" w:hAnsiTheme="minorHAnsi" w:cstheme="minorBidi"/>
          <w:b w:val="0"/>
          <w:bCs w:val="0"/>
          <w:sz w:val="22"/>
          <w:szCs w:val="22"/>
          <w:lang w:eastAsia="sl-SI"/>
        </w:rPr>
      </w:pPr>
      <w:hyperlink w:anchor="_Toc135395827" w:history="1">
        <w:r w:rsidR="004C6E63" w:rsidRPr="004D003C">
          <w:rPr>
            <w:rStyle w:val="Hyperlink"/>
          </w:rPr>
          <w:t>Izjava o izvedbi izobraževanja za sklop C</w:t>
        </w:r>
        <w:r w:rsidR="004C6E63">
          <w:rPr>
            <w:webHidden/>
          </w:rPr>
          <w:tab/>
        </w:r>
        <w:r w:rsidR="004C6E63">
          <w:rPr>
            <w:webHidden/>
          </w:rPr>
          <w:fldChar w:fldCharType="begin"/>
        </w:r>
        <w:r w:rsidR="004C6E63">
          <w:rPr>
            <w:webHidden/>
          </w:rPr>
          <w:instrText xml:space="preserve"> PAGEREF _Toc135395827 \h </w:instrText>
        </w:r>
        <w:r w:rsidR="004C6E63">
          <w:rPr>
            <w:webHidden/>
          </w:rPr>
        </w:r>
        <w:r w:rsidR="004C6E63">
          <w:rPr>
            <w:webHidden/>
          </w:rPr>
          <w:fldChar w:fldCharType="separate"/>
        </w:r>
        <w:r w:rsidR="00A02555">
          <w:rPr>
            <w:webHidden/>
          </w:rPr>
          <w:t>54</w:t>
        </w:r>
        <w:r w:rsidR="004C6E63">
          <w:rPr>
            <w:webHidden/>
          </w:rPr>
          <w:fldChar w:fldCharType="end"/>
        </w:r>
      </w:hyperlink>
    </w:p>
    <w:p w14:paraId="2BB56246" w14:textId="63F42EE3" w:rsidR="004C6E63" w:rsidRDefault="001F0FF0">
      <w:pPr>
        <w:pStyle w:val="TOC2"/>
        <w:rPr>
          <w:rFonts w:asciiTheme="minorHAnsi" w:eastAsiaTheme="minorEastAsia" w:hAnsiTheme="minorHAnsi" w:cstheme="minorBidi"/>
          <w:b w:val="0"/>
          <w:bCs w:val="0"/>
          <w:sz w:val="22"/>
          <w:szCs w:val="22"/>
          <w:lang w:eastAsia="sl-SI"/>
        </w:rPr>
      </w:pPr>
      <w:hyperlink w:anchor="_Toc135395828" w:history="1">
        <w:r w:rsidR="004C6E63" w:rsidRPr="004D003C">
          <w:rPr>
            <w:rStyle w:val="Hyperlink"/>
          </w:rPr>
          <w:t>Izjava o zagotovitvi surovih podatkov in testnih poročil za sklop A</w:t>
        </w:r>
        <w:r w:rsidR="004C6E63">
          <w:rPr>
            <w:webHidden/>
          </w:rPr>
          <w:tab/>
        </w:r>
        <w:r w:rsidR="004C6E63">
          <w:rPr>
            <w:webHidden/>
          </w:rPr>
          <w:fldChar w:fldCharType="begin"/>
        </w:r>
        <w:r w:rsidR="004C6E63">
          <w:rPr>
            <w:webHidden/>
          </w:rPr>
          <w:instrText xml:space="preserve"> PAGEREF _Toc135395828 \h </w:instrText>
        </w:r>
        <w:r w:rsidR="004C6E63">
          <w:rPr>
            <w:webHidden/>
          </w:rPr>
        </w:r>
        <w:r w:rsidR="004C6E63">
          <w:rPr>
            <w:webHidden/>
          </w:rPr>
          <w:fldChar w:fldCharType="separate"/>
        </w:r>
        <w:r w:rsidR="00A02555">
          <w:rPr>
            <w:webHidden/>
          </w:rPr>
          <w:t>55</w:t>
        </w:r>
        <w:r w:rsidR="004C6E63">
          <w:rPr>
            <w:webHidden/>
          </w:rPr>
          <w:fldChar w:fldCharType="end"/>
        </w:r>
      </w:hyperlink>
    </w:p>
    <w:p w14:paraId="6887DCB3" w14:textId="084A6641" w:rsidR="004C6E63" w:rsidRDefault="001F0FF0">
      <w:pPr>
        <w:pStyle w:val="TOC2"/>
        <w:rPr>
          <w:rFonts w:asciiTheme="minorHAnsi" w:eastAsiaTheme="minorEastAsia" w:hAnsiTheme="minorHAnsi" w:cstheme="minorBidi"/>
          <w:b w:val="0"/>
          <w:bCs w:val="0"/>
          <w:sz w:val="22"/>
          <w:szCs w:val="22"/>
          <w:lang w:eastAsia="sl-SI"/>
        </w:rPr>
      </w:pPr>
      <w:hyperlink w:anchor="_Toc135395829" w:history="1">
        <w:r w:rsidR="004C6E63" w:rsidRPr="004D003C">
          <w:rPr>
            <w:rStyle w:val="Hyperlink"/>
          </w:rPr>
          <w:t>Izjava o zagotovitvi surovih podatkov in testnih poročil za sklop B</w:t>
        </w:r>
        <w:r w:rsidR="004C6E63">
          <w:rPr>
            <w:webHidden/>
          </w:rPr>
          <w:tab/>
        </w:r>
        <w:r w:rsidR="004C6E63">
          <w:rPr>
            <w:webHidden/>
          </w:rPr>
          <w:fldChar w:fldCharType="begin"/>
        </w:r>
        <w:r w:rsidR="004C6E63">
          <w:rPr>
            <w:webHidden/>
          </w:rPr>
          <w:instrText xml:space="preserve"> PAGEREF _Toc135395829 \h </w:instrText>
        </w:r>
        <w:r w:rsidR="004C6E63">
          <w:rPr>
            <w:webHidden/>
          </w:rPr>
        </w:r>
        <w:r w:rsidR="004C6E63">
          <w:rPr>
            <w:webHidden/>
          </w:rPr>
          <w:fldChar w:fldCharType="separate"/>
        </w:r>
        <w:r w:rsidR="00A02555">
          <w:rPr>
            <w:webHidden/>
          </w:rPr>
          <w:t>56</w:t>
        </w:r>
        <w:r w:rsidR="004C6E63">
          <w:rPr>
            <w:webHidden/>
          </w:rPr>
          <w:fldChar w:fldCharType="end"/>
        </w:r>
      </w:hyperlink>
    </w:p>
    <w:p w14:paraId="3F2AA93D" w14:textId="50E08516" w:rsidR="004C6E63" w:rsidRDefault="001F0FF0">
      <w:pPr>
        <w:pStyle w:val="TOC2"/>
        <w:rPr>
          <w:rFonts w:asciiTheme="minorHAnsi" w:eastAsiaTheme="minorEastAsia" w:hAnsiTheme="minorHAnsi" w:cstheme="minorBidi"/>
          <w:b w:val="0"/>
          <w:bCs w:val="0"/>
          <w:sz w:val="22"/>
          <w:szCs w:val="22"/>
          <w:lang w:eastAsia="sl-SI"/>
        </w:rPr>
      </w:pPr>
      <w:hyperlink w:anchor="_Toc135395830" w:history="1">
        <w:r w:rsidR="004C6E63" w:rsidRPr="004D003C">
          <w:rPr>
            <w:rStyle w:val="Hyperlink"/>
          </w:rPr>
          <w:t>Izjava o zagotovitvi surovih podatkov in testnih poročil za sklop C</w:t>
        </w:r>
        <w:r w:rsidR="004C6E63">
          <w:rPr>
            <w:webHidden/>
          </w:rPr>
          <w:tab/>
        </w:r>
        <w:r w:rsidR="004C6E63">
          <w:rPr>
            <w:webHidden/>
          </w:rPr>
          <w:fldChar w:fldCharType="begin"/>
        </w:r>
        <w:r w:rsidR="004C6E63">
          <w:rPr>
            <w:webHidden/>
          </w:rPr>
          <w:instrText xml:space="preserve"> PAGEREF _Toc135395830 \h </w:instrText>
        </w:r>
        <w:r w:rsidR="004C6E63">
          <w:rPr>
            <w:webHidden/>
          </w:rPr>
        </w:r>
        <w:r w:rsidR="004C6E63">
          <w:rPr>
            <w:webHidden/>
          </w:rPr>
          <w:fldChar w:fldCharType="separate"/>
        </w:r>
        <w:r w:rsidR="00A02555">
          <w:rPr>
            <w:webHidden/>
          </w:rPr>
          <w:t>57</w:t>
        </w:r>
        <w:r w:rsidR="004C6E63">
          <w:rPr>
            <w:webHidden/>
          </w:rPr>
          <w:fldChar w:fldCharType="end"/>
        </w:r>
      </w:hyperlink>
    </w:p>
    <w:p w14:paraId="62AB6206" w14:textId="552C6217" w:rsidR="004C6E63" w:rsidRDefault="001F0FF0">
      <w:pPr>
        <w:pStyle w:val="TOC2"/>
        <w:rPr>
          <w:rFonts w:asciiTheme="minorHAnsi" w:eastAsiaTheme="minorEastAsia" w:hAnsiTheme="minorHAnsi" w:cstheme="minorBidi"/>
          <w:b w:val="0"/>
          <w:bCs w:val="0"/>
          <w:sz w:val="22"/>
          <w:szCs w:val="22"/>
          <w:lang w:eastAsia="sl-SI"/>
        </w:rPr>
      </w:pPr>
      <w:hyperlink w:anchor="_Toc135395831" w:history="1">
        <w:r w:rsidR="004C6E63" w:rsidRPr="004D003C">
          <w:rPr>
            <w:rStyle w:val="Hyperlink"/>
          </w:rPr>
          <w:t>Izjava o programskih orodjih, opremi in zagotavljanju pomoči ter odprave napak za sklop A</w:t>
        </w:r>
        <w:r w:rsidR="004C6E63">
          <w:rPr>
            <w:webHidden/>
          </w:rPr>
          <w:tab/>
        </w:r>
        <w:r w:rsidR="004C6E63">
          <w:rPr>
            <w:webHidden/>
          </w:rPr>
          <w:fldChar w:fldCharType="begin"/>
        </w:r>
        <w:r w:rsidR="004C6E63">
          <w:rPr>
            <w:webHidden/>
          </w:rPr>
          <w:instrText xml:space="preserve"> PAGEREF _Toc135395831 \h </w:instrText>
        </w:r>
        <w:r w:rsidR="004C6E63">
          <w:rPr>
            <w:webHidden/>
          </w:rPr>
        </w:r>
        <w:r w:rsidR="004C6E63">
          <w:rPr>
            <w:webHidden/>
          </w:rPr>
          <w:fldChar w:fldCharType="separate"/>
        </w:r>
        <w:r w:rsidR="00A02555">
          <w:rPr>
            <w:webHidden/>
          </w:rPr>
          <w:t>58</w:t>
        </w:r>
        <w:r w:rsidR="004C6E63">
          <w:rPr>
            <w:webHidden/>
          </w:rPr>
          <w:fldChar w:fldCharType="end"/>
        </w:r>
      </w:hyperlink>
    </w:p>
    <w:p w14:paraId="63DC6A5A" w14:textId="1EF36CE6" w:rsidR="004C6E63" w:rsidRDefault="001F0FF0">
      <w:pPr>
        <w:pStyle w:val="TOC2"/>
        <w:rPr>
          <w:rFonts w:asciiTheme="minorHAnsi" w:eastAsiaTheme="minorEastAsia" w:hAnsiTheme="minorHAnsi" w:cstheme="minorBidi"/>
          <w:b w:val="0"/>
          <w:bCs w:val="0"/>
          <w:sz w:val="22"/>
          <w:szCs w:val="22"/>
          <w:lang w:eastAsia="sl-SI"/>
        </w:rPr>
      </w:pPr>
      <w:hyperlink w:anchor="_Toc135395832" w:history="1">
        <w:r w:rsidR="004C6E63" w:rsidRPr="004D003C">
          <w:rPr>
            <w:rStyle w:val="Hyperlink"/>
          </w:rPr>
          <w:t>Izjava o programskih orodjih, opremi in zagotavljanju pomoči ter odprave napak za sklop B</w:t>
        </w:r>
        <w:r w:rsidR="004C6E63">
          <w:rPr>
            <w:webHidden/>
          </w:rPr>
          <w:tab/>
        </w:r>
        <w:r w:rsidR="004C6E63">
          <w:rPr>
            <w:webHidden/>
          </w:rPr>
          <w:fldChar w:fldCharType="begin"/>
        </w:r>
        <w:r w:rsidR="004C6E63">
          <w:rPr>
            <w:webHidden/>
          </w:rPr>
          <w:instrText xml:space="preserve"> PAGEREF _Toc135395832 \h </w:instrText>
        </w:r>
        <w:r w:rsidR="004C6E63">
          <w:rPr>
            <w:webHidden/>
          </w:rPr>
        </w:r>
        <w:r w:rsidR="004C6E63">
          <w:rPr>
            <w:webHidden/>
          </w:rPr>
          <w:fldChar w:fldCharType="separate"/>
        </w:r>
        <w:r w:rsidR="00A02555">
          <w:rPr>
            <w:webHidden/>
          </w:rPr>
          <w:t>59</w:t>
        </w:r>
        <w:r w:rsidR="004C6E63">
          <w:rPr>
            <w:webHidden/>
          </w:rPr>
          <w:fldChar w:fldCharType="end"/>
        </w:r>
      </w:hyperlink>
    </w:p>
    <w:p w14:paraId="19E8E74C" w14:textId="12F2D524" w:rsidR="004C6E63" w:rsidRDefault="001F0FF0">
      <w:pPr>
        <w:pStyle w:val="TOC2"/>
        <w:rPr>
          <w:rFonts w:asciiTheme="minorHAnsi" w:eastAsiaTheme="minorEastAsia" w:hAnsiTheme="minorHAnsi" w:cstheme="minorBidi"/>
          <w:b w:val="0"/>
          <w:bCs w:val="0"/>
          <w:sz w:val="22"/>
          <w:szCs w:val="22"/>
          <w:lang w:eastAsia="sl-SI"/>
        </w:rPr>
      </w:pPr>
      <w:hyperlink w:anchor="_Toc135395833" w:history="1">
        <w:r w:rsidR="004C6E63" w:rsidRPr="004D003C">
          <w:rPr>
            <w:rStyle w:val="Hyperlink"/>
          </w:rPr>
          <w:t>Izjava o programskih orodjih, opremi in zagotavljanju pomoči ter odprave napak za sklop C</w:t>
        </w:r>
        <w:r w:rsidR="004C6E63">
          <w:rPr>
            <w:webHidden/>
          </w:rPr>
          <w:tab/>
        </w:r>
        <w:r w:rsidR="004C6E63">
          <w:rPr>
            <w:webHidden/>
          </w:rPr>
          <w:fldChar w:fldCharType="begin"/>
        </w:r>
        <w:r w:rsidR="004C6E63">
          <w:rPr>
            <w:webHidden/>
          </w:rPr>
          <w:instrText xml:space="preserve"> PAGEREF _Toc135395833 \h </w:instrText>
        </w:r>
        <w:r w:rsidR="004C6E63">
          <w:rPr>
            <w:webHidden/>
          </w:rPr>
        </w:r>
        <w:r w:rsidR="004C6E63">
          <w:rPr>
            <w:webHidden/>
          </w:rPr>
          <w:fldChar w:fldCharType="separate"/>
        </w:r>
        <w:r w:rsidR="00A02555">
          <w:rPr>
            <w:webHidden/>
          </w:rPr>
          <w:t>60</w:t>
        </w:r>
        <w:r w:rsidR="004C6E63">
          <w:rPr>
            <w:webHidden/>
          </w:rPr>
          <w:fldChar w:fldCharType="end"/>
        </w:r>
      </w:hyperlink>
    </w:p>
    <w:p w14:paraId="16FE17F8" w14:textId="36AFE5E9" w:rsidR="004C6E63" w:rsidRDefault="001F0FF0">
      <w:pPr>
        <w:pStyle w:val="TOC2"/>
        <w:rPr>
          <w:rFonts w:asciiTheme="minorHAnsi" w:eastAsiaTheme="minorEastAsia" w:hAnsiTheme="minorHAnsi" w:cstheme="minorBidi"/>
          <w:b w:val="0"/>
          <w:bCs w:val="0"/>
          <w:sz w:val="22"/>
          <w:szCs w:val="22"/>
          <w:lang w:eastAsia="sl-SI"/>
        </w:rPr>
      </w:pPr>
      <w:hyperlink w:anchor="_Toc135395834" w:history="1">
        <w:r w:rsidR="004C6E63" w:rsidRPr="004D003C">
          <w:rPr>
            <w:rStyle w:val="Hyperlink"/>
          </w:rPr>
          <w:t>Referenčna izjava ponudnika za sklop A</w:t>
        </w:r>
        <w:r w:rsidR="004C6E63">
          <w:rPr>
            <w:webHidden/>
          </w:rPr>
          <w:tab/>
        </w:r>
        <w:r w:rsidR="004C6E63">
          <w:rPr>
            <w:webHidden/>
          </w:rPr>
          <w:fldChar w:fldCharType="begin"/>
        </w:r>
        <w:r w:rsidR="004C6E63">
          <w:rPr>
            <w:webHidden/>
          </w:rPr>
          <w:instrText xml:space="preserve"> PAGEREF _Toc135395834 \h </w:instrText>
        </w:r>
        <w:r w:rsidR="004C6E63">
          <w:rPr>
            <w:webHidden/>
          </w:rPr>
        </w:r>
        <w:r w:rsidR="004C6E63">
          <w:rPr>
            <w:webHidden/>
          </w:rPr>
          <w:fldChar w:fldCharType="separate"/>
        </w:r>
        <w:r w:rsidR="00A02555">
          <w:rPr>
            <w:webHidden/>
          </w:rPr>
          <w:t>61</w:t>
        </w:r>
        <w:r w:rsidR="004C6E63">
          <w:rPr>
            <w:webHidden/>
          </w:rPr>
          <w:fldChar w:fldCharType="end"/>
        </w:r>
      </w:hyperlink>
    </w:p>
    <w:p w14:paraId="2CEA31E7" w14:textId="36B54AA3" w:rsidR="004C6E63" w:rsidRDefault="001F0FF0">
      <w:pPr>
        <w:pStyle w:val="TOC2"/>
        <w:rPr>
          <w:rFonts w:asciiTheme="minorHAnsi" w:eastAsiaTheme="minorEastAsia" w:hAnsiTheme="minorHAnsi" w:cstheme="minorBidi"/>
          <w:b w:val="0"/>
          <w:bCs w:val="0"/>
          <w:sz w:val="22"/>
          <w:szCs w:val="22"/>
          <w:lang w:eastAsia="sl-SI"/>
        </w:rPr>
      </w:pPr>
      <w:hyperlink w:anchor="_Toc135395835" w:history="1">
        <w:r w:rsidR="004C6E63" w:rsidRPr="004D003C">
          <w:rPr>
            <w:rStyle w:val="Hyperlink"/>
          </w:rPr>
          <w:t>Referenčna izjava ponudnika za sklop A</w:t>
        </w:r>
        <w:r w:rsidR="004C6E63">
          <w:rPr>
            <w:webHidden/>
          </w:rPr>
          <w:tab/>
        </w:r>
        <w:r w:rsidR="004C6E63">
          <w:rPr>
            <w:webHidden/>
          </w:rPr>
          <w:fldChar w:fldCharType="begin"/>
        </w:r>
        <w:r w:rsidR="004C6E63">
          <w:rPr>
            <w:webHidden/>
          </w:rPr>
          <w:instrText xml:space="preserve"> PAGEREF _Toc135395835 \h </w:instrText>
        </w:r>
        <w:r w:rsidR="004C6E63">
          <w:rPr>
            <w:webHidden/>
          </w:rPr>
        </w:r>
        <w:r w:rsidR="004C6E63">
          <w:rPr>
            <w:webHidden/>
          </w:rPr>
          <w:fldChar w:fldCharType="separate"/>
        </w:r>
        <w:r w:rsidR="00A02555">
          <w:rPr>
            <w:webHidden/>
          </w:rPr>
          <w:t>62</w:t>
        </w:r>
        <w:r w:rsidR="004C6E63">
          <w:rPr>
            <w:webHidden/>
          </w:rPr>
          <w:fldChar w:fldCharType="end"/>
        </w:r>
      </w:hyperlink>
    </w:p>
    <w:p w14:paraId="2F893639" w14:textId="02115047" w:rsidR="004C6E63" w:rsidRDefault="001F0FF0">
      <w:pPr>
        <w:pStyle w:val="TOC2"/>
        <w:rPr>
          <w:rFonts w:asciiTheme="minorHAnsi" w:eastAsiaTheme="minorEastAsia" w:hAnsiTheme="minorHAnsi" w:cstheme="minorBidi"/>
          <w:b w:val="0"/>
          <w:bCs w:val="0"/>
          <w:sz w:val="22"/>
          <w:szCs w:val="22"/>
          <w:lang w:eastAsia="sl-SI"/>
        </w:rPr>
      </w:pPr>
      <w:hyperlink w:anchor="_Toc135395836" w:history="1">
        <w:r w:rsidR="004C6E63" w:rsidRPr="004D003C">
          <w:rPr>
            <w:rStyle w:val="Hyperlink"/>
          </w:rPr>
          <w:t>Referenčna izjava ponudnika za sklop B</w:t>
        </w:r>
        <w:r w:rsidR="004C6E63">
          <w:rPr>
            <w:webHidden/>
          </w:rPr>
          <w:tab/>
        </w:r>
        <w:r w:rsidR="004C6E63">
          <w:rPr>
            <w:webHidden/>
          </w:rPr>
          <w:fldChar w:fldCharType="begin"/>
        </w:r>
        <w:r w:rsidR="004C6E63">
          <w:rPr>
            <w:webHidden/>
          </w:rPr>
          <w:instrText xml:space="preserve"> PAGEREF _Toc135395836 \h </w:instrText>
        </w:r>
        <w:r w:rsidR="004C6E63">
          <w:rPr>
            <w:webHidden/>
          </w:rPr>
        </w:r>
        <w:r w:rsidR="004C6E63">
          <w:rPr>
            <w:webHidden/>
          </w:rPr>
          <w:fldChar w:fldCharType="separate"/>
        </w:r>
        <w:r w:rsidR="00A02555">
          <w:rPr>
            <w:webHidden/>
          </w:rPr>
          <w:t>63</w:t>
        </w:r>
        <w:r w:rsidR="004C6E63">
          <w:rPr>
            <w:webHidden/>
          </w:rPr>
          <w:fldChar w:fldCharType="end"/>
        </w:r>
      </w:hyperlink>
    </w:p>
    <w:p w14:paraId="3DF1F13D" w14:textId="038AB812" w:rsidR="004C6E63" w:rsidRDefault="001F0FF0">
      <w:pPr>
        <w:pStyle w:val="TOC2"/>
        <w:rPr>
          <w:rFonts w:asciiTheme="minorHAnsi" w:eastAsiaTheme="minorEastAsia" w:hAnsiTheme="minorHAnsi" w:cstheme="minorBidi"/>
          <w:b w:val="0"/>
          <w:bCs w:val="0"/>
          <w:sz w:val="22"/>
          <w:szCs w:val="22"/>
          <w:lang w:eastAsia="sl-SI"/>
        </w:rPr>
      </w:pPr>
      <w:hyperlink w:anchor="_Toc135395837" w:history="1">
        <w:r w:rsidR="004C6E63" w:rsidRPr="004D003C">
          <w:rPr>
            <w:rStyle w:val="Hyperlink"/>
          </w:rPr>
          <w:t>Referenčna izjava ponudnika za sklop B</w:t>
        </w:r>
        <w:r w:rsidR="004C6E63">
          <w:rPr>
            <w:webHidden/>
          </w:rPr>
          <w:tab/>
        </w:r>
        <w:r w:rsidR="004C6E63">
          <w:rPr>
            <w:webHidden/>
          </w:rPr>
          <w:fldChar w:fldCharType="begin"/>
        </w:r>
        <w:r w:rsidR="004C6E63">
          <w:rPr>
            <w:webHidden/>
          </w:rPr>
          <w:instrText xml:space="preserve"> PAGEREF _Toc135395837 \h </w:instrText>
        </w:r>
        <w:r w:rsidR="004C6E63">
          <w:rPr>
            <w:webHidden/>
          </w:rPr>
        </w:r>
        <w:r w:rsidR="004C6E63">
          <w:rPr>
            <w:webHidden/>
          </w:rPr>
          <w:fldChar w:fldCharType="separate"/>
        </w:r>
        <w:r w:rsidR="00A02555">
          <w:rPr>
            <w:webHidden/>
          </w:rPr>
          <w:t>64</w:t>
        </w:r>
        <w:r w:rsidR="004C6E63">
          <w:rPr>
            <w:webHidden/>
          </w:rPr>
          <w:fldChar w:fldCharType="end"/>
        </w:r>
      </w:hyperlink>
    </w:p>
    <w:p w14:paraId="05C08469" w14:textId="30418B82" w:rsidR="004C6E63" w:rsidRDefault="001F0FF0">
      <w:pPr>
        <w:pStyle w:val="TOC2"/>
        <w:rPr>
          <w:rFonts w:asciiTheme="minorHAnsi" w:eastAsiaTheme="minorEastAsia" w:hAnsiTheme="minorHAnsi" w:cstheme="minorBidi"/>
          <w:b w:val="0"/>
          <w:bCs w:val="0"/>
          <w:sz w:val="22"/>
          <w:szCs w:val="22"/>
          <w:lang w:eastAsia="sl-SI"/>
        </w:rPr>
      </w:pPr>
      <w:hyperlink w:anchor="_Toc135395838" w:history="1">
        <w:r w:rsidR="004C6E63" w:rsidRPr="004D003C">
          <w:rPr>
            <w:rStyle w:val="Hyperlink"/>
          </w:rPr>
          <w:t>Referenčna izjava ponudnika za sklop C</w:t>
        </w:r>
        <w:r w:rsidR="004C6E63">
          <w:rPr>
            <w:webHidden/>
          </w:rPr>
          <w:tab/>
        </w:r>
        <w:r w:rsidR="004C6E63">
          <w:rPr>
            <w:webHidden/>
          </w:rPr>
          <w:fldChar w:fldCharType="begin"/>
        </w:r>
        <w:r w:rsidR="004C6E63">
          <w:rPr>
            <w:webHidden/>
          </w:rPr>
          <w:instrText xml:space="preserve"> PAGEREF _Toc135395838 \h </w:instrText>
        </w:r>
        <w:r w:rsidR="004C6E63">
          <w:rPr>
            <w:webHidden/>
          </w:rPr>
        </w:r>
        <w:r w:rsidR="004C6E63">
          <w:rPr>
            <w:webHidden/>
          </w:rPr>
          <w:fldChar w:fldCharType="separate"/>
        </w:r>
        <w:r w:rsidR="00A02555">
          <w:rPr>
            <w:webHidden/>
          </w:rPr>
          <w:t>65</w:t>
        </w:r>
        <w:r w:rsidR="004C6E63">
          <w:rPr>
            <w:webHidden/>
          </w:rPr>
          <w:fldChar w:fldCharType="end"/>
        </w:r>
      </w:hyperlink>
    </w:p>
    <w:p w14:paraId="45A45C0D" w14:textId="3DF7680E" w:rsidR="004C6E63" w:rsidRDefault="001F0FF0">
      <w:pPr>
        <w:pStyle w:val="TOC2"/>
        <w:rPr>
          <w:rFonts w:asciiTheme="minorHAnsi" w:eastAsiaTheme="minorEastAsia" w:hAnsiTheme="minorHAnsi" w:cstheme="minorBidi"/>
          <w:b w:val="0"/>
          <w:bCs w:val="0"/>
          <w:sz w:val="22"/>
          <w:szCs w:val="22"/>
          <w:lang w:eastAsia="sl-SI"/>
        </w:rPr>
      </w:pPr>
      <w:hyperlink w:anchor="_Toc135395839" w:history="1">
        <w:r w:rsidR="004C6E63" w:rsidRPr="004D003C">
          <w:rPr>
            <w:rStyle w:val="Hyperlink"/>
          </w:rPr>
          <w:t>Izjava o varovanju podatkov</w:t>
        </w:r>
        <w:r w:rsidR="004C6E63">
          <w:rPr>
            <w:webHidden/>
          </w:rPr>
          <w:tab/>
        </w:r>
        <w:r w:rsidR="004C6E63">
          <w:rPr>
            <w:webHidden/>
          </w:rPr>
          <w:fldChar w:fldCharType="begin"/>
        </w:r>
        <w:r w:rsidR="004C6E63">
          <w:rPr>
            <w:webHidden/>
          </w:rPr>
          <w:instrText xml:space="preserve"> PAGEREF _Toc135395839 \h </w:instrText>
        </w:r>
        <w:r w:rsidR="004C6E63">
          <w:rPr>
            <w:webHidden/>
          </w:rPr>
        </w:r>
        <w:r w:rsidR="004C6E63">
          <w:rPr>
            <w:webHidden/>
          </w:rPr>
          <w:fldChar w:fldCharType="separate"/>
        </w:r>
        <w:r w:rsidR="00A02555">
          <w:rPr>
            <w:webHidden/>
          </w:rPr>
          <w:t>66</w:t>
        </w:r>
        <w:r w:rsidR="004C6E63">
          <w:rPr>
            <w:webHidden/>
          </w:rPr>
          <w:fldChar w:fldCharType="end"/>
        </w:r>
      </w:hyperlink>
    </w:p>
    <w:p w14:paraId="4D6C497F" w14:textId="0F679E34" w:rsidR="004C6E63" w:rsidRDefault="001F0FF0">
      <w:pPr>
        <w:pStyle w:val="TOC2"/>
        <w:rPr>
          <w:rFonts w:asciiTheme="minorHAnsi" w:eastAsiaTheme="minorEastAsia" w:hAnsiTheme="minorHAnsi" w:cstheme="minorBidi"/>
          <w:b w:val="0"/>
          <w:bCs w:val="0"/>
          <w:sz w:val="22"/>
          <w:szCs w:val="22"/>
          <w:lang w:eastAsia="sl-SI"/>
        </w:rPr>
      </w:pPr>
      <w:hyperlink w:anchor="_Toc135395840" w:history="1">
        <w:r w:rsidR="004C6E63" w:rsidRPr="004D003C">
          <w:rPr>
            <w:rStyle w:val="Hyperlink"/>
          </w:rPr>
          <w:t>Izjava o predložitvi garancije za dobro izvedbo pogodbenih obveznosti</w:t>
        </w:r>
        <w:r w:rsidR="004C6E63">
          <w:rPr>
            <w:webHidden/>
          </w:rPr>
          <w:tab/>
        </w:r>
        <w:r w:rsidR="004C6E63">
          <w:rPr>
            <w:webHidden/>
          </w:rPr>
          <w:fldChar w:fldCharType="begin"/>
        </w:r>
        <w:r w:rsidR="004C6E63">
          <w:rPr>
            <w:webHidden/>
          </w:rPr>
          <w:instrText xml:space="preserve"> PAGEREF _Toc135395840 \h </w:instrText>
        </w:r>
        <w:r w:rsidR="004C6E63">
          <w:rPr>
            <w:webHidden/>
          </w:rPr>
        </w:r>
        <w:r w:rsidR="004C6E63">
          <w:rPr>
            <w:webHidden/>
          </w:rPr>
          <w:fldChar w:fldCharType="separate"/>
        </w:r>
        <w:r w:rsidR="00A02555">
          <w:rPr>
            <w:webHidden/>
          </w:rPr>
          <w:t>67</w:t>
        </w:r>
        <w:r w:rsidR="004C6E63">
          <w:rPr>
            <w:webHidden/>
          </w:rPr>
          <w:fldChar w:fldCharType="end"/>
        </w:r>
      </w:hyperlink>
    </w:p>
    <w:p w14:paraId="4E4C60C2" w14:textId="767B393B" w:rsidR="004C6E63" w:rsidRDefault="001F0FF0">
      <w:pPr>
        <w:pStyle w:val="TOC2"/>
        <w:rPr>
          <w:rFonts w:asciiTheme="minorHAnsi" w:eastAsiaTheme="minorEastAsia" w:hAnsiTheme="minorHAnsi" w:cstheme="minorBidi"/>
          <w:b w:val="0"/>
          <w:bCs w:val="0"/>
          <w:sz w:val="22"/>
          <w:szCs w:val="22"/>
          <w:lang w:eastAsia="sl-SI"/>
        </w:rPr>
      </w:pPr>
      <w:hyperlink w:anchor="_Toc135395841" w:history="1">
        <w:r w:rsidR="004C6E63" w:rsidRPr="004D003C">
          <w:rPr>
            <w:rStyle w:val="Hyperlink"/>
          </w:rPr>
          <w:t>Vzorec pogodbe za sklop A</w:t>
        </w:r>
        <w:r w:rsidR="004C6E63">
          <w:rPr>
            <w:webHidden/>
          </w:rPr>
          <w:tab/>
        </w:r>
        <w:r w:rsidR="004C6E63">
          <w:rPr>
            <w:webHidden/>
          </w:rPr>
          <w:fldChar w:fldCharType="begin"/>
        </w:r>
        <w:r w:rsidR="004C6E63">
          <w:rPr>
            <w:webHidden/>
          </w:rPr>
          <w:instrText xml:space="preserve"> PAGEREF _Toc135395841 \h </w:instrText>
        </w:r>
        <w:r w:rsidR="004C6E63">
          <w:rPr>
            <w:webHidden/>
          </w:rPr>
        </w:r>
        <w:r w:rsidR="004C6E63">
          <w:rPr>
            <w:webHidden/>
          </w:rPr>
          <w:fldChar w:fldCharType="separate"/>
        </w:r>
        <w:r w:rsidR="00A02555">
          <w:rPr>
            <w:webHidden/>
          </w:rPr>
          <w:t>68</w:t>
        </w:r>
        <w:r w:rsidR="004C6E63">
          <w:rPr>
            <w:webHidden/>
          </w:rPr>
          <w:fldChar w:fldCharType="end"/>
        </w:r>
      </w:hyperlink>
    </w:p>
    <w:p w14:paraId="6328C139" w14:textId="35E76591" w:rsidR="004C6E63" w:rsidRDefault="001F0FF0">
      <w:pPr>
        <w:pStyle w:val="TOC2"/>
        <w:rPr>
          <w:rFonts w:asciiTheme="minorHAnsi" w:eastAsiaTheme="minorEastAsia" w:hAnsiTheme="minorHAnsi" w:cstheme="minorBidi"/>
          <w:b w:val="0"/>
          <w:bCs w:val="0"/>
          <w:sz w:val="22"/>
          <w:szCs w:val="22"/>
          <w:lang w:eastAsia="sl-SI"/>
        </w:rPr>
      </w:pPr>
      <w:hyperlink w:anchor="_Toc135395842" w:history="1">
        <w:r w:rsidR="004C6E63" w:rsidRPr="004D003C">
          <w:rPr>
            <w:rStyle w:val="Hyperlink"/>
          </w:rPr>
          <w:t>Vzorec pogodbe za sklop B</w:t>
        </w:r>
        <w:r w:rsidR="004C6E63">
          <w:rPr>
            <w:webHidden/>
          </w:rPr>
          <w:tab/>
        </w:r>
        <w:r w:rsidR="004C6E63">
          <w:rPr>
            <w:webHidden/>
          </w:rPr>
          <w:fldChar w:fldCharType="begin"/>
        </w:r>
        <w:r w:rsidR="004C6E63">
          <w:rPr>
            <w:webHidden/>
          </w:rPr>
          <w:instrText xml:space="preserve"> PAGEREF _Toc135395842 \h </w:instrText>
        </w:r>
        <w:r w:rsidR="004C6E63">
          <w:rPr>
            <w:webHidden/>
          </w:rPr>
        </w:r>
        <w:r w:rsidR="004C6E63">
          <w:rPr>
            <w:webHidden/>
          </w:rPr>
          <w:fldChar w:fldCharType="separate"/>
        </w:r>
        <w:r w:rsidR="00A02555">
          <w:rPr>
            <w:webHidden/>
          </w:rPr>
          <w:t>78</w:t>
        </w:r>
        <w:r w:rsidR="004C6E63">
          <w:rPr>
            <w:webHidden/>
          </w:rPr>
          <w:fldChar w:fldCharType="end"/>
        </w:r>
      </w:hyperlink>
    </w:p>
    <w:p w14:paraId="2D89A43D" w14:textId="1BCAEBEC" w:rsidR="004C6E63" w:rsidRDefault="001F0FF0">
      <w:pPr>
        <w:pStyle w:val="TOC2"/>
        <w:rPr>
          <w:rFonts w:asciiTheme="minorHAnsi" w:eastAsiaTheme="minorEastAsia" w:hAnsiTheme="minorHAnsi" w:cstheme="minorBidi"/>
          <w:b w:val="0"/>
          <w:bCs w:val="0"/>
          <w:sz w:val="22"/>
          <w:szCs w:val="22"/>
          <w:lang w:eastAsia="sl-SI"/>
        </w:rPr>
      </w:pPr>
      <w:hyperlink w:anchor="_Toc135395843" w:history="1">
        <w:r w:rsidR="004C6E63" w:rsidRPr="004D003C">
          <w:rPr>
            <w:rStyle w:val="Hyperlink"/>
          </w:rPr>
          <w:t>Vzorec pogodbe za sklop C</w:t>
        </w:r>
        <w:r w:rsidR="004C6E63">
          <w:rPr>
            <w:webHidden/>
          </w:rPr>
          <w:tab/>
        </w:r>
        <w:r w:rsidR="004C6E63">
          <w:rPr>
            <w:webHidden/>
          </w:rPr>
          <w:fldChar w:fldCharType="begin"/>
        </w:r>
        <w:r w:rsidR="004C6E63">
          <w:rPr>
            <w:webHidden/>
          </w:rPr>
          <w:instrText xml:space="preserve"> PAGEREF _Toc135395843 \h </w:instrText>
        </w:r>
        <w:r w:rsidR="004C6E63">
          <w:rPr>
            <w:webHidden/>
          </w:rPr>
        </w:r>
        <w:r w:rsidR="004C6E63">
          <w:rPr>
            <w:webHidden/>
          </w:rPr>
          <w:fldChar w:fldCharType="separate"/>
        </w:r>
        <w:r w:rsidR="00A02555">
          <w:rPr>
            <w:webHidden/>
          </w:rPr>
          <w:t>88</w:t>
        </w:r>
        <w:r w:rsidR="004C6E63">
          <w:rPr>
            <w:webHidden/>
          </w:rPr>
          <w:fldChar w:fldCharType="end"/>
        </w:r>
      </w:hyperlink>
    </w:p>
    <w:p w14:paraId="146E8DA8" w14:textId="153E9527" w:rsidR="004C6E63" w:rsidRDefault="001F0FF0">
      <w:pPr>
        <w:pStyle w:val="TOC2"/>
        <w:rPr>
          <w:rFonts w:asciiTheme="minorHAnsi" w:eastAsiaTheme="minorEastAsia" w:hAnsiTheme="minorHAnsi" w:cstheme="minorBidi"/>
          <w:b w:val="0"/>
          <w:bCs w:val="0"/>
          <w:sz w:val="22"/>
          <w:szCs w:val="22"/>
          <w:lang w:eastAsia="sl-SI"/>
        </w:rPr>
      </w:pPr>
      <w:hyperlink w:anchor="_Toc135395844" w:history="1">
        <w:r w:rsidR="004C6E63" w:rsidRPr="004D003C">
          <w:rPr>
            <w:rStyle w:val="Hyperlink"/>
          </w:rPr>
          <w:t>Izjava o posredovanju podatkov o razkritju lastništva ponudnika</w:t>
        </w:r>
        <w:r w:rsidR="004C6E63">
          <w:rPr>
            <w:webHidden/>
          </w:rPr>
          <w:tab/>
        </w:r>
        <w:r w:rsidR="004C6E63">
          <w:rPr>
            <w:webHidden/>
          </w:rPr>
          <w:fldChar w:fldCharType="begin"/>
        </w:r>
        <w:r w:rsidR="004C6E63">
          <w:rPr>
            <w:webHidden/>
          </w:rPr>
          <w:instrText xml:space="preserve"> PAGEREF _Toc135395844 \h </w:instrText>
        </w:r>
        <w:r w:rsidR="004C6E63">
          <w:rPr>
            <w:webHidden/>
          </w:rPr>
        </w:r>
        <w:r w:rsidR="004C6E63">
          <w:rPr>
            <w:webHidden/>
          </w:rPr>
          <w:fldChar w:fldCharType="separate"/>
        </w:r>
        <w:r w:rsidR="00A02555">
          <w:rPr>
            <w:webHidden/>
          </w:rPr>
          <w:t>94</w:t>
        </w:r>
        <w:r w:rsidR="004C6E63">
          <w:rPr>
            <w:webHidden/>
          </w:rPr>
          <w:fldChar w:fldCharType="end"/>
        </w:r>
      </w:hyperlink>
    </w:p>
    <w:p w14:paraId="703D232C" w14:textId="41D2A325" w:rsidR="004C6E63" w:rsidRDefault="001F0FF0">
      <w:pPr>
        <w:pStyle w:val="TOC2"/>
        <w:rPr>
          <w:rFonts w:asciiTheme="minorHAnsi" w:eastAsiaTheme="minorEastAsia" w:hAnsiTheme="minorHAnsi" w:cstheme="minorBidi"/>
          <w:b w:val="0"/>
          <w:bCs w:val="0"/>
          <w:sz w:val="22"/>
          <w:szCs w:val="22"/>
          <w:lang w:eastAsia="sl-SI"/>
        </w:rPr>
      </w:pPr>
      <w:hyperlink w:anchor="_Toc135395845" w:history="1">
        <w:r w:rsidR="004C6E63" w:rsidRPr="004D003C">
          <w:rPr>
            <w:rStyle w:val="Hyperlink"/>
          </w:rPr>
          <w:t>Izjava o udeležbi fizičnih in pravnih oseb v lastništvu ponudnika</w:t>
        </w:r>
        <w:r w:rsidR="004C6E63">
          <w:rPr>
            <w:webHidden/>
          </w:rPr>
          <w:tab/>
        </w:r>
        <w:r w:rsidR="004C6E63">
          <w:rPr>
            <w:webHidden/>
          </w:rPr>
          <w:fldChar w:fldCharType="begin"/>
        </w:r>
        <w:r w:rsidR="004C6E63">
          <w:rPr>
            <w:webHidden/>
          </w:rPr>
          <w:instrText xml:space="preserve"> PAGEREF _Toc135395845 \h </w:instrText>
        </w:r>
        <w:r w:rsidR="004C6E63">
          <w:rPr>
            <w:webHidden/>
          </w:rPr>
        </w:r>
        <w:r w:rsidR="004C6E63">
          <w:rPr>
            <w:webHidden/>
          </w:rPr>
          <w:fldChar w:fldCharType="separate"/>
        </w:r>
        <w:r w:rsidR="00A02555">
          <w:rPr>
            <w:webHidden/>
          </w:rPr>
          <w:t>95</w:t>
        </w:r>
        <w:r w:rsidR="004C6E63">
          <w:rPr>
            <w:webHidden/>
          </w:rPr>
          <w:fldChar w:fldCharType="end"/>
        </w:r>
      </w:hyperlink>
    </w:p>
    <w:p w14:paraId="67D87580" w14:textId="747B3136" w:rsidR="00EE1DA5" w:rsidRPr="0038704A" w:rsidRDefault="005E50D3" w:rsidP="00EE1DA5">
      <w:pPr>
        <w:rPr>
          <w:b/>
          <w:noProof/>
        </w:rPr>
      </w:pPr>
      <w:r w:rsidRPr="0038704A">
        <w:rPr>
          <w:rFonts w:cs="Arial"/>
          <w:b/>
          <w:bCs/>
          <w:noProof/>
          <w:szCs w:val="20"/>
        </w:rPr>
        <w:fldChar w:fldCharType="end"/>
      </w:r>
      <w:r w:rsidR="00EE1DA5" w:rsidRPr="0038704A">
        <w:rPr>
          <w:b/>
          <w:noProof/>
        </w:rPr>
        <w:br w:type="page"/>
      </w:r>
    </w:p>
    <w:p w14:paraId="7620AAC1" w14:textId="77777777" w:rsidR="00EE1DA5" w:rsidRPr="0038704A" w:rsidRDefault="00EE1DA5" w:rsidP="00EE1DA5">
      <w:pPr>
        <w:framePr w:hSpace="141" w:wrap="around" w:vAnchor="text" w:hAnchor="page" w:x="6632" w:y="1"/>
        <w:rPr>
          <w:rFonts w:cs="Arial"/>
          <w:noProof/>
        </w:rPr>
      </w:pPr>
      <w:r w:rsidRPr="0038704A">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38704A" w:rsidRDefault="00EE1DA5" w:rsidP="00EE1DA5">
      <w:pPr>
        <w:jc w:val="center"/>
        <w:rPr>
          <w:noProof/>
        </w:rPr>
      </w:pPr>
    </w:p>
    <w:p w14:paraId="645B186B" w14:textId="77777777" w:rsidR="00EE1DA5" w:rsidRPr="0038704A" w:rsidRDefault="00EE1DA5" w:rsidP="00EE1DA5">
      <w:pPr>
        <w:jc w:val="center"/>
        <w:rPr>
          <w:noProof/>
        </w:rPr>
      </w:pPr>
    </w:p>
    <w:p w14:paraId="15C49CBC" w14:textId="77777777" w:rsidR="00EE1DA5" w:rsidRPr="0038704A" w:rsidRDefault="00EE1DA5" w:rsidP="00EE1DA5">
      <w:pPr>
        <w:jc w:val="center"/>
        <w:rPr>
          <w:noProof/>
        </w:rPr>
      </w:pPr>
    </w:p>
    <w:p w14:paraId="40F0E6A1" w14:textId="77777777" w:rsidR="00EE1DA5" w:rsidRPr="0038704A" w:rsidRDefault="00EE1DA5" w:rsidP="00EE1DA5">
      <w:pPr>
        <w:tabs>
          <w:tab w:val="left" w:pos="-180"/>
        </w:tabs>
        <w:rPr>
          <w:noProof/>
        </w:rPr>
      </w:pPr>
    </w:p>
    <w:p w14:paraId="6679E5F8" w14:textId="0C396F0C" w:rsidR="00EE1DA5" w:rsidRPr="0038704A" w:rsidRDefault="00EE1DA5" w:rsidP="00F16B7A">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135395676"/>
      <w:r w:rsidRPr="0038704A">
        <w:rPr>
          <w:b/>
          <w:noProof/>
        </w:rPr>
        <w:t>POVABILO K ODDAJI PONUDBE</w:t>
      </w:r>
      <w:bookmarkEnd w:id="0"/>
      <w:bookmarkEnd w:id="1"/>
      <w:bookmarkEnd w:id="2"/>
      <w:bookmarkEnd w:id="3"/>
      <w:bookmarkEnd w:id="4"/>
      <w:bookmarkEnd w:id="5"/>
      <w:bookmarkEnd w:id="6"/>
    </w:p>
    <w:p w14:paraId="6D784843" w14:textId="77777777" w:rsidR="00EE1DA5" w:rsidRPr="0038704A" w:rsidRDefault="00EE1DA5" w:rsidP="00EE1DA5">
      <w:pPr>
        <w:tabs>
          <w:tab w:val="left" w:pos="-180"/>
        </w:tabs>
        <w:rPr>
          <w:noProof/>
        </w:rPr>
      </w:pPr>
    </w:p>
    <w:p w14:paraId="616F7853" w14:textId="3B4945C9" w:rsidR="003D0ED9" w:rsidRPr="0038704A" w:rsidRDefault="003D0ED9" w:rsidP="003D0ED9">
      <w:pPr>
        <w:tabs>
          <w:tab w:val="left" w:pos="-180"/>
        </w:tabs>
        <w:rPr>
          <w:rFonts w:cs="Arial"/>
          <w:noProof/>
        </w:rPr>
      </w:pPr>
      <w:r w:rsidRPr="0038704A">
        <w:rPr>
          <w:rFonts w:cs="Arial"/>
          <w:noProof/>
        </w:rPr>
        <w:t>Radiotelevizija Slovenija, Javni zavod, objavlja na podlagi 4</w:t>
      </w:r>
      <w:r w:rsidR="000B3149" w:rsidRPr="0038704A">
        <w:rPr>
          <w:rFonts w:cs="Arial"/>
          <w:noProof/>
        </w:rPr>
        <w:t>0</w:t>
      </w:r>
      <w:r w:rsidRPr="0038704A">
        <w:rPr>
          <w:rFonts w:cs="Arial"/>
          <w:noProof/>
        </w:rPr>
        <w:t xml:space="preserve">. člena Zakona o javnem naročanju (Uradni list RS, št.: 91/2015 in </w:t>
      </w:r>
      <w:r w:rsidR="000B3149" w:rsidRPr="0038704A">
        <w:rPr>
          <w:rFonts w:cs="Arial"/>
          <w:noProof/>
        </w:rPr>
        <w:t>spremembe</w:t>
      </w:r>
      <w:r w:rsidRPr="0038704A">
        <w:rPr>
          <w:rFonts w:cs="Arial"/>
          <w:noProof/>
        </w:rPr>
        <w:t xml:space="preserve">, v nadaljevanju: ZJN-3), javno naročilo </w:t>
      </w:r>
      <w:r w:rsidR="000B3149" w:rsidRPr="0038704A">
        <w:rPr>
          <w:rFonts w:cs="Arial"/>
          <w:noProof/>
        </w:rPr>
        <w:t>odprtem postopku</w:t>
      </w:r>
      <w:r w:rsidRPr="0038704A">
        <w:rPr>
          <w:rFonts w:cs="Arial"/>
          <w:noProof/>
        </w:rPr>
        <w:t xml:space="preserve"> za:</w:t>
      </w:r>
    </w:p>
    <w:p w14:paraId="0C680151" w14:textId="77777777" w:rsidR="003D0ED9" w:rsidRPr="0038704A" w:rsidRDefault="003D0ED9" w:rsidP="003D0ED9">
      <w:pPr>
        <w:tabs>
          <w:tab w:val="left" w:pos="-180"/>
        </w:tabs>
        <w:suppressAutoHyphens/>
        <w:rPr>
          <w:rFonts w:cs="Arial"/>
          <w:noProof/>
          <w:szCs w:val="20"/>
          <w:lang w:eastAsia="ar-SA"/>
        </w:rPr>
      </w:pPr>
    </w:p>
    <w:p w14:paraId="0D0728E4" w14:textId="3C376DF5" w:rsidR="003D0ED9" w:rsidRPr="0038704A" w:rsidRDefault="00D45D45" w:rsidP="003D0ED9">
      <w:pPr>
        <w:rPr>
          <w:rFonts w:cs="Arial"/>
          <w:b/>
          <w:bCs/>
          <w:noProof/>
        </w:rPr>
      </w:pPr>
      <w:r w:rsidRPr="0038704A">
        <w:rPr>
          <w:rFonts w:cs="Arial"/>
          <w:b/>
          <w:noProof/>
        </w:rPr>
        <w:t>merjenje gledanosti, poslušanosti in branosti za dobo 5 let</w:t>
      </w:r>
      <w:r w:rsidR="003D0ED9" w:rsidRPr="0038704A">
        <w:rPr>
          <w:rFonts w:cs="Arial"/>
          <w:b/>
          <w:noProof/>
        </w:rPr>
        <w:t>.</w:t>
      </w:r>
    </w:p>
    <w:p w14:paraId="66B86999" w14:textId="77777777" w:rsidR="003D0ED9" w:rsidRPr="0038704A" w:rsidRDefault="003D0ED9" w:rsidP="003D0ED9">
      <w:pPr>
        <w:suppressAutoHyphens/>
        <w:rPr>
          <w:rFonts w:cs="Arial"/>
          <w:b/>
          <w:noProof/>
          <w:szCs w:val="20"/>
          <w:lang w:eastAsia="ar-SA"/>
        </w:rPr>
      </w:pPr>
    </w:p>
    <w:p w14:paraId="3FBD266D" w14:textId="77777777" w:rsidR="00FC3B00" w:rsidRPr="0038704A" w:rsidRDefault="00FC3B00" w:rsidP="00FC3B00">
      <w:pPr>
        <w:rPr>
          <w:rFonts w:eastAsia="Calibri" w:cs="Arial"/>
          <w:noProof/>
          <w:szCs w:val="22"/>
        </w:rPr>
      </w:pPr>
      <w:r w:rsidRPr="0038704A">
        <w:rPr>
          <w:rFonts w:eastAsia="Calibri" w:cs="Arial"/>
          <w:noProof/>
          <w:szCs w:val="22"/>
        </w:rPr>
        <w:t xml:space="preserve">Ponudniki morajo ponudbe predložiti v informacijski sistem e-JN (v nadaljevanju: sistem e-JN) na spletnem naslovu </w:t>
      </w:r>
      <w:hyperlink r:id="rId9" w:history="1">
        <w:r w:rsidRPr="0038704A">
          <w:rPr>
            <w:rStyle w:val="Hyperlink"/>
            <w:rFonts w:eastAsia="Calibri" w:cs="Arial"/>
            <w:noProof/>
            <w:szCs w:val="22"/>
          </w:rPr>
          <w:t>https://ejn.gov.si/</w:t>
        </w:r>
      </w:hyperlink>
      <w:r w:rsidRPr="0038704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38704A">
          <w:rPr>
            <w:rStyle w:val="Hyperlink"/>
            <w:rFonts w:eastAsia="Calibri" w:cs="Arial"/>
            <w:noProof/>
            <w:szCs w:val="22"/>
          </w:rPr>
          <w:t>https://ejn.gov.si/</w:t>
        </w:r>
      </w:hyperlink>
      <w:r w:rsidRPr="0038704A">
        <w:rPr>
          <w:rFonts w:eastAsia="Calibri" w:cs="Arial"/>
          <w:noProof/>
          <w:szCs w:val="22"/>
        </w:rPr>
        <w:t>.</w:t>
      </w:r>
    </w:p>
    <w:p w14:paraId="5677F7E4" w14:textId="77777777" w:rsidR="00FC3B00" w:rsidRPr="0038704A" w:rsidRDefault="00FC3B00" w:rsidP="00FC3B00">
      <w:pPr>
        <w:rPr>
          <w:rFonts w:eastAsia="Calibri" w:cs="Arial"/>
          <w:noProof/>
          <w:szCs w:val="22"/>
        </w:rPr>
      </w:pPr>
    </w:p>
    <w:p w14:paraId="536DCCEE" w14:textId="77777777" w:rsidR="00FC3B00" w:rsidRPr="0038704A" w:rsidRDefault="00FC3B00" w:rsidP="00FC3B00">
      <w:pPr>
        <w:rPr>
          <w:rFonts w:eastAsia="Calibri" w:cs="Arial"/>
          <w:noProof/>
          <w:szCs w:val="22"/>
        </w:rPr>
      </w:pPr>
      <w:r w:rsidRPr="0038704A">
        <w:rPr>
          <w:rFonts w:eastAsia="Calibri" w:cs="Arial"/>
          <w:noProof/>
          <w:szCs w:val="22"/>
        </w:rPr>
        <w:t xml:space="preserve">Ponudnik se mora pred oddajo ponudbe registrirati na spletnem naslovu </w:t>
      </w:r>
      <w:hyperlink r:id="rId11" w:history="1">
        <w:r w:rsidRPr="0038704A">
          <w:rPr>
            <w:rStyle w:val="Hyperlink"/>
            <w:rFonts w:eastAsia="Calibri" w:cs="Arial"/>
            <w:noProof/>
            <w:szCs w:val="22"/>
          </w:rPr>
          <w:t>https://ejn.gov.si/</w:t>
        </w:r>
      </w:hyperlink>
      <w:r w:rsidRPr="0038704A">
        <w:rPr>
          <w:rFonts w:eastAsia="Calibri" w:cs="Arial"/>
          <w:noProof/>
          <w:szCs w:val="22"/>
        </w:rPr>
        <w:t>, v skladu z Navodili za uporabo informacijskega sistema e-JN. Če je ponudnik že registriran v sistem e-JN, se v aplikacijo prijavi na istem naslovu (</w:t>
      </w:r>
      <w:hyperlink r:id="rId12" w:history="1">
        <w:r w:rsidRPr="0038704A">
          <w:rPr>
            <w:rStyle w:val="Hyperlink"/>
            <w:rFonts w:eastAsia="Calibri" w:cs="Arial"/>
            <w:noProof/>
            <w:szCs w:val="22"/>
          </w:rPr>
          <w:t>https://ejn.gov.si/</w:t>
        </w:r>
      </w:hyperlink>
      <w:r w:rsidRPr="0038704A">
        <w:rPr>
          <w:rFonts w:eastAsia="Calibri" w:cs="Arial"/>
          <w:noProof/>
          <w:szCs w:val="22"/>
        </w:rPr>
        <w:t>).</w:t>
      </w:r>
    </w:p>
    <w:p w14:paraId="365B9DE7" w14:textId="77777777" w:rsidR="00FC3B00" w:rsidRPr="0038704A" w:rsidRDefault="00FC3B00" w:rsidP="00FC3B00">
      <w:pPr>
        <w:rPr>
          <w:rFonts w:eastAsia="Calibri" w:cs="Arial"/>
          <w:noProof/>
          <w:szCs w:val="22"/>
        </w:rPr>
      </w:pPr>
    </w:p>
    <w:p w14:paraId="73C57FC8" w14:textId="77777777" w:rsidR="00FC3B00" w:rsidRPr="0038704A" w:rsidRDefault="00FC3B00" w:rsidP="00FC3B00">
      <w:pPr>
        <w:rPr>
          <w:rFonts w:eastAsia="Calibri" w:cs="Arial"/>
          <w:noProof/>
          <w:szCs w:val="22"/>
        </w:rPr>
      </w:pPr>
      <w:r w:rsidRPr="0038704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38704A" w:rsidRDefault="003D0ED9" w:rsidP="003D0ED9">
      <w:pPr>
        <w:rPr>
          <w:rFonts w:cs="Arial"/>
          <w:noProof/>
          <w:szCs w:val="20"/>
          <w:lang w:eastAsia="sl-SI"/>
        </w:rPr>
      </w:pPr>
    </w:p>
    <w:p w14:paraId="289AC650" w14:textId="32AE672E" w:rsidR="003D0ED9" w:rsidRPr="0038704A" w:rsidRDefault="003D0ED9" w:rsidP="003D0ED9">
      <w:pPr>
        <w:spacing w:line="260" w:lineRule="atLeast"/>
        <w:rPr>
          <w:rFonts w:eastAsia="Calibri"/>
          <w:noProof/>
          <w:szCs w:val="22"/>
        </w:rPr>
      </w:pPr>
      <w:r w:rsidRPr="0038704A">
        <w:rPr>
          <w:rFonts w:eastAsia="Calibri" w:cs="Arial"/>
          <w:noProof/>
          <w:szCs w:val="22"/>
        </w:rPr>
        <w:t xml:space="preserve">Ponudba se šteje za pravočasno oddano, če jo naročnik prejme preko sistema e-JN </w:t>
      </w:r>
      <w:hyperlink r:id="rId13" w:history="1">
        <w:r w:rsidRPr="0038704A">
          <w:rPr>
            <w:rFonts w:eastAsia="Calibri" w:cs="Arial"/>
            <w:noProof/>
            <w:color w:val="0000FF"/>
            <w:szCs w:val="22"/>
            <w:u w:val="single"/>
          </w:rPr>
          <w:t>https://ejn.gov.si/</w:t>
        </w:r>
      </w:hyperlink>
      <w:r w:rsidRPr="0038704A">
        <w:rPr>
          <w:rFonts w:eastAsia="Calibri" w:cs="Arial"/>
          <w:noProof/>
          <w:szCs w:val="22"/>
        </w:rPr>
        <w:t xml:space="preserve"> </w:t>
      </w:r>
      <w:r w:rsidRPr="0038704A">
        <w:rPr>
          <w:rFonts w:eastAsia="Calibri" w:cs="Arial"/>
          <w:b/>
          <w:noProof/>
          <w:szCs w:val="22"/>
        </w:rPr>
        <w:t xml:space="preserve">najkasneje do </w:t>
      </w:r>
      <w:r w:rsidR="00C82EAC">
        <w:rPr>
          <w:rFonts w:eastAsia="Calibri" w:cs="Arial"/>
          <w:b/>
          <w:noProof/>
          <w:szCs w:val="22"/>
        </w:rPr>
        <w:t>3</w:t>
      </w:r>
      <w:r w:rsidR="00D10E7C" w:rsidRPr="0038704A">
        <w:rPr>
          <w:rFonts w:eastAsia="Calibri" w:cs="Arial"/>
          <w:b/>
          <w:noProof/>
          <w:szCs w:val="22"/>
        </w:rPr>
        <w:t xml:space="preserve">. </w:t>
      </w:r>
      <w:r w:rsidR="00C82EAC">
        <w:rPr>
          <w:rFonts w:eastAsia="Calibri" w:cs="Arial"/>
          <w:b/>
          <w:noProof/>
          <w:szCs w:val="22"/>
        </w:rPr>
        <w:t>7</w:t>
      </w:r>
      <w:r w:rsidR="00D10E7C" w:rsidRPr="0038704A">
        <w:rPr>
          <w:rFonts w:eastAsia="Calibri" w:cs="Arial"/>
          <w:b/>
          <w:noProof/>
          <w:szCs w:val="22"/>
        </w:rPr>
        <w:t>. 2023</w:t>
      </w:r>
      <w:r w:rsidR="004C5A95" w:rsidRPr="0038704A">
        <w:rPr>
          <w:rFonts w:eastAsia="Calibri" w:cs="Arial"/>
          <w:b/>
          <w:noProof/>
          <w:szCs w:val="22"/>
        </w:rPr>
        <w:t xml:space="preserve"> </w:t>
      </w:r>
      <w:r w:rsidRPr="0038704A">
        <w:rPr>
          <w:rFonts w:eastAsia="Calibri"/>
          <w:b/>
          <w:noProof/>
          <w:szCs w:val="22"/>
        </w:rPr>
        <w:t xml:space="preserve">do </w:t>
      </w:r>
      <w:r w:rsidR="000B3149" w:rsidRPr="0038704A">
        <w:rPr>
          <w:rFonts w:eastAsia="Calibri"/>
          <w:b/>
          <w:noProof/>
          <w:szCs w:val="22"/>
        </w:rPr>
        <w:t>8</w:t>
      </w:r>
      <w:r w:rsidRPr="0038704A">
        <w:rPr>
          <w:rFonts w:eastAsia="Calibri"/>
          <w:b/>
          <w:noProof/>
          <w:szCs w:val="22"/>
        </w:rPr>
        <w:t>:00 ure</w:t>
      </w:r>
      <w:r w:rsidRPr="0038704A">
        <w:rPr>
          <w:rFonts w:eastAsia="Calibri"/>
          <w:noProof/>
          <w:szCs w:val="22"/>
        </w:rPr>
        <w:t>. Za oddano ponudbo se šteje ponudba, ki je v sistemu e-JN označena s statusom »ODDAN</w:t>
      </w:r>
      <w:r w:rsidR="00FC3B00" w:rsidRPr="0038704A">
        <w:rPr>
          <w:rFonts w:eastAsia="Calibri"/>
          <w:noProof/>
          <w:szCs w:val="22"/>
        </w:rPr>
        <w:t>A</w:t>
      </w:r>
      <w:r w:rsidRPr="0038704A">
        <w:rPr>
          <w:rFonts w:eastAsia="Calibri"/>
          <w:noProof/>
          <w:szCs w:val="22"/>
        </w:rPr>
        <w:t xml:space="preserve">«. </w:t>
      </w:r>
    </w:p>
    <w:p w14:paraId="54B6BADC" w14:textId="77777777" w:rsidR="003D0ED9" w:rsidRPr="0038704A" w:rsidRDefault="003D0ED9" w:rsidP="003D0ED9">
      <w:pPr>
        <w:spacing w:line="260" w:lineRule="atLeast"/>
        <w:rPr>
          <w:rFonts w:eastAsia="Calibri"/>
          <w:noProof/>
          <w:szCs w:val="22"/>
        </w:rPr>
      </w:pPr>
    </w:p>
    <w:p w14:paraId="355A3C94" w14:textId="77777777" w:rsidR="00FC3B00" w:rsidRPr="0038704A" w:rsidRDefault="00FC3B00" w:rsidP="00FC3B00">
      <w:pPr>
        <w:spacing w:line="260" w:lineRule="atLeast"/>
        <w:rPr>
          <w:rFonts w:eastAsia="Calibri"/>
          <w:noProof/>
          <w:szCs w:val="22"/>
        </w:rPr>
      </w:pPr>
      <w:r w:rsidRPr="0038704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38704A" w:rsidRDefault="003D0ED9" w:rsidP="003D0ED9">
      <w:pPr>
        <w:spacing w:line="260" w:lineRule="atLeast"/>
        <w:rPr>
          <w:rFonts w:eastAsia="Calibri"/>
          <w:noProof/>
          <w:szCs w:val="22"/>
        </w:rPr>
      </w:pPr>
    </w:p>
    <w:p w14:paraId="2C0690F2" w14:textId="77777777" w:rsidR="003D0ED9" w:rsidRPr="0038704A" w:rsidRDefault="003D0ED9" w:rsidP="003D0ED9">
      <w:pPr>
        <w:spacing w:line="260" w:lineRule="atLeast"/>
        <w:rPr>
          <w:rFonts w:eastAsia="Calibri"/>
          <w:noProof/>
          <w:szCs w:val="22"/>
        </w:rPr>
      </w:pPr>
      <w:r w:rsidRPr="0038704A">
        <w:rPr>
          <w:rFonts w:eastAsia="Calibri"/>
          <w:noProof/>
          <w:szCs w:val="22"/>
        </w:rPr>
        <w:t>Po preteku roka za predložitev ponudb, ponudbe ni mogoče več oddati.</w:t>
      </w:r>
    </w:p>
    <w:p w14:paraId="12F35062" w14:textId="77777777" w:rsidR="003D0ED9" w:rsidRPr="0038704A" w:rsidRDefault="003D0ED9" w:rsidP="003D0ED9">
      <w:pPr>
        <w:spacing w:line="260" w:lineRule="atLeast"/>
        <w:rPr>
          <w:rFonts w:eastAsia="Calibri"/>
          <w:noProof/>
          <w:szCs w:val="22"/>
        </w:rPr>
      </w:pPr>
    </w:p>
    <w:p w14:paraId="1B5F897C" w14:textId="77777777" w:rsidR="003D0ED9" w:rsidRPr="0038704A" w:rsidRDefault="003D0ED9" w:rsidP="003D0ED9">
      <w:pPr>
        <w:rPr>
          <w:noProof/>
        </w:rPr>
      </w:pPr>
      <w:r w:rsidRPr="0038704A">
        <w:rPr>
          <w:noProof/>
        </w:rPr>
        <w:t>Dostop do povezave za oddajo elektronske ponudbe v tem postopku javnega naročanja je na naslednji povezavi:</w:t>
      </w:r>
    </w:p>
    <w:p w14:paraId="583FBBA6" w14:textId="5E07DA94" w:rsidR="008C3FDC" w:rsidRPr="0038704A" w:rsidRDefault="008C3FDC" w:rsidP="003D0ED9">
      <w:pPr>
        <w:spacing w:line="260" w:lineRule="atLeast"/>
      </w:pPr>
    </w:p>
    <w:p w14:paraId="5455A063" w14:textId="1B85741A" w:rsidR="0093413A" w:rsidRDefault="001F0FF0" w:rsidP="003D0ED9">
      <w:pPr>
        <w:spacing w:line="260" w:lineRule="atLeast"/>
        <w:rPr>
          <w:rFonts w:eastAsia="Calibri" w:cs="Arial"/>
          <w:noProof/>
          <w:szCs w:val="22"/>
        </w:rPr>
      </w:pPr>
      <w:hyperlink r:id="rId14" w:history="1">
        <w:r w:rsidRPr="00587374">
          <w:rPr>
            <w:rStyle w:val="Hyperlink"/>
            <w:rFonts w:eastAsia="Calibri" w:cs="Arial"/>
            <w:noProof/>
            <w:szCs w:val="22"/>
          </w:rPr>
          <w:t>https://ejn.gov.si/ponudba/pages/aktualno/aktualno_jnc_podrobno.xhtml?zadevaId=26226</w:t>
        </w:r>
      </w:hyperlink>
    </w:p>
    <w:p w14:paraId="3F06B919" w14:textId="77777777" w:rsidR="001F0FF0" w:rsidRPr="0038704A" w:rsidRDefault="001F0FF0" w:rsidP="003D0ED9">
      <w:pPr>
        <w:spacing w:line="260" w:lineRule="atLeast"/>
        <w:rPr>
          <w:rFonts w:eastAsia="Calibri" w:cs="Arial"/>
          <w:noProof/>
          <w:szCs w:val="22"/>
        </w:rPr>
      </w:pPr>
    </w:p>
    <w:p w14:paraId="6AE9D95A" w14:textId="20A997D8" w:rsidR="003D0ED9" w:rsidRPr="0038704A" w:rsidRDefault="003D0ED9" w:rsidP="003D0ED9">
      <w:pPr>
        <w:spacing w:line="260" w:lineRule="atLeast"/>
        <w:rPr>
          <w:rFonts w:eastAsia="Calibri" w:cs="Arial"/>
          <w:noProof/>
          <w:szCs w:val="22"/>
        </w:rPr>
      </w:pPr>
      <w:r w:rsidRPr="0038704A">
        <w:rPr>
          <w:rFonts w:eastAsia="Calibri" w:cs="Arial"/>
          <w:noProof/>
          <w:szCs w:val="22"/>
        </w:rPr>
        <w:t xml:space="preserve">Odpiranje ponudb bo potekalo avtomatično v informacijskem sistemu e-JN, dne </w:t>
      </w:r>
      <w:r w:rsidR="00C82EAC">
        <w:rPr>
          <w:rFonts w:eastAsia="Calibri" w:cs="Arial"/>
          <w:b/>
          <w:noProof/>
          <w:szCs w:val="22"/>
        </w:rPr>
        <w:t>3</w:t>
      </w:r>
      <w:r w:rsidR="00D10E7C" w:rsidRPr="0038704A">
        <w:rPr>
          <w:rFonts w:eastAsia="Calibri" w:cs="Arial"/>
          <w:b/>
          <w:noProof/>
          <w:szCs w:val="22"/>
        </w:rPr>
        <w:t xml:space="preserve">. </w:t>
      </w:r>
      <w:r w:rsidR="00C82EAC">
        <w:rPr>
          <w:rFonts w:eastAsia="Calibri" w:cs="Arial"/>
          <w:b/>
          <w:noProof/>
          <w:szCs w:val="22"/>
        </w:rPr>
        <w:t>7</w:t>
      </w:r>
      <w:r w:rsidR="00D10E7C" w:rsidRPr="0038704A">
        <w:rPr>
          <w:rFonts w:eastAsia="Calibri" w:cs="Arial"/>
          <w:b/>
          <w:noProof/>
          <w:szCs w:val="22"/>
        </w:rPr>
        <w:t>. 2023</w:t>
      </w:r>
      <w:r w:rsidRPr="0038704A">
        <w:rPr>
          <w:rFonts w:eastAsia="Calibri" w:cs="Arial"/>
          <w:b/>
          <w:noProof/>
          <w:szCs w:val="22"/>
        </w:rPr>
        <w:t xml:space="preserve"> </w:t>
      </w:r>
      <w:r w:rsidRPr="0038704A">
        <w:rPr>
          <w:rFonts w:eastAsia="Calibri"/>
          <w:noProof/>
          <w:szCs w:val="22"/>
        </w:rPr>
        <w:t xml:space="preserve">in se bo začelo </w:t>
      </w:r>
      <w:r w:rsidRPr="0038704A">
        <w:rPr>
          <w:rFonts w:eastAsia="Calibri"/>
          <w:b/>
          <w:noProof/>
          <w:szCs w:val="22"/>
        </w:rPr>
        <w:t>ob 1</w:t>
      </w:r>
      <w:r w:rsidR="000B3149" w:rsidRPr="0038704A">
        <w:rPr>
          <w:rFonts w:eastAsia="Calibri"/>
          <w:b/>
          <w:noProof/>
          <w:szCs w:val="22"/>
        </w:rPr>
        <w:t>2</w:t>
      </w:r>
      <w:r w:rsidRPr="0038704A">
        <w:rPr>
          <w:rFonts w:eastAsia="Calibri"/>
          <w:b/>
          <w:noProof/>
          <w:szCs w:val="22"/>
        </w:rPr>
        <w:t>:</w:t>
      </w:r>
      <w:r w:rsidR="000B3149" w:rsidRPr="0038704A">
        <w:rPr>
          <w:rFonts w:eastAsia="Calibri"/>
          <w:b/>
          <w:noProof/>
          <w:szCs w:val="22"/>
        </w:rPr>
        <w:t>00</w:t>
      </w:r>
      <w:r w:rsidRPr="0038704A">
        <w:rPr>
          <w:rFonts w:eastAsia="Calibri"/>
          <w:b/>
          <w:noProof/>
          <w:szCs w:val="22"/>
        </w:rPr>
        <w:t xml:space="preserve"> uri</w:t>
      </w:r>
      <w:r w:rsidRPr="0038704A">
        <w:rPr>
          <w:rFonts w:eastAsia="Calibri"/>
          <w:noProof/>
          <w:szCs w:val="22"/>
        </w:rPr>
        <w:t xml:space="preserve"> na spletnem naslovu: </w:t>
      </w:r>
      <w:hyperlink r:id="rId15" w:history="1">
        <w:r w:rsidR="000B3149" w:rsidRPr="0038704A">
          <w:rPr>
            <w:rStyle w:val="Hyperlink"/>
            <w:rFonts w:eastAsia="Calibri" w:cs="Arial"/>
            <w:noProof/>
            <w:szCs w:val="22"/>
          </w:rPr>
          <w:t>https://ejn.gov.si/</w:t>
        </w:r>
      </w:hyperlink>
      <w:r w:rsidRPr="0038704A">
        <w:rPr>
          <w:rFonts w:eastAsia="Calibri" w:cs="Arial"/>
          <w:noProof/>
          <w:szCs w:val="22"/>
        </w:rPr>
        <w:t xml:space="preserve">. </w:t>
      </w:r>
    </w:p>
    <w:p w14:paraId="2844538C" w14:textId="77777777" w:rsidR="003D0ED9" w:rsidRPr="0038704A" w:rsidRDefault="003D0ED9" w:rsidP="003D0ED9">
      <w:pPr>
        <w:spacing w:line="260" w:lineRule="atLeast"/>
        <w:rPr>
          <w:rFonts w:eastAsia="Calibri"/>
          <w:noProof/>
          <w:szCs w:val="22"/>
        </w:rPr>
      </w:pPr>
    </w:p>
    <w:p w14:paraId="466244F2" w14:textId="77777777" w:rsidR="00FC3B00" w:rsidRPr="0038704A" w:rsidRDefault="00FC3B00" w:rsidP="00FC3B00">
      <w:pPr>
        <w:spacing w:line="260" w:lineRule="atLeast"/>
        <w:rPr>
          <w:rFonts w:eastAsia="Calibri"/>
          <w:noProof/>
          <w:szCs w:val="22"/>
        </w:rPr>
      </w:pPr>
      <w:r w:rsidRPr="0038704A">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38704A" w:rsidRDefault="003D0ED9" w:rsidP="003D0ED9">
      <w:pPr>
        <w:tabs>
          <w:tab w:val="left" w:pos="-180"/>
        </w:tabs>
        <w:rPr>
          <w:noProof/>
        </w:rPr>
      </w:pPr>
    </w:p>
    <w:p w14:paraId="2093CB9A" w14:textId="77777777" w:rsidR="00C428FD" w:rsidRPr="0038704A" w:rsidRDefault="00C428FD" w:rsidP="003D0ED9">
      <w:pPr>
        <w:tabs>
          <w:tab w:val="left" w:pos="-180"/>
          <w:tab w:val="center" w:pos="7020"/>
        </w:tabs>
        <w:rPr>
          <w:noProof/>
        </w:rPr>
      </w:pPr>
    </w:p>
    <w:p w14:paraId="70DF7D3E" w14:textId="77777777" w:rsidR="00C428FD" w:rsidRPr="0038704A" w:rsidRDefault="00C428FD" w:rsidP="003D0ED9">
      <w:pPr>
        <w:tabs>
          <w:tab w:val="left" w:pos="-180"/>
          <w:tab w:val="center" w:pos="7020"/>
        </w:tabs>
        <w:rPr>
          <w:noProof/>
        </w:rPr>
      </w:pPr>
    </w:p>
    <w:p w14:paraId="7EE5D371" w14:textId="21B2FA76" w:rsidR="003D0ED9" w:rsidRPr="0038704A" w:rsidRDefault="003D0ED9" w:rsidP="003D0ED9">
      <w:pPr>
        <w:tabs>
          <w:tab w:val="left" w:pos="-180"/>
          <w:tab w:val="center" w:pos="7020"/>
        </w:tabs>
        <w:rPr>
          <w:noProof/>
        </w:rPr>
      </w:pPr>
      <w:r w:rsidRPr="0038704A">
        <w:rPr>
          <w:noProof/>
        </w:rPr>
        <w:t>Ljubljana,</w:t>
      </w:r>
      <w:r w:rsidR="00D10E7C" w:rsidRPr="0038704A">
        <w:rPr>
          <w:noProof/>
        </w:rPr>
        <w:t xml:space="preserve"> </w:t>
      </w:r>
      <w:r w:rsidR="00C82EAC">
        <w:rPr>
          <w:noProof/>
        </w:rPr>
        <w:t>29</w:t>
      </w:r>
      <w:r w:rsidR="00D10E7C" w:rsidRPr="0038704A">
        <w:rPr>
          <w:noProof/>
        </w:rPr>
        <w:t>. 5. 2023</w:t>
      </w:r>
      <w:r w:rsidRPr="0038704A">
        <w:rPr>
          <w:noProof/>
        </w:rPr>
        <w:tab/>
        <w:t>Komercialna služba</w:t>
      </w:r>
    </w:p>
    <w:p w14:paraId="51ED87DE" w14:textId="77777777" w:rsidR="003D0ED9" w:rsidRPr="0038704A" w:rsidRDefault="003D0ED9" w:rsidP="003D0ED9">
      <w:pPr>
        <w:tabs>
          <w:tab w:val="left" w:pos="-180"/>
          <w:tab w:val="center" w:pos="7020"/>
        </w:tabs>
        <w:rPr>
          <w:noProof/>
        </w:rPr>
      </w:pPr>
      <w:r w:rsidRPr="0038704A">
        <w:rPr>
          <w:noProof/>
        </w:rPr>
        <w:tab/>
        <w:t>RTV Slovenija</w:t>
      </w:r>
    </w:p>
    <w:p w14:paraId="26A4A1CE" w14:textId="77777777" w:rsidR="00EE1DA5" w:rsidRPr="0038704A" w:rsidRDefault="00EE1DA5" w:rsidP="00EE1DA5">
      <w:pPr>
        <w:pStyle w:val="FootnoteText"/>
        <w:tabs>
          <w:tab w:val="left" w:pos="-180"/>
        </w:tabs>
        <w:rPr>
          <w:rFonts w:ascii="Arial" w:hAnsi="Arial"/>
          <w:noProof/>
        </w:rPr>
      </w:pPr>
    </w:p>
    <w:p w14:paraId="76F9B0B8" w14:textId="77777777" w:rsidR="00EE1DA5" w:rsidRPr="0038704A" w:rsidRDefault="00EE1DA5" w:rsidP="00F16B7A">
      <w:pPr>
        <w:pStyle w:val="Heading1"/>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135395677"/>
      <w:r w:rsidRPr="0038704A">
        <w:rPr>
          <w:b/>
          <w:noProof/>
        </w:rPr>
        <w:lastRenderedPageBreak/>
        <w:t>NAVODILO PONUDNIKOM ZA IZDELAVO PONUDBE</w:t>
      </w:r>
      <w:bookmarkEnd w:id="7"/>
      <w:bookmarkEnd w:id="8"/>
      <w:bookmarkEnd w:id="9"/>
      <w:bookmarkEnd w:id="10"/>
      <w:bookmarkEnd w:id="11"/>
      <w:bookmarkEnd w:id="12"/>
      <w:bookmarkEnd w:id="13"/>
    </w:p>
    <w:p w14:paraId="63FD673F" w14:textId="77777777" w:rsidR="00EE1DA5" w:rsidRPr="0038704A" w:rsidRDefault="00EE1DA5" w:rsidP="00EE1DA5">
      <w:pPr>
        <w:rPr>
          <w:noProof/>
          <w:sz w:val="22"/>
          <w:u w:val="single"/>
        </w:rPr>
      </w:pPr>
    </w:p>
    <w:p w14:paraId="0B6EC504" w14:textId="77777777" w:rsidR="00EE1DA5" w:rsidRPr="0038704A" w:rsidRDefault="00EE1DA5" w:rsidP="00F16B7A">
      <w:pPr>
        <w:pStyle w:val="Heading2"/>
        <w:rPr>
          <w:b/>
          <w:noProof/>
        </w:rPr>
      </w:pPr>
      <w:bookmarkStart w:id="14" w:name="_Toc14052252"/>
      <w:bookmarkStart w:id="15" w:name="_Toc14052429"/>
      <w:bookmarkStart w:id="16" w:name="_Toc14055373"/>
      <w:bookmarkStart w:id="17" w:name="_Toc128383558"/>
      <w:bookmarkStart w:id="18" w:name="_Toc135395678"/>
      <w:r w:rsidRPr="0038704A">
        <w:rPr>
          <w:b/>
          <w:noProof/>
        </w:rPr>
        <w:t>N</w:t>
      </w:r>
      <w:bookmarkEnd w:id="14"/>
      <w:bookmarkEnd w:id="15"/>
      <w:bookmarkEnd w:id="16"/>
      <w:r w:rsidRPr="0038704A">
        <w:rPr>
          <w:b/>
          <w:noProof/>
        </w:rPr>
        <w:t>aročnik javnega naročila</w:t>
      </w:r>
      <w:bookmarkEnd w:id="17"/>
      <w:bookmarkEnd w:id="18"/>
    </w:p>
    <w:p w14:paraId="3388D7DC" w14:textId="77777777" w:rsidR="00EE1DA5" w:rsidRPr="0038704A" w:rsidRDefault="00EE1DA5" w:rsidP="00EE1DA5">
      <w:pPr>
        <w:rPr>
          <w:noProof/>
          <w:sz w:val="22"/>
        </w:rPr>
      </w:pPr>
    </w:p>
    <w:p w14:paraId="23CDEF9C" w14:textId="77777777" w:rsidR="00EE1DA5" w:rsidRPr="0038704A" w:rsidRDefault="00EE1DA5" w:rsidP="00EE1DA5">
      <w:pPr>
        <w:rPr>
          <w:b/>
          <w:noProof/>
        </w:rPr>
      </w:pPr>
      <w:bookmarkStart w:id="19" w:name="_Toc14052253"/>
      <w:bookmarkStart w:id="20" w:name="_Toc14052430"/>
      <w:bookmarkStart w:id="21" w:name="_Toc14055374"/>
      <w:r w:rsidRPr="0038704A">
        <w:rPr>
          <w:b/>
          <w:noProof/>
        </w:rPr>
        <w:t>Radiotelevizija Slovenija, Javni zavod, Kolodvorska 2, 1550 Ljubljana</w:t>
      </w:r>
    </w:p>
    <w:p w14:paraId="304F85A0" w14:textId="77777777" w:rsidR="00187D42" w:rsidRPr="0038704A" w:rsidRDefault="00EE1DA5" w:rsidP="00EE1DA5">
      <w:pPr>
        <w:rPr>
          <w:noProof/>
        </w:rPr>
      </w:pPr>
      <w:r w:rsidRPr="0038704A">
        <w:rPr>
          <w:noProof/>
        </w:rPr>
        <w:t>Identifikacijska štev. za DDV: SI29865174</w:t>
      </w:r>
    </w:p>
    <w:p w14:paraId="2E6E0199" w14:textId="428DDB8B" w:rsidR="00EE1DA5" w:rsidRPr="0038704A" w:rsidRDefault="00EE1DA5" w:rsidP="00EE1DA5">
      <w:pPr>
        <w:rPr>
          <w:noProof/>
        </w:rPr>
      </w:pPr>
      <w:r w:rsidRPr="0038704A">
        <w:rPr>
          <w:noProof/>
        </w:rPr>
        <w:t>Matična štev.: 5056497</w:t>
      </w:r>
    </w:p>
    <w:p w14:paraId="4D4020D3" w14:textId="77777777" w:rsidR="00EE1DA5" w:rsidRPr="0038704A" w:rsidRDefault="00EE1DA5" w:rsidP="00EE1DA5">
      <w:pPr>
        <w:rPr>
          <w:noProof/>
        </w:rPr>
      </w:pPr>
    </w:p>
    <w:p w14:paraId="30381B1D" w14:textId="102089C3" w:rsidR="00EE1DA5" w:rsidRPr="0038704A" w:rsidRDefault="00EE1DA5" w:rsidP="00EE1DA5">
      <w:pPr>
        <w:rPr>
          <w:noProof/>
        </w:rPr>
      </w:pPr>
      <w:r w:rsidRPr="0038704A">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005E6E8B" w:rsidRPr="0038704A">
        <w:rPr>
          <w:noProof/>
        </w:rPr>
        <w:t>D</w:t>
      </w:r>
      <w:r w:rsidR="00A132EC" w:rsidRPr="0038704A">
        <w:rPr>
          <w:rFonts w:cs="Arial"/>
          <w:noProof/>
          <w:color w:val="282828"/>
          <w:szCs w:val="20"/>
        </w:rPr>
        <w:t xml:space="preserve">okumentacije </w:t>
      </w:r>
      <w:r w:rsidR="002E5FA9" w:rsidRPr="0038704A">
        <w:rPr>
          <w:rFonts w:cs="Arial"/>
          <w:noProof/>
          <w:color w:val="282828"/>
          <w:szCs w:val="20"/>
        </w:rPr>
        <w:t>v zvezi z oddajo</w:t>
      </w:r>
      <w:r w:rsidR="00A132EC" w:rsidRPr="0038704A">
        <w:rPr>
          <w:rFonts w:cs="Arial"/>
          <w:noProof/>
          <w:color w:val="282828"/>
          <w:szCs w:val="20"/>
        </w:rPr>
        <w:t xml:space="preserve"> javnega naročila</w:t>
      </w:r>
      <w:r w:rsidRPr="0038704A">
        <w:rPr>
          <w:noProof/>
        </w:rPr>
        <w:t>.</w:t>
      </w:r>
    </w:p>
    <w:p w14:paraId="737506EB" w14:textId="77777777" w:rsidR="00EE1DA5" w:rsidRPr="0038704A" w:rsidRDefault="00EE1DA5" w:rsidP="00EE1DA5">
      <w:pPr>
        <w:rPr>
          <w:bCs/>
          <w:noProof/>
        </w:rPr>
      </w:pPr>
    </w:p>
    <w:p w14:paraId="6B9747F9" w14:textId="77777777" w:rsidR="00EE1DA5" w:rsidRPr="0038704A" w:rsidRDefault="00EE1DA5" w:rsidP="00EE1DA5">
      <w:pPr>
        <w:pStyle w:val="BodyText3"/>
        <w:rPr>
          <w:b/>
          <w:noProof/>
          <w:sz w:val="20"/>
          <w:lang w:val="sl-SI"/>
        </w:rPr>
      </w:pPr>
      <w:r w:rsidRPr="0038704A">
        <w:rPr>
          <w:b/>
          <w:noProof/>
          <w:sz w:val="20"/>
          <w:lang w:val="sl-SI"/>
        </w:rPr>
        <w:t xml:space="preserve">Izbrani ponudnik mora v skladu z »Odločitvijo o oddaji javnega naročila« poslati pisno izjavo, da bo pristopil k podpisu pogodbe v roku 8 dni od vročitve. </w:t>
      </w:r>
    </w:p>
    <w:p w14:paraId="25B11D29" w14:textId="77777777" w:rsidR="00EE1DA5" w:rsidRPr="0038704A" w:rsidRDefault="00EE1DA5" w:rsidP="00EE1DA5">
      <w:pPr>
        <w:pStyle w:val="Footer"/>
        <w:tabs>
          <w:tab w:val="clear" w:pos="4153"/>
          <w:tab w:val="clear" w:pos="8306"/>
        </w:tabs>
        <w:rPr>
          <w:rFonts w:ascii="Arial" w:hAnsi="Arial"/>
          <w:noProof/>
          <w:lang w:val="sl-SI"/>
        </w:rPr>
      </w:pPr>
    </w:p>
    <w:p w14:paraId="16B8718F" w14:textId="72A9BE88" w:rsidR="00EE1DA5" w:rsidRPr="0038704A" w:rsidRDefault="00EE1DA5" w:rsidP="00EE1DA5">
      <w:pPr>
        <w:pStyle w:val="BodyText3"/>
        <w:rPr>
          <w:b/>
          <w:noProof/>
          <w:sz w:val="20"/>
          <w:lang w:val="sl-SI"/>
        </w:rPr>
      </w:pPr>
      <w:r w:rsidRPr="0038704A">
        <w:rPr>
          <w:b/>
          <w:noProof/>
          <w:sz w:val="20"/>
          <w:lang w:val="sl-SI"/>
        </w:rPr>
        <w:t xml:space="preserve">Naročnik si pridržuje pravico do morebitnih sprememb obsega naročila od razpisanega, odvisno od razpoložljivih finančnih sredstev in dejanskih potreb. </w:t>
      </w:r>
    </w:p>
    <w:p w14:paraId="237BF3F7" w14:textId="6C813739" w:rsidR="00BF440B" w:rsidRPr="0038704A" w:rsidRDefault="00BF440B" w:rsidP="00EE1DA5">
      <w:pPr>
        <w:pStyle w:val="BodyText3"/>
        <w:rPr>
          <w:b/>
          <w:noProof/>
          <w:sz w:val="20"/>
          <w:lang w:val="sl-SI"/>
        </w:rPr>
      </w:pPr>
    </w:p>
    <w:p w14:paraId="3CE92F40" w14:textId="77777777" w:rsidR="00EE1DA5" w:rsidRPr="0038704A" w:rsidRDefault="00EE1DA5" w:rsidP="00EE1DA5">
      <w:pPr>
        <w:rPr>
          <w:b/>
          <w:noProof/>
        </w:rPr>
      </w:pPr>
    </w:p>
    <w:p w14:paraId="371EBDF6" w14:textId="4FE5DCEC" w:rsidR="00EE1DA5" w:rsidRPr="0038704A" w:rsidRDefault="00C448B7" w:rsidP="00693CD1">
      <w:pPr>
        <w:suppressAutoHyphens/>
        <w:rPr>
          <w:rFonts w:cs="Arial"/>
          <w:noProof/>
          <w:szCs w:val="20"/>
          <w:lang w:eastAsia="ar-SA"/>
        </w:rPr>
      </w:pPr>
      <w:r w:rsidRPr="0038704A">
        <w:rPr>
          <w:rFonts w:cs="Arial"/>
          <w:noProof/>
          <w:szCs w:val="20"/>
          <w:lang w:eastAsia="ar-SA"/>
        </w:rPr>
        <w:t xml:space="preserve">Naročnik bo v primeru </w:t>
      </w:r>
      <w:r w:rsidR="007D1993" w:rsidRPr="0038704A">
        <w:rPr>
          <w:rFonts w:cs="Arial"/>
          <w:noProof/>
          <w:szCs w:val="20"/>
          <w:lang w:eastAsia="ar-SA"/>
        </w:rPr>
        <w:t>nedopustnih</w:t>
      </w:r>
      <w:r w:rsidRPr="0038704A">
        <w:rPr>
          <w:rFonts w:cs="Arial"/>
          <w:noProof/>
          <w:szCs w:val="20"/>
          <w:lang w:eastAsia="ar-SA"/>
        </w:rPr>
        <w:t xml:space="preserve"> ponudb razveljavil javno naročilo. Naročnik si skladno z </w:t>
      </w:r>
      <w:r w:rsidR="003131B5" w:rsidRPr="0038704A">
        <w:rPr>
          <w:rFonts w:cs="Arial"/>
          <w:noProof/>
          <w:szCs w:val="20"/>
          <w:lang w:eastAsia="ar-SA"/>
        </w:rPr>
        <w:t>9</w:t>
      </w:r>
      <w:r w:rsidRPr="0038704A">
        <w:rPr>
          <w:rFonts w:cs="Arial"/>
          <w:noProof/>
          <w:szCs w:val="20"/>
          <w:lang w:eastAsia="ar-SA"/>
        </w:rPr>
        <w:t>0. členom ZJN-</w:t>
      </w:r>
      <w:r w:rsidR="003131B5" w:rsidRPr="0038704A">
        <w:rPr>
          <w:rFonts w:cs="Arial"/>
          <w:noProof/>
          <w:szCs w:val="20"/>
          <w:lang w:eastAsia="ar-SA"/>
        </w:rPr>
        <w:t>3</w:t>
      </w:r>
      <w:r w:rsidRPr="0038704A">
        <w:rPr>
          <w:rFonts w:cs="Arial"/>
          <w:noProof/>
          <w:szCs w:val="20"/>
          <w:lang w:eastAsia="ar-SA"/>
        </w:rPr>
        <w:t xml:space="preserve"> pridržuje pravico, da ne izbere nobene ponudbe.</w:t>
      </w:r>
    </w:p>
    <w:p w14:paraId="316A51BF" w14:textId="77777777" w:rsidR="00EE1DA5" w:rsidRPr="0038704A" w:rsidRDefault="00EE1DA5" w:rsidP="00EE1DA5">
      <w:pPr>
        <w:rPr>
          <w:noProof/>
        </w:rPr>
      </w:pPr>
    </w:p>
    <w:p w14:paraId="56CEDBE2" w14:textId="77777777" w:rsidR="00EE1DA5" w:rsidRPr="0038704A" w:rsidRDefault="00EE1DA5" w:rsidP="00F16B7A">
      <w:pPr>
        <w:pStyle w:val="Heading2"/>
        <w:rPr>
          <w:b/>
          <w:noProof/>
        </w:rPr>
      </w:pPr>
      <w:bookmarkStart w:id="22" w:name="_Toc128383559"/>
      <w:bookmarkStart w:id="23" w:name="_Toc135395679"/>
      <w:r w:rsidRPr="0038704A">
        <w:rPr>
          <w:b/>
          <w:noProof/>
        </w:rPr>
        <w:t>P</w:t>
      </w:r>
      <w:bookmarkEnd w:id="19"/>
      <w:bookmarkEnd w:id="20"/>
      <w:bookmarkEnd w:id="21"/>
      <w:r w:rsidRPr="0038704A">
        <w:rPr>
          <w:b/>
          <w:noProof/>
        </w:rPr>
        <w:t>ravna podlaga</w:t>
      </w:r>
      <w:bookmarkEnd w:id="22"/>
      <w:bookmarkEnd w:id="23"/>
    </w:p>
    <w:p w14:paraId="58D66297" w14:textId="77777777" w:rsidR="00EE1DA5" w:rsidRPr="0038704A" w:rsidRDefault="00EE1DA5" w:rsidP="00EE1DA5">
      <w:pPr>
        <w:rPr>
          <w:noProof/>
        </w:rPr>
      </w:pPr>
    </w:p>
    <w:p w14:paraId="33910D81" w14:textId="36414DFF" w:rsidR="00EE1DA5" w:rsidRPr="0038704A" w:rsidRDefault="00EE1DA5" w:rsidP="00EE1DA5">
      <w:pPr>
        <w:pStyle w:val="BodyText"/>
        <w:rPr>
          <w:noProof/>
        </w:rPr>
      </w:pPr>
      <w:r w:rsidRPr="0038704A">
        <w:rPr>
          <w:noProof/>
        </w:rPr>
        <w:t xml:space="preserve">Javna naročila javnega zavoda RTV Slovenija (v nadaljevanju: naročnik) se izvajajo na podlagi veljavnega </w:t>
      </w:r>
      <w:r w:rsidR="00BB26A3" w:rsidRPr="0038704A">
        <w:rPr>
          <w:noProof/>
        </w:rPr>
        <w:t>Z</w:t>
      </w:r>
      <w:r w:rsidRPr="0038704A">
        <w:rPr>
          <w:noProof/>
        </w:rPr>
        <w:t>akona o javnem naročanju (</w:t>
      </w:r>
      <w:r w:rsidR="00491E6A" w:rsidRPr="0038704A">
        <w:rPr>
          <w:noProof/>
        </w:rPr>
        <w:t>ZJN-</w:t>
      </w:r>
      <w:r w:rsidR="00DB600D" w:rsidRPr="0038704A">
        <w:rPr>
          <w:noProof/>
        </w:rPr>
        <w:t>3</w:t>
      </w:r>
      <w:r w:rsidRPr="0038704A">
        <w:rPr>
          <w:noProof/>
        </w:rPr>
        <w:t>)</w:t>
      </w:r>
      <w:r w:rsidR="006B7154" w:rsidRPr="0038704A">
        <w:rPr>
          <w:noProof/>
        </w:rPr>
        <w:t xml:space="preserve"> </w:t>
      </w:r>
      <w:r w:rsidRPr="0038704A">
        <w:rPr>
          <w:noProof/>
        </w:rPr>
        <w:t xml:space="preserve">in </w:t>
      </w:r>
      <w:r w:rsidR="00BB26A3" w:rsidRPr="0038704A">
        <w:rPr>
          <w:noProof/>
        </w:rPr>
        <w:t>ostalih predpisov</w:t>
      </w:r>
      <w:r w:rsidRPr="0038704A">
        <w:rPr>
          <w:noProof/>
        </w:rPr>
        <w:t xml:space="preserve">, ki urejajo </w:t>
      </w:r>
      <w:r w:rsidR="00BB26A3" w:rsidRPr="0038704A">
        <w:rPr>
          <w:noProof/>
        </w:rPr>
        <w:t>področje javnega naročanja, Zakona o integriteti in preprečevanju korupcije (</w:t>
      </w:r>
      <w:r w:rsidR="00B77F7E" w:rsidRPr="0038704A">
        <w:rPr>
          <w:noProof/>
        </w:rPr>
        <w:t xml:space="preserve">Uradni list RS, št. 69/11 s spremembami, v nadaljevanju: </w:t>
      </w:r>
      <w:r w:rsidR="00BB26A3" w:rsidRPr="0038704A">
        <w:rPr>
          <w:noProof/>
        </w:rPr>
        <w:t>ZIntPK)</w:t>
      </w:r>
      <w:r w:rsidRPr="0038704A">
        <w:rPr>
          <w:noProof/>
        </w:rPr>
        <w:t xml:space="preserve"> ter v skladu z veljavno zakonodajo, ki ureja področje javnih financ ter področje, ki je predmet javnega naročila.</w:t>
      </w:r>
    </w:p>
    <w:p w14:paraId="5A459F9C" w14:textId="77777777" w:rsidR="00EE1DA5" w:rsidRPr="0038704A" w:rsidRDefault="00EE1DA5" w:rsidP="00EE1DA5">
      <w:pPr>
        <w:pStyle w:val="BodyText"/>
        <w:rPr>
          <w:b/>
          <w:noProof/>
        </w:rPr>
      </w:pPr>
    </w:p>
    <w:p w14:paraId="3C090E98" w14:textId="77777777" w:rsidR="00EE1DA5" w:rsidRPr="0038704A" w:rsidRDefault="00EE1DA5" w:rsidP="00F16B7A">
      <w:pPr>
        <w:pStyle w:val="Heading2"/>
        <w:rPr>
          <w:b/>
          <w:noProof/>
        </w:rPr>
      </w:pPr>
      <w:bookmarkStart w:id="24" w:name="_Toc14052254"/>
      <w:bookmarkStart w:id="25" w:name="_Toc14052431"/>
      <w:bookmarkStart w:id="26" w:name="_Toc14055375"/>
      <w:bookmarkStart w:id="27" w:name="_Toc128383560"/>
      <w:bookmarkStart w:id="28" w:name="_Toc135395680"/>
      <w:r w:rsidRPr="0038704A">
        <w:rPr>
          <w:b/>
          <w:noProof/>
        </w:rPr>
        <w:t>T</w:t>
      </w:r>
      <w:bookmarkEnd w:id="24"/>
      <w:bookmarkEnd w:id="25"/>
      <w:bookmarkEnd w:id="26"/>
      <w:r w:rsidRPr="0038704A">
        <w:rPr>
          <w:b/>
          <w:noProof/>
        </w:rPr>
        <w:t>emeljna pravila poslovanja</w:t>
      </w:r>
      <w:bookmarkEnd w:id="27"/>
      <w:bookmarkEnd w:id="28"/>
    </w:p>
    <w:p w14:paraId="4281BEC7" w14:textId="77777777" w:rsidR="00EE1DA5" w:rsidRPr="0038704A" w:rsidRDefault="00EE1DA5" w:rsidP="00EE1DA5">
      <w:pPr>
        <w:rPr>
          <w:noProof/>
        </w:rPr>
      </w:pPr>
    </w:p>
    <w:p w14:paraId="0F58F565" w14:textId="57F31F99" w:rsidR="00EE1DA5" w:rsidRPr="0038704A" w:rsidRDefault="00EE1DA5" w:rsidP="00EE1DA5">
      <w:pPr>
        <w:pStyle w:val="BodyText"/>
        <w:rPr>
          <w:noProof/>
        </w:rPr>
      </w:pPr>
      <w:r w:rsidRPr="0038704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38704A" w:rsidRDefault="00EE1DA5" w:rsidP="002D25FD">
      <w:pPr>
        <w:pStyle w:val="BodyText"/>
        <w:rPr>
          <w:noProof/>
        </w:rPr>
      </w:pPr>
      <w:r w:rsidRPr="0038704A">
        <w:rPr>
          <w:noProof/>
        </w:rPr>
        <w:t>V času od objave do sklenitve pogodb</w:t>
      </w:r>
      <w:r w:rsidR="00154EE4" w:rsidRPr="0038704A">
        <w:rPr>
          <w:noProof/>
        </w:rPr>
        <w:t>,</w:t>
      </w:r>
      <w:r w:rsidRPr="0038704A">
        <w:rPr>
          <w:noProof/>
        </w:rPr>
        <w:t xml:space="preserve"> ponudnik ne sme pričenjati in izvajati dejanj, ki bi vnaprej določila izbiro določene ponudbe. V času od izbire ponudbe do začetka veljavnosti pogodbe</w:t>
      </w:r>
      <w:r w:rsidR="00154EE4" w:rsidRPr="0038704A">
        <w:rPr>
          <w:noProof/>
        </w:rPr>
        <w:t>,</w:t>
      </w:r>
      <w:r w:rsidRPr="0038704A">
        <w:rPr>
          <w:noProof/>
        </w:rPr>
        <w:t xml:space="preserve"> ponudnik ne sme pričenjati dejanj, ki bi lahko povzročila, da pogodba ne bi pričela veljati ali ne bi bila izpolnjena. V primeru ustavitve postopka</w:t>
      </w:r>
      <w:r w:rsidR="00154EE4" w:rsidRPr="0038704A">
        <w:rPr>
          <w:noProof/>
        </w:rPr>
        <w:t>,</w:t>
      </w:r>
      <w:r w:rsidRPr="0038704A">
        <w:rPr>
          <w:noProof/>
        </w:rPr>
        <w:t xml:space="preserve"> ponudnik ne sme pričenjati in izvajati postopkov, ki bi oteževali razveljavitev ali spremembo odločitve o izbiri najugodnejšega ponudnika ali ki bi vplivali na nepristranskost revizijske komisije</w:t>
      </w:r>
      <w:r w:rsidR="002D25FD" w:rsidRPr="0038704A">
        <w:rPr>
          <w:noProof/>
        </w:rPr>
        <w:t>.</w:t>
      </w:r>
    </w:p>
    <w:p w14:paraId="76AB0208" w14:textId="77777777" w:rsidR="009D0891" w:rsidRPr="0038704A" w:rsidRDefault="009D0891" w:rsidP="00EE1DA5">
      <w:pPr>
        <w:rPr>
          <w:noProof/>
        </w:rPr>
      </w:pPr>
    </w:p>
    <w:p w14:paraId="1979E41F" w14:textId="77777777" w:rsidR="000F1101" w:rsidRPr="0038704A" w:rsidRDefault="000F1101">
      <w:pPr>
        <w:jc w:val="left"/>
        <w:rPr>
          <w:noProof/>
        </w:rPr>
      </w:pPr>
      <w:r w:rsidRPr="0038704A">
        <w:rPr>
          <w:noProof/>
        </w:rPr>
        <w:br w:type="page"/>
      </w:r>
    </w:p>
    <w:p w14:paraId="74312C6F" w14:textId="77777777" w:rsidR="00EE1DA5" w:rsidRPr="0038704A" w:rsidRDefault="00EE1DA5" w:rsidP="00F16B7A">
      <w:pPr>
        <w:pStyle w:val="Heading1"/>
        <w:rPr>
          <w:b/>
          <w:noProof/>
        </w:rPr>
      </w:pPr>
      <w:bookmarkStart w:id="29" w:name="_Toc224698174"/>
      <w:bookmarkStart w:id="30" w:name="_Toc224967098"/>
      <w:bookmarkStart w:id="31" w:name="_Toc128383561"/>
      <w:bookmarkStart w:id="32" w:name="_Toc135395681"/>
      <w:r w:rsidRPr="0038704A">
        <w:rPr>
          <w:b/>
          <w:noProof/>
        </w:rPr>
        <w:lastRenderedPageBreak/>
        <w:t>PREDMET JAVNEGA NAROČILA</w:t>
      </w:r>
      <w:bookmarkEnd w:id="29"/>
      <w:bookmarkEnd w:id="30"/>
      <w:bookmarkEnd w:id="31"/>
      <w:bookmarkEnd w:id="32"/>
    </w:p>
    <w:p w14:paraId="329F66D5" w14:textId="77777777" w:rsidR="00ED6FCD" w:rsidRPr="0038704A" w:rsidRDefault="00ED6FCD" w:rsidP="006E0E69">
      <w:bookmarkStart w:id="33" w:name="_Toc14052255"/>
      <w:bookmarkStart w:id="34" w:name="_Toc14052432"/>
      <w:bookmarkStart w:id="35" w:name="_Toc14055376"/>
      <w:bookmarkStart w:id="36" w:name="_Toc15030895"/>
      <w:bookmarkStart w:id="37" w:name="_Toc224527381"/>
    </w:p>
    <w:p w14:paraId="6E30180C" w14:textId="556D220D" w:rsidR="000D319F" w:rsidRPr="0038704A" w:rsidRDefault="00A7333E" w:rsidP="00A7333E">
      <w:r w:rsidRPr="0038704A">
        <w:t xml:space="preserve">Predmet javnega naročila </w:t>
      </w:r>
      <w:r w:rsidR="000D319F" w:rsidRPr="0038704A">
        <w:t>je merjenje gledanosti, poslušanosti in branosti za dobo 5 let</w:t>
      </w:r>
      <w:r w:rsidR="00357BE0" w:rsidRPr="0038704A">
        <w:t xml:space="preserve"> in sicer od 1. 1. 2025 dalje. </w:t>
      </w:r>
      <w:r w:rsidR="000D319F" w:rsidRPr="0038704A">
        <w:t>Predmet javnega naročila je razdeljen na sklope, in sicer:</w:t>
      </w:r>
    </w:p>
    <w:p w14:paraId="49905FAF" w14:textId="42B39ECE" w:rsidR="000D319F" w:rsidRPr="0038704A" w:rsidRDefault="000D319F" w:rsidP="00A7333E"/>
    <w:p w14:paraId="7FE023B1" w14:textId="40BF560D" w:rsidR="000D319F" w:rsidRPr="0038704A" w:rsidRDefault="000D319F" w:rsidP="00F16B7A">
      <w:pPr>
        <w:pStyle w:val="ListParagraph"/>
        <w:numPr>
          <w:ilvl w:val="0"/>
          <w:numId w:val="25"/>
        </w:numPr>
        <w:rPr>
          <w:b/>
          <w:bCs/>
        </w:rPr>
      </w:pPr>
      <w:r w:rsidRPr="0038704A">
        <w:rPr>
          <w:b/>
          <w:bCs/>
        </w:rPr>
        <w:t>SKLOP A: Televizija in druge digitalne vsebine</w:t>
      </w:r>
    </w:p>
    <w:p w14:paraId="075510EF" w14:textId="65775CFD" w:rsidR="000D319F" w:rsidRPr="0038704A" w:rsidRDefault="000D319F" w:rsidP="00A7333E">
      <w:pPr>
        <w:rPr>
          <w:b/>
          <w:bCs/>
        </w:rPr>
      </w:pPr>
    </w:p>
    <w:p w14:paraId="2F3750A5" w14:textId="2C499F1C" w:rsidR="000D319F" w:rsidRPr="0038704A" w:rsidRDefault="000D319F" w:rsidP="00F16B7A">
      <w:pPr>
        <w:pStyle w:val="ListParagraph"/>
        <w:numPr>
          <w:ilvl w:val="0"/>
          <w:numId w:val="25"/>
        </w:numPr>
        <w:rPr>
          <w:b/>
          <w:bCs/>
        </w:rPr>
      </w:pPr>
      <w:r w:rsidRPr="0038704A">
        <w:rPr>
          <w:b/>
          <w:bCs/>
        </w:rPr>
        <w:t>SKLOP B: Radio – elektronsko merjenje</w:t>
      </w:r>
    </w:p>
    <w:p w14:paraId="1F69D1EF" w14:textId="39A792B8" w:rsidR="000D319F" w:rsidRPr="0038704A" w:rsidRDefault="000D319F" w:rsidP="00A7333E">
      <w:pPr>
        <w:rPr>
          <w:b/>
          <w:bCs/>
        </w:rPr>
      </w:pPr>
    </w:p>
    <w:p w14:paraId="6CB46EF6" w14:textId="7B8514AA" w:rsidR="000D319F" w:rsidRPr="0038704A" w:rsidRDefault="000D319F" w:rsidP="00F16B7A">
      <w:pPr>
        <w:pStyle w:val="ListParagraph"/>
        <w:numPr>
          <w:ilvl w:val="0"/>
          <w:numId w:val="25"/>
        </w:numPr>
        <w:rPr>
          <w:b/>
          <w:bCs/>
        </w:rPr>
      </w:pPr>
      <w:r w:rsidRPr="0038704A">
        <w:rPr>
          <w:b/>
          <w:bCs/>
        </w:rPr>
        <w:t>SKLOP C: Radio – druga merjenja</w:t>
      </w:r>
    </w:p>
    <w:p w14:paraId="0ECF7F71" w14:textId="77777777" w:rsidR="000D319F" w:rsidRPr="0038704A" w:rsidRDefault="000D319F" w:rsidP="00A7333E"/>
    <w:p w14:paraId="253C65E5" w14:textId="25898C37" w:rsidR="000D319F" w:rsidRPr="0038704A" w:rsidRDefault="000D319F" w:rsidP="00A7333E">
      <w:r w:rsidRPr="0038704A">
        <w:t>Podrobnosti posameznega sklopa in naročnikove tehnične zahteve (specifikacije) so podrobno opisane v nadaljevanju te Dokumentacije v zvezi z oddajo javnega naročila.</w:t>
      </w:r>
    </w:p>
    <w:p w14:paraId="28D4D88C" w14:textId="0884400A" w:rsidR="000D319F" w:rsidRPr="0038704A" w:rsidRDefault="000D319F" w:rsidP="00A7333E"/>
    <w:p w14:paraId="3B5C1BA0" w14:textId="40FE33D5" w:rsidR="000D319F" w:rsidRPr="0038704A" w:rsidRDefault="000D319F" w:rsidP="00F16B7A">
      <w:pPr>
        <w:pStyle w:val="Heading2"/>
        <w:rPr>
          <w:b/>
        </w:rPr>
      </w:pPr>
      <w:bookmarkStart w:id="38" w:name="_Toc128383562"/>
      <w:bookmarkStart w:id="39" w:name="_Toc135395682"/>
      <w:r w:rsidRPr="0038704A">
        <w:rPr>
          <w:b/>
        </w:rPr>
        <w:t>Sklop A: Televizija in druge digitalne vsebine</w:t>
      </w:r>
      <w:bookmarkEnd w:id="38"/>
      <w:bookmarkEnd w:id="39"/>
    </w:p>
    <w:p w14:paraId="74BC8E25" w14:textId="77777777" w:rsidR="000D319F" w:rsidRPr="0038704A" w:rsidRDefault="000D319F" w:rsidP="000D319F">
      <w:pPr>
        <w:rPr>
          <w:rFonts w:cs="Arial"/>
          <w:noProof/>
        </w:rPr>
      </w:pPr>
    </w:p>
    <w:p w14:paraId="27812670" w14:textId="2A603506" w:rsidR="000D319F" w:rsidRPr="0038704A" w:rsidRDefault="000D319F" w:rsidP="000D319F">
      <w:pPr>
        <w:rPr>
          <w:rFonts w:cs="Arial"/>
          <w:noProof/>
        </w:rPr>
      </w:pPr>
      <w:r w:rsidRPr="0038704A">
        <w:rPr>
          <w:rFonts w:cs="Arial"/>
          <w:noProof/>
        </w:rPr>
        <w:t>Predmet tega sklopa predmetnega javnega naročila je elektronsko merjenje gledanosti za predvajane sporede TV Slovenija - TV Slovenija 1, TV Slovenija 2, TV Slovenija 3, TV Koper Capodistria,TV Maribor, TV MMC in merjenje vseh digitalnih vsebin na spletnem mestu domene in poddomene *.rtvslo.si. Merjenje mora biti vzpostavljeno v tretjem (3.) kvartalu leta 2024. Poleg tega je predmet javnega naročila tudi računalniško orodje (ali orodja) za analizo podatkov.</w:t>
      </w:r>
    </w:p>
    <w:p w14:paraId="20AC4BF7" w14:textId="77777777" w:rsidR="000D319F" w:rsidRPr="0038704A" w:rsidRDefault="000D319F" w:rsidP="000D319F">
      <w:pPr>
        <w:rPr>
          <w:rFonts w:cs="Arial"/>
          <w:noProof/>
        </w:rPr>
      </w:pPr>
    </w:p>
    <w:p w14:paraId="09FC84E5" w14:textId="34DEF6BB" w:rsidR="000D319F" w:rsidRPr="0038704A" w:rsidRDefault="000D319F" w:rsidP="000D319F">
      <w:pPr>
        <w:rPr>
          <w:rFonts w:cs="Arial"/>
          <w:b/>
          <w:bCs/>
          <w:noProof/>
        </w:rPr>
      </w:pPr>
      <w:r w:rsidRPr="0038704A">
        <w:rPr>
          <w:rFonts w:cs="Arial"/>
          <w:b/>
          <w:bCs/>
          <w:noProof/>
        </w:rPr>
        <w:t>Ponudniki morajo izpolniti zahteve naročnika, ki se nanašajo na ta sklop, v celoti.</w:t>
      </w:r>
    </w:p>
    <w:p w14:paraId="36B31960" w14:textId="10A6FE38" w:rsidR="000D319F" w:rsidRPr="0038704A" w:rsidRDefault="000D319F" w:rsidP="00F16B7A">
      <w:pPr>
        <w:pStyle w:val="Heading3"/>
        <w:rPr>
          <w:b/>
          <w:noProof/>
        </w:rPr>
      </w:pPr>
      <w:bookmarkStart w:id="40" w:name="_Toc128383563"/>
      <w:bookmarkStart w:id="41" w:name="_Toc135395683"/>
      <w:r w:rsidRPr="0038704A">
        <w:rPr>
          <w:b/>
          <w:noProof/>
        </w:rPr>
        <w:t>Splošne zahteve</w:t>
      </w:r>
      <w:bookmarkEnd w:id="40"/>
      <w:bookmarkEnd w:id="41"/>
    </w:p>
    <w:p w14:paraId="2F510047" w14:textId="77777777" w:rsidR="000D319F" w:rsidRPr="0038704A" w:rsidRDefault="000D319F">
      <w:pPr>
        <w:jc w:val="left"/>
      </w:pPr>
    </w:p>
    <w:p w14:paraId="51848054" w14:textId="17E03EE1" w:rsidR="000D319F" w:rsidRPr="0038704A" w:rsidRDefault="000D319F" w:rsidP="000D319F">
      <w:pPr>
        <w:rPr>
          <w:rFonts w:cs="Arial"/>
          <w:noProof/>
        </w:rPr>
      </w:pPr>
      <w:r w:rsidRPr="0038704A">
        <w:rPr>
          <w:rFonts w:cs="Arial"/>
          <w:noProof/>
        </w:rPr>
        <w:t>Ponudnik storitve mora nuditi in posredovati podatke o:</w:t>
      </w:r>
    </w:p>
    <w:p w14:paraId="633BFCDE" w14:textId="77777777" w:rsidR="000D319F" w:rsidRPr="0038704A" w:rsidRDefault="000D319F" w:rsidP="00F16B7A">
      <w:pPr>
        <w:pStyle w:val="ListParagraph"/>
        <w:numPr>
          <w:ilvl w:val="0"/>
          <w:numId w:val="26"/>
        </w:numPr>
        <w:rPr>
          <w:rFonts w:cs="Arial"/>
          <w:noProof/>
        </w:rPr>
      </w:pPr>
      <w:r w:rsidRPr="0038704A">
        <w:rPr>
          <w:rFonts w:cs="Arial"/>
          <w:noProof/>
        </w:rPr>
        <w:t>dnevni gledanosti TV programov, vključno z ogledom z zamikom, na vseh napravah (vključujoč pametne naprave in platforme, ki omogočajo ogled TV programov),</w:t>
      </w:r>
    </w:p>
    <w:p w14:paraId="0F60AF23" w14:textId="77777777" w:rsidR="000D319F" w:rsidRPr="0038704A" w:rsidRDefault="000D319F" w:rsidP="00F16B7A">
      <w:pPr>
        <w:pStyle w:val="ListParagraph"/>
        <w:numPr>
          <w:ilvl w:val="0"/>
          <w:numId w:val="26"/>
        </w:numPr>
        <w:rPr>
          <w:rFonts w:cs="Arial"/>
          <w:noProof/>
        </w:rPr>
      </w:pPr>
      <w:r w:rsidRPr="0038704A">
        <w:rPr>
          <w:rFonts w:cs="Arial"/>
          <w:noProof/>
        </w:rPr>
        <w:t>dnevni obiskanosti spletnih strani preko vseh naprav in platform, ki omogočajo ogled vseh digitalnih vsebin (na zahtevo, v živo, prispevki).</w:t>
      </w:r>
    </w:p>
    <w:p w14:paraId="0B2B8711" w14:textId="3840C50C" w:rsidR="000D319F" w:rsidRPr="0038704A" w:rsidRDefault="000D319F" w:rsidP="000D319F">
      <w:pPr>
        <w:rPr>
          <w:rFonts w:cs="Arial"/>
          <w:noProof/>
        </w:rPr>
      </w:pPr>
      <w:r w:rsidRPr="0038704A">
        <w:rPr>
          <w:rFonts w:cs="Arial"/>
          <w:noProof/>
        </w:rPr>
        <w:br/>
      </w:r>
      <w:r w:rsidRPr="0038704A">
        <w:rPr>
          <w:rFonts w:cs="Arial"/>
          <w:b/>
          <w:bCs/>
          <w:noProof/>
        </w:rPr>
        <w:t>Izvajanje storitve mora biti strokovno in kakovostno.</w:t>
      </w:r>
      <w:r w:rsidR="0046262E" w:rsidRPr="0038704A">
        <w:rPr>
          <w:rFonts w:cs="Arial"/>
          <w:b/>
          <w:bCs/>
          <w:noProof/>
        </w:rPr>
        <w:t xml:space="preserve"> </w:t>
      </w:r>
      <w:r w:rsidR="0046262E" w:rsidRPr="0038704A">
        <w:rPr>
          <w:rFonts w:cs="Arial"/>
          <w:noProof/>
        </w:rPr>
        <w:t>Dokazilo</w:t>
      </w:r>
      <w:r w:rsidR="0046262E" w:rsidRPr="0038704A">
        <w:rPr>
          <w:rFonts w:cs="Arial"/>
          <w:b/>
          <w:bCs/>
          <w:noProof/>
        </w:rPr>
        <w:t xml:space="preserve"> </w:t>
      </w:r>
      <w:r w:rsidR="0046262E" w:rsidRPr="0038704A">
        <w:rPr>
          <w:rFonts w:cs="Arial"/>
          <w:noProof/>
        </w:rPr>
        <w:t>strokovnega in kakovostnega merjenja je</w:t>
      </w:r>
      <w:r w:rsidR="0046262E" w:rsidRPr="0038704A">
        <w:rPr>
          <w:rFonts w:cs="Arial"/>
          <w:b/>
          <w:bCs/>
          <w:noProof/>
        </w:rPr>
        <w:t xml:space="preserve"> </w:t>
      </w:r>
      <w:r w:rsidR="0046262E" w:rsidRPr="0038704A">
        <w:rPr>
          <w:rFonts w:cs="Arial"/>
          <w:noProof/>
        </w:rPr>
        <w:t>predložena referenca o realiziranem projektu iz poglavja 3.1.8</w:t>
      </w:r>
      <w:r w:rsidR="00357BE0" w:rsidRPr="0038704A">
        <w:rPr>
          <w:rFonts w:cs="Arial"/>
          <w:noProof/>
        </w:rPr>
        <w:t xml:space="preserve"> Dokumentacije v zvezi z oddajo javnega naročila.</w:t>
      </w:r>
    </w:p>
    <w:p w14:paraId="1FE9573E" w14:textId="77777777" w:rsidR="000D319F" w:rsidRPr="0038704A" w:rsidRDefault="000D319F" w:rsidP="000D319F">
      <w:pPr>
        <w:rPr>
          <w:rFonts w:cs="Arial"/>
          <w:noProof/>
        </w:rPr>
      </w:pPr>
    </w:p>
    <w:p w14:paraId="55C4A49D" w14:textId="7923CF08" w:rsidR="000D319F" w:rsidRPr="0038704A" w:rsidRDefault="000D319F" w:rsidP="000D319F">
      <w:pPr>
        <w:rPr>
          <w:rFonts w:cs="Arial"/>
          <w:noProof/>
        </w:rPr>
      </w:pPr>
      <w:bookmarkStart w:id="42" w:name="_Hlk135381596"/>
      <w:bookmarkStart w:id="43" w:name="_Hlk135043088"/>
      <w:r w:rsidRPr="0038704A">
        <w:rPr>
          <w:rFonts w:cs="Arial"/>
          <w:noProof/>
        </w:rPr>
        <w:t>Ponudnik mora v ponudbi priložiti natančno shemo organizacije zbiranja, obdelave in dostave podatkov.</w:t>
      </w:r>
      <w:r w:rsidR="008836B3" w:rsidRPr="0038704A">
        <w:rPr>
          <w:rFonts w:cs="Arial"/>
          <w:noProof/>
        </w:rPr>
        <w:t xml:space="preserve"> </w:t>
      </w:r>
      <w:bookmarkEnd w:id="42"/>
      <w:r w:rsidR="00740787" w:rsidRPr="0038704A">
        <w:rPr>
          <w:rFonts w:cs="Arial"/>
          <w:noProof/>
        </w:rPr>
        <w:t xml:space="preserve">Shema </w:t>
      </w:r>
      <w:r w:rsidR="008836B3" w:rsidRPr="0038704A">
        <w:rPr>
          <w:rFonts w:cs="Arial"/>
          <w:noProof/>
        </w:rPr>
        <w:t xml:space="preserve">mora </w:t>
      </w:r>
      <w:r w:rsidR="00740787" w:rsidRPr="0038704A">
        <w:rPr>
          <w:rFonts w:cs="Arial"/>
          <w:noProof/>
        </w:rPr>
        <w:t xml:space="preserve">vsebovati opis </w:t>
      </w:r>
      <w:r w:rsidR="008836B3" w:rsidRPr="0038704A">
        <w:rPr>
          <w:rFonts w:cs="Arial"/>
          <w:noProof/>
        </w:rPr>
        <w:t>bazičn</w:t>
      </w:r>
      <w:r w:rsidR="00740787" w:rsidRPr="0038704A">
        <w:rPr>
          <w:rFonts w:cs="Arial"/>
          <w:noProof/>
        </w:rPr>
        <w:t>e</w:t>
      </w:r>
      <w:r w:rsidR="008836B3" w:rsidRPr="0038704A">
        <w:rPr>
          <w:rFonts w:cs="Arial"/>
          <w:noProof/>
        </w:rPr>
        <w:t xml:space="preserve"> raziskav</w:t>
      </w:r>
      <w:r w:rsidR="00740787" w:rsidRPr="0038704A">
        <w:rPr>
          <w:rFonts w:cs="Arial"/>
          <w:noProof/>
        </w:rPr>
        <w:t>e</w:t>
      </w:r>
      <w:r w:rsidR="008836B3" w:rsidRPr="0038704A">
        <w:rPr>
          <w:rFonts w:cs="Arial"/>
          <w:noProof/>
        </w:rPr>
        <w:t xml:space="preserve"> in nabor anketirancev v </w:t>
      </w:r>
      <w:r w:rsidR="00740787" w:rsidRPr="0038704A">
        <w:rPr>
          <w:rFonts w:cs="Arial"/>
          <w:noProof/>
        </w:rPr>
        <w:t>panelni vzorec</w:t>
      </w:r>
      <w:r w:rsidR="008836B3" w:rsidRPr="0038704A">
        <w:rPr>
          <w:rFonts w:cs="Arial"/>
          <w:noProof/>
        </w:rPr>
        <w:t xml:space="preserve">, </w:t>
      </w:r>
      <w:r w:rsidR="00740787" w:rsidRPr="0038704A">
        <w:rPr>
          <w:rFonts w:cs="Arial"/>
          <w:noProof/>
        </w:rPr>
        <w:t>način merjenja televizije, prenos in obdelava podatkov</w:t>
      </w:r>
      <w:r w:rsidR="008836B3" w:rsidRPr="0038704A">
        <w:rPr>
          <w:rFonts w:cs="Arial"/>
          <w:noProof/>
        </w:rPr>
        <w:t xml:space="preserve">, </w:t>
      </w:r>
      <w:r w:rsidR="00740787" w:rsidRPr="0038704A">
        <w:rPr>
          <w:rFonts w:cs="Arial"/>
          <w:noProof/>
        </w:rPr>
        <w:t>vključitev informacij o programskih vsebinah in orodje za an</w:t>
      </w:r>
      <w:r w:rsidR="00145940" w:rsidRPr="0038704A">
        <w:rPr>
          <w:rFonts w:cs="Arial"/>
          <w:noProof/>
        </w:rPr>
        <w:t>a</w:t>
      </w:r>
      <w:r w:rsidR="00740787" w:rsidRPr="0038704A">
        <w:rPr>
          <w:rFonts w:cs="Arial"/>
          <w:noProof/>
        </w:rPr>
        <w:t>lizo podatkov.</w:t>
      </w:r>
      <w:r w:rsidR="008836B3" w:rsidRPr="0038704A">
        <w:rPr>
          <w:rFonts w:cs="Arial"/>
          <w:noProof/>
        </w:rPr>
        <w:t xml:space="preserve">   </w:t>
      </w:r>
    </w:p>
    <w:p w14:paraId="73EBF2A0" w14:textId="77777777" w:rsidR="000D319F" w:rsidRPr="0038704A" w:rsidRDefault="000D319F" w:rsidP="000D319F">
      <w:pPr>
        <w:rPr>
          <w:rFonts w:cs="Arial"/>
          <w:noProof/>
        </w:rPr>
      </w:pPr>
    </w:p>
    <w:p w14:paraId="45412B7D" w14:textId="1C63BE20" w:rsidR="000D319F" w:rsidRPr="0038704A" w:rsidRDefault="000D319F" w:rsidP="000D319F">
      <w:pPr>
        <w:rPr>
          <w:rFonts w:cs="Arial"/>
          <w:noProof/>
        </w:rPr>
      </w:pPr>
      <w:r w:rsidRPr="0038704A">
        <w:rPr>
          <w:rFonts w:cs="Arial"/>
          <w:noProof/>
        </w:rPr>
        <w:t>Ponudnik storitve mora nuditi začetno in nadaljevalno izobraževanje</w:t>
      </w:r>
      <w:r w:rsidR="00E63B16" w:rsidRPr="0038704A">
        <w:rPr>
          <w:rFonts w:cs="Arial"/>
          <w:noProof/>
        </w:rPr>
        <w:t xml:space="preserve"> za </w:t>
      </w:r>
      <w:r w:rsidR="00A34E2A" w:rsidRPr="0038704A">
        <w:rPr>
          <w:rFonts w:cs="Arial"/>
          <w:noProof/>
        </w:rPr>
        <w:t xml:space="preserve">skupno </w:t>
      </w:r>
      <w:r w:rsidR="00E63B16" w:rsidRPr="0038704A">
        <w:rPr>
          <w:rFonts w:cs="Arial"/>
          <w:noProof/>
        </w:rPr>
        <w:t>do 20 zaposlenih</w:t>
      </w:r>
      <w:r w:rsidR="00A34E2A" w:rsidRPr="0038704A">
        <w:rPr>
          <w:rFonts w:cs="Arial"/>
          <w:noProof/>
        </w:rPr>
        <w:t xml:space="preserve"> v prostorih naročnika</w:t>
      </w:r>
      <w:r w:rsidRPr="0038704A">
        <w:rPr>
          <w:rFonts w:cs="Arial"/>
          <w:noProof/>
        </w:rPr>
        <w:t xml:space="preserve">, skladno s potrebami naročnika, za uporabo vseh podatkov in pomoč, kadarkoli je to potrebno. </w:t>
      </w:r>
      <w:r w:rsidR="00E63B16" w:rsidRPr="0038704A">
        <w:rPr>
          <w:rFonts w:cs="Arial"/>
          <w:noProof/>
        </w:rPr>
        <w:t xml:space="preserve">Izobraževanje mora biti vključeno v ponudbeno ceno. </w:t>
      </w:r>
      <w:r w:rsidRPr="0038704A">
        <w:rPr>
          <w:rFonts w:cs="Arial"/>
          <w:noProof/>
        </w:rPr>
        <w:t>Naročnik bo vse zaposlene, ki podatke uporabljajo, seznanil s strokovnimi izhodišči za javno uporabo.</w:t>
      </w:r>
    </w:p>
    <w:p w14:paraId="36C29CA7" w14:textId="2ECDA056" w:rsidR="000D319F" w:rsidRPr="0038704A" w:rsidRDefault="000D319F" w:rsidP="00F16B7A">
      <w:pPr>
        <w:pStyle w:val="Heading3"/>
        <w:rPr>
          <w:b/>
          <w:noProof/>
        </w:rPr>
      </w:pPr>
      <w:bookmarkStart w:id="44" w:name="_Toc128383564"/>
      <w:bookmarkStart w:id="45" w:name="_Toc135395684"/>
      <w:bookmarkEnd w:id="43"/>
      <w:r w:rsidRPr="0038704A">
        <w:rPr>
          <w:b/>
          <w:noProof/>
        </w:rPr>
        <w:t>Tehnična dokumentacija in izvedba</w:t>
      </w:r>
      <w:bookmarkEnd w:id="44"/>
      <w:bookmarkEnd w:id="45"/>
    </w:p>
    <w:p w14:paraId="5499768E" w14:textId="5452F3AB" w:rsidR="000D319F" w:rsidRPr="0038704A" w:rsidRDefault="000D319F">
      <w:pPr>
        <w:jc w:val="left"/>
      </w:pPr>
    </w:p>
    <w:p w14:paraId="0D5ADB1D" w14:textId="57975DE8" w:rsidR="000D319F" w:rsidRPr="0038704A" w:rsidRDefault="000D319F" w:rsidP="00F16B7A">
      <w:pPr>
        <w:pStyle w:val="Heading4"/>
        <w:rPr>
          <w:b/>
          <w:bCs/>
        </w:rPr>
      </w:pPr>
      <w:bookmarkStart w:id="46" w:name="_Toc135395685"/>
      <w:r w:rsidRPr="0038704A">
        <w:rPr>
          <w:b/>
          <w:bCs/>
          <w:lang w:val="sl-SI"/>
        </w:rPr>
        <w:t>Tehnična</w:t>
      </w:r>
      <w:r w:rsidRPr="0038704A">
        <w:rPr>
          <w:b/>
          <w:bCs/>
        </w:rPr>
        <w:t xml:space="preserve"> </w:t>
      </w:r>
      <w:r w:rsidRPr="0038704A">
        <w:rPr>
          <w:b/>
          <w:bCs/>
          <w:lang w:val="sl-SI"/>
        </w:rPr>
        <w:t>dokumentacija</w:t>
      </w:r>
      <w:bookmarkEnd w:id="46"/>
    </w:p>
    <w:p w14:paraId="4AD6A0D4" w14:textId="77777777" w:rsidR="000D319F" w:rsidRPr="0038704A" w:rsidRDefault="000D319F" w:rsidP="00A7333E"/>
    <w:p w14:paraId="14D171DA" w14:textId="77777777" w:rsidR="000D319F" w:rsidRPr="0038704A" w:rsidRDefault="000D319F" w:rsidP="000D319F">
      <w:pPr>
        <w:rPr>
          <w:rFonts w:cs="Arial"/>
          <w:noProof/>
        </w:rPr>
      </w:pPr>
      <w:r w:rsidRPr="0038704A">
        <w:rPr>
          <w:rFonts w:cs="Arial"/>
          <w:noProof/>
        </w:rPr>
        <w:t>Ponudnik storitve mora v ponudbi opredeliti sledeče:</w:t>
      </w:r>
    </w:p>
    <w:p w14:paraId="42097E2E" w14:textId="77777777" w:rsidR="000D319F" w:rsidRPr="0038704A" w:rsidRDefault="000D319F" w:rsidP="00F16B7A">
      <w:pPr>
        <w:numPr>
          <w:ilvl w:val="0"/>
          <w:numId w:val="27"/>
        </w:numPr>
        <w:rPr>
          <w:rFonts w:cs="Arial"/>
          <w:noProof/>
        </w:rPr>
      </w:pPr>
      <w:r w:rsidRPr="0038704A">
        <w:rPr>
          <w:rFonts w:cs="Arial"/>
          <w:noProof/>
        </w:rPr>
        <w:t xml:space="preserve">opisati tehnične značilnosti vseh merilnih naprav, ki morajo zaznati vse TV in RA signale, </w:t>
      </w:r>
    </w:p>
    <w:p w14:paraId="013A7738" w14:textId="77777777" w:rsidR="000D319F" w:rsidRPr="0038704A" w:rsidRDefault="000D319F" w:rsidP="00F16B7A">
      <w:pPr>
        <w:numPr>
          <w:ilvl w:val="0"/>
          <w:numId w:val="27"/>
        </w:numPr>
        <w:rPr>
          <w:rFonts w:cs="Arial"/>
          <w:noProof/>
        </w:rPr>
      </w:pPr>
      <w:r w:rsidRPr="0038704A">
        <w:rPr>
          <w:rFonts w:cs="Arial"/>
          <w:noProof/>
        </w:rPr>
        <w:t xml:space="preserve">navesti in opredeliti vse možnosti registriranja (beleženja) programov, </w:t>
      </w:r>
    </w:p>
    <w:p w14:paraId="3AFC3DEA" w14:textId="77777777" w:rsidR="000D319F" w:rsidRPr="0038704A" w:rsidRDefault="000D319F" w:rsidP="00F16B7A">
      <w:pPr>
        <w:numPr>
          <w:ilvl w:val="0"/>
          <w:numId w:val="27"/>
        </w:numPr>
        <w:rPr>
          <w:rFonts w:cs="Arial"/>
          <w:noProof/>
        </w:rPr>
      </w:pPr>
      <w:r w:rsidRPr="0038704A">
        <w:rPr>
          <w:rFonts w:cs="Arial"/>
          <w:noProof/>
        </w:rPr>
        <w:t>opisati individualno beleženje gledanja v panelnih gospodinjstvih,</w:t>
      </w:r>
    </w:p>
    <w:p w14:paraId="79E0180A" w14:textId="77777777" w:rsidR="000D319F" w:rsidRPr="0038704A" w:rsidRDefault="000D319F" w:rsidP="00F16B7A">
      <w:pPr>
        <w:numPr>
          <w:ilvl w:val="0"/>
          <w:numId w:val="27"/>
        </w:numPr>
        <w:rPr>
          <w:rFonts w:cs="Arial"/>
          <w:noProof/>
        </w:rPr>
      </w:pPr>
      <w:r w:rsidRPr="0038704A">
        <w:rPr>
          <w:rFonts w:cs="Arial"/>
          <w:noProof/>
        </w:rPr>
        <w:t>opisati tehnične značilnosti merjenja spremljanja vseh digitalnih vsebin preko spletnih strani,</w:t>
      </w:r>
    </w:p>
    <w:p w14:paraId="250741BA" w14:textId="77777777" w:rsidR="000D319F" w:rsidRPr="0038704A" w:rsidRDefault="000D319F" w:rsidP="00F16B7A">
      <w:pPr>
        <w:numPr>
          <w:ilvl w:val="0"/>
          <w:numId w:val="27"/>
        </w:numPr>
        <w:rPr>
          <w:rFonts w:cs="Arial"/>
          <w:noProof/>
        </w:rPr>
      </w:pPr>
      <w:r w:rsidRPr="0038704A">
        <w:rPr>
          <w:rFonts w:cs="Arial"/>
          <w:noProof/>
        </w:rPr>
        <w:t>opisati možnosti identifikacije in evidence novih sporedov,</w:t>
      </w:r>
    </w:p>
    <w:p w14:paraId="22714D6C" w14:textId="77777777" w:rsidR="000D319F" w:rsidRPr="0038704A" w:rsidRDefault="000D319F" w:rsidP="00F16B7A">
      <w:pPr>
        <w:numPr>
          <w:ilvl w:val="0"/>
          <w:numId w:val="27"/>
        </w:numPr>
        <w:rPr>
          <w:rFonts w:cs="Arial"/>
          <w:noProof/>
        </w:rPr>
      </w:pPr>
      <w:r w:rsidRPr="0038704A">
        <w:rPr>
          <w:rFonts w:cs="Arial"/>
          <w:noProof/>
        </w:rPr>
        <w:t xml:space="preserve">opisati prenos dnevnih podatkov do centralnega računalnika in </w:t>
      </w:r>
    </w:p>
    <w:p w14:paraId="2B0E45E4" w14:textId="07FF5B6C" w:rsidR="000D319F" w:rsidRPr="0038704A" w:rsidRDefault="000D319F" w:rsidP="00F16B7A">
      <w:pPr>
        <w:numPr>
          <w:ilvl w:val="0"/>
          <w:numId w:val="27"/>
        </w:numPr>
        <w:rPr>
          <w:rFonts w:cs="Arial"/>
          <w:noProof/>
        </w:rPr>
      </w:pPr>
      <w:r w:rsidRPr="0038704A">
        <w:rPr>
          <w:rFonts w:cs="Arial"/>
          <w:noProof/>
        </w:rPr>
        <w:t>definirati časovnico od začetka izvajanja raziskave do prvih podatkov.</w:t>
      </w:r>
    </w:p>
    <w:p w14:paraId="469904B8" w14:textId="6EAF1E01" w:rsidR="000D319F" w:rsidRPr="0038704A" w:rsidRDefault="000D319F" w:rsidP="00F16B7A">
      <w:pPr>
        <w:pStyle w:val="Heading3"/>
        <w:rPr>
          <w:b/>
          <w:noProof/>
        </w:rPr>
      </w:pPr>
      <w:bookmarkStart w:id="47" w:name="_Toc128383565"/>
      <w:bookmarkStart w:id="48" w:name="_Toc135395686"/>
      <w:r w:rsidRPr="0038704A">
        <w:rPr>
          <w:b/>
          <w:noProof/>
        </w:rPr>
        <w:lastRenderedPageBreak/>
        <w:t>Raziskava trga in panel</w:t>
      </w:r>
      <w:bookmarkEnd w:id="47"/>
      <w:bookmarkEnd w:id="48"/>
    </w:p>
    <w:p w14:paraId="4F1F0A18" w14:textId="74D30CC3" w:rsidR="000D319F" w:rsidRPr="0038704A" w:rsidRDefault="000D319F" w:rsidP="000D319F"/>
    <w:p w14:paraId="3AD33FAC" w14:textId="7B0DD04F" w:rsidR="000D319F" w:rsidRPr="0038704A" w:rsidRDefault="000D319F" w:rsidP="00F16B7A">
      <w:pPr>
        <w:pStyle w:val="Heading4"/>
        <w:rPr>
          <w:b/>
          <w:bCs/>
          <w:lang w:val="sl-SI"/>
        </w:rPr>
      </w:pPr>
      <w:bookmarkStart w:id="49" w:name="_Toc135395687"/>
      <w:r w:rsidRPr="0038704A">
        <w:rPr>
          <w:b/>
          <w:bCs/>
          <w:lang w:val="sl-SI"/>
        </w:rPr>
        <w:t>Raziskava trga</w:t>
      </w:r>
      <w:bookmarkEnd w:id="49"/>
    </w:p>
    <w:p w14:paraId="5F9D9112" w14:textId="77777777" w:rsidR="000D319F" w:rsidRPr="0038704A" w:rsidRDefault="000D319F" w:rsidP="000D319F"/>
    <w:p w14:paraId="16EE7D91" w14:textId="77777777" w:rsidR="000D319F" w:rsidRPr="0038704A" w:rsidRDefault="000D319F" w:rsidP="000D319F">
      <w:pPr>
        <w:rPr>
          <w:rFonts w:cs="Arial"/>
          <w:noProof/>
        </w:rPr>
      </w:pPr>
      <w:r w:rsidRPr="0038704A">
        <w:rPr>
          <w:rFonts w:cs="Arial"/>
          <w:noProof/>
        </w:rPr>
        <w:t>Ponudnik storitve mora v ponudbi opredeliti sledeče:</w:t>
      </w:r>
    </w:p>
    <w:p w14:paraId="5653CFBC" w14:textId="77777777" w:rsidR="000D319F" w:rsidRPr="0038704A" w:rsidRDefault="000D319F" w:rsidP="00F16B7A">
      <w:pPr>
        <w:numPr>
          <w:ilvl w:val="0"/>
          <w:numId w:val="28"/>
        </w:numPr>
        <w:rPr>
          <w:rFonts w:cs="Arial"/>
          <w:noProof/>
        </w:rPr>
      </w:pPr>
      <w:r w:rsidRPr="0038704A">
        <w:rPr>
          <w:rFonts w:cs="Arial"/>
          <w:noProof/>
        </w:rPr>
        <w:t>opisati vzorčni načrt (velikost vzorca, vzorčni okvir, metode vzorčenja),</w:t>
      </w:r>
    </w:p>
    <w:p w14:paraId="685531A4" w14:textId="77777777" w:rsidR="000D319F" w:rsidRPr="0038704A" w:rsidRDefault="000D319F" w:rsidP="00F16B7A">
      <w:pPr>
        <w:numPr>
          <w:ilvl w:val="0"/>
          <w:numId w:val="28"/>
        </w:numPr>
        <w:rPr>
          <w:rFonts w:cs="Arial"/>
          <w:noProof/>
        </w:rPr>
      </w:pPr>
      <w:r w:rsidRPr="0038704A">
        <w:rPr>
          <w:rFonts w:cs="Arial"/>
          <w:noProof/>
        </w:rPr>
        <w:t>opisati izbor in nadzor anketarjev,</w:t>
      </w:r>
    </w:p>
    <w:p w14:paraId="275E5252" w14:textId="77777777" w:rsidR="000D319F" w:rsidRPr="0038704A" w:rsidRDefault="000D319F" w:rsidP="00F16B7A">
      <w:pPr>
        <w:numPr>
          <w:ilvl w:val="0"/>
          <w:numId w:val="28"/>
        </w:numPr>
        <w:rPr>
          <w:rFonts w:cs="Arial"/>
          <w:noProof/>
        </w:rPr>
      </w:pPr>
      <w:r w:rsidRPr="0038704A">
        <w:rPr>
          <w:rFonts w:cs="Arial"/>
          <w:noProof/>
        </w:rPr>
        <w:t>opisati metodo za izvedbo raziskave trga in oceno deleža doseženih odgovorov,</w:t>
      </w:r>
    </w:p>
    <w:p w14:paraId="6888E349" w14:textId="77777777" w:rsidR="000D319F" w:rsidRPr="0038704A" w:rsidRDefault="000D319F" w:rsidP="00F16B7A">
      <w:pPr>
        <w:numPr>
          <w:ilvl w:val="0"/>
          <w:numId w:val="28"/>
        </w:numPr>
        <w:rPr>
          <w:rFonts w:cs="Arial"/>
          <w:noProof/>
        </w:rPr>
      </w:pPr>
      <w:r w:rsidRPr="0038704A">
        <w:rPr>
          <w:rFonts w:cs="Arial"/>
          <w:noProof/>
        </w:rPr>
        <w:t>priložiti vprašalnik raziskave trga in</w:t>
      </w:r>
    </w:p>
    <w:p w14:paraId="66845D01" w14:textId="481727FF" w:rsidR="000D319F" w:rsidRPr="0038704A" w:rsidRDefault="000D319F" w:rsidP="00F16B7A">
      <w:pPr>
        <w:numPr>
          <w:ilvl w:val="0"/>
          <w:numId w:val="28"/>
        </w:numPr>
        <w:rPr>
          <w:rFonts w:cs="Arial"/>
          <w:noProof/>
        </w:rPr>
      </w:pPr>
      <w:r w:rsidRPr="0038704A">
        <w:rPr>
          <w:rFonts w:cs="Arial"/>
          <w:noProof/>
        </w:rPr>
        <w:t>priložiti morebitne rezultate raziskave trga.</w:t>
      </w:r>
    </w:p>
    <w:p w14:paraId="3B662C91" w14:textId="77777777" w:rsidR="00357BE0" w:rsidRPr="0038704A" w:rsidRDefault="00357BE0" w:rsidP="00357BE0">
      <w:pPr>
        <w:rPr>
          <w:rFonts w:cs="Arial"/>
          <w:noProof/>
        </w:rPr>
      </w:pPr>
    </w:p>
    <w:p w14:paraId="42C1A6E0" w14:textId="21F46C5B" w:rsidR="000D319F" w:rsidRPr="0038704A" w:rsidRDefault="000D319F" w:rsidP="00F16B7A">
      <w:pPr>
        <w:pStyle w:val="Heading4"/>
        <w:rPr>
          <w:b/>
          <w:bCs/>
          <w:lang w:val="sl-SI"/>
        </w:rPr>
      </w:pPr>
      <w:bookmarkStart w:id="50" w:name="_Toc135395688"/>
      <w:r w:rsidRPr="0038704A">
        <w:rPr>
          <w:b/>
          <w:bCs/>
          <w:lang w:val="sl-SI"/>
        </w:rPr>
        <w:t>Panelni vzorec</w:t>
      </w:r>
      <w:bookmarkEnd w:id="50"/>
    </w:p>
    <w:p w14:paraId="4557710E" w14:textId="77777777" w:rsidR="000D319F" w:rsidRPr="0038704A" w:rsidRDefault="000D319F" w:rsidP="000D319F">
      <w:pPr>
        <w:rPr>
          <w:rFonts w:cs="Arial"/>
          <w:noProof/>
        </w:rPr>
      </w:pPr>
    </w:p>
    <w:p w14:paraId="46226E66" w14:textId="2A764C2E" w:rsidR="000D319F" w:rsidRPr="0038704A" w:rsidRDefault="000D319F" w:rsidP="000D319F">
      <w:pPr>
        <w:pStyle w:val="bullet"/>
        <w:ind w:left="0" w:firstLine="0"/>
        <w:jc w:val="both"/>
        <w:rPr>
          <w:rFonts w:ascii="Arial" w:hAnsi="Arial" w:cs="Arial"/>
          <w:noProof/>
          <w:sz w:val="20"/>
          <w:lang w:val="sl-SI"/>
        </w:rPr>
      </w:pPr>
      <w:r w:rsidRPr="0038704A">
        <w:rPr>
          <w:rFonts w:ascii="Arial" w:hAnsi="Arial" w:cs="Arial"/>
          <w:noProof/>
          <w:sz w:val="20"/>
          <w:lang w:val="sl-SI"/>
        </w:rPr>
        <w:t>Ponudnik storitve mora izvajati merjenje na reprezentativnem panelu (minimalni kriteriji so spol, starost, izobrazba in regijska pripadnost) televizijskih gospodinjstev v Republiki Sloveniji. Število gospodinjstev vključenih v panelni vzorec mora biti vsaj 750</w:t>
      </w:r>
      <w:r w:rsidR="003A3B6E" w:rsidRPr="0038704A">
        <w:rPr>
          <w:rFonts w:ascii="Arial" w:hAnsi="Arial" w:cs="Arial"/>
          <w:noProof/>
          <w:sz w:val="20"/>
          <w:lang w:val="sl-SI"/>
        </w:rPr>
        <w:t>.</w:t>
      </w:r>
    </w:p>
    <w:p w14:paraId="17555A1A" w14:textId="406E65AC" w:rsidR="003A3B6E" w:rsidRPr="0038704A" w:rsidRDefault="003A3B6E" w:rsidP="000D319F">
      <w:pPr>
        <w:pStyle w:val="bullet"/>
        <w:ind w:left="0" w:firstLine="0"/>
        <w:jc w:val="both"/>
        <w:rPr>
          <w:rFonts w:ascii="Arial" w:hAnsi="Arial" w:cs="Arial"/>
          <w:noProof/>
          <w:sz w:val="20"/>
          <w:lang w:val="sl-SI"/>
        </w:rPr>
      </w:pPr>
    </w:p>
    <w:p w14:paraId="663F433C" w14:textId="1769437C" w:rsidR="003A3B6E" w:rsidRPr="0038704A" w:rsidRDefault="003A3B6E" w:rsidP="000D319F">
      <w:pPr>
        <w:pStyle w:val="bullet"/>
        <w:ind w:left="0" w:firstLine="0"/>
        <w:jc w:val="both"/>
        <w:rPr>
          <w:rFonts w:ascii="Arial" w:hAnsi="Arial" w:cs="Arial"/>
          <w:b/>
          <w:bCs/>
          <w:noProof/>
          <w:sz w:val="20"/>
          <w:lang w:val="sl-SI"/>
        </w:rPr>
      </w:pPr>
      <w:r w:rsidRPr="0038704A">
        <w:rPr>
          <w:rFonts w:ascii="Arial" w:hAnsi="Arial" w:cs="Arial"/>
          <w:b/>
          <w:bCs/>
          <w:noProof/>
          <w:sz w:val="20"/>
          <w:lang w:val="sl-SI"/>
        </w:rPr>
        <w:t xml:space="preserve">Način dokazovanja: </w:t>
      </w:r>
      <w:r w:rsidR="00461711" w:rsidRPr="0038704A">
        <w:rPr>
          <w:rFonts w:ascii="Arial" w:hAnsi="Arial" w:cs="Arial"/>
          <w:b/>
          <w:bCs/>
          <w:noProof/>
          <w:sz w:val="20"/>
          <w:lang w:val="sl-SI"/>
        </w:rPr>
        <w:t>I</w:t>
      </w:r>
      <w:r w:rsidRPr="0038704A">
        <w:rPr>
          <w:rFonts w:ascii="Arial" w:hAnsi="Arial" w:cs="Arial"/>
          <w:b/>
          <w:bCs/>
          <w:noProof/>
          <w:sz w:val="20"/>
          <w:lang w:val="sl-SI"/>
        </w:rPr>
        <w:t>zjava ponudnika</w:t>
      </w:r>
      <w:r w:rsidR="00461711" w:rsidRPr="0038704A">
        <w:rPr>
          <w:rFonts w:ascii="Arial" w:hAnsi="Arial" w:cs="Arial"/>
          <w:b/>
          <w:bCs/>
          <w:noProof/>
          <w:sz w:val="20"/>
          <w:lang w:val="sl-SI"/>
        </w:rPr>
        <w:t xml:space="preserve"> o obsegu panelnega vzorca za sklop A</w:t>
      </w:r>
      <w:r w:rsidRPr="0038704A">
        <w:rPr>
          <w:rFonts w:ascii="Arial" w:hAnsi="Arial" w:cs="Arial"/>
          <w:b/>
          <w:bCs/>
          <w:noProof/>
          <w:sz w:val="20"/>
          <w:lang w:val="sl-SI"/>
        </w:rPr>
        <w:t xml:space="preserve"> (OBR-4A).</w:t>
      </w:r>
    </w:p>
    <w:p w14:paraId="31F225AC" w14:textId="77777777" w:rsidR="000D319F" w:rsidRPr="0038704A" w:rsidRDefault="000D319F" w:rsidP="000D319F">
      <w:pPr>
        <w:pStyle w:val="bullet"/>
        <w:ind w:left="0" w:firstLine="0"/>
        <w:rPr>
          <w:rFonts w:ascii="Arial" w:hAnsi="Arial" w:cs="Arial"/>
          <w:noProof/>
          <w:sz w:val="20"/>
          <w:lang w:val="sl-SI"/>
        </w:rPr>
      </w:pPr>
    </w:p>
    <w:p w14:paraId="319BF4C7" w14:textId="77777777" w:rsidR="000D319F" w:rsidRPr="0038704A" w:rsidRDefault="000D319F" w:rsidP="000D319F">
      <w:pPr>
        <w:rPr>
          <w:rFonts w:cs="Arial"/>
          <w:noProof/>
        </w:rPr>
      </w:pPr>
      <w:r w:rsidRPr="0038704A">
        <w:rPr>
          <w:rFonts w:cs="Arial"/>
          <w:noProof/>
        </w:rPr>
        <w:t>Ponudnik storitve mora v ponudbi opredeliti sledeče:</w:t>
      </w:r>
    </w:p>
    <w:p w14:paraId="470A4019" w14:textId="77777777" w:rsidR="000D319F" w:rsidRPr="0038704A" w:rsidRDefault="000D319F" w:rsidP="00F16B7A">
      <w:pPr>
        <w:pStyle w:val="ListParagraph"/>
        <w:numPr>
          <w:ilvl w:val="0"/>
          <w:numId w:val="30"/>
        </w:numPr>
        <w:rPr>
          <w:rFonts w:cs="Arial"/>
          <w:noProof/>
        </w:rPr>
      </w:pPr>
      <w:r w:rsidRPr="0038704A">
        <w:rPr>
          <w:rFonts w:cs="Arial"/>
          <w:noProof/>
        </w:rPr>
        <w:t>opisati strukturo gospodinjstev v panelu,</w:t>
      </w:r>
    </w:p>
    <w:p w14:paraId="6F49D5B2" w14:textId="77777777" w:rsidR="000D319F" w:rsidRPr="0038704A" w:rsidRDefault="000D319F" w:rsidP="00F16B7A">
      <w:pPr>
        <w:pStyle w:val="ListParagraph"/>
        <w:numPr>
          <w:ilvl w:val="0"/>
          <w:numId w:val="30"/>
        </w:numPr>
        <w:rPr>
          <w:rFonts w:cs="Arial"/>
          <w:noProof/>
        </w:rPr>
      </w:pPr>
      <w:r w:rsidRPr="0038704A">
        <w:rPr>
          <w:rFonts w:cs="Arial"/>
          <w:noProof/>
        </w:rPr>
        <w:t xml:space="preserve">opisati prilagajanje panela (letna rotacija panela), </w:t>
      </w:r>
    </w:p>
    <w:p w14:paraId="7E980CF7" w14:textId="77777777" w:rsidR="000D319F" w:rsidRPr="0038704A" w:rsidRDefault="000D319F" w:rsidP="00F16B7A">
      <w:pPr>
        <w:pStyle w:val="ListParagraph"/>
        <w:numPr>
          <w:ilvl w:val="0"/>
          <w:numId w:val="30"/>
        </w:numPr>
        <w:rPr>
          <w:rFonts w:cs="Arial"/>
          <w:noProof/>
        </w:rPr>
      </w:pPr>
      <w:r w:rsidRPr="0038704A">
        <w:rPr>
          <w:rFonts w:cs="Arial"/>
          <w:noProof/>
        </w:rPr>
        <w:t>opisati nadzor strukture panela ter</w:t>
      </w:r>
    </w:p>
    <w:p w14:paraId="2A3650F3" w14:textId="77777777" w:rsidR="000D319F" w:rsidRPr="0038704A" w:rsidRDefault="000D319F" w:rsidP="00F16B7A">
      <w:pPr>
        <w:pStyle w:val="ListParagraph"/>
        <w:numPr>
          <w:ilvl w:val="0"/>
          <w:numId w:val="30"/>
        </w:numPr>
        <w:rPr>
          <w:rFonts w:cs="Arial"/>
          <w:noProof/>
        </w:rPr>
      </w:pPr>
      <w:r w:rsidRPr="0038704A">
        <w:rPr>
          <w:rFonts w:cs="Arial"/>
          <w:noProof/>
        </w:rPr>
        <w:t>opredeliti povprečno obdobje članstva v panelu.</w:t>
      </w:r>
    </w:p>
    <w:p w14:paraId="00CC3F71" w14:textId="77777777" w:rsidR="000D319F" w:rsidRPr="0038704A" w:rsidRDefault="000D319F" w:rsidP="000D319F">
      <w:pPr>
        <w:pStyle w:val="bullet"/>
        <w:ind w:left="0" w:firstLine="0"/>
        <w:rPr>
          <w:rFonts w:ascii="Arial" w:hAnsi="Arial" w:cs="Arial"/>
          <w:noProof/>
          <w:sz w:val="20"/>
          <w:lang w:val="sl-SI"/>
        </w:rPr>
      </w:pPr>
    </w:p>
    <w:p w14:paraId="36AA7844" w14:textId="77777777" w:rsidR="000D319F" w:rsidRPr="0038704A" w:rsidRDefault="000D319F" w:rsidP="000D319F">
      <w:pPr>
        <w:pStyle w:val="bullet"/>
        <w:ind w:left="0" w:firstLine="0"/>
        <w:rPr>
          <w:rFonts w:ascii="Arial" w:hAnsi="Arial" w:cs="Arial"/>
          <w:noProof/>
          <w:sz w:val="20"/>
          <w:lang w:val="sl-SI"/>
        </w:rPr>
      </w:pPr>
      <w:r w:rsidRPr="0038704A">
        <w:rPr>
          <w:rFonts w:ascii="Arial" w:hAnsi="Arial" w:cs="Arial"/>
          <w:noProof/>
          <w:sz w:val="20"/>
          <w:lang w:val="sl-SI"/>
        </w:rPr>
        <w:t>Ponudnik storitve tudi mora v ponudbi:</w:t>
      </w:r>
    </w:p>
    <w:p w14:paraId="44D4949B" w14:textId="77777777" w:rsidR="000D319F" w:rsidRPr="0038704A" w:rsidRDefault="000D319F" w:rsidP="00F16B7A">
      <w:pPr>
        <w:numPr>
          <w:ilvl w:val="0"/>
          <w:numId w:val="29"/>
        </w:numPr>
        <w:rPr>
          <w:rFonts w:cs="Arial"/>
          <w:noProof/>
        </w:rPr>
      </w:pPr>
      <w:r w:rsidRPr="0038704A">
        <w:rPr>
          <w:rFonts w:cs="Arial"/>
          <w:noProof/>
        </w:rPr>
        <w:t>opisati metode izbiranja panelistov,</w:t>
      </w:r>
    </w:p>
    <w:p w14:paraId="2A55E3B0" w14:textId="77777777" w:rsidR="000D319F" w:rsidRPr="0038704A" w:rsidRDefault="000D319F" w:rsidP="00F16B7A">
      <w:pPr>
        <w:numPr>
          <w:ilvl w:val="0"/>
          <w:numId w:val="29"/>
        </w:numPr>
        <w:rPr>
          <w:rFonts w:cs="Arial"/>
          <w:noProof/>
        </w:rPr>
      </w:pPr>
      <w:r w:rsidRPr="0038704A">
        <w:rPr>
          <w:rFonts w:cs="Arial"/>
          <w:noProof/>
        </w:rPr>
        <w:t>opisati komuniciranje s člani gospodinjstev,</w:t>
      </w:r>
    </w:p>
    <w:p w14:paraId="3C0CA790" w14:textId="77777777" w:rsidR="000D319F" w:rsidRPr="0038704A" w:rsidRDefault="000D319F" w:rsidP="00F16B7A">
      <w:pPr>
        <w:numPr>
          <w:ilvl w:val="0"/>
          <w:numId w:val="29"/>
        </w:numPr>
        <w:rPr>
          <w:rFonts w:cs="Arial"/>
          <w:noProof/>
        </w:rPr>
      </w:pPr>
      <w:r w:rsidRPr="0038704A">
        <w:rPr>
          <w:rFonts w:cs="Arial"/>
          <w:noProof/>
        </w:rPr>
        <w:t xml:space="preserve">opisati morebitno nagrajevanje panelistov ter </w:t>
      </w:r>
    </w:p>
    <w:p w14:paraId="4C8503DF" w14:textId="77777777" w:rsidR="000D319F" w:rsidRPr="0038704A" w:rsidRDefault="000D319F" w:rsidP="00F16B7A">
      <w:pPr>
        <w:pStyle w:val="bullet"/>
        <w:numPr>
          <w:ilvl w:val="0"/>
          <w:numId w:val="29"/>
        </w:numPr>
        <w:rPr>
          <w:rFonts w:ascii="Arial" w:hAnsi="Arial" w:cs="Arial"/>
          <w:noProof/>
          <w:sz w:val="20"/>
          <w:lang w:val="sl-SI"/>
        </w:rPr>
      </w:pPr>
      <w:r w:rsidRPr="0038704A">
        <w:rPr>
          <w:rFonts w:ascii="Arial" w:hAnsi="Arial" w:cs="Arial"/>
          <w:noProof/>
          <w:sz w:val="20"/>
          <w:lang w:val="sl-SI"/>
        </w:rPr>
        <w:t>priložiti navodila za paneliste.</w:t>
      </w:r>
    </w:p>
    <w:p w14:paraId="25F26392" w14:textId="77777777" w:rsidR="000D319F" w:rsidRPr="0038704A" w:rsidRDefault="000D319F" w:rsidP="000D319F">
      <w:pPr>
        <w:pStyle w:val="bullet"/>
        <w:ind w:left="0" w:firstLine="0"/>
        <w:rPr>
          <w:rFonts w:ascii="Arial" w:hAnsi="Arial" w:cs="Arial"/>
          <w:noProof/>
          <w:sz w:val="20"/>
          <w:lang w:val="sl-SI"/>
        </w:rPr>
      </w:pPr>
    </w:p>
    <w:p w14:paraId="5EE29E8C" w14:textId="77777777" w:rsidR="000D319F" w:rsidRPr="0038704A" w:rsidRDefault="000D319F" w:rsidP="000D319F">
      <w:pPr>
        <w:rPr>
          <w:rFonts w:cs="Arial"/>
          <w:noProof/>
        </w:rPr>
      </w:pPr>
      <w:r w:rsidRPr="0038704A">
        <w:rPr>
          <w:rFonts w:cs="Arial"/>
          <w:noProof/>
        </w:rPr>
        <w:t xml:space="preserve">Ponudnik storitve mora letno obnavljati sestavo panela za zagotovitev prilagajanja spremembam v slovenski demografski strukturi prebivalstva in gospodinjstev. Poleg prilagajanja panela na osnovi rezultatov redne letne raziskave trga, mora zagotoviti prilagoditev panela vsakič, ko bo to potrebno. </w:t>
      </w:r>
    </w:p>
    <w:p w14:paraId="503F7B5C" w14:textId="77777777" w:rsidR="003A3B6E" w:rsidRPr="0038704A" w:rsidRDefault="003A3B6E" w:rsidP="000D319F">
      <w:pPr>
        <w:rPr>
          <w:rFonts w:cs="Arial"/>
          <w:noProof/>
        </w:rPr>
      </w:pPr>
    </w:p>
    <w:p w14:paraId="36E937C7" w14:textId="66507EAA" w:rsidR="000D319F" w:rsidRPr="0038704A" w:rsidRDefault="000D319F" w:rsidP="000D319F">
      <w:pPr>
        <w:rPr>
          <w:rFonts w:cs="Arial"/>
          <w:b/>
          <w:bCs/>
          <w:noProof/>
        </w:rPr>
      </w:pPr>
      <w:r w:rsidRPr="0038704A">
        <w:rPr>
          <w:rFonts w:cs="Arial"/>
          <w:b/>
          <w:bCs/>
          <w:noProof/>
        </w:rPr>
        <w:t>Minimalna letna menjava gospodinjstev v panelu mora biti vsaj 2</w:t>
      </w:r>
      <w:r w:rsidR="009B63C5" w:rsidRPr="0038704A">
        <w:rPr>
          <w:rFonts w:cs="Arial"/>
          <w:b/>
          <w:bCs/>
          <w:noProof/>
        </w:rPr>
        <w:t>00 gospodinjstev</w:t>
      </w:r>
      <w:r w:rsidR="00A20288" w:rsidRPr="0038704A">
        <w:rPr>
          <w:rFonts w:cs="Arial"/>
          <w:b/>
          <w:bCs/>
          <w:noProof/>
        </w:rPr>
        <w:t>.</w:t>
      </w:r>
    </w:p>
    <w:p w14:paraId="246D4BAF" w14:textId="77777777" w:rsidR="000D319F" w:rsidRPr="0038704A" w:rsidRDefault="000D319F" w:rsidP="00A7333E"/>
    <w:p w14:paraId="7BC7BE6D" w14:textId="19813AC0" w:rsidR="000D319F" w:rsidRPr="0038704A" w:rsidRDefault="000D319F" w:rsidP="00F16B7A">
      <w:pPr>
        <w:pStyle w:val="Heading4"/>
        <w:rPr>
          <w:b/>
          <w:bCs/>
          <w:lang w:val="sl-SI"/>
        </w:rPr>
      </w:pPr>
      <w:bookmarkStart w:id="51" w:name="_Toc135395689"/>
      <w:r w:rsidRPr="0038704A">
        <w:rPr>
          <w:b/>
          <w:bCs/>
          <w:lang w:val="sl-SI"/>
        </w:rPr>
        <w:t>Individualni panelni vzorec (opcijska ponudba</w:t>
      </w:r>
      <w:r w:rsidR="00387D2D" w:rsidRPr="0038704A">
        <w:rPr>
          <w:b/>
          <w:bCs/>
          <w:lang w:val="sl-SI"/>
        </w:rPr>
        <w:t xml:space="preserve"> 1 za sklop A</w:t>
      </w:r>
      <w:r w:rsidRPr="0038704A">
        <w:rPr>
          <w:b/>
          <w:bCs/>
          <w:lang w:val="sl-SI"/>
        </w:rPr>
        <w:t>)</w:t>
      </w:r>
      <w:bookmarkEnd w:id="51"/>
    </w:p>
    <w:p w14:paraId="0A5F48A1" w14:textId="1A2BC907" w:rsidR="00D712AF" w:rsidRPr="0038704A" w:rsidRDefault="00D712AF" w:rsidP="000714CD">
      <w:pPr>
        <w:rPr>
          <w:rFonts w:cs="Arial"/>
          <w:b/>
        </w:rPr>
      </w:pPr>
    </w:p>
    <w:p w14:paraId="4BBBA634" w14:textId="3D80E4D0" w:rsidR="000D319F" w:rsidRPr="0038704A" w:rsidRDefault="000D319F" w:rsidP="000D319F">
      <w:pPr>
        <w:pStyle w:val="bullet"/>
        <w:ind w:left="0" w:firstLine="0"/>
        <w:jc w:val="both"/>
        <w:rPr>
          <w:rFonts w:ascii="Arial" w:hAnsi="Arial" w:cs="Arial"/>
          <w:noProof/>
          <w:sz w:val="20"/>
          <w:lang w:val="sl-SI"/>
        </w:rPr>
      </w:pPr>
      <w:r w:rsidRPr="0038704A">
        <w:rPr>
          <w:rFonts w:ascii="Arial" w:hAnsi="Arial" w:cs="Arial"/>
          <w:sz w:val="20"/>
          <w:lang w:val="sl-SI"/>
        </w:rPr>
        <w:t>Ponudnik mora ponuditi tudi</w:t>
      </w:r>
      <w:r w:rsidRPr="0038704A">
        <w:rPr>
          <w:rFonts w:ascii="Arial" w:hAnsi="Arial" w:cs="Arial"/>
          <w:b/>
          <w:bCs/>
          <w:color w:val="0070C0"/>
          <w:sz w:val="20"/>
          <w:lang w:val="sl-SI"/>
        </w:rPr>
        <w:t xml:space="preserve"> </w:t>
      </w:r>
      <w:r w:rsidRPr="0038704A">
        <w:rPr>
          <w:rFonts w:ascii="Arial" w:hAnsi="Arial" w:cs="Arial"/>
          <w:noProof/>
          <w:sz w:val="20"/>
          <w:lang w:val="sl-SI"/>
        </w:rPr>
        <w:t>izvajanje merjenja na individualnem panelnem vzorcu (v nadaljevanju individualni vzorec), ki mora biti reprezentativen za Slovenijo (minimalni kriteriji so spol, starost, izobrazba in regijska pripadnost). Število posameznikov vključenih v individualni vzorec mora biti vsaj 500.</w:t>
      </w:r>
    </w:p>
    <w:p w14:paraId="78E3ECF5" w14:textId="77777777" w:rsidR="000D319F" w:rsidRPr="0038704A" w:rsidRDefault="000D319F" w:rsidP="000D319F">
      <w:pPr>
        <w:pStyle w:val="bullet"/>
        <w:ind w:left="0" w:firstLine="0"/>
        <w:jc w:val="both"/>
        <w:rPr>
          <w:rFonts w:ascii="Arial" w:hAnsi="Arial" w:cs="Arial"/>
          <w:noProof/>
          <w:color w:val="0070C0"/>
          <w:sz w:val="20"/>
          <w:lang w:val="sl-SI"/>
        </w:rPr>
      </w:pPr>
    </w:p>
    <w:p w14:paraId="5B066B90" w14:textId="77777777" w:rsidR="000D319F" w:rsidRPr="0038704A" w:rsidRDefault="000D319F" w:rsidP="000D319F">
      <w:pPr>
        <w:rPr>
          <w:rFonts w:cs="Arial"/>
          <w:noProof/>
        </w:rPr>
      </w:pPr>
      <w:r w:rsidRPr="0038704A">
        <w:rPr>
          <w:rFonts w:cs="Arial"/>
          <w:noProof/>
        </w:rPr>
        <w:t>Ponudnik storitve mora v ponudbi opredeliti sledeče:</w:t>
      </w:r>
    </w:p>
    <w:p w14:paraId="20595732" w14:textId="77777777" w:rsidR="000D319F" w:rsidRPr="0038704A" w:rsidRDefault="000D319F" w:rsidP="00F16B7A">
      <w:pPr>
        <w:pStyle w:val="ListParagraph"/>
        <w:numPr>
          <w:ilvl w:val="0"/>
          <w:numId w:val="32"/>
        </w:numPr>
        <w:rPr>
          <w:rFonts w:cs="Arial"/>
          <w:noProof/>
        </w:rPr>
      </w:pPr>
      <w:r w:rsidRPr="0038704A">
        <w:rPr>
          <w:rFonts w:cs="Arial"/>
          <w:noProof/>
        </w:rPr>
        <w:t>opisati vzorčni načrt (velikost vzorca, vzorčni okvir, metode vzorčenja),</w:t>
      </w:r>
    </w:p>
    <w:p w14:paraId="1E72D183" w14:textId="77777777" w:rsidR="000D319F" w:rsidRPr="0038704A" w:rsidRDefault="000D319F" w:rsidP="00F16B7A">
      <w:pPr>
        <w:pStyle w:val="ListParagraph"/>
        <w:numPr>
          <w:ilvl w:val="0"/>
          <w:numId w:val="32"/>
        </w:numPr>
        <w:rPr>
          <w:rFonts w:cs="Arial"/>
          <w:noProof/>
        </w:rPr>
      </w:pPr>
      <w:r w:rsidRPr="0038704A">
        <w:rPr>
          <w:rFonts w:cs="Arial"/>
          <w:noProof/>
        </w:rPr>
        <w:t>opisati izbor in nadzor anketarjev,</w:t>
      </w:r>
    </w:p>
    <w:p w14:paraId="35DC58D8" w14:textId="77777777" w:rsidR="000D319F" w:rsidRPr="0038704A" w:rsidRDefault="000D319F" w:rsidP="00F16B7A">
      <w:pPr>
        <w:pStyle w:val="ListParagraph"/>
        <w:numPr>
          <w:ilvl w:val="0"/>
          <w:numId w:val="32"/>
        </w:numPr>
        <w:rPr>
          <w:rFonts w:cs="Arial"/>
          <w:noProof/>
        </w:rPr>
      </w:pPr>
      <w:r w:rsidRPr="0038704A">
        <w:rPr>
          <w:rFonts w:cs="Arial"/>
          <w:noProof/>
        </w:rPr>
        <w:t>opisati metodo za izvedbo raziskave trga in oceno deleža doseženih odgovorov,</w:t>
      </w:r>
    </w:p>
    <w:p w14:paraId="61493088" w14:textId="77777777" w:rsidR="000D319F" w:rsidRPr="0038704A" w:rsidRDefault="000D319F" w:rsidP="00F16B7A">
      <w:pPr>
        <w:pStyle w:val="ListParagraph"/>
        <w:numPr>
          <w:ilvl w:val="0"/>
          <w:numId w:val="32"/>
        </w:numPr>
        <w:rPr>
          <w:rFonts w:cs="Arial"/>
          <w:noProof/>
        </w:rPr>
      </w:pPr>
      <w:r w:rsidRPr="0038704A">
        <w:rPr>
          <w:rFonts w:cs="Arial"/>
          <w:noProof/>
        </w:rPr>
        <w:t>priložiti vprašalnik raziskave trga,</w:t>
      </w:r>
    </w:p>
    <w:p w14:paraId="4FD7B7FC" w14:textId="77777777" w:rsidR="000D319F" w:rsidRPr="0038704A" w:rsidRDefault="000D319F" w:rsidP="00F16B7A">
      <w:pPr>
        <w:pStyle w:val="ListParagraph"/>
        <w:numPr>
          <w:ilvl w:val="0"/>
          <w:numId w:val="32"/>
        </w:numPr>
        <w:rPr>
          <w:rFonts w:cs="Arial"/>
          <w:noProof/>
        </w:rPr>
      </w:pPr>
      <w:r w:rsidRPr="0038704A">
        <w:rPr>
          <w:rFonts w:cs="Arial"/>
          <w:noProof/>
        </w:rPr>
        <w:t>priložiti morebitne rezultate raziskave trga,</w:t>
      </w:r>
    </w:p>
    <w:p w14:paraId="21BA0B93" w14:textId="77777777" w:rsidR="000D319F" w:rsidRPr="0038704A" w:rsidRDefault="000D319F" w:rsidP="00F16B7A">
      <w:pPr>
        <w:pStyle w:val="ListParagraph"/>
        <w:numPr>
          <w:ilvl w:val="0"/>
          <w:numId w:val="32"/>
        </w:numPr>
        <w:rPr>
          <w:rFonts w:cs="Arial"/>
          <w:noProof/>
        </w:rPr>
      </w:pPr>
      <w:r w:rsidRPr="0038704A">
        <w:rPr>
          <w:rFonts w:cs="Arial"/>
          <w:noProof/>
        </w:rPr>
        <w:t xml:space="preserve">opisati individualno beleženje gledanja v individualnem vzorcu </w:t>
      </w:r>
    </w:p>
    <w:p w14:paraId="795AD5C0" w14:textId="77777777" w:rsidR="000D319F" w:rsidRPr="0038704A" w:rsidRDefault="000D319F" w:rsidP="00F16B7A">
      <w:pPr>
        <w:pStyle w:val="ListParagraph"/>
        <w:numPr>
          <w:ilvl w:val="0"/>
          <w:numId w:val="32"/>
        </w:numPr>
        <w:rPr>
          <w:rFonts w:cs="Arial"/>
          <w:noProof/>
        </w:rPr>
      </w:pPr>
      <w:r w:rsidRPr="0038704A">
        <w:rPr>
          <w:rFonts w:cs="Arial"/>
          <w:noProof/>
        </w:rPr>
        <w:t>opisati strukturo posameznikov individualnem vzorcu,</w:t>
      </w:r>
    </w:p>
    <w:p w14:paraId="2CC70E4D" w14:textId="77777777" w:rsidR="000D319F" w:rsidRPr="0038704A" w:rsidRDefault="000D319F" w:rsidP="00F16B7A">
      <w:pPr>
        <w:pStyle w:val="ListParagraph"/>
        <w:numPr>
          <w:ilvl w:val="0"/>
          <w:numId w:val="32"/>
        </w:numPr>
        <w:rPr>
          <w:rFonts w:cs="Arial"/>
          <w:noProof/>
        </w:rPr>
      </w:pPr>
      <w:r w:rsidRPr="0038704A">
        <w:rPr>
          <w:rFonts w:cs="Arial"/>
          <w:noProof/>
        </w:rPr>
        <w:t xml:space="preserve">opisati letno prilagajanje vzorcu populaciji, </w:t>
      </w:r>
    </w:p>
    <w:p w14:paraId="6B7C7B02" w14:textId="77777777" w:rsidR="000D319F" w:rsidRPr="0038704A" w:rsidRDefault="000D319F" w:rsidP="00F16B7A">
      <w:pPr>
        <w:pStyle w:val="ListParagraph"/>
        <w:numPr>
          <w:ilvl w:val="0"/>
          <w:numId w:val="32"/>
        </w:numPr>
        <w:rPr>
          <w:rFonts w:cs="Arial"/>
          <w:noProof/>
        </w:rPr>
      </w:pPr>
      <w:r w:rsidRPr="0038704A">
        <w:rPr>
          <w:rFonts w:cs="Arial"/>
          <w:noProof/>
        </w:rPr>
        <w:t>opisati nadzor strukture individualnega vzorca ter</w:t>
      </w:r>
    </w:p>
    <w:p w14:paraId="2187F02B" w14:textId="77777777" w:rsidR="000D319F" w:rsidRPr="0038704A" w:rsidRDefault="000D319F" w:rsidP="00F16B7A">
      <w:pPr>
        <w:pStyle w:val="ListParagraph"/>
        <w:numPr>
          <w:ilvl w:val="0"/>
          <w:numId w:val="32"/>
        </w:numPr>
        <w:rPr>
          <w:rFonts w:cs="Arial"/>
          <w:noProof/>
        </w:rPr>
      </w:pPr>
      <w:r w:rsidRPr="0038704A">
        <w:rPr>
          <w:rFonts w:cs="Arial"/>
          <w:noProof/>
        </w:rPr>
        <w:t>opredeliti povprečno obdobje članstva v individualnem vzorcu.</w:t>
      </w:r>
    </w:p>
    <w:p w14:paraId="77155F95" w14:textId="77777777" w:rsidR="000D319F" w:rsidRPr="0038704A" w:rsidRDefault="000D319F" w:rsidP="000D319F">
      <w:pPr>
        <w:pStyle w:val="bullet"/>
        <w:ind w:left="0" w:firstLine="0"/>
        <w:rPr>
          <w:rFonts w:ascii="Arial" w:hAnsi="Arial" w:cs="Arial"/>
          <w:noProof/>
          <w:sz w:val="20"/>
          <w:lang w:val="sl-SI"/>
        </w:rPr>
      </w:pPr>
    </w:p>
    <w:p w14:paraId="0A00DFA7" w14:textId="77777777" w:rsidR="000D319F" w:rsidRPr="0038704A" w:rsidRDefault="000D319F" w:rsidP="000D319F">
      <w:pPr>
        <w:pStyle w:val="bullet"/>
        <w:ind w:left="0" w:firstLine="0"/>
        <w:rPr>
          <w:rFonts w:ascii="Arial" w:hAnsi="Arial" w:cs="Arial"/>
          <w:noProof/>
          <w:sz w:val="20"/>
          <w:lang w:val="sl-SI"/>
        </w:rPr>
      </w:pPr>
      <w:r w:rsidRPr="0038704A">
        <w:rPr>
          <w:rFonts w:ascii="Arial" w:hAnsi="Arial" w:cs="Arial"/>
          <w:noProof/>
          <w:sz w:val="20"/>
          <w:lang w:val="sl-SI"/>
        </w:rPr>
        <w:t>Ponudnik storitve tudi mora v ponudbi:</w:t>
      </w:r>
    </w:p>
    <w:p w14:paraId="5E90BB58" w14:textId="77777777" w:rsidR="000D319F" w:rsidRPr="0038704A" w:rsidRDefault="000D319F" w:rsidP="00F16B7A">
      <w:pPr>
        <w:numPr>
          <w:ilvl w:val="0"/>
          <w:numId w:val="31"/>
        </w:numPr>
        <w:rPr>
          <w:rFonts w:cs="Arial"/>
          <w:noProof/>
        </w:rPr>
      </w:pPr>
      <w:r w:rsidRPr="0038704A">
        <w:rPr>
          <w:rFonts w:cs="Arial"/>
          <w:noProof/>
        </w:rPr>
        <w:t>opisati metode izbiranja članov individualnega vzorca,</w:t>
      </w:r>
    </w:p>
    <w:p w14:paraId="71700937" w14:textId="77777777" w:rsidR="000D319F" w:rsidRPr="0038704A" w:rsidRDefault="000D319F" w:rsidP="00F16B7A">
      <w:pPr>
        <w:numPr>
          <w:ilvl w:val="0"/>
          <w:numId w:val="31"/>
        </w:numPr>
        <w:rPr>
          <w:rFonts w:cs="Arial"/>
          <w:noProof/>
        </w:rPr>
      </w:pPr>
      <w:r w:rsidRPr="0038704A">
        <w:rPr>
          <w:rFonts w:cs="Arial"/>
          <w:noProof/>
        </w:rPr>
        <w:t>opisati komuniciranje s člani individualnega vzorca,</w:t>
      </w:r>
    </w:p>
    <w:p w14:paraId="721E728C" w14:textId="77777777" w:rsidR="000D319F" w:rsidRPr="0038704A" w:rsidRDefault="000D319F" w:rsidP="00F16B7A">
      <w:pPr>
        <w:numPr>
          <w:ilvl w:val="0"/>
          <w:numId w:val="31"/>
        </w:numPr>
        <w:rPr>
          <w:rFonts w:cs="Arial"/>
          <w:noProof/>
        </w:rPr>
      </w:pPr>
      <w:r w:rsidRPr="0038704A">
        <w:rPr>
          <w:rFonts w:cs="Arial"/>
          <w:noProof/>
        </w:rPr>
        <w:t xml:space="preserve">opisati morebitno nagrajevanje članov individualnega vzorca ter </w:t>
      </w:r>
    </w:p>
    <w:p w14:paraId="151D5089" w14:textId="77777777" w:rsidR="000D319F" w:rsidRPr="0038704A" w:rsidRDefault="000D319F" w:rsidP="00F16B7A">
      <w:pPr>
        <w:pStyle w:val="bullet"/>
        <w:numPr>
          <w:ilvl w:val="0"/>
          <w:numId w:val="31"/>
        </w:numPr>
        <w:rPr>
          <w:rFonts w:ascii="Arial" w:hAnsi="Arial" w:cs="Arial"/>
          <w:noProof/>
          <w:sz w:val="20"/>
          <w:lang w:val="sl-SI"/>
        </w:rPr>
      </w:pPr>
      <w:r w:rsidRPr="0038704A">
        <w:rPr>
          <w:rFonts w:ascii="Arial" w:hAnsi="Arial" w:cs="Arial"/>
          <w:noProof/>
          <w:sz w:val="20"/>
          <w:lang w:val="sl-SI"/>
        </w:rPr>
        <w:t>priložiti navodila za člane individualnega vzorca.</w:t>
      </w:r>
    </w:p>
    <w:p w14:paraId="20A74BFF" w14:textId="77777777" w:rsidR="000D319F" w:rsidRPr="0038704A" w:rsidRDefault="000D319F" w:rsidP="000D319F">
      <w:pPr>
        <w:pStyle w:val="bullet"/>
        <w:ind w:left="0" w:firstLine="0"/>
        <w:rPr>
          <w:rFonts w:ascii="Arial" w:hAnsi="Arial" w:cs="Arial"/>
          <w:noProof/>
          <w:sz w:val="20"/>
          <w:lang w:val="sl-SI"/>
        </w:rPr>
      </w:pPr>
    </w:p>
    <w:p w14:paraId="7E11FE42" w14:textId="77777777" w:rsidR="00B95E65" w:rsidRPr="0038704A" w:rsidRDefault="000D319F" w:rsidP="000714CD">
      <w:pPr>
        <w:rPr>
          <w:rFonts w:cs="Arial"/>
          <w:noProof/>
        </w:rPr>
      </w:pPr>
      <w:r w:rsidRPr="0038704A">
        <w:rPr>
          <w:rFonts w:cs="Arial"/>
          <w:noProof/>
        </w:rPr>
        <w:t>Ponudnik storitve mora letno obnavljati sestavo individualnega vzorca za zagotovitev prilagajanja spremembam v slovenski demografski strukturi prebivalstva. Poleg prilagajanja individualnega vzorca na osnovi rezultatov redne letne raziskave trga, mora zagotoviti prilagoditev panela vsakič, ko bo to potrebno.</w:t>
      </w:r>
    </w:p>
    <w:p w14:paraId="1FB1EF26" w14:textId="77777777" w:rsidR="00B95E65" w:rsidRPr="0038704A" w:rsidRDefault="00B95E65" w:rsidP="000714CD">
      <w:pPr>
        <w:rPr>
          <w:rFonts w:cs="Arial"/>
          <w:noProof/>
        </w:rPr>
      </w:pPr>
    </w:p>
    <w:p w14:paraId="12162455" w14:textId="13542F94" w:rsidR="00D712AF" w:rsidRPr="0038704A" w:rsidRDefault="000D319F" w:rsidP="000714CD">
      <w:pPr>
        <w:rPr>
          <w:rFonts w:cs="Arial"/>
          <w:b/>
          <w:bCs/>
          <w:noProof/>
        </w:rPr>
      </w:pPr>
      <w:r w:rsidRPr="0038704A">
        <w:rPr>
          <w:rFonts w:cs="Arial"/>
          <w:b/>
          <w:bCs/>
          <w:noProof/>
        </w:rPr>
        <w:t xml:space="preserve">Minimalna letna menjava panelistov mora biti vsaj </w:t>
      </w:r>
      <w:r w:rsidR="009B63C5" w:rsidRPr="0038704A">
        <w:rPr>
          <w:rFonts w:cs="Arial"/>
          <w:b/>
          <w:bCs/>
          <w:noProof/>
        </w:rPr>
        <w:t>125 panelistov</w:t>
      </w:r>
      <w:r w:rsidRPr="0038704A">
        <w:rPr>
          <w:rFonts w:cs="Arial"/>
          <w:b/>
          <w:bCs/>
          <w:noProof/>
        </w:rPr>
        <w:t>.</w:t>
      </w:r>
    </w:p>
    <w:p w14:paraId="1061E2E7" w14:textId="2EC09420" w:rsidR="000D319F" w:rsidRPr="0038704A" w:rsidRDefault="000D319F" w:rsidP="00F16B7A">
      <w:pPr>
        <w:pStyle w:val="Heading3"/>
        <w:rPr>
          <w:b/>
          <w:noProof/>
        </w:rPr>
      </w:pPr>
      <w:bookmarkStart w:id="52" w:name="_Toc128383566"/>
      <w:bookmarkStart w:id="53" w:name="_Toc135395690"/>
      <w:r w:rsidRPr="0038704A">
        <w:rPr>
          <w:b/>
          <w:noProof/>
        </w:rPr>
        <w:t>Format merjenja podatkov</w:t>
      </w:r>
      <w:bookmarkEnd w:id="52"/>
      <w:bookmarkEnd w:id="53"/>
    </w:p>
    <w:p w14:paraId="4BB001AC" w14:textId="0CB26B93" w:rsidR="00D712AF" w:rsidRPr="0038704A" w:rsidRDefault="00D712AF" w:rsidP="000714CD"/>
    <w:p w14:paraId="266008AF" w14:textId="77777777" w:rsidR="000D319F" w:rsidRPr="0038704A" w:rsidRDefault="000D319F" w:rsidP="000D319F">
      <w:pPr>
        <w:pStyle w:val="bullet"/>
        <w:ind w:left="0" w:firstLine="0"/>
        <w:jc w:val="both"/>
        <w:rPr>
          <w:rFonts w:ascii="Arial" w:hAnsi="Arial" w:cs="Arial"/>
          <w:noProof/>
          <w:sz w:val="20"/>
          <w:lang w:val="sl-SI"/>
        </w:rPr>
      </w:pPr>
      <w:r w:rsidRPr="0038704A">
        <w:rPr>
          <w:rFonts w:ascii="Arial" w:hAnsi="Arial" w:cs="Arial"/>
          <w:noProof/>
          <w:sz w:val="20"/>
          <w:lang w:val="sl-SI"/>
        </w:rPr>
        <w:t xml:space="preserve">Spremljanje vsebin mora biti merjeno v formatu ura:minuta:sekunda, za uporabo pa se podatki lahko obdelajo po minutnih intervalih.  </w:t>
      </w:r>
    </w:p>
    <w:p w14:paraId="4D39F92A" w14:textId="77777777" w:rsidR="000D319F" w:rsidRPr="0038704A" w:rsidRDefault="000D319F" w:rsidP="000D319F">
      <w:pPr>
        <w:pStyle w:val="bullet"/>
        <w:ind w:left="0" w:firstLine="0"/>
        <w:jc w:val="both"/>
        <w:rPr>
          <w:rFonts w:ascii="Arial" w:hAnsi="Arial" w:cs="Arial"/>
          <w:noProof/>
          <w:sz w:val="20"/>
          <w:lang w:val="sl-SI"/>
        </w:rPr>
      </w:pPr>
    </w:p>
    <w:p w14:paraId="4418A70F" w14:textId="77777777" w:rsidR="000D319F" w:rsidRPr="0038704A" w:rsidRDefault="000D319F" w:rsidP="000D319F">
      <w:pPr>
        <w:pStyle w:val="bullet"/>
        <w:ind w:left="0" w:firstLine="0"/>
        <w:rPr>
          <w:rFonts w:ascii="Arial" w:hAnsi="Arial" w:cs="Arial"/>
          <w:noProof/>
          <w:sz w:val="20"/>
          <w:lang w:val="sl-SI"/>
        </w:rPr>
      </w:pPr>
      <w:r w:rsidRPr="0038704A">
        <w:rPr>
          <w:rFonts w:ascii="Arial" w:hAnsi="Arial" w:cs="Arial"/>
          <w:noProof/>
          <w:sz w:val="20"/>
          <w:lang w:val="sl-SI"/>
        </w:rPr>
        <w:t xml:space="preserve">Dan je opredeljen kot 24 urni interval. </w:t>
      </w:r>
    </w:p>
    <w:p w14:paraId="00CDCC62" w14:textId="77777777" w:rsidR="000D319F" w:rsidRPr="0038704A" w:rsidRDefault="000D319F" w:rsidP="000D319F">
      <w:pPr>
        <w:pStyle w:val="bullet"/>
        <w:ind w:left="0" w:firstLine="0"/>
        <w:rPr>
          <w:rFonts w:ascii="Arial" w:hAnsi="Arial" w:cs="Arial"/>
          <w:noProof/>
          <w:sz w:val="20"/>
          <w:lang w:val="sl-SI"/>
        </w:rPr>
      </w:pPr>
    </w:p>
    <w:p w14:paraId="72268E96" w14:textId="77777777" w:rsidR="000D319F" w:rsidRPr="0038704A" w:rsidRDefault="000D319F" w:rsidP="000D319F">
      <w:pPr>
        <w:pStyle w:val="Caption"/>
        <w:spacing w:before="0" w:after="0"/>
        <w:rPr>
          <w:rFonts w:cs="Arial"/>
          <w:i w:val="0"/>
          <w:iCs w:val="0"/>
          <w:noProof/>
          <w:sz w:val="20"/>
          <w:szCs w:val="20"/>
          <w:lang w:eastAsia="en-US"/>
        </w:rPr>
      </w:pPr>
      <w:r w:rsidRPr="0038704A">
        <w:rPr>
          <w:rFonts w:cs="Arial"/>
          <w:i w:val="0"/>
          <w:iCs w:val="0"/>
          <w:noProof/>
          <w:sz w:val="20"/>
          <w:szCs w:val="20"/>
          <w:lang w:eastAsia="en-US"/>
        </w:rPr>
        <w:t>Ponudnik storitve mora v ponudbi opisati sledeče:</w:t>
      </w:r>
    </w:p>
    <w:p w14:paraId="4C38F92B" w14:textId="0FAD5B0C" w:rsidR="000D319F" w:rsidRPr="0038704A" w:rsidRDefault="000D319F" w:rsidP="00F16B7A">
      <w:pPr>
        <w:pStyle w:val="Caption"/>
        <w:numPr>
          <w:ilvl w:val="0"/>
          <w:numId w:val="33"/>
        </w:numPr>
        <w:spacing w:before="0" w:after="0"/>
        <w:rPr>
          <w:rFonts w:cs="Arial"/>
          <w:i w:val="0"/>
          <w:iCs w:val="0"/>
          <w:noProof/>
          <w:sz w:val="20"/>
          <w:szCs w:val="20"/>
          <w:lang w:eastAsia="en-US"/>
        </w:rPr>
      </w:pPr>
      <w:r w:rsidRPr="0038704A">
        <w:rPr>
          <w:rFonts w:cs="Arial"/>
          <w:i w:val="0"/>
          <w:iCs w:val="0"/>
          <w:noProof/>
          <w:sz w:val="20"/>
          <w:szCs w:val="20"/>
          <w:lang w:eastAsia="en-US"/>
        </w:rPr>
        <w:t>prikazovanje gledanosti in poslušanosti (kratek opis podatkov),</w:t>
      </w:r>
    </w:p>
    <w:p w14:paraId="40BBC28F" w14:textId="77777777" w:rsidR="000D319F" w:rsidRPr="0038704A" w:rsidRDefault="000D319F" w:rsidP="00F16B7A">
      <w:pPr>
        <w:pStyle w:val="Caption"/>
        <w:numPr>
          <w:ilvl w:val="0"/>
          <w:numId w:val="33"/>
        </w:numPr>
        <w:spacing w:before="0" w:after="0"/>
        <w:rPr>
          <w:rFonts w:cs="Arial"/>
          <w:i w:val="0"/>
          <w:iCs w:val="0"/>
          <w:noProof/>
          <w:sz w:val="20"/>
          <w:szCs w:val="20"/>
          <w:lang w:eastAsia="en-US"/>
        </w:rPr>
      </w:pPr>
      <w:r w:rsidRPr="0038704A">
        <w:rPr>
          <w:rFonts w:cs="Arial"/>
          <w:i w:val="0"/>
          <w:iCs w:val="0"/>
          <w:noProof/>
          <w:sz w:val="20"/>
          <w:szCs w:val="20"/>
          <w:lang w:eastAsia="en-US"/>
        </w:rPr>
        <w:t xml:space="preserve">format podatkov, ki so posredovani uporabniku, </w:t>
      </w:r>
    </w:p>
    <w:p w14:paraId="7E23BCEA" w14:textId="77777777" w:rsidR="000D319F" w:rsidRPr="0038704A" w:rsidRDefault="000D319F" w:rsidP="00F16B7A">
      <w:pPr>
        <w:pStyle w:val="Caption"/>
        <w:numPr>
          <w:ilvl w:val="0"/>
          <w:numId w:val="33"/>
        </w:numPr>
        <w:spacing w:before="0" w:after="0"/>
        <w:rPr>
          <w:rFonts w:cs="Arial"/>
          <w:i w:val="0"/>
          <w:iCs w:val="0"/>
          <w:noProof/>
          <w:sz w:val="20"/>
          <w:szCs w:val="20"/>
          <w:lang w:eastAsia="en-US"/>
        </w:rPr>
      </w:pPr>
      <w:r w:rsidRPr="0038704A">
        <w:rPr>
          <w:rFonts w:cs="Arial"/>
          <w:i w:val="0"/>
          <w:iCs w:val="0"/>
          <w:noProof/>
          <w:sz w:val="20"/>
          <w:szCs w:val="20"/>
          <w:lang w:eastAsia="en-US"/>
        </w:rPr>
        <w:t>čas dostave podatkov,</w:t>
      </w:r>
    </w:p>
    <w:p w14:paraId="3C135C76" w14:textId="77777777" w:rsidR="000D319F" w:rsidRPr="0038704A" w:rsidRDefault="000D319F" w:rsidP="00F16B7A">
      <w:pPr>
        <w:pStyle w:val="Caption"/>
        <w:numPr>
          <w:ilvl w:val="0"/>
          <w:numId w:val="33"/>
        </w:numPr>
        <w:spacing w:before="0" w:after="0"/>
        <w:rPr>
          <w:rFonts w:cs="Arial"/>
          <w:i w:val="0"/>
          <w:iCs w:val="0"/>
          <w:noProof/>
          <w:sz w:val="20"/>
          <w:szCs w:val="20"/>
          <w:lang w:eastAsia="en-US"/>
        </w:rPr>
      </w:pPr>
      <w:r w:rsidRPr="0038704A">
        <w:rPr>
          <w:rFonts w:cs="Arial"/>
          <w:i w:val="0"/>
          <w:iCs w:val="0"/>
          <w:noProof/>
          <w:sz w:val="20"/>
          <w:szCs w:val="20"/>
          <w:lang w:eastAsia="en-US"/>
        </w:rPr>
        <w:t>izpad podatkov in</w:t>
      </w:r>
    </w:p>
    <w:p w14:paraId="33D5A678" w14:textId="103D36F1" w:rsidR="000D319F" w:rsidRPr="0038704A" w:rsidRDefault="000D319F" w:rsidP="00F16B7A">
      <w:pPr>
        <w:pStyle w:val="Caption"/>
        <w:numPr>
          <w:ilvl w:val="0"/>
          <w:numId w:val="33"/>
        </w:numPr>
        <w:spacing w:before="0" w:after="0"/>
        <w:rPr>
          <w:rFonts w:cs="Arial"/>
          <w:i w:val="0"/>
          <w:iCs w:val="0"/>
          <w:noProof/>
          <w:sz w:val="20"/>
          <w:szCs w:val="20"/>
          <w:lang w:eastAsia="en-US"/>
        </w:rPr>
      </w:pPr>
      <w:r w:rsidRPr="0038704A">
        <w:rPr>
          <w:rFonts w:cs="Arial"/>
          <w:i w:val="0"/>
          <w:iCs w:val="0"/>
          <w:noProof/>
          <w:sz w:val="20"/>
          <w:szCs w:val="20"/>
          <w:lang w:eastAsia="en-US"/>
        </w:rPr>
        <w:t>hranjenje raziskovalne dokumentacije.</w:t>
      </w:r>
    </w:p>
    <w:p w14:paraId="242F2475" w14:textId="4BD83D11" w:rsidR="000D319F" w:rsidRPr="0038704A" w:rsidRDefault="000D319F" w:rsidP="00F16B7A">
      <w:pPr>
        <w:pStyle w:val="Heading3"/>
        <w:rPr>
          <w:b/>
          <w:noProof/>
        </w:rPr>
      </w:pPr>
      <w:bookmarkStart w:id="54" w:name="_Toc128383567"/>
      <w:bookmarkStart w:id="55" w:name="_Toc135395691"/>
      <w:bookmarkStart w:id="56" w:name="_Hlk135043144"/>
      <w:r w:rsidRPr="0038704A">
        <w:rPr>
          <w:b/>
          <w:noProof/>
        </w:rPr>
        <w:t>Programska orodja in oprema</w:t>
      </w:r>
      <w:bookmarkEnd w:id="54"/>
      <w:bookmarkEnd w:id="55"/>
    </w:p>
    <w:bookmarkEnd w:id="56"/>
    <w:p w14:paraId="41AB98D5" w14:textId="6F12ED2E" w:rsidR="000D319F" w:rsidRPr="0038704A" w:rsidRDefault="000D319F" w:rsidP="000D319F"/>
    <w:p w14:paraId="01BB5DB8" w14:textId="77777777" w:rsidR="000D319F" w:rsidRPr="0038704A" w:rsidRDefault="000D319F" w:rsidP="000D319F">
      <w:pPr>
        <w:pStyle w:val="bullet"/>
        <w:ind w:left="0" w:firstLine="0"/>
        <w:jc w:val="both"/>
        <w:rPr>
          <w:rFonts w:ascii="Arial" w:hAnsi="Arial" w:cs="Arial"/>
          <w:noProof/>
          <w:sz w:val="20"/>
          <w:lang w:val="sl-SI"/>
        </w:rPr>
      </w:pPr>
      <w:bookmarkStart w:id="57" w:name="_Hlk135043110"/>
      <w:r w:rsidRPr="0038704A">
        <w:rPr>
          <w:rFonts w:ascii="Arial" w:hAnsi="Arial" w:cs="Arial"/>
          <w:noProof/>
          <w:sz w:val="20"/>
          <w:lang w:val="sl-SI"/>
        </w:rPr>
        <w:t>Podatki se morajo</w:t>
      </w:r>
      <w:r w:rsidRPr="0038704A">
        <w:rPr>
          <w:rFonts w:ascii="Arial" w:hAnsi="Arial" w:cs="Arial"/>
          <w:b/>
          <w:bCs/>
          <w:noProof/>
          <w:sz w:val="20"/>
          <w:lang w:val="sl-SI"/>
        </w:rPr>
        <w:t xml:space="preserve"> </w:t>
      </w:r>
      <w:r w:rsidRPr="0038704A">
        <w:rPr>
          <w:rFonts w:ascii="Arial" w:hAnsi="Arial" w:cs="Arial"/>
          <w:noProof/>
          <w:sz w:val="20"/>
          <w:lang w:val="sl-SI"/>
        </w:rPr>
        <w:t>obdelovati s programskim orodjem ponudnika storitve</w:t>
      </w:r>
      <w:r w:rsidRPr="0038704A">
        <w:rPr>
          <w:rFonts w:ascii="Arial" w:hAnsi="Arial" w:cs="Arial"/>
          <w:b/>
          <w:bCs/>
          <w:noProof/>
          <w:sz w:val="20"/>
          <w:lang w:val="sl-SI"/>
        </w:rPr>
        <w:t>.</w:t>
      </w:r>
      <w:r w:rsidRPr="0038704A">
        <w:rPr>
          <w:rFonts w:ascii="Arial" w:hAnsi="Arial" w:cs="Arial"/>
          <w:noProof/>
          <w:sz w:val="20"/>
          <w:lang w:val="sl-SI"/>
        </w:rPr>
        <w:t xml:space="preserve"> Le-ta zagotavlja, da ima za navedeno programsko orodje ustrezne licence za uporabo. </w:t>
      </w:r>
    </w:p>
    <w:p w14:paraId="0C071BFC" w14:textId="77777777" w:rsidR="000D319F" w:rsidRPr="0038704A" w:rsidRDefault="000D319F" w:rsidP="000D319F">
      <w:pPr>
        <w:pStyle w:val="bullet"/>
        <w:ind w:left="0" w:firstLine="0"/>
        <w:rPr>
          <w:rFonts w:ascii="Arial" w:hAnsi="Arial" w:cs="Arial"/>
          <w:noProof/>
          <w:sz w:val="20"/>
          <w:lang w:val="sl-SI"/>
        </w:rPr>
      </w:pPr>
    </w:p>
    <w:p w14:paraId="07C9589C" w14:textId="2870C4E6" w:rsidR="000D319F" w:rsidRPr="0038704A" w:rsidRDefault="000D319F" w:rsidP="000D319F">
      <w:pPr>
        <w:rPr>
          <w:rFonts w:cs="Arial"/>
          <w:noProof/>
        </w:rPr>
      </w:pPr>
      <w:r w:rsidRPr="0038704A">
        <w:rPr>
          <w:rFonts w:cs="Arial"/>
          <w:noProof/>
        </w:rPr>
        <w:t>Ponudnik storitve mora vgraditi ustrezno programsko opremo in naročniku dodeliti pravico do uporabe teh programov z licencami.</w:t>
      </w:r>
      <w:r w:rsidR="00E63B16" w:rsidRPr="0038704A">
        <w:rPr>
          <w:rFonts w:cs="Arial"/>
          <w:noProof/>
        </w:rPr>
        <w:t xml:space="preserve"> Strošek najema licenc</w:t>
      </w:r>
      <w:r w:rsidR="00B4336F" w:rsidRPr="0038704A">
        <w:rPr>
          <w:rFonts w:cs="Arial"/>
          <w:noProof/>
        </w:rPr>
        <w:t xml:space="preserve"> in morebitne posodobitve, izboljšave oziroma vse nadaljnje verzije,</w:t>
      </w:r>
      <w:r w:rsidR="00E63B16" w:rsidRPr="0038704A">
        <w:rPr>
          <w:rFonts w:cs="Arial"/>
          <w:noProof/>
        </w:rPr>
        <w:t xml:space="preserve"> mora</w:t>
      </w:r>
      <w:r w:rsidR="00B4336F" w:rsidRPr="0038704A">
        <w:rPr>
          <w:rFonts w:cs="Arial"/>
          <w:noProof/>
        </w:rPr>
        <w:t>jo</w:t>
      </w:r>
      <w:r w:rsidR="00E63B16" w:rsidRPr="0038704A">
        <w:rPr>
          <w:rFonts w:cs="Arial"/>
          <w:noProof/>
        </w:rPr>
        <w:t xml:space="preserve"> biti za celotno obdobje veljavnosti pogodbe vključen</w:t>
      </w:r>
      <w:r w:rsidR="00B4336F" w:rsidRPr="0038704A">
        <w:rPr>
          <w:rFonts w:cs="Arial"/>
          <w:noProof/>
        </w:rPr>
        <w:t>e</w:t>
      </w:r>
      <w:r w:rsidR="00E63B16" w:rsidRPr="0038704A">
        <w:rPr>
          <w:rFonts w:cs="Arial"/>
          <w:noProof/>
        </w:rPr>
        <w:t xml:space="preserve"> v ponudbeno ceno.</w:t>
      </w:r>
    </w:p>
    <w:bookmarkEnd w:id="57"/>
    <w:p w14:paraId="52591CC6" w14:textId="77777777" w:rsidR="000D319F" w:rsidRPr="0038704A" w:rsidRDefault="000D319F" w:rsidP="000D319F">
      <w:pPr>
        <w:pStyle w:val="bullet"/>
        <w:ind w:left="0" w:firstLine="0"/>
        <w:jc w:val="both"/>
        <w:rPr>
          <w:rFonts w:ascii="Arial" w:hAnsi="Arial" w:cs="Arial"/>
          <w:noProof/>
          <w:sz w:val="20"/>
          <w:lang w:val="sl-SI"/>
        </w:rPr>
      </w:pPr>
    </w:p>
    <w:p w14:paraId="3FB1A6C8" w14:textId="77777777" w:rsidR="000D319F" w:rsidRPr="0038704A" w:rsidRDefault="000D319F" w:rsidP="000D319F">
      <w:pPr>
        <w:pStyle w:val="bullet"/>
        <w:ind w:left="0" w:firstLine="0"/>
        <w:jc w:val="both"/>
        <w:rPr>
          <w:rFonts w:ascii="Arial" w:hAnsi="Arial" w:cs="Arial"/>
          <w:noProof/>
          <w:sz w:val="20"/>
          <w:lang w:val="sl-SI"/>
        </w:rPr>
      </w:pPr>
      <w:r w:rsidRPr="0038704A">
        <w:rPr>
          <w:rFonts w:ascii="Arial" w:hAnsi="Arial" w:cs="Arial"/>
          <w:noProof/>
          <w:sz w:val="20"/>
          <w:lang w:val="sl-SI"/>
        </w:rPr>
        <w:t>Ponudnik storitve mora v ponudbi opredeliti sledeče:</w:t>
      </w:r>
    </w:p>
    <w:p w14:paraId="1D582B36" w14:textId="77777777" w:rsidR="000D319F" w:rsidRPr="0038704A" w:rsidRDefault="000D319F" w:rsidP="00F16B7A">
      <w:pPr>
        <w:pStyle w:val="ListParagraph"/>
        <w:numPr>
          <w:ilvl w:val="0"/>
          <w:numId w:val="34"/>
        </w:numPr>
        <w:rPr>
          <w:rFonts w:cs="Arial"/>
          <w:noProof/>
        </w:rPr>
      </w:pPr>
      <w:r w:rsidRPr="0038704A">
        <w:rPr>
          <w:rFonts w:cs="Arial"/>
          <w:noProof/>
        </w:rPr>
        <w:t xml:space="preserve">opisati osnovne podatke - kaj vključujejo podatki in kakšni programski moduli so namenjeni za analizo le-teh. </w:t>
      </w:r>
    </w:p>
    <w:p w14:paraId="5A7E8750" w14:textId="77777777" w:rsidR="000D319F" w:rsidRPr="0038704A" w:rsidRDefault="000D319F" w:rsidP="00F16B7A">
      <w:pPr>
        <w:pStyle w:val="ListParagraph"/>
        <w:numPr>
          <w:ilvl w:val="0"/>
          <w:numId w:val="34"/>
        </w:numPr>
        <w:rPr>
          <w:rFonts w:cs="Arial"/>
          <w:noProof/>
        </w:rPr>
      </w:pPr>
      <w:r w:rsidRPr="0038704A">
        <w:rPr>
          <w:rFonts w:cs="Arial"/>
          <w:noProof/>
        </w:rPr>
        <w:t>dodati slovenska navodila za uporabo programskega orodja z definicijami pojmov in spremenljivk,</w:t>
      </w:r>
    </w:p>
    <w:p w14:paraId="4319F9F4" w14:textId="77777777" w:rsidR="000D319F" w:rsidRPr="0038704A" w:rsidRDefault="000D319F" w:rsidP="00F16B7A">
      <w:pPr>
        <w:pStyle w:val="ListParagraph"/>
        <w:numPr>
          <w:ilvl w:val="0"/>
          <w:numId w:val="34"/>
        </w:numPr>
        <w:rPr>
          <w:rFonts w:cs="Arial"/>
          <w:noProof/>
        </w:rPr>
      </w:pPr>
      <w:r w:rsidRPr="0038704A">
        <w:rPr>
          <w:rFonts w:cs="Arial"/>
          <w:noProof/>
        </w:rPr>
        <w:t>opisati usposabljanje uporabnikov in sprotno pomoč,</w:t>
      </w:r>
    </w:p>
    <w:p w14:paraId="5696E313" w14:textId="77777777" w:rsidR="000D319F" w:rsidRPr="0038704A" w:rsidRDefault="000D319F" w:rsidP="00F16B7A">
      <w:pPr>
        <w:pStyle w:val="ListParagraph"/>
        <w:numPr>
          <w:ilvl w:val="0"/>
          <w:numId w:val="34"/>
        </w:numPr>
        <w:rPr>
          <w:rFonts w:cs="Arial"/>
          <w:noProof/>
        </w:rPr>
      </w:pPr>
      <w:r w:rsidRPr="0038704A">
        <w:rPr>
          <w:rFonts w:cs="Arial"/>
          <w:noProof/>
        </w:rPr>
        <w:t>orisati nadaljnji razvoj programske opreme in</w:t>
      </w:r>
    </w:p>
    <w:p w14:paraId="4421FAB1" w14:textId="60439D4B" w:rsidR="000D319F" w:rsidRPr="0038704A" w:rsidRDefault="000D319F" w:rsidP="00F16B7A">
      <w:pPr>
        <w:pStyle w:val="bullet"/>
        <w:numPr>
          <w:ilvl w:val="0"/>
          <w:numId w:val="34"/>
        </w:numPr>
        <w:jc w:val="both"/>
        <w:rPr>
          <w:rFonts w:ascii="Arial" w:hAnsi="Arial" w:cs="Arial"/>
          <w:noProof/>
          <w:sz w:val="20"/>
          <w:lang w:val="sl-SI"/>
        </w:rPr>
      </w:pPr>
      <w:r w:rsidRPr="0038704A">
        <w:rPr>
          <w:rFonts w:ascii="Arial" w:hAnsi="Arial" w:cs="Arial"/>
          <w:noProof/>
          <w:sz w:val="20"/>
          <w:lang w:val="sl-SI"/>
        </w:rPr>
        <w:t>opisati vzdrževanje opreme in odpravljanje morebitnih napak.</w:t>
      </w:r>
    </w:p>
    <w:p w14:paraId="4B0C4087" w14:textId="48E61839" w:rsidR="000D319F" w:rsidRPr="0038704A" w:rsidRDefault="000D319F" w:rsidP="00F16B7A">
      <w:pPr>
        <w:pStyle w:val="Heading3"/>
        <w:rPr>
          <w:b/>
          <w:noProof/>
        </w:rPr>
      </w:pPr>
      <w:bookmarkStart w:id="58" w:name="_Toc128383568"/>
      <w:bookmarkStart w:id="59" w:name="_Toc135395692"/>
      <w:bookmarkStart w:id="60" w:name="_Hlk135043139"/>
      <w:r w:rsidRPr="0038704A">
        <w:rPr>
          <w:b/>
          <w:noProof/>
        </w:rPr>
        <w:t>Pomoč in odpravljanje napak</w:t>
      </w:r>
      <w:bookmarkEnd w:id="58"/>
      <w:bookmarkEnd w:id="59"/>
    </w:p>
    <w:p w14:paraId="7DD48DDE" w14:textId="5E536E30" w:rsidR="00566362" w:rsidRPr="0038704A" w:rsidRDefault="00566362" w:rsidP="000D319F">
      <w:pPr>
        <w:pStyle w:val="bullet"/>
        <w:ind w:left="0" w:firstLine="0"/>
        <w:jc w:val="both"/>
        <w:rPr>
          <w:rFonts w:ascii="Arial" w:hAnsi="Arial" w:cs="Arial"/>
          <w:noProof/>
          <w:sz w:val="20"/>
          <w:lang w:val="sl-SI"/>
        </w:rPr>
      </w:pPr>
    </w:p>
    <w:p w14:paraId="1697B006" w14:textId="7C6C915C" w:rsidR="00566362" w:rsidRPr="0038704A" w:rsidRDefault="00566362" w:rsidP="000D319F">
      <w:pPr>
        <w:pStyle w:val="bullet"/>
        <w:ind w:left="0" w:firstLine="0"/>
        <w:jc w:val="both"/>
        <w:rPr>
          <w:rFonts w:ascii="Arial" w:hAnsi="Arial" w:cs="Arial"/>
          <w:noProof/>
          <w:sz w:val="20"/>
          <w:lang w:val="sl-SI"/>
        </w:rPr>
      </w:pPr>
      <w:r w:rsidRPr="0038704A">
        <w:rPr>
          <w:rFonts w:ascii="Arial" w:hAnsi="Arial" w:cs="Arial"/>
          <w:noProof/>
          <w:sz w:val="20"/>
          <w:lang w:val="sl-SI"/>
        </w:rPr>
        <w:t>Za primere tehničnih težav v delovanju programske opreme mora biti ponudnik storitve oz. njegov predstavnik vsak delavnik med 8. in 16. uro dosegljiv na vnaprej dogovorjeni telefonski številki</w:t>
      </w:r>
      <w:r w:rsidR="00A85744" w:rsidRPr="0038704A">
        <w:rPr>
          <w:rFonts w:ascii="Arial" w:hAnsi="Arial" w:cs="Arial"/>
          <w:noProof/>
          <w:sz w:val="20"/>
          <w:lang w:val="sl-SI"/>
        </w:rPr>
        <w:t xml:space="preserve"> in elektronski pošti</w:t>
      </w:r>
      <w:r w:rsidRPr="0038704A">
        <w:rPr>
          <w:rFonts w:ascii="Arial" w:hAnsi="Arial" w:cs="Arial"/>
          <w:noProof/>
          <w:sz w:val="20"/>
          <w:lang w:val="sl-SI"/>
        </w:rPr>
        <w:t>, kamor lahko naročnik prijavi tehnično okvaro glede delovanja programske opreme.</w:t>
      </w:r>
    </w:p>
    <w:p w14:paraId="00FD7F5E" w14:textId="77777777" w:rsidR="00566362" w:rsidRPr="0038704A" w:rsidRDefault="00566362" w:rsidP="000D319F">
      <w:pPr>
        <w:pStyle w:val="bullet"/>
        <w:ind w:left="0" w:firstLine="0"/>
        <w:jc w:val="both"/>
        <w:rPr>
          <w:rFonts w:ascii="Arial" w:hAnsi="Arial" w:cs="Arial"/>
          <w:noProof/>
          <w:sz w:val="20"/>
          <w:lang w:val="sl-SI"/>
        </w:rPr>
      </w:pPr>
    </w:p>
    <w:p w14:paraId="7ED22E4F" w14:textId="180BE50F" w:rsidR="000D319F" w:rsidRPr="0038704A" w:rsidRDefault="00566362" w:rsidP="000D319F">
      <w:pPr>
        <w:pStyle w:val="bullet"/>
        <w:ind w:left="0" w:firstLine="0"/>
        <w:jc w:val="both"/>
        <w:rPr>
          <w:rFonts w:ascii="Arial" w:hAnsi="Arial" w:cs="Arial"/>
          <w:noProof/>
          <w:sz w:val="20"/>
          <w:lang w:val="sl-SI"/>
        </w:rPr>
      </w:pPr>
      <w:r w:rsidRPr="0038704A">
        <w:rPr>
          <w:rFonts w:ascii="Arial" w:hAnsi="Arial" w:cs="Arial"/>
          <w:noProof/>
          <w:sz w:val="20"/>
          <w:lang w:val="sl-SI"/>
        </w:rPr>
        <w:t>Če se ob pregledu delovanja programske opreme ugotovi, da je do napake prišlo zaradi programske opreme ponudnika storitve, mora ponudnik storitve napako odpraviti v 48 urah od prijave napake.</w:t>
      </w:r>
    </w:p>
    <w:p w14:paraId="54A585F6" w14:textId="12ABE51F" w:rsidR="000D319F" w:rsidRPr="0038704A" w:rsidRDefault="000D319F" w:rsidP="00F16B7A">
      <w:pPr>
        <w:pStyle w:val="Heading3"/>
        <w:rPr>
          <w:b/>
          <w:noProof/>
        </w:rPr>
      </w:pPr>
      <w:bookmarkStart w:id="61" w:name="_Toc128383569"/>
      <w:bookmarkStart w:id="62" w:name="_Toc135395693"/>
      <w:bookmarkEnd w:id="60"/>
      <w:r w:rsidRPr="0038704A">
        <w:rPr>
          <w:b/>
          <w:noProof/>
        </w:rPr>
        <w:t>Koincidenčna raziskava</w:t>
      </w:r>
      <w:bookmarkEnd w:id="61"/>
      <w:bookmarkEnd w:id="62"/>
    </w:p>
    <w:p w14:paraId="1FC8D27F" w14:textId="77777777" w:rsidR="000D319F" w:rsidRPr="0038704A" w:rsidRDefault="000D319F" w:rsidP="000D319F">
      <w:pPr>
        <w:pStyle w:val="Footer"/>
        <w:jc w:val="both"/>
        <w:rPr>
          <w:rFonts w:ascii="Arial" w:hAnsi="Arial" w:cs="Arial"/>
          <w:noProof/>
          <w:szCs w:val="24"/>
          <w:lang w:val="sl-SI"/>
        </w:rPr>
      </w:pPr>
    </w:p>
    <w:p w14:paraId="696E6680" w14:textId="71AFBAE7" w:rsidR="000D319F" w:rsidRPr="0038704A" w:rsidRDefault="000D319F" w:rsidP="000D319F">
      <w:pPr>
        <w:pStyle w:val="Footer"/>
        <w:jc w:val="both"/>
        <w:rPr>
          <w:rFonts w:ascii="Arial" w:hAnsi="Arial" w:cs="Arial"/>
          <w:noProof/>
          <w:szCs w:val="24"/>
          <w:lang w:val="sl-SI"/>
        </w:rPr>
      </w:pPr>
      <w:r w:rsidRPr="0038704A">
        <w:rPr>
          <w:rFonts w:ascii="Arial" w:hAnsi="Arial" w:cs="Arial"/>
          <w:noProof/>
          <w:szCs w:val="24"/>
          <w:lang w:val="sl-SI"/>
        </w:rPr>
        <w:t xml:space="preserve">Ponudnik storitve mora tekom izvajanja pogodbe dvakrat </w:t>
      </w:r>
      <w:r w:rsidR="0069481A" w:rsidRPr="0038704A">
        <w:rPr>
          <w:rFonts w:ascii="Arial" w:hAnsi="Arial" w:cs="Arial"/>
          <w:noProof/>
          <w:szCs w:val="24"/>
          <w:lang w:val="sl-SI"/>
        </w:rPr>
        <w:t xml:space="preserve">v koledarskem letu </w:t>
      </w:r>
      <w:r w:rsidRPr="0038704A">
        <w:rPr>
          <w:rFonts w:ascii="Arial" w:hAnsi="Arial" w:cs="Arial"/>
          <w:noProof/>
          <w:szCs w:val="24"/>
          <w:lang w:val="sl-SI"/>
        </w:rPr>
        <w:t>izvesti kontrolno raziskavo – koincidenčno raziskavo v različnih časovnih terminih in dnevih, ki se nanaša na slovensko ali mednarodno izvedbo projekta raziskave elektronskega merjenja dnevne gledanosti TV programov na območju celotne države.</w:t>
      </w:r>
    </w:p>
    <w:p w14:paraId="4B5F20FA" w14:textId="77777777" w:rsidR="000D319F" w:rsidRPr="0038704A" w:rsidRDefault="000D319F" w:rsidP="000D319F">
      <w:pPr>
        <w:pStyle w:val="Footer"/>
        <w:tabs>
          <w:tab w:val="clear" w:pos="4153"/>
          <w:tab w:val="clear" w:pos="8306"/>
        </w:tabs>
        <w:rPr>
          <w:rFonts w:ascii="Arial" w:hAnsi="Arial" w:cs="Arial"/>
          <w:noProof/>
          <w:szCs w:val="24"/>
          <w:lang w:val="sl-SI"/>
        </w:rPr>
      </w:pPr>
    </w:p>
    <w:p w14:paraId="2B8E8D1C" w14:textId="1B5F34DD" w:rsidR="00D712AF" w:rsidRPr="0038704A" w:rsidRDefault="000D319F" w:rsidP="000714CD">
      <w:pPr>
        <w:rPr>
          <w:rFonts w:cs="Arial"/>
          <w:noProof/>
        </w:rPr>
      </w:pPr>
      <w:r w:rsidRPr="0038704A">
        <w:rPr>
          <w:rFonts w:cs="Arial"/>
          <w:b/>
          <w:bCs/>
          <w:noProof/>
        </w:rPr>
        <w:t>Naročnik ima pravico do nadzora vseh delov sistema opravljanja storitev, razen identifikacije gospodinjstev vključenih v panel in/ali individualni vzorec</w:t>
      </w:r>
      <w:r w:rsidRPr="0038704A">
        <w:rPr>
          <w:rFonts w:cs="Arial"/>
          <w:noProof/>
        </w:rPr>
        <w:t>.</w:t>
      </w:r>
    </w:p>
    <w:p w14:paraId="2E7BBB0B" w14:textId="5BC37265" w:rsidR="00566362" w:rsidRPr="0038704A" w:rsidRDefault="00566362" w:rsidP="000714CD">
      <w:pPr>
        <w:rPr>
          <w:rFonts w:cs="Arial"/>
          <w:noProof/>
        </w:rPr>
      </w:pPr>
    </w:p>
    <w:p w14:paraId="74086345" w14:textId="77777777" w:rsidR="00566362" w:rsidRPr="0038704A" w:rsidRDefault="00566362" w:rsidP="000714CD">
      <w:pPr>
        <w:rPr>
          <w:rFonts w:cs="Arial"/>
          <w:noProof/>
        </w:rPr>
      </w:pPr>
    </w:p>
    <w:p w14:paraId="13F8891F" w14:textId="7B8756A6" w:rsidR="000D319F" w:rsidRPr="0038704A" w:rsidRDefault="00043ED3" w:rsidP="00F16B7A">
      <w:pPr>
        <w:pStyle w:val="Heading3"/>
        <w:rPr>
          <w:b/>
          <w:noProof/>
        </w:rPr>
      </w:pPr>
      <w:bookmarkStart w:id="63" w:name="_Toc128383570"/>
      <w:bookmarkStart w:id="64" w:name="_Toc135395694"/>
      <w:r w:rsidRPr="0038704A">
        <w:rPr>
          <w:b/>
          <w:noProof/>
        </w:rPr>
        <w:lastRenderedPageBreak/>
        <w:t>Reference</w:t>
      </w:r>
      <w:bookmarkEnd w:id="63"/>
      <w:bookmarkEnd w:id="64"/>
    </w:p>
    <w:p w14:paraId="121408A2" w14:textId="259BD8BD" w:rsidR="00043ED3" w:rsidRPr="0038704A" w:rsidRDefault="00043ED3" w:rsidP="00043ED3"/>
    <w:p w14:paraId="159C5A82" w14:textId="77777777" w:rsidR="00043ED3" w:rsidRPr="0038704A" w:rsidRDefault="00043ED3" w:rsidP="00043ED3">
      <w:pPr>
        <w:rPr>
          <w:noProof/>
        </w:rPr>
      </w:pPr>
      <w:r w:rsidRPr="0038704A">
        <w:rPr>
          <w:noProof/>
        </w:rPr>
        <w:t xml:space="preserve">Pogoj za ustreznost ponudbe so tudi vse spodaj navedene reference, kar je potrebno ustrezno dokazati ob oddaji ponudbe. Ponudnik priloži podatke o realiziranih projektih, kjer mora za vsako referenco navesti podatke o naročniku storitve (tj. o osebi/podjetju, za katero je opravil storitev) in predmetu storitve ter način, kako bo lahko te podatke naročnik preveril. </w:t>
      </w:r>
    </w:p>
    <w:p w14:paraId="2A48DCE2" w14:textId="77777777" w:rsidR="00043ED3" w:rsidRPr="0038704A" w:rsidRDefault="00043ED3" w:rsidP="00043ED3">
      <w:pPr>
        <w:rPr>
          <w:noProof/>
        </w:rPr>
      </w:pPr>
    </w:p>
    <w:p w14:paraId="484E91A8" w14:textId="361BBA2A" w:rsidR="00043ED3" w:rsidRPr="0038704A" w:rsidRDefault="00043ED3" w:rsidP="00043ED3">
      <w:pPr>
        <w:rPr>
          <w:noProof/>
        </w:rPr>
      </w:pPr>
      <w:r w:rsidRPr="0038704A">
        <w:rPr>
          <w:noProof/>
        </w:rPr>
        <w:t>Med zahtevane reference se štejejo:</w:t>
      </w:r>
    </w:p>
    <w:p w14:paraId="60C1B18D" w14:textId="77777777" w:rsidR="00043ED3" w:rsidRPr="0038704A" w:rsidRDefault="00043ED3" w:rsidP="00043ED3">
      <w:pPr>
        <w:rPr>
          <w:caps/>
          <w:noProof/>
        </w:rPr>
      </w:pPr>
    </w:p>
    <w:p w14:paraId="0936C5C8" w14:textId="77777777" w:rsidR="00043ED3" w:rsidRPr="0038704A" w:rsidRDefault="00043ED3" w:rsidP="00F16B7A">
      <w:pPr>
        <w:pStyle w:val="ListParagraph"/>
        <w:numPr>
          <w:ilvl w:val="0"/>
          <w:numId w:val="34"/>
        </w:numPr>
        <w:rPr>
          <w:rFonts w:cs="Arial"/>
          <w:noProof/>
        </w:rPr>
      </w:pPr>
      <w:r w:rsidRPr="0038704A">
        <w:rPr>
          <w:rFonts w:cs="Arial"/>
          <w:noProof/>
        </w:rPr>
        <w:t>Eno (1) slovensko ali mednarodno izvedbo projekta raziskave elektronskega merjenja dnevne gledanosti TV programov na območju celotne države, vključno z ogledom z zamikom, na vseh napravah (vključujoč pametne naprave in platforme, ki omogočajo ogled TV programov) in dnevni obiskanosti spletnih strani preko vseh naprav in platform z vključenim merjenjem gledanosti preko spleta, na panelnem vzorcu velikosti vsaj 750 gospodinjstev in so podatki o gledanosti v uporabi na trgu vsaj dve (2) leti</w:t>
      </w:r>
    </w:p>
    <w:p w14:paraId="11056D68" w14:textId="77777777" w:rsidR="00043ED3" w:rsidRPr="0038704A" w:rsidRDefault="00043ED3" w:rsidP="00043ED3"/>
    <w:p w14:paraId="699F6D4A" w14:textId="30811B63" w:rsidR="00D21748" w:rsidRPr="0038704A" w:rsidRDefault="00D21748" w:rsidP="00D21748">
      <w:pPr>
        <w:rPr>
          <w:b/>
          <w:bCs/>
        </w:rPr>
      </w:pPr>
      <w:r w:rsidRPr="0038704A">
        <w:rPr>
          <w:b/>
          <w:bCs/>
        </w:rPr>
        <w:t>Ponudnik predloži referenčno izjavo na naročnikovem obrazcu Referenčna izjava ponudnika za sklop A (OBR-</w:t>
      </w:r>
      <w:r w:rsidR="00461711" w:rsidRPr="0038704A">
        <w:rPr>
          <w:b/>
          <w:bCs/>
        </w:rPr>
        <w:t>9</w:t>
      </w:r>
      <w:r w:rsidRPr="0038704A">
        <w:rPr>
          <w:b/>
          <w:bCs/>
        </w:rPr>
        <w:t>A-1).</w:t>
      </w:r>
    </w:p>
    <w:p w14:paraId="72396EE3" w14:textId="77777777" w:rsidR="00043ED3" w:rsidRPr="0038704A" w:rsidRDefault="00043ED3" w:rsidP="00043ED3"/>
    <w:p w14:paraId="3C608BD6" w14:textId="77777777" w:rsidR="00043ED3" w:rsidRPr="0038704A" w:rsidRDefault="00043ED3" w:rsidP="00F16B7A">
      <w:pPr>
        <w:pStyle w:val="ListParagraph"/>
        <w:numPr>
          <w:ilvl w:val="0"/>
          <w:numId w:val="34"/>
        </w:numPr>
        <w:rPr>
          <w:rFonts w:cs="Arial"/>
          <w:noProof/>
        </w:rPr>
      </w:pPr>
      <w:bookmarkStart w:id="65" w:name="_Hlk125526598"/>
      <w:bookmarkStart w:id="66" w:name="_Hlk125527329"/>
      <w:r w:rsidRPr="0038704A">
        <w:rPr>
          <w:rFonts w:cs="Arial"/>
          <w:noProof/>
        </w:rPr>
        <w:t>En (1) projekt opravljene izvedbe katere koli druge raziskave (npr. terenska, telefonska, kvalitativna, spletna,…) z vsaj tri tisoč anketiranci (N = 3.000) v Sloveniji ali mednarodno v zadnjih petih letih</w:t>
      </w:r>
      <w:bookmarkEnd w:id="65"/>
      <w:r w:rsidRPr="0038704A">
        <w:rPr>
          <w:rFonts w:cs="Arial"/>
          <w:noProof/>
        </w:rPr>
        <w:t>. Kot projekt šteje tudi naročilo takih raziskav in objava rezultatov teh raziskav z interpretacijami, ki jih je pripravil ponudnik.</w:t>
      </w:r>
      <w:bookmarkEnd w:id="66"/>
    </w:p>
    <w:p w14:paraId="16E4B20B" w14:textId="77777777" w:rsidR="00043ED3" w:rsidRPr="0038704A" w:rsidRDefault="00043ED3" w:rsidP="00043ED3"/>
    <w:p w14:paraId="24309F01" w14:textId="17FADF1E" w:rsidR="00D21748" w:rsidRPr="0038704A" w:rsidRDefault="00D21748" w:rsidP="00D21748">
      <w:pPr>
        <w:rPr>
          <w:b/>
          <w:bCs/>
        </w:rPr>
      </w:pPr>
      <w:bookmarkStart w:id="67" w:name="_Toc128383571"/>
      <w:r w:rsidRPr="0038704A">
        <w:rPr>
          <w:b/>
          <w:bCs/>
        </w:rPr>
        <w:t>Ponudnik predloži referenčno izjavo na naročnikovem obrazcu Referenčna izjava ponudnika za sklop A (OBR-</w:t>
      </w:r>
      <w:r w:rsidR="00461711" w:rsidRPr="0038704A">
        <w:rPr>
          <w:b/>
          <w:bCs/>
        </w:rPr>
        <w:t>9</w:t>
      </w:r>
      <w:r w:rsidRPr="0038704A">
        <w:rPr>
          <w:b/>
          <w:bCs/>
        </w:rPr>
        <w:t>A-2).</w:t>
      </w:r>
    </w:p>
    <w:p w14:paraId="7471A0B9" w14:textId="7E6125B2" w:rsidR="00043ED3" w:rsidRPr="0038704A" w:rsidRDefault="00043ED3" w:rsidP="00F16B7A">
      <w:pPr>
        <w:pStyle w:val="Heading3"/>
        <w:rPr>
          <w:b/>
          <w:noProof/>
        </w:rPr>
      </w:pPr>
      <w:bookmarkStart w:id="68" w:name="_Toc135395695"/>
      <w:r w:rsidRPr="0038704A">
        <w:rPr>
          <w:b/>
          <w:noProof/>
        </w:rPr>
        <w:t>Vsebinske zahteve</w:t>
      </w:r>
      <w:bookmarkEnd w:id="67"/>
      <w:bookmarkEnd w:id="68"/>
    </w:p>
    <w:p w14:paraId="6FF0170C" w14:textId="68B10B16" w:rsidR="00043ED3" w:rsidRPr="0038704A" w:rsidRDefault="00043ED3" w:rsidP="00043ED3"/>
    <w:p w14:paraId="6831FD0A" w14:textId="5E469B06" w:rsidR="00043ED3" w:rsidRPr="0038704A" w:rsidRDefault="00043ED3" w:rsidP="00F16B7A">
      <w:pPr>
        <w:pStyle w:val="Heading4"/>
        <w:rPr>
          <w:b/>
          <w:bCs/>
          <w:lang w:val="sl-SI"/>
        </w:rPr>
      </w:pPr>
      <w:bookmarkStart w:id="69" w:name="_Toc135395696"/>
      <w:r w:rsidRPr="0038704A">
        <w:rPr>
          <w:b/>
          <w:bCs/>
          <w:lang w:val="sl-SI"/>
        </w:rPr>
        <w:t>Televizijski programi in digitalne vsebine</w:t>
      </w:r>
      <w:bookmarkEnd w:id="69"/>
    </w:p>
    <w:p w14:paraId="55B620B3" w14:textId="471165F8" w:rsidR="00043ED3" w:rsidRPr="0038704A" w:rsidRDefault="00043ED3" w:rsidP="00043ED3"/>
    <w:p w14:paraId="65F05E8C" w14:textId="77777777" w:rsidR="00043ED3" w:rsidRPr="0038704A" w:rsidRDefault="00043ED3" w:rsidP="00043ED3">
      <w:pPr>
        <w:pStyle w:val="bullet"/>
        <w:ind w:left="0" w:firstLine="0"/>
        <w:jc w:val="both"/>
        <w:rPr>
          <w:rFonts w:ascii="Arial" w:hAnsi="Arial" w:cs="Arial"/>
          <w:noProof/>
          <w:sz w:val="20"/>
          <w:lang w:val="sl-SI"/>
        </w:rPr>
      </w:pPr>
      <w:r w:rsidRPr="0038704A">
        <w:rPr>
          <w:rFonts w:ascii="Arial" w:hAnsi="Arial" w:cs="Arial"/>
          <w:noProof/>
          <w:sz w:val="20"/>
          <w:lang w:val="sl-SI"/>
        </w:rPr>
        <w:t>Podatki o gledanosti, poslušanosti in obiskanosti morajo za vse načine merjenja vključevati vse televizijske in radijske programe in spletne strani, ki so bile zaznane v panelu gospodinjstev ali individualnem vzorcu. Vključene morajo biti tudi vsebine na zahtevo.</w:t>
      </w:r>
    </w:p>
    <w:p w14:paraId="51681FDD" w14:textId="77777777" w:rsidR="00043ED3" w:rsidRPr="0038704A" w:rsidRDefault="00043ED3" w:rsidP="00043ED3">
      <w:pPr>
        <w:pStyle w:val="bullet"/>
        <w:ind w:left="0" w:firstLine="0"/>
        <w:jc w:val="both"/>
        <w:rPr>
          <w:rFonts w:ascii="Arial" w:hAnsi="Arial" w:cs="Arial"/>
          <w:noProof/>
          <w:sz w:val="20"/>
          <w:lang w:val="sl-SI"/>
        </w:rPr>
      </w:pPr>
    </w:p>
    <w:p w14:paraId="229B4205" w14:textId="77777777" w:rsidR="00043ED3" w:rsidRPr="0038704A" w:rsidRDefault="00043ED3" w:rsidP="00043ED3">
      <w:pPr>
        <w:pStyle w:val="bullet"/>
        <w:ind w:left="0" w:firstLine="0"/>
        <w:jc w:val="both"/>
        <w:rPr>
          <w:rFonts w:ascii="Arial" w:hAnsi="Arial" w:cs="Arial"/>
          <w:noProof/>
          <w:sz w:val="20"/>
          <w:lang w:val="sl-SI"/>
        </w:rPr>
      </w:pPr>
      <w:r w:rsidRPr="0038704A">
        <w:rPr>
          <w:rFonts w:ascii="Arial" w:hAnsi="Arial" w:cs="Arial"/>
          <w:noProof/>
          <w:sz w:val="20"/>
          <w:lang w:val="sl-SI"/>
        </w:rPr>
        <w:t xml:space="preserve">Uporabniki morajo podatke dobivati ločeno vsaj za televizijske programe: </w:t>
      </w:r>
    </w:p>
    <w:p w14:paraId="39408066" w14:textId="188BE19D" w:rsidR="00043ED3" w:rsidRPr="0038704A" w:rsidRDefault="00043ED3" w:rsidP="00F16B7A">
      <w:pPr>
        <w:pStyle w:val="bullet"/>
        <w:numPr>
          <w:ilvl w:val="0"/>
          <w:numId w:val="35"/>
        </w:numPr>
        <w:rPr>
          <w:rFonts w:ascii="Arial" w:hAnsi="Arial" w:cs="Arial"/>
          <w:noProof/>
          <w:sz w:val="20"/>
          <w:lang w:val="sl-SI"/>
        </w:rPr>
      </w:pPr>
      <w:r w:rsidRPr="0038704A">
        <w:rPr>
          <w:rFonts w:ascii="Arial" w:hAnsi="Arial" w:cs="Arial"/>
          <w:noProof/>
          <w:sz w:val="20"/>
          <w:lang w:val="sl-SI"/>
        </w:rPr>
        <w:t>TV Slovenija 1 in</w:t>
      </w:r>
    </w:p>
    <w:p w14:paraId="7A8AA6F0" w14:textId="77777777" w:rsidR="00043ED3" w:rsidRPr="0038704A" w:rsidRDefault="00043ED3" w:rsidP="00F16B7A">
      <w:pPr>
        <w:pStyle w:val="bullet"/>
        <w:numPr>
          <w:ilvl w:val="0"/>
          <w:numId w:val="35"/>
        </w:numPr>
        <w:rPr>
          <w:rFonts w:ascii="Arial" w:hAnsi="Arial" w:cs="Arial"/>
          <w:noProof/>
          <w:sz w:val="20"/>
          <w:lang w:val="sl-SI"/>
        </w:rPr>
      </w:pPr>
      <w:r w:rsidRPr="0038704A">
        <w:rPr>
          <w:rFonts w:ascii="Arial" w:hAnsi="Arial" w:cs="Arial"/>
          <w:noProof/>
          <w:sz w:val="20"/>
          <w:lang w:val="sl-SI"/>
        </w:rPr>
        <w:t xml:space="preserve">TV Slovenija 2. </w:t>
      </w:r>
    </w:p>
    <w:p w14:paraId="343335E1" w14:textId="77777777" w:rsidR="00043ED3" w:rsidRPr="0038704A" w:rsidRDefault="00043ED3" w:rsidP="00043ED3">
      <w:pPr>
        <w:pStyle w:val="bullet"/>
        <w:ind w:left="0" w:firstLine="0"/>
        <w:rPr>
          <w:rFonts w:ascii="Arial" w:hAnsi="Arial" w:cs="Arial"/>
          <w:sz w:val="20"/>
          <w:lang w:val="sl-SI"/>
        </w:rPr>
      </w:pPr>
    </w:p>
    <w:p w14:paraId="2BA6D9C6" w14:textId="561179FB" w:rsidR="00043ED3" w:rsidRPr="0038704A" w:rsidRDefault="00043ED3" w:rsidP="00043ED3">
      <w:pPr>
        <w:pStyle w:val="bullet"/>
        <w:ind w:left="0" w:firstLine="0"/>
        <w:rPr>
          <w:rFonts w:ascii="Arial" w:hAnsi="Arial" w:cs="Arial"/>
          <w:b/>
          <w:bCs/>
          <w:sz w:val="20"/>
          <w:lang w:val="sl-SI"/>
        </w:rPr>
      </w:pPr>
      <w:r w:rsidRPr="0038704A">
        <w:rPr>
          <w:rFonts w:ascii="Arial" w:hAnsi="Arial" w:cs="Arial"/>
          <w:b/>
          <w:bCs/>
          <w:sz w:val="20"/>
          <w:lang w:val="sl-SI"/>
        </w:rPr>
        <w:t>Ponudniki morajo ponuditi tudi podatke o gledanosti za programe</w:t>
      </w:r>
      <w:r w:rsidR="00387D2D" w:rsidRPr="0038704A">
        <w:rPr>
          <w:rFonts w:ascii="Arial" w:hAnsi="Arial" w:cs="Arial"/>
          <w:b/>
          <w:bCs/>
          <w:sz w:val="20"/>
          <w:lang w:val="sl-SI"/>
        </w:rPr>
        <w:t xml:space="preserve"> (opcijska ponudba 2 za sklop A)</w:t>
      </w:r>
      <w:r w:rsidRPr="0038704A">
        <w:rPr>
          <w:rFonts w:ascii="Arial" w:hAnsi="Arial" w:cs="Arial"/>
          <w:b/>
          <w:bCs/>
          <w:sz w:val="20"/>
          <w:lang w:val="sl-SI"/>
        </w:rPr>
        <w:t>:</w:t>
      </w:r>
    </w:p>
    <w:p w14:paraId="3AFD3D06" w14:textId="77777777" w:rsidR="00043ED3" w:rsidRPr="0038704A" w:rsidRDefault="00043ED3" w:rsidP="00F16B7A">
      <w:pPr>
        <w:pStyle w:val="bullet"/>
        <w:numPr>
          <w:ilvl w:val="0"/>
          <w:numId w:val="34"/>
        </w:numPr>
        <w:rPr>
          <w:rFonts w:ascii="Arial" w:hAnsi="Arial" w:cs="Arial"/>
          <w:sz w:val="20"/>
          <w:lang w:val="sl-SI"/>
        </w:rPr>
      </w:pPr>
      <w:r w:rsidRPr="0038704A">
        <w:rPr>
          <w:rFonts w:ascii="Arial" w:hAnsi="Arial" w:cs="Arial"/>
          <w:sz w:val="20"/>
          <w:lang w:val="sl-SI"/>
        </w:rPr>
        <w:t xml:space="preserve">TV Slovenija 3, </w:t>
      </w:r>
    </w:p>
    <w:p w14:paraId="201ADC95" w14:textId="77777777" w:rsidR="00043ED3" w:rsidRPr="0038704A" w:rsidRDefault="00043ED3" w:rsidP="00F16B7A">
      <w:pPr>
        <w:pStyle w:val="bullet"/>
        <w:numPr>
          <w:ilvl w:val="0"/>
          <w:numId w:val="34"/>
        </w:numPr>
        <w:rPr>
          <w:rFonts w:ascii="Arial" w:hAnsi="Arial" w:cs="Arial"/>
          <w:sz w:val="20"/>
          <w:lang w:val="sl-SI"/>
        </w:rPr>
      </w:pPr>
      <w:r w:rsidRPr="0038704A">
        <w:rPr>
          <w:rFonts w:ascii="Arial" w:hAnsi="Arial" w:cs="Arial"/>
          <w:sz w:val="20"/>
          <w:lang w:val="sl-SI"/>
        </w:rPr>
        <w:t>TV Koper Capodistria,</w:t>
      </w:r>
    </w:p>
    <w:p w14:paraId="418D0BF5" w14:textId="77777777" w:rsidR="00043ED3" w:rsidRPr="0038704A" w:rsidRDefault="00043ED3" w:rsidP="00F16B7A">
      <w:pPr>
        <w:pStyle w:val="bullet"/>
        <w:numPr>
          <w:ilvl w:val="0"/>
          <w:numId w:val="34"/>
        </w:numPr>
        <w:rPr>
          <w:rFonts w:ascii="Arial" w:hAnsi="Arial" w:cs="Arial"/>
          <w:sz w:val="20"/>
          <w:lang w:val="sl-SI"/>
        </w:rPr>
      </w:pPr>
      <w:r w:rsidRPr="0038704A">
        <w:rPr>
          <w:rFonts w:ascii="Arial" w:hAnsi="Arial" w:cs="Arial"/>
          <w:sz w:val="20"/>
          <w:lang w:val="sl-SI"/>
        </w:rPr>
        <w:t>TV Maribor in</w:t>
      </w:r>
    </w:p>
    <w:p w14:paraId="19834962" w14:textId="19763ABD" w:rsidR="00043ED3" w:rsidRPr="0038704A" w:rsidRDefault="00043ED3" w:rsidP="00F16B7A">
      <w:pPr>
        <w:pStyle w:val="bullet"/>
        <w:numPr>
          <w:ilvl w:val="0"/>
          <w:numId w:val="34"/>
        </w:numPr>
        <w:rPr>
          <w:rFonts w:ascii="Arial" w:hAnsi="Arial" w:cs="Arial"/>
          <w:sz w:val="20"/>
          <w:lang w:val="sl-SI"/>
        </w:rPr>
      </w:pPr>
      <w:r w:rsidRPr="0038704A">
        <w:rPr>
          <w:rFonts w:ascii="Arial" w:hAnsi="Arial" w:cs="Arial"/>
          <w:sz w:val="20"/>
          <w:lang w:val="sl-SI"/>
        </w:rPr>
        <w:t>spletni video kanal MMC TV.</w:t>
      </w:r>
    </w:p>
    <w:p w14:paraId="67B8125D" w14:textId="77777777" w:rsidR="00043ED3" w:rsidRPr="0038704A" w:rsidRDefault="00043ED3" w:rsidP="00043ED3">
      <w:pPr>
        <w:pStyle w:val="bullet"/>
        <w:ind w:left="0" w:firstLine="0"/>
        <w:rPr>
          <w:rFonts w:ascii="Arial" w:hAnsi="Arial" w:cs="Arial"/>
          <w:sz w:val="20"/>
          <w:lang w:val="sl-SI"/>
        </w:rPr>
      </w:pPr>
    </w:p>
    <w:p w14:paraId="2462AF0A" w14:textId="4ADEB31E" w:rsidR="00043ED3" w:rsidRPr="0038704A" w:rsidRDefault="00043ED3" w:rsidP="00043ED3">
      <w:pPr>
        <w:pStyle w:val="bullet"/>
        <w:ind w:left="0" w:firstLine="0"/>
        <w:jc w:val="both"/>
        <w:rPr>
          <w:rFonts w:ascii="Arial" w:hAnsi="Arial" w:cs="Arial"/>
          <w:noProof/>
          <w:sz w:val="20"/>
          <w:lang w:val="sl-SI"/>
        </w:rPr>
      </w:pPr>
      <w:r w:rsidRPr="0038704A">
        <w:rPr>
          <w:rFonts w:ascii="Arial" w:hAnsi="Arial" w:cs="Arial"/>
          <w:b/>
          <w:bCs/>
          <w:noProof/>
          <w:sz w:val="20"/>
          <w:lang w:val="sl-SI"/>
        </w:rPr>
        <w:t>Uporabniki morajo podatke dobivati ločeno vsaj za radijske programe</w:t>
      </w:r>
      <w:r w:rsidR="00F856CB" w:rsidRPr="0038704A">
        <w:rPr>
          <w:rFonts w:ascii="Arial" w:hAnsi="Arial" w:cs="Arial"/>
          <w:b/>
          <w:bCs/>
          <w:noProof/>
          <w:sz w:val="20"/>
          <w:lang w:val="sl-SI"/>
        </w:rPr>
        <w:t xml:space="preserve"> na televiziji</w:t>
      </w:r>
      <w:r w:rsidR="00D155EF" w:rsidRPr="0038704A">
        <w:rPr>
          <w:rFonts w:ascii="Arial" w:hAnsi="Arial" w:cs="Arial"/>
          <w:noProof/>
          <w:sz w:val="20"/>
          <w:lang w:val="sl-SI"/>
        </w:rPr>
        <w:t xml:space="preserve"> </w:t>
      </w:r>
      <w:r w:rsidR="00D155EF" w:rsidRPr="0038704A">
        <w:rPr>
          <w:rFonts w:ascii="Arial" w:hAnsi="Arial" w:cs="Arial"/>
          <w:b/>
          <w:bCs/>
          <w:noProof/>
          <w:sz w:val="20"/>
          <w:lang w:val="sl-SI"/>
        </w:rPr>
        <w:t>(</w:t>
      </w:r>
      <w:r w:rsidR="00D155EF" w:rsidRPr="0038704A">
        <w:rPr>
          <w:rFonts w:ascii="Arial" w:hAnsi="Arial" w:cs="Arial"/>
          <w:b/>
          <w:bCs/>
          <w:sz w:val="20"/>
          <w:lang w:val="sl-SI"/>
        </w:rPr>
        <w:t>opcijska ponudba 3 za sklop A)</w:t>
      </w:r>
      <w:r w:rsidRPr="0038704A">
        <w:rPr>
          <w:rFonts w:ascii="Arial" w:hAnsi="Arial" w:cs="Arial"/>
          <w:noProof/>
          <w:sz w:val="20"/>
          <w:lang w:val="sl-SI"/>
        </w:rPr>
        <w:t xml:space="preserve">: </w:t>
      </w:r>
    </w:p>
    <w:p w14:paraId="78E1E786" w14:textId="77777777" w:rsidR="00043ED3" w:rsidRPr="0038704A" w:rsidRDefault="00043ED3" w:rsidP="00F16B7A">
      <w:pPr>
        <w:pStyle w:val="bullet"/>
        <w:numPr>
          <w:ilvl w:val="0"/>
          <w:numId w:val="34"/>
        </w:numPr>
        <w:rPr>
          <w:rFonts w:ascii="Arial" w:hAnsi="Arial" w:cs="Arial"/>
          <w:noProof/>
          <w:sz w:val="20"/>
          <w:lang w:val="sl-SI"/>
        </w:rPr>
      </w:pPr>
      <w:r w:rsidRPr="0038704A">
        <w:rPr>
          <w:rFonts w:ascii="Arial" w:hAnsi="Arial" w:cs="Arial"/>
          <w:noProof/>
          <w:sz w:val="20"/>
          <w:lang w:val="sl-SI"/>
        </w:rPr>
        <w:t xml:space="preserve">Radio Prvi, </w:t>
      </w:r>
    </w:p>
    <w:p w14:paraId="0D7BF82B" w14:textId="77777777" w:rsidR="00043ED3" w:rsidRPr="0038704A" w:rsidRDefault="00043ED3" w:rsidP="00F16B7A">
      <w:pPr>
        <w:pStyle w:val="bullet"/>
        <w:numPr>
          <w:ilvl w:val="0"/>
          <w:numId w:val="34"/>
        </w:numPr>
        <w:rPr>
          <w:rFonts w:ascii="Arial" w:hAnsi="Arial" w:cs="Arial"/>
          <w:noProof/>
          <w:sz w:val="20"/>
          <w:lang w:val="sl-SI"/>
        </w:rPr>
      </w:pPr>
      <w:r w:rsidRPr="0038704A">
        <w:rPr>
          <w:rFonts w:ascii="Arial" w:hAnsi="Arial" w:cs="Arial"/>
          <w:noProof/>
          <w:sz w:val="20"/>
          <w:lang w:val="sl-SI"/>
        </w:rPr>
        <w:t>Radio Val 202,</w:t>
      </w:r>
    </w:p>
    <w:p w14:paraId="67EC4018" w14:textId="77777777" w:rsidR="00043ED3" w:rsidRPr="0038704A" w:rsidRDefault="00043ED3" w:rsidP="00F16B7A">
      <w:pPr>
        <w:pStyle w:val="bullet"/>
        <w:numPr>
          <w:ilvl w:val="0"/>
          <w:numId w:val="34"/>
        </w:numPr>
        <w:rPr>
          <w:rFonts w:ascii="Arial" w:hAnsi="Arial" w:cs="Arial"/>
          <w:noProof/>
          <w:sz w:val="20"/>
          <w:lang w:val="sl-SI"/>
        </w:rPr>
      </w:pPr>
      <w:r w:rsidRPr="0038704A">
        <w:rPr>
          <w:rFonts w:ascii="Arial" w:hAnsi="Arial" w:cs="Arial"/>
          <w:noProof/>
          <w:sz w:val="20"/>
          <w:lang w:val="sl-SI"/>
        </w:rPr>
        <w:t xml:space="preserve">Radio ARS, </w:t>
      </w:r>
    </w:p>
    <w:p w14:paraId="6D63B494" w14:textId="77777777" w:rsidR="00043ED3" w:rsidRPr="0038704A" w:rsidRDefault="00043ED3" w:rsidP="00F16B7A">
      <w:pPr>
        <w:pStyle w:val="bullet"/>
        <w:numPr>
          <w:ilvl w:val="0"/>
          <w:numId w:val="34"/>
        </w:numPr>
        <w:rPr>
          <w:rFonts w:ascii="Arial" w:hAnsi="Arial" w:cs="Arial"/>
          <w:noProof/>
          <w:sz w:val="20"/>
          <w:lang w:val="sl-SI"/>
        </w:rPr>
      </w:pPr>
      <w:r w:rsidRPr="0038704A">
        <w:rPr>
          <w:rFonts w:ascii="Arial" w:hAnsi="Arial" w:cs="Arial"/>
          <w:noProof/>
          <w:sz w:val="20"/>
          <w:lang w:val="sl-SI"/>
        </w:rPr>
        <w:t xml:space="preserve">Radio Koper, </w:t>
      </w:r>
    </w:p>
    <w:p w14:paraId="25138622" w14:textId="77777777" w:rsidR="00043ED3" w:rsidRPr="0038704A" w:rsidRDefault="00043ED3" w:rsidP="00F16B7A">
      <w:pPr>
        <w:pStyle w:val="bullet"/>
        <w:numPr>
          <w:ilvl w:val="0"/>
          <w:numId w:val="34"/>
        </w:numPr>
        <w:rPr>
          <w:rFonts w:ascii="Arial" w:hAnsi="Arial" w:cs="Arial"/>
          <w:noProof/>
          <w:sz w:val="20"/>
          <w:lang w:val="sl-SI"/>
        </w:rPr>
      </w:pPr>
      <w:r w:rsidRPr="0038704A">
        <w:rPr>
          <w:rFonts w:ascii="Arial" w:hAnsi="Arial" w:cs="Arial"/>
          <w:noProof/>
          <w:sz w:val="20"/>
          <w:lang w:val="sl-SI"/>
        </w:rPr>
        <w:t xml:space="preserve">Radio Capodistria, </w:t>
      </w:r>
    </w:p>
    <w:p w14:paraId="790D7D45" w14:textId="77777777" w:rsidR="00043ED3" w:rsidRPr="0038704A" w:rsidRDefault="00043ED3" w:rsidP="00F16B7A">
      <w:pPr>
        <w:pStyle w:val="bullet"/>
        <w:numPr>
          <w:ilvl w:val="0"/>
          <w:numId w:val="34"/>
        </w:numPr>
        <w:rPr>
          <w:rFonts w:ascii="Arial" w:hAnsi="Arial" w:cs="Arial"/>
          <w:noProof/>
          <w:sz w:val="20"/>
          <w:lang w:val="sl-SI"/>
        </w:rPr>
      </w:pPr>
      <w:r w:rsidRPr="0038704A">
        <w:rPr>
          <w:rFonts w:ascii="Arial" w:hAnsi="Arial" w:cs="Arial"/>
          <w:noProof/>
          <w:sz w:val="20"/>
          <w:lang w:val="sl-SI"/>
        </w:rPr>
        <w:t xml:space="preserve">Radio Si, </w:t>
      </w:r>
    </w:p>
    <w:p w14:paraId="158BC5BE" w14:textId="77777777" w:rsidR="00043ED3" w:rsidRPr="0038704A" w:rsidRDefault="00043ED3" w:rsidP="00F16B7A">
      <w:pPr>
        <w:pStyle w:val="bullet"/>
        <w:numPr>
          <w:ilvl w:val="0"/>
          <w:numId w:val="34"/>
        </w:numPr>
        <w:rPr>
          <w:rFonts w:ascii="Arial" w:hAnsi="Arial" w:cs="Arial"/>
          <w:noProof/>
          <w:sz w:val="20"/>
          <w:lang w:val="sl-SI"/>
        </w:rPr>
      </w:pPr>
      <w:r w:rsidRPr="0038704A">
        <w:rPr>
          <w:rFonts w:ascii="Arial" w:hAnsi="Arial" w:cs="Arial"/>
          <w:noProof/>
          <w:sz w:val="20"/>
          <w:lang w:val="sl-SI"/>
        </w:rPr>
        <w:t xml:space="preserve">Radio Maribor in </w:t>
      </w:r>
    </w:p>
    <w:p w14:paraId="2E2DBF4D" w14:textId="77777777" w:rsidR="00043ED3" w:rsidRPr="0038704A" w:rsidRDefault="00043ED3" w:rsidP="00F16B7A">
      <w:pPr>
        <w:pStyle w:val="bullet"/>
        <w:numPr>
          <w:ilvl w:val="0"/>
          <w:numId w:val="34"/>
        </w:numPr>
        <w:rPr>
          <w:rFonts w:ascii="Arial" w:hAnsi="Arial" w:cs="Arial"/>
          <w:noProof/>
          <w:sz w:val="20"/>
          <w:lang w:val="sl-SI"/>
        </w:rPr>
      </w:pPr>
      <w:r w:rsidRPr="0038704A">
        <w:rPr>
          <w:rFonts w:ascii="Arial" w:hAnsi="Arial" w:cs="Arial"/>
          <w:noProof/>
          <w:sz w:val="20"/>
          <w:lang w:val="sl-SI"/>
        </w:rPr>
        <w:t>Radio MMR.</w:t>
      </w:r>
    </w:p>
    <w:p w14:paraId="2C10A612" w14:textId="77777777" w:rsidR="00043ED3" w:rsidRPr="0038704A" w:rsidRDefault="00043ED3" w:rsidP="00043ED3">
      <w:pPr>
        <w:pStyle w:val="bullet"/>
        <w:rPr>
          <w:rFonts w:ascii="Arial" w:hAnsi="Arial" w:cs="Arial"/>
          <w:noProof/>
          <w:sz w:val="20"/>
          <w:lang w:val="sl-SI"/>
        </w:rPr>
      </w:pPr>
    </w:p>
    <w:p w14:paraId="0181A700" w14:textId="478F8A4E" w:rsidR="00043ED3" w:rsidRPr="0038704A" w:rsidRDefault="00043ED3" w:rsidP="00043ED3">
      <w:pPr>
        <w:pStyle w:val="bullet"/>
        <w:ind w:left="0" w:firstLine="0"/>
        <w:rPr>
          <w:rFonts w:ascii="Arial" w:hAnsi="Arial" w:cs="Arial"/>
          <w:noProof/>
          <w:sz w:val="20"/>
          <w:lang w:val="sl-SI"/>
        </w:rPr>
      </w:pPr>
      <w:r w:rsidRPr="0038704A">
        <w:rPr>
          <w:rFonts w:ascii="Arial" w:hAnsi="Arial" w:cs="Arial"/>
          <w:noProof/>
          <w:sz w:val="20"/>
          <w:lang w:val="sl-SI"/>
        </w:rPr>
        <w:t>Uporabniki morajo dobiti podatke za spletno mesto *.rtvslo.si.</w:t>
      </w:r>
    </w:p>
    <w:p w14:paraId="3D56D754" w14:textId="24D486D0" w:rsidR="00043ED3" w:rsidRPr="0038704A" w:rsidRDefault="00043ED3" w:rsidP="00F16B7A">
      <w:pPr>
        <w:pStyle w:val="Heading3"/>
        <w:rPr>
          <w:b/>
          <w:noProof/>
        </w:rPr>
      </w:pPr>
      <w:bookmarkStart w:id="70" w:name="_Toc128383572"/>
      <w:bookmarkStart w:id="71" w:name="_Toc135395697"/>
      <w:r w:rsidRPr="0038704A">
        <w:rPr>
          <w:b/>
          <w:noProof/>
        </w:rPr>
        <w:t>Vrste podatkov</w:t>
      </w:r>
      <w:bookmarkEnd w:id="70"/>
      <w:bookmarkEnd w:id="71"/>
    </w:p>
    <w:p w14:paraId="0844967C" w14:textId="4A4DBA02" w:rsidR="00043ED3" w:rsidRPr="0038704A" w:rsidRDefault="00043ED3" w:rsidP="00043ED3"/>
    <w:p w14:paraId="64814658" w14:textId="77777777" w:rsidR="00043ED3" w:rsidRPr="0038704A" w:rsidRDefault="00043ED3" w:rsidP="00043ED3">
      <w:pPr>
        <w:rPr>
          <w:rFonts w:cs="Arial"/>
          <w:noProof/>
        </w:rPr>
      </w:pPr>
      <w:r w:rsidRPr="0038704A">
        <w:rPr>
          <w:rFonts w:cs="Arial"/>
          <w:noProof/>
        </w:rPr>
        <w:lastRenderedPageBreak/>
        <w:t>Dnevne podatke morajo</w:t>
      </w:r>
      <w:r w:rsidRPr="0038704A">
        <w:rPr>
          <w:rFonts w:cs="Arial"/>
          <w:b/>
          <w:bCs/>
          <w:noProof/>
        </w:rPr>
        <w:t xml:space="preserve"> </w:t>
      </w:r>
      <w:r w:rsidRPr="0038704A">
        <w:rPr>
          <w:rFonts w:cs="Arial"/>
          <w:noProof/>
        </w:rPr>
        <w:t xml:space="preserve">sestavljati: </w:t>
      </w:r>
    </w:p>
    <w:p w14:paraId="4E747A5B" w14:textId="77777777" w:rsidR="00043ED3" w:rsidRPr="0038704A" w:rsidRDefault="00043ED3" w:rsidP="00F16B7A">
      <w:pPr>
        <w:pStyle w:val="bullet"/>
        <w:numPr>
          <w:ilvl w:val="0"/>
          <w:numId w:val="37"/>
        </w:numPr>
        <w:jc w:val="both"/>
        <w:rPr>
          <w:rFonts w:ascii="Arial" w:hAnsi="Arial" w:cs="Arial"/>
          <w:noProof/>
          <w:sz w:val="20"/>
          <w:lang w:val="sl-SI"/>
        </w:rPr>
      </w:pPr>
      <w:r w:rsidRPr="0038704A">
        <w:rPr>
          <w:rFonts w:ascii="Arial" w:hAnsi="Arial" w:cs="Arial"/>
          <w:noProof/>
          <w:sz w:val="20"/>
          <w:lang w:val="sl-SI"/>
        </w:rPr>
        <w:t xml:space="preserve">podatki gledanosti televizije, poslušanosti radia in spremljanja vseh digitalnih vsebin na vseh platformah,  </w:t>
      </w:r>
    </w:p>
    <w:p w14:paraId="6586CD79" w14:textId="77777777" w:rsidR="00043ED3" w:rsidRPr="0038704A" w:rsidRDefault="00043ED3" w:rsidP="00F16B7A">
      <w:pPr>
        <w:pStyle w:val="bullet"/>
        <w:numPr>
          <w:ilvl w:val="0"/>
          <w:numId w:val="37"/>
        </w:numPr>
        <w:jc w:val="both"/>
        <w:rPr>
          <w:rFonts w:ascii="Arial" w:hAnsi="Arial" w:cs="Arial"/>
          <w:noProof/>
          <w:sz w:val="20"/>
          <w:lang w:val="sl-SI"/>
        </w:rPr>
      </w:pPr>
      <w:r w:rsidRPr="0038704A">
        <w:rPr>
          <w:rFonts w:ascii="Arial" w:hAnsi="Arial" w:cs="Arial"/>
          <w:noProof/>
          <w:sz w:val="20"/>
          <w:lang w:val="sl-SI"/>
        </w:rPr>
        <w:t>podatki o predvajanih programih in prekinitvah,</w:t>
      </w:r>
    </w:p>
    <w:p w14:paraId="7F8581AE" w14:textId="77777777" w:rsidR="00043ED3" w:rsidRPr="0038704A" w:rsidRDefault="00043ED3" w:rsidP="00F16B7A">
      <w:pPr>
        <w:pStyle w:val="bullet"/>
        <w:numPr>
          <w:ilvl w:val="0"/>
          <w:numId w:val="37"/>
        </w:numPr>
        <w:jc w:val="both"/>
        <w:rPr>
          <w:rFonts w:ascii="Arial" w:hAnsi="Arial" w:cs="Arial"/>
          <w:noProof/>
          <w:sz w:val="20"/>
          <w:lang w:val="sl-SI"/>
        </w:rPr>
      </w:pPr>
      <w:r w:rsidRPr="0038704A">
        <w:rPr>
          <w:rFonts w:ascii="Arial" w:hAnsi="Arial" w:cs="Arial"/>
          <w:noProof/>
          <w:sz w:val="20"/>
          <w:lang w:val="sl-SI"/>
        </w:rPr>
        <w:t>podatki o predvajanih oglasih, vključno s ciljanimi oglasi pri ogledu vsebin v časovnem zamiku in v živo ter</w:t>
      </w:r>
    </w:p>
    <w:p w14:paraId="3FCCF18A" w14:textId="77777777" w:rsidR="00043ED3" w:rsidRPr="0038704A" w:rsidRDefault="00043ED3" w:rsidP="00F16B7A">
      <w:pPr>
        <w:pStyle w:val="bullet"/>
        <w:numPr>
          <w:ilvl w:val="0"/>
          <w:numId w:val="37"/>
        </w:numPr>
        <w:jc w:val="both"/>
        <w:rPr>
          <w:rFonts w:ascii="Arial" w:hAnsi="Arial" w:cs="Arial"/>
          <w:noProof/>
          <w:sz w:val="20"/>
          <w:lang w:val="sl-SI"/>
        </w:rPr>
      </w:pPr>
      <w:r w:rsidRPr="0038704A">
        <w:rPr>
          <w:rFonts w:ascii="Arial" w:hAnsi="Arial" w:cs="Arial"/>
          <w:noProof/>
          <w:sz w:val="20"/>
          <w:lang w:val="sl-SI"/>
        </w:rPr>
        <w:t xml:space="preserve">podatki o številu posameznih obiskovalcev, trajanju obiska, številu prikazov strani in številu ogledov avdio-video vsebin na spletnem mestu. </w:t>
      </w:r>
    </w:p>
    <w:p w14:paraId="345B0264" w14:textId="77777777" w:rsidR="00043ED3" w:rsidRPr="0038704A" w:rsidRDefault="00043ED3" w:rsidP="00043ED3">
      <w:pPr>
        <w:pStyle w:val="bullet"/>
        <w:ind w:left="0" w:firstLine="0"/>
        <w:rPr>
          <w:rFonts w:ascii="Arial" w:hAnsi="Arial" w:cs="Arial"/>
          <w:noProof/>
          <w:sz w:val="20"/>
          <w:lang w:val="sl-SI"/>
        </w:rPr>
      </w:pPr>
    </w:p>
    <w:p w14:paraId="22778634" w14:textId="77777777" w:rsidR="00043ED3" w:rsidRPr="0038704A" w:rsidRDefault="00043ED3" w:rsidP="00043ED3">
      <w:pPr>
        <w:pStyle w:val="bullet"/>
        <w:ind w:left="0" w:firstLine="0"/>
        <w:rPr>
          <w:rFonts w:ascii="Arial" w:hAnsi="Arial" w:cs="Arial"/>
          <w:noProof/>
          <w:sz w:val="20"/>
          <w:lang w:val="sl-SI"/>
        </w:rPr>
      </w:pPr>
      <w:r w:rsidRPr="0038704A">
        <w:rPr>
          <w:rFonts w:ascii="Arial" w:hAnsi="Arial" w:cs="Arial"/>
          <w:noProof/>
          <w:sz w:val="20"/>
          <w:lang w:val="sl-SI"/>
        </w:rPr>
        <w:t>Podatki o predvajanih programih, prekinitvah in oglasih se pripravljajo vsaj za sledeče TV postaje:</w:t>
      </w:r>
    </w:p>
    <w:p w14:paraId="5E64447E" w14:textId="3E37B775" w:rsidR="00043ED3" w:rsidRPr="0038704A" w:rsidRDefault="00043ED3" w:rsidP="00F16B7A">
      <w:pPr>
        <w:pStyle w:val="bullet"/>
        <w:numPr>
          <w:ilvl w:val="0"/>
          <w:numId w:val="36"/>
        </w:numPr>
        <w:rPr>
          <w:rFonts w:ascii="Arial" w:hAnsi="Arial" w:cs="Arial"/>
          <w:noProof/>
          <w:sz w:val="20"/>
          <w:lang w:val="sl-SI"/>
        </w:rPr>
      </w:pPr>
      <w:r w:rsidRPr="0038704A">
        <w:rPr>
          <w:rFonts w:ascii="Arial" w:hAnsi="Arial" w:cs="Arial"/>
          <w:noProof/>
          <w:sz w:val="20"/>
          <w:lang w:val="sl-SI"/>
        </w:rPr>
        <w:t>TV Slovenija 1 in</w:t>
      </w:r>
    </w:p>
    <w:p w14:paraId="47A47A2D" w14:textId="77777777" w:rsidR="00043ED3" w:rsidRPr="0038704A" w:rsidRDefault="00043ED3" w:rsidP="00F16B7A">
      <w:pPr>
        <w:pStyle w:val="bullet"/>
        <w:numPr>
          <w:ilvl w:val="0"/>
          <w:numId w:val="36"/>
        </w:numPr>
        <w:rPr>
          <w:rFonts w:ascii="Arial" w:hAnsi="Arial" w:cs="Arial"/>
          <w:noProof/>
          <w:sz w:val="20"/>
          <w:lang w:val="sl-SI"/>
        </w:rPr>
      </w:pPr>
      <w:r w:rsidRPr="0038704A">
        <w:rPr>
          <w:rFonts w:ascii="Arial" w:hAnsi="Arial" w:cs="Arial"/>
          <w:noProof/>
          <w:sz w:val="20"/>
          <w:lang w:val="sl-SI"/>
        </w:rPr>
        <w:t xml:space="preserve">TV Slovenija 2. </w:t>
      </w:r>
    </w:p>
    <w:p w14:paraId="0BEFF97A" w14:textId="77777777" w:rsidR="00043ED3" w:rsidRPr="0038704A" w:rsidRDefault="00043ED3" w:rsidP="00043ED3">
      <w:pPr>
        <w:pStyle w:val="bullet"/>
        <w:ind w:left="360" w:firstLine="0"/>
        <w:rPr>
          <w:rFonts w:ascii="Arial" w:hAnsi="Arial" w:cs="Arial"/>
          <w:noProof/>
          <w:sz w:val="20"/>
          <w:lang w:val="sl-SI"/>
        </w:rPr>
      </w:pPr>
    </w:p>
    <w:p w14:paraId="10426ABB" w14:textId="43178C60" w:rsidR="00043ED3" w:rsidRPr="0038704A" w:rsidRDefault="00043ED3" w:rsidP="00043ED3">
      <w:pPr>
        <w:pStyle w:val="bullet"/>
        <w:ind w:left="0" w:firstLine="0"/>
        <w:rPr>
          <w:rFonts w:ascii="Arial" w:hAnsi="Arial" w:cs="Arial"/>
          <w:b/>
          <w:bCs/>
          <w:sz w:val="20"/>
          <w:lang w:val="sl-SI"/>
        </w:rPr>
      </w:pPr>
      <w:r w:rsidRPr="0038704A">
        <w:rPr>
          <w:rFonts w:ascii="Arial" w:hAnsi="Arial" w:cs="Arial"/>
          <w:b/>
          <w:bCs/>
          <w:sz w:val="20"/>
          <w:lang w:val="sl-SI"/>
        </w:rPr>
        <w:t>Ponudniki</w:t>
      </w:r>
      <w:r w:rsidR="00387D2D" w:rsidRPr="0038704A">
        <w:rPr>
          <w:rFonts w:ascii="Arial" w:hAnsi="Arial" w:cs="Arial"/>
          <w:b/>
          <w:bCs/>
          <w:sz w:val="20"/>
          <w:lang w:val="sl-SI"/>
        </w:rPr>
        <w:t xml:space="preserve"> morajo </w:t>
      </w:r>
      <w:r w:rsidRPr="0038704A">
        <w:rPr>
          <w:rFonts w:ascii="Arial" w:hAnsi="Arial" w:cs="Arial"/>
          <w:b/>
          <w:bCs/>
          <w:sz w:val="20"/>
          <w:lang w:val="sl-SI"/>
        </w:rPr>
        <w:t>ponuditi tudi podatke o predvajanih programih, prekinitvah in oglasih za sledeče TV</w:t>
      </w:r>
      <w:r w:rsidR="00387D2D" w:rsidRPr="0038704A">
        <w:rPr>
          <w:rFonts w:ascii="Arial" w:hAnsi="Arial" w:cs="Arial"/>
          <w:b/>
          <w:bCs/>
          <w:sz w:val="20"/>
          <w:lang w:val="sl-SI"/>
        </w:rPr>
        <w:t xml:space="preserve"> (opcijska ponudba </w:t>
      </w:r>
      <w:r w:rsidR="00D155EF" w:rsidRPr="0038704A">
        <w:rPr>
          <w:rFonts w:ascii="Arial" w:hAnsi="Arial" w:cs="Arial"/>
          <w:b/>
          <w:bCs/>
          <w:sz w:val="20"/>
          <w:lang w:val="sl-SI"/>
        </w:rPr>
        <w:t>4</w:t>
      </w:r>
      <w:r w:rsidR="00387D2D" w:rsidRPr="0038704A">
        <w:rPr>
          <w:rFonts w:ascii="Arial" w:hAnsi="Arial" w:cs="Arial"/>
          <w:b/>
          <w:bCs/>
          <w:sz w:val="20"/>
          <w:lang w:val="sl-SI"/>
        </w:rPr>
        <w:t xml:space="preserve"> za sklop A)</w:t>
      </w:r>
      <w:r w:rsidRPr="0038704A">
        <w:rPr>
          <w:rFonts w:ascii="Arial" w:hAnsi="Arial" w:cs="Arial"/>
          <w:b/>
          <w:bCs/>
          <w:sz w:val="20"/>
          <w:lang w:val="sl-SI"/>
        </w:rPr>
        <w:t>:</w:t>
      </w:r>
    </w:p>
    <w:p w14:paraId="5F053E41" w14:textId="77777777" w:rsidR="00043ED3" w:rsidRPr="0038704A" w:rsidRDefault="00043ED3" w:rsidP="00F16B7A">
      <w:pPr>
        <w:pStyle w:val="bullet"/>
        <w:numPr>
          <w:ilvl w:val="0"/>
          <w:numId w:val="38"/>
        </w:numPr>
        <w:rPr>
          <w:rFonts w:ascii="Arial" w:hAnsi="Arial" w:cs="Arial"/>
          <w:sz w:val="20"/>
          <w:lang w:val="sl-SI"/>
        </w:rPr>
      </w:pPr>
      <w:r w:rsidRPr="0038704A">
        <w:rPr>
          <w:rFonts w:ascii="Arial" w:hAnsi="Arial" w:cs="Arial"/>
          <w:sz w:val="20"/>
          <w:lang w:val="sl-SI"/>
        </w:rPr>
        <w:t xml:space="preserve">TV Slovenija 3, </w:t>
      </w:r>
    </w:p>
    <w:p w14:paraId="673237E6" w14:textId="77777777" w:rsidR="00043ED3" w:rsidRPr="0038704A" w:rsidRDefault="00043ED3" w:rsidP="00F16B7A">
      <w:pPr>
        <w:pStyle w:val="bullet"/>
        <w:numPr>
          <w:ilvl w:val="0"/>
          <w:numId w:val="38"/>
        </w:numPr>
        <w:rPr>
          <w:rFonts w:ascii="Arial" w:hAnsi="Arial" w:cs="Arial"/>
          <w:sz w:val="20"/>
          <w:lang w:val="sl-SI"/>
        </w:rPr>
      </w:pPr>
      <w:r w:rsidRPr="0038704A">
        <w:rPr>
          <w:rFonts w:ascii="Arial" w:hAnsi="Arial" w:cs="Arial"/>
          <w:sz w:val="20"/>
          <w:lang w:val="sl-SI"/>
        </w:rPr>
        <w:t>TV Koper Capodistria,</w:t>
      </w:r>
    </w:p>
    <w:p w14:paraId="0C976F2A" w14:textId="77777777" w:rsidR="00043ED3" w:rsidRPr="0038704A" w:rsidRDefault="00043ED3" w:rsidP="00F16B7A">
      <w:pPr>
        <w:pStyle w:val="bullet"/>
        <w:numPr>
          <w:ilvl w:val="0"/>
          <w:numId w:val="38"/>
        </w:numPr>
        <w:rPr>
          <w:rFonts w:ascii="Arial" w:hAnsi="Arial" w:cs="Arial"/>
          <w:sz w:val="20"/>
          <w:lang w:val="sl-SI"/>
        </w:rPr>
      </w:pPr>
      <w:r w:rsidRPr="0038704A">
        <w:rPr>
          <w:rFonts w:ascii="Arial" w:hAnsi="Arial" w:cs="Arial"/>
          <w:sz w:val="20"/>
          <w:lang w:val="sl-SI"/>
        </w:rPr>
        <w:t>TV Maribor in</w:t>
      </w:r>
    </w:p>
    <w:p w14:paraId="2890545C" w14:textId="77777777" w:rsidR="00043ED3" w:rsidRPr="0038704A" w:rsidRDefault="00043ED3" w:rsidP="00F16B7A">
      <w:pPr>
        <w:pStyle w:val="bullet"/>
        <w:numPr>
          <w:ilvl w:val="0"/>
          <w:numId w:val="38"/>
        </w:numPr>
        <w:rPr>
          <w:rFonts w:ascii="Arial" w:hAnsi="Arial" w:cs="Arial"/>
          <w:sz w:val="20"/>
          <w:lang w:val="sl-SI"/>
        </w:rPr>
      </w:pPr>
      <w:r w:rsidRPr="0038704A">
        <w:rPr>
          <w:rFonts w:ascii="Arial" w:hAnsi="Arial" w:cs="Arial"/>
          <w:sz w:val="20"/>
          <w:lang w:val="sl-SI"/>
        </w:rPr>
        <w:t>TV MMC.</w:t>
      </w:r>
    </w:p>
    <w:p w14:paraId="44010671" w14:textId="77777777" w:rsidR="00043ED3" w:rsidRPr="0038704A" w:rsidRDefault="00043ED3" w:rsidP="00043ED3">
      <w:pPr>
        <w:pStyle w:val="bullet"/>
        <w:ind w:left="360" w:firstLine="0"/>
        <w:rPr>
          <w:rFonts w:ascii="Arial" w:hAnsi="Arial" w:cs="Arial"/>
          <w:noProof/>
          <w:sz w:val="20"/>
          <w:lang w:val="sl-SI"/>
        </w:rPr>
      </w:pPr>
    </w:p>
    <w:p w14:paraId="7660FFA7" w14:textId="77777777" w:rsidR="00043ED3" w:rsidRPr="0038704A" w:rsidRDefault="00043ED3" w:rsidP="00043ED3">
      <w:pPr>
        <w:pStyle w:val="bullet"/>
        <w:ind w:left="360"/>
        <w:rPr>
          <w:rFonts w:ascii="Arial" w:hAnsi="Arial" w:cs="Arial"/>
          <w:noProof/>
          <w:sz w:val="20"/>
          <w:lang w:val="sl-SI"/>
        </w:rPr>
      </w:pPr>
      <w:r w:rsidRPr="0038704A">
        <w:rPr>
          <w:rFonts w:ascii="Arial" w:hAnsi="Arial" w:cs="Arial"/>
          <w:noProof/>
          <w:sz w:val="20"/>
          <w:lang w:val="sl-SI"/>
        </w:rPr>
        <w:t>Podatki o obiskanosti spletnih strani se pripravljajo vsaj za spletno mesto *.rtvslo.si.</w:t>
      </w:r>
    </w:p>
    <w:p w14:paraId="023CAB5F" w14:textId="77777777" w:rsidR="00043ED3" w:rsidRPr="0038704A" w:rsidRDefault="00043ED3" w:rsidP="00043ED3">
      <w:pPr>
        <w:pStyle w:val="bullet"/>
        <w:ind w:left="0" w:firstLine="0"/>
        <w:rPr>
          <w:rFonts w:ascii="Arial" w:hAnsi="Arial" w:cs="Arial"/>
          <w:noProof/>
          <w:sz w:val="20"/>
          <w:lang w:val="sl-SI"/>
        </w:rPr>
      </w:pPr>
    </w:p>
    <w:p w14:paraId="22E5C9F3" w14:textId="6A5A0E7F" w:rsidR="00043ED3" w:rsidRPr="0038704A" w:rsidRDefault="00043ED3" w:rsidP="00043ED3">
      <w:pPr>
        <w:rPr>
          <w:rFonts w:cs="Arial"/>
          <w:noProof/>
        </w:rPr>
      </w:pPr>
      <w:r w:rsidRPr="0038704A">
        <w:rPr>
          <w:rFonts w:cs="Arial"/>
          <w:noProof/>
        </w:rPr>
        <w:t xml:space="preserve">Naročnik bo ponudniku storitve posredoval podatke o predvajanih vsebinah na TV Slovenija. </w:t>
      </w:r>
    </w:p>
    <w:p w14:paraId="01A10D4F" w14:textId="7BCFB4DA" w:rsidR="00043ED3" w:rsidRPr="0038704A" w:rsidRDefault="00043ED3" w:rsidP="00F16B7A">
      <w:pPr>
        <w:pStyle w:val="Heading3"/>
        <w:rPr>
          <w:b/>
          <w:noProof/>
        </w:rPr>
      </w:pPr>
      <w:bookmarkStart w:id="72" w:name="_Toc128383573"/>
      <w:bookmarkStart w:id="73" w:name="_Toc135395698"/>
      <w:r w:rsidRPr="0038704A">
        <w:rPr>
          <w:b/>
          <w:noProof/>
        </w:rPr>
        <w:t>Analize podatkov</w:t>
      </w:r>
      <w:bookmarkEnd w:id="72"/>
      <w:bookmarkEnd w:id="73"/>
    </w:p>
    <w:p w14:paraId="6BE7F960" w14:textId="77777777" w:rsidR="00043ED3" w:rsidRPr="0038704A" w:rsidRDefault="00043ED3" w:rsidP="00043ED3"/>
    <w:p w14:paraId="7534D2EC" w14:textId="77777777" w:rsidR="00043ED3" w:rsidRPr="0038704A" w:rsidRDefault="00043ED3" w:rsidP="00043ED3">
      <w:pPr>
        <w:rPr>
          <w:noProof/>
        </w:rPr>
      </w:pPr>
      <w:r w:rsidRPr="0038704A">
        <w:rPr>
          <w:noProof/>
        </w:rPr>
        <w:t>Analize podatkov morajo</w:t>
      </w:r>
      <w:r w:rsidRPr="0038704A">
        <w:rPr>
          <w:b/>
          <w:bCs/>
          <w:noProof/>
        </w:rPr>
        <w:t xml:space="preserve"> </w:t>
      </w:r>
      <w:r w:rsidRPr="0038704A">
        <w:rPr>
          <w:noProof/>
        </w:rPr>
        <w:t>omogočati:</w:t>
      </w:r>
    </w:p>
    <w:p w14:paraId="068CAA43" w14:textId="77777777" w:rsidR="00043ED3" w:rsidRPr="0038704A" w:rsidRDefault="00043ED3" w:rsidP="00F16B7A">
      <w:pPr>
        <w:pStyle w:val="ListParagraph"/>
        <w:numPr>
          <w:ilvl w:val="0"/>
          <w:numId w:val="39"/>
        </w:numPr>
        <w:rPr>
          <w:rFonts w:cs="Arial"/>
          <w:noProof/>
        </w:rPr>
      </w:pPr>
      <w:r w:rsidRPr="0038704A">
        <w:rPr>
          <w:rFonts w:cs="Arial"/>
          <w:noProof/>
        </w:rPr>
        <w:t>analizo gledanosti oddaj po osnovnih in demografskih statistikah, po aktivnostih (v živo, zamik gledanja), po napravah (TV sprejemnik, osebni računalnik, pametne naprave), po “lokaciji” gledanja televizije (če bo ta opcija izbrana),</w:t>
      </w:r>
    </w:p>
    <w:p w14:paraId="5D6C9000" w14:textId="77777777" w:rsidR="00043ED3" w:rsidRPr="0038704A" w:rsidRDefault="00043ED3" w:rsidP="00F16B7A">
      <w:pPr>
        <w:pStyle w:val="ListParagraph"/>
        <w:numPr>
          <w:ilvl w:val="0"/>
          <w:numId w:val="39"/>
        </w:numPr>
        <w:rPr>
          <w:rFonts w:cs="Arial"/>
          <w:noProof/>
        </w:rPr>
      </w:pPr>
      <w:r w:rsidRPr="0038704A">
        <w:rPr>
          <w:rFonts w:cs="Arial"/>
          <w:noProof/>
        </w:rPr>
        <w:t>analizo predvajanih televizijskih oglasih po osnovnih in demografskih statistikah, po aktivnostih (v živo, zamik gledanja), po napravah (TV sprejemnik, osebni računalnik, pametne naprave), po “lokaciji” gledanja televizije (če bo izbrana ta opcija),</w:t>
      </w:r>
    </w:p>
    <w:p w14:paraId="6B034233" w14:textId="42386BEC" w:rsidR="00043ED3" w:rsidRPr="0038704A" w:rsidRDefault="00043ED3" w:rsidP="00F16B7A">
      <w:pPr>
        <w:pStyle w:val="ListParagraph"/>
        <w:numPr>
          <w:ilvl w:val="0"/>
          <w:numId w:val="39"/>
        </w:numPr>
        <w:rPr>
          <w:rFonts w:cs="Arial"/>
          <w:noProof/>
          <w:color w:val="000000" w:themeColor="text1"/>
        </w:rPr>
      </w:pPr>
      <w:r w:rsidRPr="0038704A">
        <w:rPr>
          <w:rFonts w:cs="Arial"/>
          <w:noProof/>
          <w:color w:val="000000" w:themeColor="text1"/>
        </w:rPr>
        <w:t>analize spremljanja vseh digitalnih vsebin spletnega mesta po osnovnih in demografskih statistikah.</w:t>
      </w:r>
    </w:p>
    <w:p w14:paraId="67934E6D" w14:textId="40407899" w:rsidR="00043ED3" w:rsidRPr="0038704A" w:rsidRDefault="00043ED3" w:rsidP="00F16B7A">
      <w:pPr>
        <w:pStyle w:val="Heading3"/>
        <w:rPr>
          <w:b/>
          <w:noProof/>
        </w:rPr>
      </w:pPr>
      <w:bookmarkStart w:id="74" w:name="_Toc128383574"/>
      <w:bookmarkStart w:id="75" w:name="_Toc135395699"/>
      <w:r w:rsidRPr="0038704A">
        <w:rPr>
          <w:b/>
          <w:noProof/>
        </w:rPr>
        <w:t>Poročila</w:t>
      </w:r>
      <w:bookmarkEnd w:id="74"/>
      <w:bookmarkEnd w:id="75"/>
    </w:p>
    <w:p w14:paraId="045F4DBE" w14:textId="5736226D" w:rsidR="00043ED3" w:rsidRPr="0038704A" w:rsidRDefault="00043ED3" w:rsidP="00043ED3"/>
    <w:p w14:paraId="1A4088DC" w14:textId="77777777" w:rsidR="00043ED3" w:rsidRPr="0038704A" w:rsidRDefault="00043ED3" w:rsidP="00043ED3">
      <w:pPr>
        <w:rPr>
          <w:rFonts w:cs="Arial"/>
          <w:noProof/>
        </w:rPr>
      </w:pPr>
      <w:r w:rsidRPr="0038704A">
        <w:rPr>
          <w:rFonts w:cs="Arial"/>
          <w:noProof/>
        </w:rPr>
        <w:t xml:space="preserve">Za potrebe spremljanja dnevnih podatkov mora ponudnik pripraviti predloge poročil: </w:t>
      </w:r>
    </w:p>
    <w:p w14:paraId="38CF1ECA" w14:textId="77777777" w:rsidR="00043ED3" w:rsidRPr="0038704A" w:rsidRDefault="00043ED3" w:rsidP="00F16B7A">
      <w:pPr>
        <w:pStyle w:val="ListParagraph"/>
        <w:numPr>
          <w:ilvl w:val="0"/>
          <w:numId w:val="40"/>
        </w:numPr>
        <w:rPr>
          <w:rFonts w:cs="Arial"/>
          <w:noProof/>
        </w:rPr>
      </w:pPr>
      <w:r w:rsidRPr="0038704A">
        <w:rPr>
          <w:rFonts w:cs="Arial"/>
          <w:noProof/>
        </w:rPr>
        <w:t>Povprečna minutna gledanost TV programov in VOD platform (po demografiji, po napravi) za celotni trg in trend (zadnje 3 mesece),</w:t>
      </w:r>
    </w:p>
    <w:p w14:paraId="7CDCEE11" w14:textId="77777777" w:rsidR="00043ED3" w:rsidRPr="0038704A" w:rsidRDefault="00043ED3" w:rsidP="00F16B7A">
      <w:pPr>
        <w:pStyle w:val="ListParagraph"/>
        <w:numPr>
          <w:ilvl w:val="0"/>
          <w:numId w:val="40"/>
        </w:numPr>
        <w:rPr>
          <w:rFonts w:cs="Arial"/>
          <w:noProof/>
        </w:rPr>
      </w:pPr>
      <w:r w:rsidRPr="0038704A">
        <w:rPr>
          <w:rFonts w:cs="Arial"/>
          <w:noProof/>
        </w:rPr>
        <w:t>Najbolj gledane oddaje za celotni trg, najbolj gledane oddaje RTV, skupaj in po demografskih skupinah,</w:t>
      </w:r>
    </w:p>
    <w:p w14:paraId="42A5F557" w14:textId="77777777" w:rsidR="00043ED3" w:rsidRPr="0038704A" w:rsidRDefault="00043ED3" w:rsidP="00F16B7A">
      <w:pPr>
        <w:pStyle w:val="ListParagraph"/>
        <w:numPr>
          <w:ilvl w:val="0"/>
          <w:numId w:val="40"/>
        </w:numPr>
        <w:rPr>
          <w:rFonts w:cs="Arial"/>
          <w:noProof/>
        </w:rPr>
      </w:pPr>
      <w:r w:rsidRPr="0038704A">
        <w:rPr>
          <w:rFonts w:cs="Arial"/>
          <w:noProof/>
        </w:rPr>
        <w:t>Načini gledanja (v živo, v zamiku, preko spleta ter po napravi) – za celotni trg in za RTV vsebine in trend (za zadnje 3 mesece), skupaj in po demografskih skupinah,</w:t>
      </w:r>
    </w:p>
    <w:p w14:paraId="73C1EB7C" w14:textId="77777777" w:rsidR="00043ED3" w:rsidRPr="0038704A" w:rsidRDefault="00043ED3" w:rsidP="00F16B7A">
      <w:pPr>
        <w:pStyle w:val="ListParagraph"/>
        <w:numPr>
          <w:ilvl w:val="0"/>
          <w:numId w:val="40"/>
        </w:numPr>
        <w:rPr>
          <w:rFonts w:cs="Arial"/>
          <w:noProof/>
        </w:rPr>
      </w:pPr>
      <w:r w:rsidRPr="0038704A">
        <w:rPr>
          <w:rFonts w:cs="Arial"/>
          <w:noProof/>
        </w:rPr>
        <w:t>Demografija – za celotni trg in za RTV vsebine,</w:t>
      </w:r>
    </w:p>
    <w:p w14:paraId="7173EEED" w14:textId="77777777" w:rsidR="00043ED3" w:rsidRPr="0038704A" w:rsidRDefault="00043ED3" w:rsidP="00F16B7A">
      <w:pPr>
        <w:pStyle w:val="ListParagraph"/>
        <w:numPr>
          <w:ilvl w:val="0"/>
          <w:numId w:val="40"/>
        </w:numPr>
        <w:rPr>
          <w:rFonts w:cs="Arial"/>
          <w:noProof/>
        </w:rPr>
      </w:pPr>
      <w:r w:rsidRPr="0038704A">
        <w:rPr>
          <w:rFonts w:cs="Arial"/>
          <w:noProof/>
        </w:rPr>
        <w:t>Dnevna krivulja po TV programih, skupaj in po demografskih skupinah,</w:t>
      </w:r>
    </w:p>
    <w:p w14:paraId="07A1F61C" w14:textId="77777777" w:rsidR="00043ED3" w:rsidRPr="0038704A" w:rsidRDefault="00043ED3" w:rsidP="00F16B7A">
      <w:pPr>
        <w:pStyle w:val="ListParagraph"/>
        <w:numPr>
          <w:ilvl w:val="0"/>
          <w:numId w:val="40"/>
        </w:numPr>
        <w:rPr>
          <w:rFonts w:cs="Arial"/>
          <w:noProof/>
        </w:rPr>
      </w:pPr>
      <w:r w:rsidRPr="0038704A">
        <w:rPr>
          <w:rFonts w:cs="Arial"/>
          <w:noProof/>
        </w:rPr>
        <w:t>Drevesni prikaz po oddajah,</w:t>
      </w:r>
    </w:p>
    <w:p w14:paraId="6B6B34F6" w14:textId="77777777" w:rsidR="00043ED3" w:rsidRPr="0038704A" w:rsidRDefault="00043ED3" w:rsidP="00F16B7A">
      <w:pPr>
        <w:pStyle w:val="ListParagraph"/>
        <w:numPr>
          <w:ilvl w:val="0"/>
          <w:numId w:val="40"/>
        </w:numPr>
        <w:rPr>
          <w:rFonts w:cs="Arial"/>
          <w:noProof/>
        </w:rPr>
      </w:pPr>
      <w:r w:rsidRPr="0038704A">
        <w:rPr>
          <w:rFonts w:cs="Arial"/>
          <w:noProof/>
        </w:rPr>
        <w:t>Timeslots po kanalih,</w:t>
      </w:r>
    </w:p>
    <w:p w14:paraId="0ADBA254" w14:textId="77777777" w:rsidR="00043ED3" w:rsidRPr="0038704A" w:rsidRDefault="00043ED3" w:rsidP="00F16B7A">
      <w:pPr>
        <w:pStyle w:val="ListParagraph"/>
        <w:numPr>
          <w:ilvl w:val="0"/>
          <w:numId w:val="40"/>
        </w:numPr>
        <w:rPr>
          <w:rFonts w:cs="Arial"/>
          <w:noProof/>
        </w:rPr>
      </w:pPr>
      <w:r w:rsidRPr="0038704A">
        <w:rPr>
          <w:rFonts w:cs="Arial"/>
          <w:noProof/>
        </w:rPr>
        <w:t>Deleži posameznih TV programov, skupaj in po demografskih skupinah,</w:t>
      </w:r>
    </w:p>
    <w:p w14:paraId="26EF25CB" w14:textId="77777777" w:rsidR="00043ED3" w:rsidRPr="0038704A" w:rsidRDefault="00043ED3" w:rsidP="00F16B7A">
      <w:pPr>
        <w:pStyle w:val="ListParagraph"/>
        <w:numPr>
          <w:ilvl w:val="0"/>
          <w:numId w:val="40"/>
        </w:numPr>
        <w:rPr>
          <w:rFonts w:cs="Arial"/>
          <w:noProof/>
        </w:rPr>
      </w:pPr>
      <w:r w:rsidRPr="0038704A">
        <w:rPr>
          <w:rFonts w:cs="Arial"/>
          <w:noProof/>
        </w:rPr>
        <w:t>Najbolj obiskane spletne strani za celotni trg (skupaj s trendom), skupaj in po demografskih skupinah,</w:t>
      </w:r>
    </w:p>
    <w:p w14:paraId="3F8995D8" w14:textId="77777777" w:rsidR="00043ED3" w:rsidRPr="0038704A" w:rsidRDefault="00043ED3" w:rsidP="00F16B7A">
      <w:pPr>
        <w:pStyle w:val="ListParagraph"/>
        <w:numPr>
          <w:ilvl w:val="0"/>
          <w:numId w:val="40"/>
        </w:numPr>
        <w:rPr>
          <w:rFonts w:cs="Arial"/>
          <w:noProof/>
        </w:rPr>
      </w:pPr>
      <w:r w:rsidRPr="0038704A">
        <w:rPr>
          <w:rFonts w:cs="Arial"/>
          <w:noProof/>
        </w:rPr>
        <w:t>Najbolj obiskane spletne vsebine za celotni trg in RTV, skupaj in po demografskih skupinah,</w:t>
      </w:r>
    </w:p>
    <w:p w14:paraId="1C4642AF" w14:textId="77777777" w:rsidR="00043ED3" w:rsidRPr="0038704A" w:rsidRDefault="00043ED3" w:rsidP="00F16B7A">
      <w:pPr>
        <w:pStyle w:val="ListParagraph"/>
        <w:numPr>
          <w:ilvl w:val="0"/>
          <w:numId w:val="40"/>
        </w:numPr>
        <w:rPr>
          <w:rFonts w:cs="Arial"/>
          <w:noProof/>
        </w:rPr>
      </w:pPr>
      <w:r w:rsidRPr="0038704A">
        <w:rPr>
          <w:rFonts w:cs="Arial"/>
          <w:noProof/>
        </w:rPr>
        <w:t>Način spremljanja spletnih vsebin (naprave) in trend, skupaj in po demografskih skupinah in</w:t>
      </w:r>
    </w:p>
    <w:p w14:paraId="52D39679" w14:textId="0672C898" w:rsidR="00043ED3" w:rsidRPr="0038704A" w:rsidRDefault="00043ED3" w:rsidP="00F16B7A">
      <w:pPr>
        <w:pStyle w:val="ListParagraph"/>
        <w:numPr>
          <w:ilvl w:val="0"/>
          <w:numId w:val="40"/>
        </w:numPr>
        <w:rPr>
          <w:rFonts w:cs="Arial"/>
          <w:noProof/>
        </w:rPr>
      </w:pPr>
      <w:r w:rsidRPr="0038704A">
        <w:rPr>
          <w:rFonts w:cs="Arial"/>
          <w:noProof/>
        </w:rPr>
        <w:t>Addressable adds – gledanost oglasov, demografija in trend.</w:t>
      </w:r>
    </w:p>
    <w:p w14:paraId="4BADCC2F" w14:textId="6A902DAF" w:rsidR="00043ED3" w:rsidRPr="0038704A" w:rsidRDefault="00043ED3" w:rsidP="00F16B7A">
      <w:pPr>
        <w:pStyle w:val="Heading3"/>
        <w:rPr>
          <w:b/>
          <w:noProof/>
        </w:rPr>
      </w:pPr>
      <w:bookmarkStart w:id="76" w:name="_Toc128383575"/>
      <w:bookmarkStart w:id="77" w:name="_Toc135395700"/>
      <w:bookmarkStart w:id="78" w:name="_Hlk135043233"/>
      <w:r w:rsidRPr="0038704A">
        <w:rPr>
          <w:b/>
          <w:noProof/>
        </w:rPr>
        <w:t>Uporaba podatkov</w:t>
      </w:r>
      <w:bookmarkEnd w:id="76"/>
      <w:bookmarkEnd w:id="77"/>
    </w:p>
    <w:bookmarkEnd w:id="78"/>
    <w:p w14:paraId="38357D93" w14:textId="771F3290" w:rsidR="00043ED3" w:rsidRPr="0038704A" w:rsidRDefault="00043ED3" w:rsidP="00043ED3"/>
    <w:p w14:paraId="728CE840" w14:textId="77777777" w:rsidR="00043ED3" w:rsidRPr="0038704A" w:rsidRDefault="00043ED3" w:rsidP="00043ED3">
      <w:pPr>
        <w:rPr>
          <w:rFonts w:cs="Arial"/>
          <w:noProof/>
        </w:rPr>
      </w:pPr>
      <w:r w:rsidRPr="0038704A">
        <w:rPr>
          <w:rFonts w:cs="Arial"/>
          <w:noProof/>
        </w:rPr>
        <w:t xml:space="preserve">Naročnik ima pravico do javne objave in rabe posameznih dnevnih rezultatov ali lastnih pregledov in analiz v vseh svojih oblikah tržnega in poslovnega komuniciranja s ciljnimi javnostmi in s tem povezanih </w:t>
      </w:r>
      <w:r w:rsidRPr="0038704A">
        <w:rPr>
          <w:rFonts w:cs="Arial"/>
          <w:noProof/>
        </w:rPr>
        <w:lastRenderedPageBreak/>
        <w:t xml:space="preserve">pravnih ali fizičnih oseb, ter za potrebe vključevanja v domače in mednarodne študije, vendar le za svoje programe. </w:t>
      </w:r>
    </w:p>
    <w:p w14:paraId="22B6DE7C" w14:textId="77777777" w:rsidR="00043ED3" w:rsidRPr="0038704A" w:rsidRDefault="00043ED3" w:rsidP="00043ED3">
      <w:pPr>
        <w:rPr>
          <w:rFonts w:cs="Arial"/>
          <w:noProof/>
        </w:rPr>
      </w:pPr>
    </w:p>
    <w:p w14:paraId="5C81EF92" w14:textId="77777777" w:rsidR="00043ED3" w:rsidRPr="0038704A" w:rsidRDefault="00043ED3" w:rsidP="00043ED3">
      <w:pPr>
        <w:rPr>
          <w:rFonts w:cs="Arial"/>
          <w:noProof/>
        </w:rPr>
      </w:pPr>
      <w:r w:rsidRPr="0038704A">
        <w:rPr>
          <w:rFonts w:cs="Arial"/>
          <w:noProof/>
        </w:rPr>
        <w:t>Podatki bodo uporabljeni z navedbo vira podatkov</w:t>
      </w:r>
      <w:r w:rsidRPr="0038704A">
        <w:rPr>
          <w:rFonts w:cs="Arial"/>
          <w:i/>
          <w:noProof/>
        </w:rPr>
        <w:t xml:space="preserve">, </w:t>
      </w:r>
      <w:r w:rsidRPr="0038704A">
        <w:rPr>
          <w:rFonts w:cs="Arial"/>
          <w:noProof/>
        </w:rPr>
        <w:t>velikosti vzorca in obdobja, na katerega se podatki nanašajo.</w:t>
      </w:r>
    </w:p>
    <w:p w14:paraId="7FD09A8A" w14:textId="77777777" w:rsidR="00043ED3" w:rsidRPr="0038704A" w:rsidRDefault="00043ED3" w:rsidP="00043ED3">
      <w:pPr>
        <w:pStyle w:val="bullet"/>
        <w:ind w:left="0" w:firstLine="0"/>
        <w:jc w:val="both"/>
        <w:rPr>
          <w:rFonts w:ascii="Arial" w:hAnsi="Arial" w:cs="Arial"/>
          <w:noProof/>
          <w:sz w:val="20"/>
          <w:lang w:val="sl-SI"/>
        </w:rPr>
      </w:pPr>
    </w:p>
    <w:p w14:paraId="02E3A711" w14:textId="7DA213DE" w:rsidR="00043ED3" w:rsidRPr="0038704A" w:rsidRDefault="00043ED3" w:rsidP="00043ED3">
      <w:pPr>
        <w:pStyle w:val="bullet"/>
        <w:ind w:left="0" w:firstLine="0"/>
        <w:jc w:val="both"/>
        <w:rPr>
          <w:rFonts w:ascii="Arial" w:hAnsi="Arial" w:cs="Arial"/>
          <w:noProof/>
          <w:sz w:val="20"/>
          <w:lang w:val="sl-SI"/>
        </w:rPr>
      </w:pPr>
      <w:bookmarkStart w:id="79" w:name="_Hlk135043228"/>
      <w:r w:rsidRPr="0038704A">
        <w:rPr>
          <w:rFonts w:ascii="Arial" w:hAnsi="Arial" w:cs="Arial"/>
          <w:noProof/>
          <w:sz w:val="20"/>
          <w:lang w:val="sl-SI"/>
        </w:rPr>
        <w:t xml:space="preserve">Ponudnik storitve ima pravico do uporabe in objave vseh podatkov o gledanju vseh televizijskih programov in poslušanja vseh radijskih programov za interno rabo. </w:t>
      </w:r>
      <w:r w:rsidR="0069481A" w:rsidRPr="0038704A">
        <w:rPr>
          <w:rFonts w:ascii="Arial" w:hAnsi="Arial" w:cs="Arial"/>
          <w:noProof/>
          <w:sz w:val="20"/>
          <w:lang w:val="sl-SI"/>
        </w:rPr>
        <w:t>Pred objavo podatkov mora ponudnik pridobiti soglasje naročnika.</w:t>
      </w:r>
    </w:p>
    <w:p w14:paraId="0889CAF0" w14:textId="4668E8AD" w:rsidR="00043ED3" w:rsidRPr="0038704A" w:rsidRDefault="00043ED3" w:rsidP="00F16B7A">
      <w:pPr>
        <w:pStyle w:val="Heading3"/>
        <w:rPr>
          <w:b/>
          <w:noProof/>
        </w:rPr>
      </w:pPr>
      <w:bookmarkStart w:id="80" w:name="_Toc128383576"/>
      <w:bookmarkStart w:id="81" w:name="_Toc135395701"/>
      <w:bookmarkEnd w:id="79"/>
      <w:r w:rsidRPr="0038704A">
        <w:rPr>
          <w:b/>
          <w:noProof/>
        </w:rPr>
        <w:t>Dostava podatkov</w:t>
      </w:r>
      <w:bookmarkEnd w:id="80"/>
      <w:bookmarkEnd w:id="81"/>
    </w:p>
    <w:p w14:paraId="41B30ACA" w14:textId="0CB1CE56" w:rsidR="00043ED3" w:rsidRPr="0038704A" w:rsidRDefault="00043ED3" w:rsidP="00043ED3"/>
    <w:p w14:paraId="31B5BA7F" w14:textId="77777777" w:rsidR="00043ED3" w:rsidRPr="0038704A" w:rsidRDefault="00043ED3" w:rsidP="00043ED3">
      <w:pPr>
        <w:rPr>
          <w:rFonts w:cs="Arial"/>
          <w:noProof/>
        </w:rPr>
      </w:pPr>
      <w:r w:rsidRPr="0038704A">
        <w:rPr>
          <w:rFonts w:cs="Arial"/>
          <w:noProof/>
        </w:rPr>
        <w:t>Podatke o gledanosti televizije in obiskanosti spletnega mesta  ter podatke o programih in prekinitvah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dogovorjen način.</w:t>
      </w:r>
    </w:p>
    <w:p w14:paraId="23C05D33" w14:textId="77777777" w:rsidR="00043ED3" w:rsidRPr="0038704A" w:rsidRDefault="00043ED3" w:rsidP="00043ED3">
      <w:pPr>
        <w:rPr>
          <w:rFonts w:cs="Arial"/>
          <w:strike/>
          <w:noProof/>
        </w:rPr>
      </w:pPr>
    </w:p>
    <w:p w14:paraId="25C436CF" w14:textId="77777777" w:rsidR="00043ED3" w:rsidRPr="0038704A" w:rsidRDefault="00043ED3" w:rsidP="00043ED3">
      <w:pPr>
        <w:rPr>
          <w:rFonts w:cs="Arial"/>
          <w:noProof/>
        </w:rPr>
      </w:pPr>
      <w:r w:rsidRPr="0038704A">
        <w:rPr>
          <w:rFonts w:cs="Arial"/>
          <w:noProof/>
        </w:rPr>
        <w:t xml:space="preserve">V primeru izpada delovanja elektronske pošte ali strežniškega vmesnika mora ponudnik storitve posredovati podatke na takem nosilcu zapisa, ki omogoča enakovredno nadaljnjo obdelavo podatkov. S tem povezane stroške poravna tista stran, pri kateri je prišlo do okvare delovanja elektronske pošte </w:t>
      </w:r>
      <w:bookmarkStart w:id="82" w:name="_Hlk25742324"/>
      <w:r w:rsidRPr="0038704A">
        <w:rPr>
          <w:rFonts w:cs="Arial"/>
          <w:noProof/>
        </w:rPr>
        <w:t>ali strežniškega vmesnika</w:t>
      </w:r>
      <w:bookmarkEnd w:id="82"/>
      <w:r w:rsidRPr="0038704A">
        <w:rPr>
          <w:rFonts w:cs="Arial"/>
          <w:noProof/>
        </w:rPr>
        <w:t>. V takih primerih je rok za oddajo podatkov do 12:00 ure tekočega dne za pretekli dan.</w:t>
      </w:r>
    </w:p>
    <w:p w14:paraId="73776F66" w14:textId="77777777" w:rsidR="00043ED3" w:rsidRPr="0038704A" w:rsidRDefault="00043ED3" w:rsidP="00043ED3">
      <w:pPr>
        <w:rPr>
          <w:rFonts w:cs="Arial"/>
          <w:noProof/>
        </w:rPr>
      </w:pPr>
    </w:p>
    <w:p w14:paraId="1C4582C0" w14:textId="2F408D61" w:rsidR="00043ED3" w:rsidRPr="0038704A" w:rsidRDefault="00043ED3" w:rsidP="00043ED3">
      <w:pPr>
        <w:rPr>
          <w:rFonts w:cs="Arial"/>
          <w:noProof/>
        </w:rPr>
      </w:pPr>
      <w:r w:rsidRPr="0038704A">
        <w:rPr>
          <w:rFonts w:cs="Arial"/>
          <w:noProof/>
        </w:rPr>
        <w:t>Ponudnik storitve mora v primeru ugotovljenih napak pri obdelavi podatkov posredovati popravke teh podatkov. V primeru objektivno ugotovljenih napak pri obdelavi podatkov televizije, radia in spletnega mesta, ki jih ponudnik storitve ne bo popravil v istem dnevu, kot jih je prvič posredoval, je naročnik upravičen do zmanjšanja plačila.</w:t>
      </w:r>
    </w:p>
    <w:p w14:paraId="4F0C8B15" w14:textId="40321264" w:rsidR="00043ED3" w:rsidRPr="0038704A" w:rsidRDefault="00043ED3" w:rsidP="00F16B7A">
      <w:pPr>
        <w:pStyle w:val="Heading3"/>
        <w:rPr>
          <w:b/>
          <w:noProof/>
        </w:rPr>
      </w:pPr>
      <w:bookmarkStart w:id="83" w:name="_Toc128383577"/>
      <w:bookmarkStart w:id="84" w:name="_Toc135395702"/>
      <w:r w:rsidRPr="0038704A">
        <w:rPr>
          <w:b/>
          <w:noProof/>
        </w:rPr>
        <w:t>Nadomestilo za škodo</w:t>
      </w:r>
      <w:bookmarkEnd w:id="83"/>
      <w:bookmarkEnd w:id="84"/>
    </w:p>
    <w:p w14:paraId="6FF00F99" w14:textId="77777777" w:rsidR="00043ED3" w:rsidRPr="0038704A" w:rsidRDefault="00043ED3" w:rsidP="00043ED3"/>
    <w:p w14:paraId="7440CE81" w14:textId="77777777" w:rsidR="00043ED3" w:rsidRPr="0038704A" w:rsidRDefault="00043ED3" w:rsidP="00043ED3">
      <w:pPr>
        <w:rPr>
          <w:rFonts w:cs="Arial"/>
          <w:noProof/>
          <w:szCs w:val="20"/>
        </w:rPr>
      </w:pPr>
      <w:r w:rsidRPr="0038704A">
        <w:rPr>
          <w:rFonts w:cs="Arial"/>
          <w:noProof/>
          <w:szCs w:val="20"/>
        </w:rPr>
        <w:t>V primeru nastanka škode po krivdi ponudnika storitve bo naročnik upravičen do nadomestila za nastalo škodo.</w:t>
      </w:r>
    </w:p>
    <w:p w14:paraId="753F32EE" w14:textId="77777777" w:rsidR="00043ED3" w:rsidRPr="0038704A" w:rsidRDefault="00043ED3" w:rsidP="00043ED3">
      <w:pPr>
        <w:rPr>
          <w:rFonts w:cs="Arial"/>
          <w:noProof/>
          <w:szCs w:val="20"/>
        </w:rPr>
      </w:pPr>
    </w:p>
    <w:p w14:paraId="1491CF45" w14:textId="4DE137D7" w:rsidR="00043ED3" w:rsidRPr="0038704A" w:rsidRDefault="00043ED3" w:rsidP="00043ED3">
      <w:pPr>
        <w:rPr>
          <w:rFonts w:cs="Arial"/>
          <w:noProof/>
        </w:rPr>
      </w:pPr>
      <w:r w:rsidRPr="0038704A">
        <w:rPr>
          <w:rFonts w:cs="Arial"/>
          <w:noProof/>
        </w:rPr>
        <w:t>V primeru če bo ponudnik storitve posredoval podatke o gledanosti programov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38C958D1" w14:textId="77777777" w:rsidR="00043ED3" w:rsidRPr="0038704A" w:rsidRDefault="00043ED3" w:rsidP="00043ED3">
      <w:pPr>
        <w:rPr>
          <w:rFonts w:cs="Arial"/>
          <w:noProof/>
          <w:szCs w:val="20"/>
        </w:rPr>
      </w:pPr>
    </w:p>
    <w:p w14:paraId="6C190E36" w14:textId="6083EFAD" w:rsidR="00043ED3" w:rsidRPr="0038704A" w:rsidRDefault="00043ED3" w:rsidP="00043ED3">
      <w:pPr>
        <w:rPr>
          <w:rFonts w:cs="Arial"/>
          <w:noProof/>
          <w:szCs w:val="20"/>
        </w:rPr>
      </w:pPr>
      <w:r w:rsidRPr="0038704A">
        <w:rPr>
          <w:rFonts w:cs="Arial"/>
          <w:noProof/>
          <w:szCs w:val="20"/>
        </w:rPr>
        <w:t>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w:t>
      </w:r>
    </w:p>
    <w:p w14:paraId="18431120" w14:textId="77777777" w:rsidR="00043ED3" w:rsidRPr="0038704A" w:rsidRDefault="00043ED3" w:rsidP="00043ED3">
      <w:pPr>
        <w:rPr>
          <w:rFonts w:cs="Arial"/>
          <w:noProof/>
          <w:szCs w:val="20"/>
        </w:rPr>
      </w:pPr>
    </w:p>
    <w:p w14:paraId="5FF4B47E" w14:textId="54280740" w:rsidR="00043ED3" w:rsidRPr="0038704A" w:rsidRDefault="00043ED3" w:rsidP="00043ED3">
      <w:pPr>
        <w:rPr>
          <w:rFonts w:cs="Arial"/>
          <w:noProof/>
          <w:szCs w:val="20"/>
        </w:rPr>
      </w:pPr>
      <w:r w:rsidRPr="0038704A">
        <w:rPr>
          <w:rFonts w:cs="Arial"/>
          <w:noProof/>
          <w:szCs w:val="20"/>
        </w:rPr>
        <w:t xml:space="preserve">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 </w:t>
      </w:r>
    </w:p>
    <w:p w14:paraId="49BD24A2" w14:textId="77777777" w:rsidR="00043ED3" w:rsidRPr="0038704A" w:rsidRDefault="00043ED3" w:rsidP="00043ED3">
      <w:pPr>
        <w:rPr>
          <w:rFonts w:cs="Arial"/>
          <w:noProof/>
          <w:szCs w:val="20"/>
        </w:rPr>
      </w:pPr>
    </w:p>
    <w:p w14:paraId="7833330A" w14:textId="77777777" w:rsidR="00043ED3" w:rsidRPr="0038704A" w:rsidRDefault="00043ED3" w:rsidP="00043ED3">
      <w:pPr>
        <w:rPr>
          <w:rFonts w:cs="Arial"/>
          <w:noProof/>
          <w:szCs w:val="20"/>
        </w:rPr>
      </w:pPr>
      <w:r w:rsidRPr="0038704A">
        <w:rPr>
          <w:rFonts w:cs="Arial"/>
          <w:noProof/>
          <w:szCs w:val="20"/>
        </w:rPr>
        <w:t>Naročnik ne bo zahteval nadomestila škode v primeru višje sile ali zaradi razlogov, na katere ponudnik storitve ne bo mogel vplivati.</w:t>
      </w:r>
    </w:p>
    <w:p w14:paraId="29AC7346" w14:textId="2CD706E9" w:rsidR="00D712AF" w:rsidRPr="0038704A" w:rsidRDefault="00D712AF" w:rsidP="000714CD"/>
    <w:p w14:paraId="5030DCFA" w14:textId="7D9A55D5" w:rsidR="00043ED3" w:rsidRPr="0038704A" w:rsidRDefault="00043ED3" w:rsidP="000714CD"/>
    <w:p w14:paraId="24DBC59D" w14:textId="1E38EDFB" w:rsidR="00043ED3" w:rsidRPr="0038704A" w:rsidRDefault="00043ED3" w:rsidP="000714CD"/>
    <w:p w14:paraId="090E76C7" w14:textId="0AEF5370" w:rsidR="00043ED3" w:rsidRPr="0038704A" w:rsidRDefault="00043ED3" w:rsidP="000714CD"/>
    <w:p w14:paraId="1A60AA6F" w14:textId="09772764" w:rsidR="00043ED3" w:rsidRPr="0038704A" w:rsidRDefault="00043ED3" w:rsidP="000714CD"/>
    <w:p w14:paraId="3B2ECA3F" w14:textId="0D119F18" w:rsidR="00043ED3" w:rsidRPr="0038704A" w:rsidRDefault="00043ED3" w:rsidP="000714CD"/>
    <w:p w14:paraId="781104C7" w14:textId="3FF134D0" w:rsidR="00043ED3" w:rsidRPr="0038704A" w:rsidRDefault="00043ED3" w:rsidP="000714CD"/>
    <w:p w14:paraId="2383E668" w14:textId="162AEB44" w:rsidR="00043ED3" w:rsidRPr="0038704A" w:rsidRDefault="00043ED3" w:rsidP="000714CD"/>
    <w:p w14:paraId="688195CB" w14:textId="77777777" w:rsidR="003A3B6E" w:rsidRPr="0038704A" w:rsidRDefault="003A3B6E" w:rsidP="000714CD"/>
    <w:p w14:paraId="3DFF144C" w14:textId="21E00790" w:rsidR="00043ED3" w:rsidRPr="0038704A" w:rsidRDefault="00043ED3" w:rsidP="00F16B7A">
      <w:pPr>
        <w:pStyle w:val="Heading2"/>
        <w:rPr>
          <w:b/>
        </w:rPr>
      </w:pPr>
      <w:bookmarkStart w:id="85" w:name="_Toc128383578"/>
      <w:bookmarkStart w:id="86" w:name="_Toc135395703"/>
      <w:r w:rsidRPr="0038704A">
        <w:rPr>
          <w:b/>
        </w:rPr>
        <w:lastRenderedPageBreak/>
        <w:t xml:space="preserve">Sklop </w:t>
      </w:r>
      <w:r w:rsidR="00DD4A4F" w:rsidRPr="0038704A">
        <w:rPr>
          <w:b/>
        </w:rPr>
        <w:t>B</w:t>
      </w:r>
      <w:r w:rsidRPr="0038704A">
        <w:rPr>
          <w:b/>
        </w:rPr>
        <w:t xml:space="preserve">: </w:t>
      </w:r>
      <w:r w:rsidR="00DD4A4F" w:rsidRPr="0038704A">
        <w:rPr>
          <w:b/>
        </w:rPr>
        <w:t>Radio – elektronsko merjenje</w:t>
      </w:r>
      <w:bookmarkEnd w:id="85"/>
      <w:bookmarkEnd w:id="86"/>
    </w:p>
    <w:p w14:paraId="7DBA75C2" w14:textId="77777777" w:rsidR="00043ED3" w:rsidRPr="0038704A" w:rsidRDefault="00043ED3" w:rsidP="00043ED3">
      <w:pPr>
        <w:rPr>
          <w:rFonts w:cs="Arial"/>
          <w:noProof/>
        </w:rPr>
      </w:pPr>
    </w:p>
    <w:p w14:paraId="75447E9F" w14:textId="46BF2CDD" w:rsidR="00043ED3" w:rsidRPr="0038704A" w:rsidRDefault="00043ED3" w:rsidP="00043ED3">
      <w:pPr>
        <w:rPr>
          <w:rFonts w:cs="Arial"/>
          <w:noProof/>
        </w:rPr>
      </w:pPr>
      <w:r w:rsidRPr="0038704A">
        <w:rPr>
          <w:rFonts w:cs="Arial"/>
          <w:noProof/>
        </w:rPr>
        <w:t xml:space="preserve">Predmet tega sklopa predmetnega javnega naročila je </w:t>
      </w:r>
      <w:r w:rsidR="00DD4A4F" w:rsidRPr="0038704A">
        <w:rPr>
          <w:rFonts w:cs="Arial"/>
          <w:noProof/>
        </w:rPr>
        <w:t>elektronsko merjenje poslušanosti za predvajane sporede RA Slovenija – Radio Prvi, Radio Val 202, Radio ARS, Radio Koper, Radio Capodistria, Radio Si, Radio Maribor in Radio MMR in vseh drugih radijskih vsebin. Poleg tega je predmet javnega naročila tudi računalniško orodje (ali orodja) za analizo podatkov.</w:t>
      </w:r>
    </w:p>
    <w:p w14:paraId="5FBA905F" w14:textId="77777777" w:rsidR="00043ED3" w:rsidRPr="0038704A" w:rsidRDefault="00043ED3" w:rsidP="00043ED3">
      <w:pPr>
        <w:rPr>
          <w:rFonts w:cs="Arial"/>
          <w:noProof/>
        </w:rPr>
      </w:pPr>
    </w:p>
    <w:p w14:paraId="13417B09" w14:textId="77777777" w:rsidR="00043ED3" w:rsidRPr="0038704A" w:rsidRDefault="00043ED3" w:rsidP="00043ED3">
      <w:pPr>
        <w:rPr>
          <w:rFonts w:cs="Arial"/>
          <w:b/>
          <w:bCs/>
          <w:noProof/>
        </w:rPr>
      </w:pPr>
      <w:r w:rsidRPr="0038704A">
        <w:rPr>
          <w:rFonts w:cs="Arial"/>
          <w:b/>
          <w:bCs/>
          <w:noProof/>
        </w:rPr>
        <w:t>Ponudniki morajo izpolniti zahteve naročnika, ki se nanašajo na ta sklop, v celoti.</w:t>
      </w:r>
    </w:p>
    <w:p w14:paraId="5219B8AC" w14:textId="77777777" w:rsidR="00043ED3" w:rsidRPr="0038704A" w:rsidRDefault="00043ED3" w:rsidP="00F16B7A">
      <w:pPr>
        <w:pStyle w:val="Heading3"/>
        <w:rPr>
          <w:b/>
          <w:noProof/>
        </w:rPr>
      </w:pPr>
      <w:bookmarkStart w:id="87" w:name="_Toc128383579"/>
      <w:bookmarkStart w:id="88" w:name="_Toc135395704"/>
      <w:r w:rsidRPr="0038704A">
        <w:rPr>
          <w:b/>
          <w:noProof/>
        </w:rPr>
        <w:t>Splošne zahteve</w:t>
      </w:r>
      <w:bookmarkEnd w:id="87"/>
      <w:bookmarkEnd w:id="88"/>
    </w:p>
    <w:p w14:paraId="3FCE855C" w14:textId="77777777" w:rsidR="00043ED3" w:rsidRPr="0038704A" w:rsidRDefault="00043ED3" w:rsidP="00043ED3">
      <w:pPr>
        <w:jc w:val="left"/>
      </w:pPr>
    </w:p>
    <w:p w14:paraId="1DC7494A" w14:textId="0FB20CD5" w:rsidR="00FA3434" w:rsidRPr="0038704A" w:rsidRDefault="00FA3434" w:rsidP="00FA3434">
      <w:pPr>
        <w:rPr>
          <w:rFonts w:cs="Arial"/>
          <w:noProof/>
        </w:rPr>
      </w:pPr>
      <w:r w:rsidRPr="0038704A">
        <w:rPr>
          <w:rFonts w:cs="Arial"/>
          <w:noProof/>
        </w:rPr>
        <w:t>Ponudnik storitve mora nuditi in posredovati podatke o:</w:t>
      </w:r>
    </w:p>
    <w:p w14:paraId="01535A74" w14:textId="2832DB34" w:rsidR="00FA3434" w:rsidRPr="0038704A" w:rsidRDefault="00FA3434" w:rsidP="00F16B7A">
      <w:pPr>
        <w:numPr>
          <w:ilvl w:val="0"/>
          <w:numId w:val="41"/>
        </w:numPr>
        <w:rPr>
          <w:rFonts w:cs="Arial"/>
          <w:noProof/>
        </w:rPr>
      </w:pPr>
      <w:r w:rsidRPr="0038704A">
        <w:rPr>
          <w:rFonts w:cs="Arial"/>
          <w:noProof/>
        </w:rPr>
        <w:t>dnevni poslušanosti radijskih programov, vključno s poslušanostjo avdio vsebin na zahtevo RTV Slovenija in poslušanjem zunaj domov, na vseh pametnih in drugih napravah (vključujoč pametne naprave in platforme, ki omogočajo poslušanje radijskih programov).</w:t>
      </w:r>
    </w:p>
    <w:p w14:paraId="47833189" w14:textId="47660B44" w:rsidR="00043ED3" w:rsidRPr="0038704A" w:rsidRDefault="00043ED3" w:rsidP="00043ED3">
      <w:pPr>
        <w:rPr>
          <w:rFonts w:cs="Arial"/>
          <w:b/>
          <w:bCs/>
          <w:noProof/>
        </w:rPr>
      </w:pPr>
      <w:r w:rsidRPr="0038704A">
        <w:rPr>
          <w:rFonts w:cs="Arial"/>
          <w:noProof/>
        </w:rPr>
        <w:br/>
      </w:r>
      <w:r w:rsidRPr="0038704A">
        <w:rPr>
          <w:rFonts w:cs="Arial"/>
          <w:b/>
          <w:bCs/>
          <w:noProof/>
        </w:rPr>
        <w:t>Izvajanje storitve mora biti strokovno in kakovostno.</w:t>
      </w:r>
      <w:r w:rsidR="00357BE0" w:rsidRPr="0038704A">
        <w:rPr>
          <w:rFonts w:cs="Arial"/>
          <w:b/>
          <w:bCs/>
          <w:noProof/>
        </w:rPr>
        <w:t xml:space="preserve"> </w:t>
      </w:r>
      <w:r w:rsidR="00357BE0" w:rsidRPr="0038704A">
        <w:rPr>
          <w:rFonts w:cs="Arial"/>
          <w:noProof/>
        </w:rPr>
        <w:t>Dokazilo</w:t>
      </w:r>
      <w:r w:rsidR="00357BE0" w:rsidRPr="0038704A">
        <w:rPr>
          <w:rFonts w:cs="Arial"/>
          <w:b/>
          <w:bCs/>
          <w:noProof/>
        </w:rPr>
        <w:t xml:space="preserve"> </w:t>
      </w:r>
      <w:r w:rsidR="00357BE0" w:rsidRPr="0038704A">
        <w:rPr>
          <w:rFonts w:cs="Arial"/>
          <w:noProof/>
        </w:rPr>
        <w:t>strokovnega in kakovostnega merjenja je</w:t>
      </w:r>
      <w:r w:rsidR="00357BE0" w:rsidRPr="0038704A">
        <w:rPr>
          <w:rFonts w:cs="Arial"/>
          <w:b/>
          <w:bCs/>
          <w:noProof/>
        </w:rPr>
        <w:t xml:space="preserve"> </w:t>
      </w:r>
      <w:r w:rsidR="00357BE0" w:rsidRPr="0038704A">
        <w:rPr>
          <w:rFonts w:cs="Arial"/>
          <w:noProof/>
        </w:rPr>
        <w:t>predložena referenca o realiziranem projektu iz poglavja 3.2.8 Dokumentacije v zvezi z oddajo javnega naročila.</w:t>
      </w:r>
    </w:p>
    <w:p w14:paraId="0F103176" w14:textId="68A48E89" w:rsidR="00043ED3" w:rsidRPr="0038704A" w:rsidRDefault="00043ED3" w:rsidP="00043ED3">
      <w:pPr>
        <w:rPr>
          <w:rFonts w:cs="Arial"/>
          <w:noProof/>
        </w:rPr>
      </w:pPr>
    </w:p>
    <w:p w14:paraId="07D8721E" w14:textId="3AF97CA2" w:rsidR="00357BE0" w:rsidRPr="0038704A" w:rsidRDefault="00357BE0" w:rsidP="00357BE0">
      <w:pPr>
        <w:rPr>
          <w:rFonts w:cs="Arial"/>
          <w:noProof/>
        </w:rPr>
      </w:pPr>
      <w:r w:rsidRPr="0038704A">
        <w:rPr>
          <w:rFonts w:cs="Arial"/>
          <w:noProof/>
        </w:rPr>
        <w:t xml:space="preserve">Ponudnik mora v ponudbi priložiti natančno shemo organizacije zbiranja, obdelave in dostave podatkov. </w:t>
      </w:r>
      <w:bookmarkStart w:id="89" w:name="_Hlk135203377"/>
      <w:r w:rsidRPr="0038704A">
        <w:rPr>
          <w:rFonts w:cs="Arial"/>
          <w:noProof/>
        </w:rPr>
        <w:t xml:space="preserve">Shema mora vsebovati opis bazične raziskave in nabor anketirancev v panelni vzorec, način merjenja </w:t>
      </w:r>
      <w:r w:rsidR="00B0079F" w:rsidRPr="0038704A">
        <w:rPr>
          <w:rFonts w:cs="Arial"/>
          <w:noProof/>
        </w:rPr>
        <w:t>radia</w:t>
      </w:r>
      <w:r w:rsidRPr="0038704A">
        <w:rPr>
          <w:rFonts w:cs="Arial"/>
          <w:noProof/>
        </w:rPr>
        <w:t>, prenos in obdelava podatkov, vključitev informacij o programskih vsebinah in orodje za an</w:t>
      </w:r>
      <w:r w:rsidR="00145940" w:rsidRPr="0038704A">
        <w:rPr>
          <w:rFonts w:cs="Arial"/>
          <w:noProof/>
        </w:rPr>
        <w:t>a</w:t>
      </w:r>
      <w:r w:rsidRPr="0038704A">
        <w:rPr>
          <w:rFonts w:cs="Arial"/>
          <w:noProof/>
        </w:rPr>
        <w:t xml:space="preserve">lizo podatkov.   </w:t>
      </w:r>
      <w:bookmarkEnd w:id="89"/>
    </w:p>
    <w:p w14:paraId="159E9449" w14:textId="77777777" w:rsidR="00357BE0" w:rsidRPr="0038704A" w:rsidRDefault="00357BE0" w:rsidP="00357BE0">
      <w:pPr>
        <w:rPr>
          <w:rFonts w:cs="Arial"/>
          <w:noProof/>
        </w:rPr>
      </w:pPr>
    </w:p>
    <w:p w14:paraId="0BFD19EE" w14:textId="76F97942" w:rsidR="00357BE0" w:rsidRPr="0038704A" w:rsidRDefault="00357BE0" w:rsidP="00043ED3">
      <w:pPr>
        <w:rPr>
          <w:rFonts w:cs="Arial"/>
          <w:noProof/>
        </w:rPr>
      </w:pPr>
      <w:r w:rsidRPr="0038704A">
        <w:rPr>
          <w:rFonts w:cs="Arial"/>
          <w:noProof/>
        </w:rPr>
        <w:t xml:space="preserve">Ponudnik storitve mora nuditi začetno in nadaljevalno izobraževanje za do </w:t>
      </w:r>
      <w:r w:rsidR="007D3B39" w:rsidRPr="0038704A">
        <w:rPr>
          <w:rFonts w:cs="Arial"/>
          <w:noProof/>
        </w:rPr>
        <w:t xml:space="preserve">skupno </w:t>
      </w:r>
      <w:r w:rsidRPr="0038704A">
        <w:rPr>
          <w:rFonts w:cs="Arial"/>
          <w:noProof/>
        </w:rPr>
        <w:t>20 zaposlenih</w:t>
      </w:r>
      <w:r w:rsidR="007D3B39" w:rsidRPr="0038704A">
        <w:rPr>
          <w:rFonts w:cs="Arial"/>
          <w:noProof/>
        </w:rPr>
        <w:t xml:space="preserve"> v prostorih naročnika</w:t>
      </w:r>
      <w:r w:rsidRPr="0038704A">
        <w:rPr>
          <w:rFonts w:cs="Arial"/>
          <w:noProof/>
        </w:rPr>
        <w:t>, skladno s potrebami naročnika, za uporabo vseh podatkov in pomoč, kadarkoli je to potrebno. Izobraževanje mora biti vključeno v ponudbeno ceno. Naročnik bo vse zaposlene, ki podatke uporabljajo, seznanil s strokovnimi izhodišči za javno uporabo.</w:t>
      </w:r>
    </w:p>
    <w:p w14:paraId="2CADF7F4" w14:textId="77777777" w:rsidR="00043ED3" w:rsidRPr="0038704A" w:rsidRDefault="00043ED3" w:rsidP="00F16B7A">
      <w:pPr>
        <w:pStyle w:val="Heading3"/>
        <w:rPr>
          <w:b/>
          <w:noProof/>
        </w:rPr>
      </w:pPr>
      <w:bookmarkStart w:id="90" w:name="_Toc128383580"/>
      <w:bookmarkStart w:id="91" w:name="_Toc135395705"/>
      <w:r w:rsidRPr="0038704A">
        <w:rPr>
          <w:b/>
          <w:noProof/>
        </w:rPr>
        <w:t>Tehnična dokumentacija in izvedba</w:t>
      </w:r>
      <w:bookmarkEnd w:id="90"/>
      <w:bookmarkEnd w:id="91"/>
    </w:p>
    <w:p w14:paraId="290E03EA" w14:textId="77777777" w:rsidR="00043ED3" w:rsidRPr="0038704A" w:rsidRDefault="00043ED3" w:rsidP="00043ED3">
      <w:pPr>
        <w:jc w:val="left"/>
      </w:pPr>
    </w:p>
    <w:p w14:paraId="19B8EB4C" w14:textId="77777777" w:rsidR="00043ED3" w:rsidRPr="0038704A" w:rsidRDefault="00043ED3" w:rsidP="00F16B7A">
      <w:pPr>
        <w:pStyle w:val="Heading4"/>
        <w:rPr>
          <w:b/>
          <w:bCs/>
          <w:lang w:val="sl-SI"/>
        </w:rPr>
      </w:pPr>
      <w:bookmarkStart w:id="92" w:name="_Toc135395706"/>
      <w:r w:rsidRPr="0038704A">
        <w:rPr>
          <w:b/>
          <w:bCs/>
          <w:lang w:val="sl-SI"/>
        </w:rPr>
        <w:t>Tehnična dokumentacija</w:t>
      </w:r>
      <w:bookmarkEnd w:id="92"/>
    </w:p>
    <w:p w14:paraId="66277A6E" w14:textId="77777777" w:rsidR="00043ED3" w:rsidRPr="0038704A" w:rsidRDefault="00043ED3" w:rsidP="00043ED3"/>
    <w:p w14:paraId="4E975253" w14:textId="77777777" w:rsidR="00FA3434" w:rsidRPr="0038704A" w:rsidRDefault="00FA3434" w:rsidP="00FA3434">
      <w:pPr>
        <w:rPr>
          <w:rFonts w:cs="Arial"/>
          <w:noProof/>
        </w:rPr>
      </w:pPr>
      <w:bookmarkStart w:id="93" w:name="_Hlk128382250"/>
      <w:r w:rsidRPr="0038704A">
        <w:rPr>
          <w:rFonts w:cs="Arial"/>
          <w:noProof/>
        </w:rPr>
        <w:t>Ponudnik storitve mora v ponudbi opredeliti sledeče:</w:t>
      </w:r>
    </w:p>
    <w:p w14:paraId="1E3E0861" w14:textId="77777777" w:rsidR="00FA3434" w:rsidRPr="0038704A" w:rsidRDefault="00FA3434" w:rsidP="00F16B7A">
      <w:pPr>
        <w:pStyle w:val="ListParagraph"/>
        <w:numPr>
          <w:ilvl w:val="0"/>
          <w:numId w:val="42"/>
        </w:numPr>
        <w:rPr>
          <w:rFonts w:cs="Arial"/>
          <w:noProof/>
        </w:rPr>
      </w:pPr>
      <w:r w:rsidRPr="0038704A">
        <w:rPr>
          <w:rFonts w:cs="Arial"/>
          <w:noProof/>
        </w:rPr>
        <w:t xml:space="preserve">opisati tehnične značilnosti vseh merilnih naprav, ki morajo zaznati vse RA signale, </w:t>
      </w:r>
    </w:p>
    <w:p w14:paraId="4CD43CFE" w14:textId="77777777" w:rsidR="00FA3434" w:rsidRPr="0038704A" w:rsidRDefault="00FA3434" w:rsidP="00F16B7A">
      <w:pPr>
        <w:pStyle w:val="ListParagraph"/>
        <w:numPr>
          <w:ilvl w:val="0"/>
          <w:numId w:val="42"/>
        </w:numPr>
        <w:rPr>
          <w:rFonts w:cs="Arial"/>
          <w:noProof/>
        </w:rPr>
      </w:pPr>
      <w:r w:rsidRPr="0038704A">
        <w:rPr>
          <w:rFonts w:cs="Arial"/>
          <w:noProof/>
        </w:rPr>
        <w:t xml:space="preserve">navesti in opredeliti vse možnosti registriranja (beleženja) programov, </w:t>
      </w:r>
    </w:p>
    <w:p w14:paraId="0534A841" w14:textId="77777777" w:rsidR="00FA3434" w:rsidRPr="0038704A" w:rsidRDefault="00FA3434" w:rsidP="00F16B7A">
      <w:pPr>
        <w:pStyle w:val="ListParagraph"/>
        <w:numPr>
          <w:ilvl w:val="0"/>
          <w:numId w:val="42"/>
        </w:numPr>
        <w:rPr>
          <w:rFonts w:cs="Arial"/>
          <w:noProof/>
        </w:rPr>
      </w:pPr>
      <w:r w:rsidRPr="0038704A">
        <w:rPr>
          <w:rFonts w:cs="Arial"/>
          <w:noProof/>
        </w:rPr>
        <w:t>opisati individualno beleženje poslušanja v vzorcu,</w:t>
      </w:r>
    </w:p>
    <w:p w14:paraId="50278022" w14:textId="77777777" w:rsidR="00FA3434" w:rsidRPr="0038704A" w:rsidRDefault="00FA3434" w:rsidP="00F16B7A">
      <w:pPr>
        <w:pStyle w:val="ListParagraph"/>
        <w:numPr>
          <w:ilvl w:val="0"/>
          <w:numId w:val="42"/>
        </w:numPr>
        <w:rPr>
          <w:rFonts w:cs="Arial"/>
          <w:noProof/>
        </w:rPr>
      </w:pPr>
      <w:r w:rsidRPr="0038704A">
        <w:rPr>
          <w:rFonts w:cs="Arial"/>
          <w:noProof/>
        </w:rPr>
        <w:t>opisati možnosti identifikacije in evidence novih sporedov,</w:t>
      </w:r>
    </w:p>
    <w:p w14:paraId="166B6CE0" w14:textId="77777777" w:rsidR="00FA3434" w:rsidRPr="0038704A" w:rsidRDefault="00FA3434" w:rsidP="00F16B7A">
      <w:pPr>
        <w:pStyle w:val="ListParagraph"/>
        <w:numPr>
          <w:ilvl w:val="0"/>
          <w:numId w:val="42"/>
        </w:numPr>
        <w:rPr>
          <w:rFonts w:cs="Arial"/>
          <w:noProof/>
        </w:rPr>
      </w:pPr>
      <w:r w:rsidRPr="0038704A">
        <w:rPr>
          <w:rFonts w:cs="Arial"/>
          <w:noProof/>
        </w:rPr>
        <w:t xml:space="preserve">opisati prenos dnevnih podatkov do centralnega računalnika in </w:t>
      </w:r>
    </w:p>
    <w:p w14:paraId="323C7CA8" w14:textId="3EBB61A6" w:rsidR="00FA3434" w:rsidRPr="0038704A" w:rsidRDefault="00FA3434" w:rsidP="00F16B7A">
      <w:pPr>
        <w:pStyle w:val="ListParagraph"/>
        <w:numPr>
          <w:ilvl w:val="0"/>
          <w:numId w:val="42"/>
        </w:numPr>
        <w:rPr>
          <w:rFonts w:cs="Arial"/>
          <w:strike/>
          <w:noProof/>
        </w:rPr>
      </w:pPr>
      <w:r w:rsidRPr="0038704A">
        <w:rPr>
          <w:rFonts w:cs="Arial"/>
          <w:noProof/>
        </w:rPr>
        <w:t xml:space="preserve">definirati časovnico od začetka izvajanja raziskave do prvih </w:t>
      </w:r>
      <w:r w:rsidR="00502518" w:rsidRPr="0038704A">
        <w:rPr>
          <w:rFonts w:cs="Arial"/>
          <w:noProof/>
        </w:rPr>
        <w:t>podatkov.</w:t>
      </w:r>
    </w:p>
    <w:p w14:paraId="26C420CF" w14:textId="77777777" w:rsidR="00043ED3" w:rsidRPr="0038704A" w:rsidRDefault="00043ED3" w:rsidP="00F16B7A">
      <w:pPr>
        <w:pStyle w:val="Heading3"/>
        <w:rPr>
          <w:b/>
          <w:noProof/>
        </w:rPr>
      </w:pPr>
      <w:bookmarkStart w:id="94" w:name="_Toc128383581"/>
      <w:bookmarkStart w:id="95" w:name="_Toc135395707"/>
      <w:bookmarkEnd w:id="93"/>
      <w:r w:rsidRPr="0038704A">
        <w:rPr>
          <w:b/>
          <w:noProof/>
        </w:rPr>
        <w:t>Raziskava trga in panel</w:t>
      </w:r>
      <w:bookmarkEnd w:id="94"/>
      <w:bookmarkEnd w:id="95"/>
    </w:p>
    <w:p w14:paraId="4D2B79DE" w14:textId="77777777" w:rsidR="00043ED3" w:rsidRPr="0038704A" w:rsidRDefault="00043ED3" w:rsidP="00043ED3"/>
    <w:p w14:paraId="17EF1D3B" w14:textId="77777777" w:rsidR="00043ED3" w:rsidRPr="0038704A" w:rsidRDefault="00043ED3" w:rsidP="00F16B7A">
      <w:pPr>
        <w:pStyle w:val="Heading4"/>
        <w:rPr>
          <w:b/>
          <w:bCs/>
          <w:lang w:val="sl-SI"/>
        </w:rPr>
      </w:pPr>
      <w:bookmarkStart w:id="96" w:name="_Toc135395708"/>
      <w:r w:rsidRPr="0038704A">
        <w:rPr>
          <w:b/>
          <w:bCs/>
          <w:lang w:val="sl-SI"/>
        </w:rPr>
        <w:t>Raziskava trga</w:t>
      </w:r>
      <w:bookmarkEnd w:id="96"/>
    </w:p>
    <w:p w14:paraId="4B412345" w14:textId="77777777" w:rsidR="00043ED3" w:rsidRPr="0038704A" w:rsidRDefault="00043ED3" w:rsidP="00043ED3"/>
    <w:p w14:paraId="1CF2E8CF" w14:textId="77777777" w:rsidR="00043ED3" w:rsidRPr="0038704A" w:rsidRDefault="00043ED3" w:rsidP="00043ED3">
      <w:pPr>
        <w:rPr>
          <w:rFonts w:cs="Arial"/>
          <w:noProof/>
        </w:rPr>
      </w:pPr>
      <w:r w:rsidRPr="0038704A">
        <w:rPr>
          <w:rFonts w:cs="Arial"/>
          <w:noProof/>
        </w:rPr>
        <w:t>Ponudnik storitve mora v ponudbi opredeliti sledeče:</w:t>
      </w:r>
    </w:p>
    <w:p w14:paraId="2DD9FF67" w14:textId="77777777" w:rsidR="00043ED3" w:rsidRPr="0038704A" w:rsidRDefault="00043ED3" w:rsidP="00F16B7A">
      <w:pPr>
        <w:numPr>
          <w:ilvl w:val="0"/>
          <w:numId w:val="28"/>
        </w:numPr>
        <w:rPr>
          <w:rFonts w:cs="Arial"/>
          <w:noProof/>
        </w:rPr>
      </w:pPr>
      <w:r w:rsidRPr="0038704A">
        <w:rPr>
          <w:rFonts w:cs="Arial"/>
          <w:noProof/>
        </w:rPr>
        <w:t>opisati vzorčni načrt (velikost vzorca, vzorčni okvir, metode vzorčenja),</w:t>
      </w:r>
    </w:p>
    <w:p w14:paraId="1F27E0B8" w14:textId="77777777" w:rsidR="00043ED3" w:rsidRPr="0038704A" w:rsidRDefault="00043ED3" w:rsidP="00F16B7A">
      <w:pPr>
        <w:numPr>
          <w:ilvl w:val="0"/>
          <w:numId w:val="28"/>
        </w:numPr>
        <w:rPr>
          <w:rFonts w:cs="Arial"/>
          <w:noProof/>
        </w:rPr>
      </w:pPr>
      <w:r w:rsidRPr="0038704A">
        <w:rPr>
          <w:rFonts w:cs="Arial"/>
          <w:noProof/>
        </w:rPr>
        <w:t>opisati izbor in nadzor anketarjev,</w:t>
      </w:r>
    </w:p>
    <w:p w14:paraId="57E4C590" w14:textId="77777777" w:rsidR="00043ED3" w:rsidRPr="0038704A" w:rsidRDefault="00043ED3" w:rsidP="00F16B7A">
      <w:pPr>
        <w:numPr>
          <w:ilvl w:val="0"/>
          <w:numId w:val="28"/>
        </w:numPr>
        <w:rPr>
          <w:rFonts w:cs="Arial"/>
          <w:noProof/>
        </w:rPr>
      </w:pPr>
      <w:r w:rsidRPr="0038704A">
        <w:rPr>
          <w:rFonts w:cs="Arial"/>
          <w:noProof/>
        </w:rPr>
        <w:t>opisati metodo za izvedbo raziskave trga in oceno deleža doseženih odgovorov,</w:t>
      </w:r>
    </w:p>
    <w:p w14:paraId="7E7C1387" w14:textId="77777777" w:rsidR="00043ED3" w:rsidRPr="0038704A" w:rsidRDefault="00043ED3" w:rsidP="00F16B7A">
      <w:pPr>
        <w:numPr>
          <w:ilvl w:val="0"/>
          <w:numId w:val="28"/>
        </w:numPr>
        <w:rPr>
          <w:rFonts w:cs="Arial"/>
          <w:noProof/>
        </w:rPr>
      </w:pPr>
      <w:r w:rsidRPr="0038704A">
        <w:rPr>
          <w:rFonts w:cs="Arial"/>
          <w:noProof/>
        </w:rPr>
        <w:t>priložiti vprašalnik raziskave trga in</w:t>
      </w:r>
    </w:p>
    <w:p w14:paraId="790629A9" w14:textId="77777777" w:rsidR="00043ED3" w:rsidRPr="0038704A" w:rsidRDefault="00043ED3" w:rsidP="00F16B7A">
      <w:pPr>
        <w:numPr>
          <w:ilvl w:val="0"/>
          <w:numId w:val="28"/>
        </w:numPr>
        <w:rPr>
          <w:rFonts w:cs="Arial"/>
          <w:noProof/>
        </w:rPr>
      </w:pPr>
      <w:r w:rsidRPr="0038704A">
        <w:rPr>
          <w:rFonts w:cs="Arial"/>
          <w:noProof/>
        </w:rPr>
        <w:t>priložiti morebitne rezultate raziskave trga.</w:t>
      </w:r>
    </w:p>
    <w:p w14:paraId="7C792FE7" w14:textId="77777777" w:rsidR="00043ED3" w:rsidRPr="0038704A" w:rsidRDefault="00043ED3" w:rsidP="00043ED3">
      <w:pPr>
        <w:rPr>
          <w:rFonts w:cs="Arial"/>
          <w:noProof/>
        </w:rPr>
      </w:pPr>
    </w:p>
    <w:p w14:paraId="4F0CD6A1" w14:textId="77777777" w:rsidR="00043ED3" w:rsidRPr="0038704A" w:rsidRDefault="00043ED3" w:rsidP="00F16B7A">
      <w:pPr>
        <w:pStyle w:val="Heading4"/>
        <w:rPr>
          <w:b/>
          <w:bCs/>
          <w:lang w:val="sl-SI"/>
        </w:rPr>
      </w:pPr>
      <w:bookmarkStart w:id="97" w:name="_Toc135395709"/>
      <w:r w:rsidRPr="0038704A">
        <w:rPr>
          <w:b/>
          <w:bCs/>
          <w:lang w:val="sl-SI"/>
        </w:rPr>
        <w:t>Panelni vzorec</w:t>
      </w:r>
      <w:bookmarkEnd w:id="97"/>
    </w:p>
    <w:p w14:paraId="3A92D0D4" w14:textId="77777777" w:rsidR="00043ED3" w:rsidRPr="0038704A" w:rsidRDefault="00043ED3" w:rsidP="00043ED3">
      <w:pPr>
        <w:rPr>
          <w:rFonts w:cs="Arial"/>
          <w:noProof/>
        </w:rPr>
      </w:pPr>
    </w:p>
    <w:p w14:paraId="2D6235E6" w14:textId="3AB6C74D" w:rsidR="00043ED3" w:rsidRPr="0038704A" w:rsidRDefault="00043ED3" w:rsidP="00043ED3">
      <w:pPr>
        <w:pStyle w:val="bullet"/>
        <w:ind w:left="0" w:firstLine="0"/>
        <w:jc w:val="both"/>
        <w:rPr>
          <w:rFonts w:ascii="Arial" w:hAnsi="Arial" w:cs="Arial"/>
          <w:noProof/>
          <w:sz w:val="20"/>
          <w:lang w:val="sl-SI"/>
        </w:rPr>
      </w:pPr>
      <w:r w:rsidRPr="0038704A">
        <w:rPr>
          <w:rFonts w:ascii="Arial" w:hAnsi="Arial" w:cs="Arial"/>
          <w:noProof/>
          <w:sz w:val="20"/>
          <w:lang w:val="sl-SI"/>
        </w:rPr>
        <w:t>Ponudnik storitve mora izvajati merjenje na reprezentativnem panelu (minimalni kriteriji so spol, starost, izobrazba in regijska pripadnost)</w:t>
      </w:r>
      <w:r w:rsidR="00FA3434" w:rsidRPr="0038704A">
        <w:rPr>
          <w:rFonts w:ascii="Arial" w:hAnsi="Arial" w:cs="Arial"/>
          <w:noProof/>
          <w:sz w:val="20"/>
          <w:lang w:val="sl-SI"/>
        </w:rPr>
        <w:t xml:space="preserve">. </w:t>
      </w:r>
      <w:r w:rsidRPr="0038704A">
        <w:rPr>
          <w:rFonts w:ascii="Arial" w:hAnsi="Arial" w:cs="Arial"/>
          <w:noProof/>
          <w:sz w:val="20"/>
          <w:lang w:val="sl-SI"/>
        </w:rPr>
        <w:t xml:space="preserve">Število </w:t>
      </w:r>
      <w:r w:rsidR="00DD233F" w:rsidRPr="0038704A">
        <w:rPr>
          <w:rFonts w:ascii="Arial" w:hAnsi="Arial" w:cs="Arial"/>
          <w:noProof/>
          <w:sz w:val="20"/>
          <w:lang w:val="sl-SI"/>
        </w:rPr>
        <w:t xml:space="preserve">posameznikov </w:t>
      </w:r>
      <w:r w:rsidRPr="0038704A">
        <w:rPr>
          <w:rFonts w:ascii="Arial" w:hAnsi="Arial" w:cs="Arial"/>
          <w:noProof/>
          <w:sz w:val="20"/>
          <w:lang w:val="sl-SI"/>
        </w:rPr>
        <w:t xml:space="preserve">vključenih v panelni vzorec mora biti vsaj </w:t>
      </w:r>
      <w:r w:rsidR="00FA3434" w:rsidRPr="0038704A">
        <w:rPr>
          <w:rFonts w:ascii="Arial" w:hAnsi="Arial" w:cs="Arial"/>
          <w:noProof/>
          <w:sz w:val="20"/>
          <w:lang w:val="sl-SI"/>
        </w:rPr>
        <w:t>50</w:t>
      </w:r>
      <w:r w:rsidRPr="0038704A">
        <w:rPr>
          <w:rFonts w:ascii="Arial" w:hAnsi="Arial" w:cs="Arial"/>
          <w:noProof/>
          <w:sz w:val="20"/>
          <w:lang w:val="sl-SI"/>
        </w:rPr>
        <w:t>0</w:t>
      </w:r>
      <w:r w:rsidR="003A3B6E" w:rsidRPr="0038704A">
        <w:rPr>
          <w:rFonts w:ascii="Arial" w:hAnsi="Arial" w:cs="Arial"/>
          <w:noProof/>
          <w:sz w:val="20"/>
          <w:lang w:val="sl-SI"/>
        </w:rPr>
        <w:t>.</w:t>
      </w:r>
    </w:p>
    <w:p w14:paraId="45F6291C" w14:textId="0F93EE9E" w:rsidR="003A3B6E" w:rsidRPr="0038704A" w:rsidRDefault="003A3B6E" w:rsidP="00043ED3">
      <w:pPr>
        <w:pStyle w:val="bullet"/>
        <w:ind w:left="0" w:firstLine="0"/>
        <w:jc w:val="both"/>
        <w:rPr>
          <w:rFonts w:ascii="Arial" w:hAnsi="Arial" w:cs="Arial"/>
          <w:noProof/>
          <w:sz w:val="20"/>
          <w:lang w:val="sl-SI"/>
        </w:rPr>
      </w:pPr>
    </w:p>
    <w:p w14:paraId="3820AA0D" w14:textId="14B1D0AF" w:rsidR="003A3B6E" w:rsidRPr="0038704A" w:rsidRDefault="003A3B6E" w:rsidP="003A3B6E">
      <w:pPr>
        <w:pStyle w:val="bullet"/>
        <w:ind w:left="0" w:firstLine="0"/>
        <w:jc w:val="both"/>
        <w:rPr>
          <w:rFonts w:ascii="Arial" w:hAnsi="Arial" w:cs="Arial"/>
          <w:b/>
          <w:bCs/>
          <w:noProof/>
          <w:sz w:val="20"/>
          <w:lang w:val="sl-SI"/>
        </w:rPr>
      </w:pPr>
      <w:r w:rsidRPr="0038704A">
        <w:rPr>
          <w:rFonts w:ascii="Arial" w:hAnsi="Arial" w:cs="Arial"/>
          <w:b/>
          <w:bCs/>
          <w:noProof/>
          <w:sz w:val="20"/>
          <w:lang w:val="sl-SI"/>
        </w:rPr>
        <w:t xml:space="preserve">Način dokazovanja: </w:t>
      </w:r>
      <w:r w:rsidR="00461711" w:rsidRPr="0038704A">
        <w:rPr>
          <w:rFonts w:ascii="Arial" w:hAnsi="Arial" w:cs="Arial"/>
          <w:b/>
          <w:bCs/>
          <w:noProof/>
          <w:sz w:val="20"/>
          <w:lang w:val="sl-SI"/>
        </w:rPr>
        <w:t>I</w:t>
      </w:r>
      <w:r w:rsidRPr="0038704A">
        <w:rPr>
          <w:rFonts w:ascii="Arial" w:hAnsi="Arial" w:cs="Arial"/>
          <w:b/>
          <w:bCs/>
          <w:noProof/>
          <w:sz w:val="20"/>
          <w:lang w:val="sl-SI"/>
        </w:rPr>
        <w:t>zjava ponudnika</w:t>
      </w:r>
      <w:r w:rsidR="00461711" w:rsidRPr="0038704A">
        <w:rPr>
          <w:rFonts w:ascii="Arial" w:hAnsi="Arial" w:cs="Arial"/>
          <w:b/>
          <w:bCs/>
          <w:noProof/>
          <w:sz w:val="20"/>
          <w:lang w:val="sl-SI"/>
        </w:rPr>
        <w:t xml:space="preserve"> o obsegu panelnega vozrca za sklop B</w:t>
      </w:r>
      <w:r w:rsidRPr="0038704A">
        <w:rPr>
          <w:rFonts w:ascii="Arial" w:hAnsi="Arial" w:cs="Arial"/>
          <w:b/>
          <w:bCs/>
          <w:noProof/>
          <w:sz w:val="20"/>
          <w:lang w:val="sl-SI"/>
        </w:rPr>
        <w:t xml:space="preserve"> (OBR-4B).</w:t>
      </w:r>
    </w:p>
    <w:p w14:paraId="2BBA8D13" w14:textId="77777777" w:rsidR="00043ED3" w:rsidRPr="0038704A" w:rsidRDefault="00043ED3" w:rsidP="00043ED3">
      <w:pPr>
        <w:pStyle w:val="bullet"/>
        <w:ind w:left="0" w:firstLine="0"/>
        <w:rPr>
          <w:rFonts w:ascii="Arial" w:hAnsi="Arial" w:cs="Arial"/>
          <w:noProof/>
          <w:sz w:val="20"/>
          <w:lang w:val="sl-SI"/>
        </w:rPr>
      </w:pPr>
    </w:p>
    <w:p w14:paraId="2EC2E78C" w14:textId="77777777" w:rsidR="00043ED3" w:rsidRPr="0038704A" w:rsidRDefault="00043ED3" w:rsidP="00043ED3">
      <w:pPr>
        <w:rPr>
          <w:rFonts w:cs="Arial"/>
          <w:noProof/>
        </w:rPr>
      </w:pPr>
      <w:r w:rsidRPr="0038704A">
        <w:rPr>
          <w:rFonts w:cs="Arial"/>
          <w:noProof/>
        </w:rPr>
        <w:lastRenderedPageBreak/>
        <w:t>Ponudnik storitve mora v ponudbi opredeliti sledeče:</w:t>
      </w:r>
    </w:p>
    <w:p w14:paraId="0447E222" w14:textId="77777777" w:rsidR="00FA3434" w:rsidRPr="0038704A" w:rsidRDefault="00FA3434" w:rsidP="00F16B7A">
      <w:pPr>
        <w:pStyle w:val="ListParagraph"/>
        <w:numPr>
          <w:ilvl w:val="0"/>
          <w:numId w:val="43"/>
        </w:numPr>
        <w:rPr>
          <w:rFonts w:cs="Arial"/>
          <w:noProof/>
        </w:rPr>
      </w:pPr>
      <w:r w:rsidRPr="0038704A">
        <w:rPr>
          <w:rFonts w:cs="Arial"/>
          <w:noProof/>
        </w:rPr>
        <w:t>opisati strukturo posameznikov v vzorcu,</w:t>
      </w:r>
    </w:p>
    <w:p w14:paraId="54BAF710" w14:textId="77777777" w:rsidR="00FA3434" w:rsidRPr="0038704A" w:rsidRDefault="00FA3434" w:rsidP="00F16B7A">
      <w:pPr>
        <w:pStyle w:val="ListParagraph"/>
        <w:numPr>
          <w:ilvl w:val="0"/>
          <w:numId w:val="43"/>
        </w:numPr>
        <w:rPr>
          <w:rFonts w:cs="Arial"/>
          <w:noProof/>
        </w:rPr>
      </w:pPr>
      <w:r w:rsidRPr="0038704A">
        <w:rPr>
          <w:rFonts w:cs="Arial"/>
          <w:noProof/>
        </w:rPr>
        <w:t xml:space="preserve">opisati letno prilagajanje vzorcu populaciji, </w:t>
      </w:r>
    </w:p>
    <w:p w14:paraId="23A500F0" w14:textId="77777777" w:rsidR="00FA3434" w:rsidRPr="0038704A" w:rsidRDefault="00FA3434" w:rsidP="00F16B7A">
      <w:pPr>
        <w:pStyle w:val="ListParagraph"/>
        <w:numPr>
          <w:ilvl w:val="0"/>
          <w:numId w:val="43"/>
        </w:numPr>
        <w:rPr>
          <w:rFonts w:cs="Arial"/>
          <w:noProof/>
        </w:rPr>
      </w:pPr>
      <w:r w:rsidRPr="0038704A">
        <w:rPr>
          <w:rFonts w:cs="Arial"/>
          <w:noProof/>
        </w:rPr>
        <w:t>opisati nadzor strukture vzorca ter</w:t>
      </w:r>
    </w:p>
    <w:p w14:paraId="0C21C378" w14:textId="77777777" w:rsidR="00FA3434" w:rsidRPr="0038704A" w:rsidRDefault="00FA3434" w:rsidP="00F16B7A">
      <w:pPr>
        <w:pStyle w:val="ListParagraph"/>
        <w:numPr>
          <w:ilvl w:val="0"/>
          <w:numId w:val="43"/>
        </w:numPr>
        <w:rPr>
          <w:rFonts w:cs="Arial"/>
          <w:noProof/>
        </w:rPr>
      </w:pPr>
      <w:r w:rsidRPr="0038704A">
        <w:rPr>
          <w:rFonts w:cs="Arial"/>
          <w:noProof/>
        </w:rPr>
        <w:t>opredeliti povprečno obdobje članstva v vzorcu.</w:t>
      </w:r>
    </w:p>
    <w:p w14:paraId="6FB51924" w14:textId="77777777" w:rsidR="00043ED3" w:rsidRPr="0038704A" w:rsidRDefault="00043ED3" w:rsidP="00043ED3">
      <w:pPr>
        <w:pStyle w:val="bullet"/>
        <w:ind w:left="0" w:firstLine="0"/>
        <w:rPr>
          <w:rFonts w:ascii="Arial" w:hAnsi="Arial" w:cs="Arial"/>
          <w:noProof/>
          <w:sz w:val="20"/>
          <w:lang w:val="sl-SI"/>
        </w:rPr>
      </w:pPr>
    </w:p>
    <w:p w14:paraId="1192654E" w14:textId="77777777" w:rsidR="00043ED3" w:rsidRPr="0038704A" w:rsidRDefault="00043ED3" w:rsidP="00043ED3">
      <w:pPr>
        <w:pStyle w:val="bullet"/>
        <w:ind w:left="0" w:firstLine="0"/>
        <w:rPr>
          <w:rFonts w:ascii="Arial" w:hAnsi="Arial" w:cs="Arial"/>
          <w:noProof/>
          <w:sz w:val="20"/>
          <w:lang w:val="sl-SI"/>
        </w:rPr>
      </w:pPr>
      <w:r w:rsidRPr="0038704A">
        <w:rPr>
          <w:rFonts w:ascii="Arial" w:hAnsi="Arial" w:cs="Arial"/>
          <w:noProof/>
          <w:sz w:val="20"/>
          <w:lang w:val="sl-SI"/>
        </w:rPr>
        <w:t>Ponudnik storitve tudi mora v ponudbi:</w:t>
      </w:r>
    </w:p>
    <w:p w14:paraId="6EAF1804" w14:textId="77777777" w:rsidR="00FA3434" w:rsidRPr="0038704A" w:rsidRDefault="00FA3434" w:rsidP="00F16B7A">
      <w:pPr>
        <w:pStyle w:val="ListParagraph"/>
        <w:numPr>
          <w:ilvl w:val="0"/>
          <w:numId w:val="44"/>
        </w:numPr>
        <w:rPr>
          <w:rFonts w:cs="Arial"/>
          <w:noProof/>
        </w:rPr>
      </w:pPr>
      <w:r w:rsidRPr="0038704A">
        <w:rPr>
          <w:rFonts w:cs="Arial"/>
          <w:noProof/>
        </w:rPr>
        <w:t>opisati metode izbiranja članov vzorca,</w:t>
      </w:r>
    </w:p>
    <w:p w14:paraId="4E393C60" w14:textId="77777777" w:rsidR="00FA3434" w:rsidRPr="0038704A" w:rsidRDefault="00FA3434" w:rsidP="00F16B7A">
      <w:pPr>
        <w:pStyle w:val="ListParagraph"/>
        <w:numPr>
          <w:ilvl w:val="0"/>
          <w:numId w:val="44"/>
        </w:numPr>
        <w:rPr>
          <w:rFonts w:cs="Arial"/>
          <w:noProof/>
        </w:rPr>
      </w:pPr>
      <w:r w:rsidRPr="0038704A">
        <w:rPr>
          <w:rFonts w:cs="Arial"/>
          <w:noProof/>
        </w:rPr>
        <w:t>opisati komuniciranje s člani vzorca,</w:t>
      </w:r>
    </w:p>
    <w:p w14:paraId="04CE1083" w14:textId="77777777" w:rsidR="00FA3434" w:rsidRPr="0038704A" w:rsidRDefault="00FA3434" w:rsidP="00F16B7A">
      <w:pPr>
        <w:pStyle w:val="ListParagraph"/>
        <w:numPr>
          <w:ilvl w:val="0"/>
          <w:numId w:val="44"/>
        </w:numPr>
        <w:rPr>
          <w:rFonts w:cs="Arial"/>
          <w:noProof/>
        </w:rPr>
      </w:pPr>
      <w:r w:rsidRPr="0038704A">
        <w:rPr>
          <w:rFonts w:cs="Arial"/>
          <w:noProof/>
        </w:rPr>
        <w:t xml:space="preserve">opisati morebitno nagrajevanje članov vzorca ter </w:t>
      </w:r>
    </w:p>
    <w:p w14:paraId="705C18B3" w14:textId="77777777" w:rsidR="00FA3434" w:rsidRPr="0038704A" w:rsidRDefault="00FA3434" w:rsidP="00F16B7A">
      <w:pPr>
        <w:pStyle w:val="bullet"/>
        <w:numPr>
          <w:ilvl w:val="0"/>
          <w:numId w:val="44"/>
        </w:numPr>
        <w:rPr>
          <w:rFonts w:ascii="Arial" w:hAnsi="Arial" w:cs="Arial"/>
          <w:noProof/>
          <w:sz w:val="20"/>
          <w:lang w:val="sl-SI"/>
        </w:rPr>
      </w:pPr>
      <w:r w:rsidRPr="0038704A">
        <w:rPr>
          <w:rFonts w:ascii="Arial" w:hAnsi="Arial" w:cs="Arial"/>
          <w:noProof/>
          <w:sz w:val="20"/>
          <w:lang w:val="sl-SI"/>
        </w:rPr>
        <w:t>priložiti navodila za člane vzorca.</w:t>
      </w:r>
    </w:p>
    <w:p w14:paraId="6F7BB339" w14:textId="77777777" w:rsidR="00043ED3" w:rsidRPr="0038704A" w:rsidRDefault="00043ED3" w:rsidP="00043ED3">
      <w:pPr>
        <w:pStyle w:val="bullet"/>
        <w:ind w:left="0" w:firstLine="0"/>
        <w:rPr>
          <w:rFonts w:ascii="Arial" w:hAnsi="Arial" w:cs="Arial"/>
          <w:noProof/>
          <w:sz w:val="20"/>
          <w:lang w:val="sl-SI"/>
        </w:rPr>
      </w:pPr>
    </w:p>
    <w:p w14:paraId="779790EF" w14:textId="6B5C8D9B" w:rsidR="00043ED3" w:rsidRPr="0038704A" w:rsidRDefault="00043ED3" w:rsidP="00043ED3">
      <w:pPr>
        <w:rPr>
          <w:rFonts w:cs="Arial"/>
          <w:noProof/>
        </w:rPr>
      </w:pPr>
      <w:r w:rsidRPr="0038704A">
        <w:rPr>
          <w:rFonts w:cs="Arial"/>
          <w:noProof/>
        </w:rPr>
        <w:t xml:space="preserve">Ponudnik storitve mora letno obnavljati sestavo panela za zagotovitev prilagajanja spremembam v slovenski demografski strukturi prebivalstva. Poleg prilagajanja panela na osnovi rezultatov redne letne raziskave trga, mora zagotoviti prilagoditev panela vsakič, ko bo to potrebno. </w:t>
      </w:r>
    </w:p>
    <w:p w14:paraId="0F86156E" w14:textId="77777777" w:rsidR="003A3B6E" w:rsidRPr="0038704A" w:rsidRDefault="003A3B6E" w:rsidP="00043ED3">
      <w:pPr>
        <w:rPr>
          <w:rFonts w:cs="Arial"/>
          <w:noProof/>
        </w:rPr>
      </w:pPr>
    </w:p>
    <w:p w14:paraId="00506232" w14:textId="29DB6204" w:rsidR="00043ED3" w:rsidRPr="0038704A" w:rsidRDefault="00043ED3" w:rsidP="00043ED3">
      <w:pPr>
        <w:rPr>
          <w:rFonts w:cs="Arial"/>
          <w:b/>
          <w:bCs/>
          <w:noProof/>
        </w:rPr>
      </w:pPr>
      <w:r w:rsidRPr="0038704A">
        <w:rPr>
          <w:rFonts w:cs="Arial"/>
          <w:noProof/>
        </w:rPr>
        <w:t xml:space="preserve">Minimalna letna menjava </w:t>
      </w:r>
      <w:r w:rsidR="00011EDF" w:rsidRPr="0038704A">
        <w:rPr>
          <w:rFonts w:cs="Arial"/>
          <w:noProof/>
        </w:rPr>
        <w:t xml:space="preserve">posameznikov </w:t>
      </w:r>
      <w:r w:rsidRPr="0038704A">
        <w:rPr>
          <w:rFonts w:cs="Arial"/>
          <w:noProof/>
        </w:rPr>
        <w:t xml:space="preserve">v panelu mora biti vsaj </w:t>
      </w:r>
      <w:r w:rsidR="009B63C5" w:rsidRPr="0038704A">
        <w:rPr>
          <w:rFonts w:cs="Arial"/>
          <w:noProof/>
        </w:rPr>
        <w:t>125 posameznikov.</w:t>
      </w:r>
    </w:p>
    <w:p w14:paraId="271E19E8" w14:textId="4C2C1464" w:rsidR="00043ED3" w:rsidRPr="0038704A" w:rsidRDefault="00043ED3" w:rsidP="00F16B7A">
      <w:pPr>
        <w:pStyle w:val="Heading3"/>
        <w:rPr>
          <w:b/>
          <w:noProof/>
        </w:rPr>
      </w:pPr>
      <w:bookmarkStart w:id="98" w:name="_Toc128383582"/>
      <w:bookmarkStart w:id="99" w:name="_Toc135395710"/>
      <w:r w:rsidRPr="0038704A">
        <w:rPr>
          <w:b/>
          <w:noProof/>
        </w:rPr>
        <w:t>Format merjenja podatkov</w:t>
      </w:r>
      <w:r w:rsidR="00FA3434" w:rsidRPr="0038704A">
        <w:rPr>
          <w:b/>
          <w:noProof/>
        </w:rPr>
        <w:t xml:space="preserve"> o poslušanju</w:t>
      </w:r>
      <w:bookmarkEnd w:id="98"/>
      <w:bookmarkEnd w:id="99"/>
    </w:p>
    <w:p w14:paraId="521726FB" w14:textId="77777777" w:rsidR="00FA3434" w:rsidRPr="0038704A" w:rsidRDefault="00FA3434" w:rsidP="00FA3434"/>
    <w:p w14:paraId="17B7AB26" w14:textId="77777777" w:rsidR="00FA3434" w:rsidRPr="0038704A" w:rsidRDefault="00FA3434" w:rsidP="00FA3434">
      <w:pPr>
        <w:pStyle w:val="bullet"/>
        <w:ind w:left="0" w:firstLine="0"/>
        <w:jc w:val="both"/>
        <w:rPr>
          <w:rFonts w:ascii="Arial" w:hAnsi="Arial" w:cs="Arial"/>
          <w:noProof/>
          <w:sz w:val="20"/>
          <w:lang w:val="sl-SI"/>
        </w:rPr>
      </w:pPr>
      <w:r w:rsidRPr="0038704A">
        <w:rPr>
          <w:rFonts w:ascii="Arial" w:hAnsi="Arial" w:cs="Arial"/>
          <w:noProof/>
          <w:sz w:val="20"/>
          <w:lang w:val="sl-SI"/>
        </w:rPr>
        <w:t xml:space="preserve">Poslušanost RA programov in radijskih vsebin mora biti merjena v formatu ura:minuta:sekunda, za uporabo pa se podatki lahko obdelajo po minutnih intervalih.  </w:t>
      </w:r>
    </w:p>
    <w:p w14:paraId="7C2D8134" w14:textId="77777777" w:rsidR="00FA3434" w:rsidRPr="0038704A" w:rsidRDefault="00FA3434" w:rsidP="00FA3434">
      <w:pPr>
        <w:pStyle w:val="bullet"/>
        <w:ind w:left="0" w:firstLine="0"/>
        <w:rPr>
          <w:rFonts w:ascii="Arial" w:hAnsi="Arial" w:cs="Arial"/>
          <w:noProof/>
          <w:sz w:val="20"/>
          <w:lang w:val="sl-SI"/>
        </w:rPr>
      </w:pPr>
    </w:p>
    <w:p w14:paraId="78C2B521" w14:textId="77777777" w:rsidR="00FA3434" w:rsidRPr="0038704A" w:rsidRDefault="00FA3434" w:rsidP="00FA3434">
      <w:pPr>
        <w:pStyle w:val="bullet"/>
        <w:ind w:left="0" w:firstLine="0"/>
        <w:rPr>
          <w:rFonts w:ascii="Arial" w:hAnsi="Arial" w:cs="Arial"/>
          <w:noProof/>
          <w:sz w:val="20"/>
          <w:lang w:val="sl-SI"/>
        </w:rPr>
      </w:pPr>
      <w:r w:rsidRPr="0038704A">
        <w:rPr>
          <w:rFonts w:ascii="Arial" w:hAnsi="Arial" w:cs="Arial"/>
          <w:noProof/>
          <w:sz w:val="20"/>
          <w:lang w:val="sl-SI"/>
        </w:rPr>
        <w:t xml:space="preserve">Dan je opredeljen kot 24 urni interval. </w:t>
      </w:r>
    </w:p>
    <w:p w14:paraId="60AB9BF6" w14:textId="77777777" w:rsidR="00FA3434" w:rsidRPr="0038704A" w:rsidRDefault="00FA3434" w:rsidP="00FA3434">
      <w:pPr>
        <w:pStyle w:val="bullet"/>
        <w:ind w:left="0" w:firstLine="0"/>
        <w:rPr>
          <w:rFonts w:ascii="Arial" w:hAnsi="Arial" w:cs="Arial"/>
          <w:noProof/>
          <w:sz w:val="20"/>
          <w:lang w:val="sl-SI"/>
        </w:rPr>
      </w:pPr>
    </w:p>
    <w:p w14:paraId="328B18A4" w14:textId="77777777" w:rsidR="00FA3434" w:rsidRPr="0038704A" w:rsidRDefault="00FA3434" w:rsidP="00FA3434">
      <w:pPr>
        <w:pStyle w:val="Caption"/>
        <w:spacing w:before="0" w:after="0"/>
        <w:rPr>
          <w:rFonts w:cs="Arial"/>
          <w:b/>
          <w:bCs/>
          <w:i w:val="0"/>
          <w:iCs w:val="0"/>
          <w:noProof/>
          <w:sz w:val="20"/>
          <w:szCs w:val="20"/>
          <w:lang w:eastAsia="en-US"/>
        </w:rPr>
      </w:pPr>
      <w:r w:rsidRPr="0038704A">
        <w:rPr>
          <w:rFonts w:cs="Arial"/>
          <w:b/>
          <w:bCs/>
          <w:i w:val="0"/>
          <w:iCs w:val="0"/>
          <w:noProof/>
          <w:sz w:val="20"/>
          <w:szCs w:val="20"/>
          <w:lang w:eastAsia="en-US"/>
        </w:rPr>
        <w:t>Ponudnik storitve mora v ponudbi opisati sledeče:</w:t>
      </w:r>
    </w:p>
    <w:p w14:paraId="1D3D111D" w14:textId="77777777" w:rsidR="00FA3434" w:rsidRPr="0038704A" w:rsidRDefault="00FA3434" w:rsidP="00F16B7A">
      <w:pPr>
        <w:pStyle w:val="Caption"/>
        <w:numPr>
          <w:ilvl w:val="0"/>
          <w:numId w:val="45"/>
        </w:numPr>
        <w:spacing w:before="0" w:after="0"/>
        <w:rPr>
          <w:rFonts w:cs="Arial"/>
          <w:i w:val="0"/>
          <w:iCs w:val="0"/>
          <w:noProof/>
          <w:sz w:val="20"/>
          <w:szCs w:val="20"/>
          <w:lang w:eastAsia="en-US"/>
        </w:rPr>
      </w:pPr>
      <w:r w:rsidRPr="0038704A">
        <w:rPr>
          <w:rFonts w:cs="Arial"/>
          <w:i w:val="0"/>
          <w:iCs w:val="0"/>
          <w:noProof/>
          <w:sz w:val="20"/>
          <w:szCs w:val="20"/>
          <w:lang w:eastAsia="en-US"/>
        </w:rPr>
        <w:t>prikazovanje poslušanosti (kratek opis podatkov),</w:t>
      </w:r>
    </w:p>
    <w:p w14:paraId="4AC64E97" w14:textId="77777777" w:rsidR="00FA3434" w:rsidRPr="0038704A" w:rsidRDefault="00FA3434" w:rsidP="00F16B7A">
      <w:pPr>
        <w:pStyle w:val="Caption"/>
        <w:numPr>
          <w:ilvl w:val="0"/>
          <w:numId w:val="45"/>
        </w:numPr>
        <w:spacing w:before="0" w:after="0"/>
        <w:rPr>
          <w:rFonts w:cs="Arial"/>
          <w:i w:val="0"/>
          <w:iCs w:val="0"/>
          <w:noProof/>
          <w:sz w:val="20"/>
          <w:szCs w:val="20"/>
          <w:lang w:eastAsia="en-US"/>
        </w:rPr>
      </w:pPr>
      <w:r w:rsidRPr="0038704A">
        <w:rPr>
          <w:rFonts w:cs="Arial"/>
          <w:i w:val="0"/>
          <w:iCs w:val="0"/>
          <w:noProof/>
          <w:sz w:val="20"/>
          <w:szCs w:val="20"/>
          <w:lang w:eastAsia="en-US"/>
        </w:rPr>
        <w:t xml:space="preserve">format podatkov, ki so posredovani uporabniku, </w:t>
      </w:r>
    </w:p>
    <w:p w14:paraId="34C1D484" w14:textId="77777777" w:rsidR="00FA3434" w:rsidRPr="0038704A" w:rsidRDefault="00FA3434" w:rsidP="00F16B7A">
      <w:pPr>
        <w:pStyle w:val="Caption"/>
        <w:numPr>
          <w:ilvl w:val="0"/>
          <w:numId w:val="45"/>
        </w:numPr>
        <w:spacing w:before="0" w:after="0"/>
        <w:rPr>
          <w:rFonts w:cs="Arial"/>
          <w:i w:val="0"/>
          <w:iCs w:val="0"/>
          <w:noProof/>
          <w:sz w:val="20"/>
          <w:szCs w:val="20"/>
          <w:lang w:eastAsia="en-US"/>
        </w:rPr>
      </w:pPr>
      <w:r w:rsidRPr="0038704A">
        <w:rPr>
          <w:rFonts w:cs="Arial"/>
          <w:i w:val="0"/>
          <w:iCs w:val="0"/>
          <w:noProof/>
          <w:sz w:val="20"/>
          <w:szCs w:val="20"/>
          <w:lang w:eastAsia="en-US"/>
        </w:rPr>
        <w:t>čas dostave podatkov,</w:t>
      </w:r>
    </w:p>
    <w:p w14:paraId="0B02A7BE" w14:textId="77777777" w:rsidR="00FA3434" w:rsidRPr="0038704A" w:rsidRDefault="00FA3434" w:rsidP="00F16B7A">
      <w:pPr>
        <w:pStyle w:val="Caption"/>
        <w:numPr>
          <w:ilvl w:val="0"/>
          <w:numId w:val="45"/>
        </w:numPr>
        <w:spacing w:before="0" w:after="0"/>
        <w:rPr>
          <w:rFonts w:cs="Arial"/>
          <w:i w:val="0"/>
          <w:iCs w:val="0"/>
          <w:noProof/>
          <w:sz w:val="20"/>
          <w:szCs w:val="20"/>
          <w:lang w:eastAsia="en-US"/>
        </w:rPr>
      </w:pPr>
      <w:r w:rsidRPr="0038704A">
        <w:rPr>
          <w:rFonts w:cs="Arial"/>
          <w:i w:val="0"/>
          <w:iCs w:val="0"/>
          <w:noProof/>
          <w:sz w:val="20"/>
          <w:szCs w:val="20"/>
          <w:lang w:eastAsia="en-US"/>
        </w:rPr>
        <w:t>izpad podatkov in</w:t>
      </w:r>
    </w:p>
    <w:p w14:paraId="7FE9EB0D" w14:textId="77777777" w:rsidR="00FA3434" w:rsidRPr="0038704A" w:rsidRDefault="00FA3434" w:rsidP="00F16B7A">
      <w:pPr>
        <w:pStyle w:val="Caption"/>
        <w:numPr>
          <w:ilvl w:val="0"/>
          <w:numId w:val="45"/>
        </w:numPr>
        <w:spacing w:before="0" w:after="0"/>
        <w:rPr>
          <w:rFonts w:cs="Arial"/>
          <w:i w:val="0"/>
          <w:iCs w:val="0"/>
          <w:noProof/>
          <w:sz w:val="20"/>
          <w:szCs w:val="20"/>
          <w:lang w:eastAsia="en-US"/>
        </w:rPr>
      </w:pPr>
      <w:r w:rsidRPr="0038704A">
        <w:rPr>
          <w:rFonts w:cs="Arial"/>
          <w:i w:val="0"/>
          <w:iCs w:val="0"/>
          <w:noProof/>
          <w:sz w:val="20"/>
          <w:szCs w:val="20"/>
          <w:lang w:eastAsia="en-US"/>
        </w:rPr>
        <w:t>hranjenje raziskovalne dokumentacije.</w:t>
      </w:r>
    </w:p>
    <w:p w14:paraId="35619758" w14:textId="77777777" w:rsidR="00043ED3" w:rsidRPr="0038704A" w:rsidRDefault="00043ED3" w:rsidP="00F16B7A">
      <w:pPr>
        <w:pStyle w:val="Heading3"/>
        <w:rPr>
          <w:b/>
          <w:noProof/>
        </w:rPr>
      </w:pPr>
      <w:bookmarkStart w:id="100" w:name="_Toc128383583"/>
      <w:bookmarkStart w:id="101" w:name="_Toc135395711"/>
      <w:r w:rsidRPr="0038704A">
        <w:rPr>
          <w:b/>
          <w:noProof/>
        </w:rPr>
        <w:t>Programska orodja in oprema</w:t>
      </w:r>
      <w:bookmarkEnd w:id="100"/>
      <w:bookmarkEnd w:id="101"/>
    </w:p>
    <w:p w14:paraId="7BF7D572" w14:textId="77777777" w:rsidR="00043ED3" w:rsidRPr="0038704A" w:rsidRDefault="00043ED3" w:rsidP="00043ED3"/>
    <w:p w14:paraId="6DC46561" w14:textId="77777777" w:rsidR="00043ED3" w:rsidRPr="0038704A" w:rsidRDefault="00043ED3" w:rsidP="00043ED3">
      <w:pPr>
        <w:pStyle w:val="bullet"/>
        <w:ind w:left="0" w:firstLine="0"/>
        <w:jc w:val="both"/>
        <w:rPr>
          <w:rFonts w:ascii="Arial" w:hAnsi="Arial" w:cs="Arial"/>
          <w:noProof/>
          <w:sz w:val="20"/>
          <w:lang w:val="sl-SI"/>
        </w:rPr>
      </w:pPr>
      <w:r w:rsidRPr="0038704A">
        <w:rPr>
          <w:rFonts w:ascii="Arial" w:hAnsi="Arial" w:cs="Arial"/>
          <w:noProof/>
          <w:sz w:val="20"/>
          <w:lang w:val="sl-SI"/>
        </w:rPr>
        <w:t>Podatki se morajo</w:t>
      </w:r>
      <w:r w:rsidRPr="0038704A">
        <w:rPr>
          <w:rFonts w:ascii="Arial" w:hAnsi="Arial" w:cs="Arial"/>
          <w:b/>
          <w:bCs/>
          <w:noProof/>
          <w:sz w:val="20"/>
          <w:lang w:val="sl-SI"/>
        </w:rPr>
        <w:t xml:space="preserve"> </w:t>
      </w:r>
      <w:r w:rsidRPr="0038704A">
        <w:rPr>
          <w:rFonts w:ascii="Arial" w:hAnsi="Arial" w:cs="Arial"/>
          <w:noProof/>
          <w:sz w:val="20"/>
          <w:lang w:val="sl-SI"/>
        </w:rPr>
        <w:t>obdelovati s programskim orodjem ponudnika storitve</w:t>
      </w:r>
      <w:r w:rsidRPr="0038704A">
        <w:rPr>
          <w:rFonts w:ascii="Arial" w:hAnsi="Arial" w:cs="Arial"/>
          <w:b/>
          <w:bCs/>
          <w:noProof/>
          <w:sz w:val="20"/>
          <w:lang w:val="sl-SI"/>
        </w:rPr>
        <w:t>.</w:t>
      </w:r>
      <w:r w:rsidRPr="0038704A">
        <w:rPr>
          <w:rFonts w:ascii="Arial" w:hAnsi="Arial" w:cs="Arial"/>
          <w:noProof/>
          <w:sz w:val="20"/>
          <w:lang w:val="sl-SI"/>
        </w:rPr>
        <w:t xml:space="preserve"> Le-ta zagotavlja, da ima za navedeno programsko orodje ustrezne licence za uporabo. </w:t>
      </w:r>
    </w:p>
    <w:p w14:paraId="22723AE4" w14:textId="77777777" w:rsidR="00043ED3" w:rsidRPr="0038704A" w:rsidRDefault="00043ED3" w:rsidP="00043ED3">
      <w:pPr>
        <w:pStyle w:val="bullet"/>
        <w:ind w:left="0" w:firstLine="0"/>
        <w:rPr>
          <w:rFonts w:ascii="Arial" w:hAnsi="Arial" w:cs="Arial"/>
          <w:noProof/>
          <w:sz w:val="20"/>
          <w:lang w:val="sl-SI"/>
        </w:rPr>
      </w:pPr>
    </w:p>
    <w:p w14:paraId="2815D7C0" w14:textId="77777777" w:rsidR="00357BE0" w:rsidRPr="0038704A" w:rsidRDefault="00357BE0" w:rsidP="00357BE0">
      <w:pPr>
        <w:rPr>
          <w:rFonts w:cs="Arial"/>
          <w:noProof/>
        </w:rPr>
      </w:pPr>
      <w:r w:rsidRPr="0038704A">
        <w:rPr>
          <w:rFonts w:cs="Arial"/>
          <w:noProof/>
        </w:rPr>
        <w:t>Ponudnik storitve mora vgraditi ustrezno programsko opremo in naročniku dodeliti pravico do uporabe teh programov z licencami. Strošek najemna licenc mora biti za celotno obdobje veljavnosti pogodbe vključeno v ponudbeno ceno.</w:t>
      </w:r>
    </w:p>
    <w:p w14:paraId="1BA237D0" w14:textId="77777777" w:rsidR="00043ED3" w:rsidRPr="0038704A" w:rsidRDefault="00043ED3" w:rsidP="00043ED3">
      <w:pPr>
        <w:pStyle w:val="bullet"/>
        <w:ind w:left="0" w:firstLine="0"/>
        <w:jc w:val="both"/>
        <w:rPr>
          <w:rFonts w:ascii="Arial" w:hAnsi="Arial" w:cs="Arial"/>
          <w:noProof/>
          <w:sz w:val="20"/>
          <w:lang w:val="sl-SI"/>
        </w:rPr>
      </w:pPr>
    </w:p>
    <w:p w14:paraId="3943F2EA" w14:textId="77777777" w:rsidR="00043ED3" w:rsidRPr="0038704A" w:rsidRDefault="00043ED3" w:rsidP="00043ED3">
      <w:pPr>
        <w:pStyle w:val="bullet"/>
        <w:ind w:left="0" w:firstLine="0"/>
        <w:jc w:val="both"/>
        <w:rPr>
          <w:rFonts w:ascii="Arial" w:hAnsi="Arial" w:cs="Arial"/>
          <w:noProof/>
          <w:sz w:val="20"/>
          <w:lang w:val="sl-SI"/>
        </w:rPr>
      </w:pPr>
      <w:r w:rsidRPr="0038704A">
        <w:rPr>
          <w:rFonts w:ascii="Arial" w:hAnsi="Arial" w:cs="Arial"/>
          <w:noProof/>
          <w:sz w:val="20"/>
          <w:lang w:val="sl-SI"/>
        </w:rPr>
        <w:t>Ponudnik storitve mora v ponudbi opredeliti sledeče:</w:t>
      </w:r>
    </w:p>
    <w:p w14:paraId="7ECAD85D" w14:textId="77777777" w:rsidR="00043ED3" w:rsidRPr="0038704A" w:rsidRDefault="00043ED3" w:rsidP="00F16B7A">
      <w:pPr>
        <w:pStyle w:val="ListParagraph"/>
        <w:numPr>
          <w:ilvl w:val="0"/>
          <w:numId w:val="34"/>
        </w:numPr>
        <w:rPr>
          <w:rFonts w:cs="Arial"/>
          <w:noProof/>
        </w:rPr>
      </w:pPr>
      <w:r w:rsidRPr="0038704A">
        <w:rPr>
          <w:rFonts w:cs="Arial"/>
          <w:noProof/>
        </w:rPr>
        <w:t xml:space="preserve">opisati osnovne podatke - kaj vključujejo podatki in kakšni programski moduli so namenjeni za analizo le-teh. </w:t>
      </w:r>
    </w:p>
    <w:p w14:paraId="46DB746D" w14:textId="77777777" w:rsidR="00043ED3" w:rsidRPr="0038704A" w:rsidRDefault="00043ED3" w:rsidP="00F16B7A">
      <w:pPr>
        <w:pStyle w:val="ListParagraph"/>
        <w:numPr>
          <w:ilvl w:val="0"/>
          <w:numId w:val="34"/>
        </w:numPr>
        <w:rPr>
          <w:rFonts w:cs="Arial"/>
          <w:noProof/>
        </w:rPr>
      </w:pPr>
      <w:r w:rsidRPr="0038704A">
        <w:rPr>
          <w:rFonts w:cs="Arial"/>
          <w:noProof/>
        </w:rPr>
        <w:t>dodati slovenska navodila za uporabo programskega orodja z definicijami pojmov in spremenljivk,</w:t>
      </w:r>
    </w:p>
    <w:p w14:paraId="6C0E5130" w14:textId="77777777" w:rsidR="00043ED3" w:rsidRPr="0038704A" w:rsidRDefault="00043ED3" w:rsidP="00F16B7A">
      <w:pPr>
        <w:pStyle w:val="ListParagraph"/>
        <w:numPr>
          <w:ilvl w:val="0"/>
          <w:numId w:val="34"/>
        </w:numPr>
        <w:rPr>
          <w:rFonts w:cs="Arial"/>
          <w:noProof/>
        </w:rPr>
      </w:pPr>
      <w:r w:rsidRPr="0038704A">
        <w:rPr>
          <w:rFonts w:cs="Arial"/>
          <w:noProof/>
        </w:rPr>
        <w:t>opisati usposabljanje uporabnikov in sprotno pomoč,</w:t>
      </w:r>
    </w:p>
    <w:p w14:paraId="7C4D853C" w14:textId="77777777" w:rsidR="00043ED3" w:rsidRPr="0038704A" w:rsidRDefault="00043ED3" w:rsidP="00F16B7A">
      <w:pPr>
        <w:pStyle w:val="ListParagraph"/>
        <w:numPr>
          <w:ilvl w:val="0"/>
          <w:numId w:val="34"/>
        </w:numPr>
        <w:rPr>
          <w:rFonts w:cs="Arial"/>
          <w:noProof/>
        </w:rPr>
      </w:pPr>
      <w:r w:rsidRPr="0038704A">
        <w:rPr>
          <w:rFonts w:cs="Arial"/>
          <w:noProof/>
        </w:rPr>
        <w:t>orisati nadaljnji razvoj programske opreme in</w:t>
      </w:r>
    </w:p>
    <w:p w14:paraId="44FD5717" w14:textId="77777777" w:rsidR="00043ED3" w:rsidRPr="0038704A" w:rsidRDefault="00043ED3" w:rsidP="00F16B7A">
      <w:pPr>
        <w:pStyle w:val="bullet"/>
        <w:numPr>
          <w:ilvl w:val="0"/>
          <w:numId w:val="34"/>
        </w:numPr>
        <w:jc w:val="both"/>
        <w:rPr>
          <w:rFonts w:ascii="Arial" w:hAnsi="Arial" w:cs="Arial"/>
          <w:noProof/>
          <w:sz w:val="20"/>
          <w:lang w:val="sl-SI"/>
        </w:rPr>
      </w:pPr>
      <w:r w:rsidRPr="0038704A">
        <w:rPr>
          <w:rFonts w:ascii="Arial" w:hAnsi="Arial" w:cs="Arial"/>
          <w:noProof/>
          <w:sz w:val="20"/>
          <w:lang w:val="sl-SI"/>
        </w:rPr>
        <w:t>opisati vzdrževanje opreme in odpravljanje morebitnih napak.</w:t>
      </w:r>
    </w:p>
    <w:p w14:paraId="4602F6C8" w14:textId="77777777" w:rsidR="00043ED3" w:rsidRPr="0038704A" w:rsidRDefault="00043ED3" w:rsidP="00F16B7A">
      <w:pPr>
        <w:pStyle w:val="Heading3"/>
        <w:rPr>
          <w:b/>
          <w:noProof/>
        </w:rPr>
      </w:pPr>
      <w:bookmarkStart w:id="102" w:name="_Toc128383584"/>
      <w:bookmarkStart w:id="103" w:name="_Toc135395712"/>
      <w:r w:rsidRPr="0038704A">
        <w:rPr>
          <w:b/>
          <w:noProof/>
        </w:rPr>
        <w:t>Pomoč in odpravljanje napak</w:t>
      </w:r>
      <w:bookmarkEnd w:id="102"/>
      <w:bookmarkEnd w:id="103"/>
    </w:p>
    <w:p w14:paraId="7AC21FEF" w14:textId="77777777" w:rsidR="00043ED3" w:rsidRPr="0038704A" w:rsidRDefault="00043ED3" w:rsidP="00043ED3"/>
    <w:p w14:paraId="0DABF6AB" w14:textId="77777777" w:rsidR="00A85744" w:rsidRPr="0038704A" w:rsidRDefault="00A85744" w:rsidP="00A85744">
      <w:pPr>
        <w:pStyle w:val="bullet"/>
        <w:ind w:left="0" w:firstLine="0"/>
        <w:jc w:val="both"/>
        <w:rPr>
          <w:rFonts w:ascii="Arial" w:hAnsi="Arial" w:cs="Arial"/>
          <w:noProof/>
          <w:sz w:val="20"/>
          <w:lang w:val="sl-SI"/>
        </w:rPr>
      </w:pPr>
      <w:bookmarkStart w:id="104" w:name="_Toc128383585"/>
      <w:r w:rsidRPr="0038704A">
        <w:rPr>
          <w:rFonts w:ascii="Arial" w:hAnsi="Arial" w:cs="Arial"/>
          <w:noProof/>
          <w:sz w:val="20"/>
          <w:lang w:val="sl-SI"/>
        </w:rPr>
        <w:t>Za primere tehničnih težav v delovanju programske opreme mora biti ponudnik storitve oz. njegov predstavnik vsak delavnik med 8. in 16. uro dosegljiv na vnaprej dogovorjeni telefonski številki in elektronski pošti, kamor lahko naročnik prijavi tehnično okvaro glede delovanja programske opreme.</w:t>
      </w:r>
    </w:p>
    <w:p w14:paraId="1922AD67" w14:textId="77777777" w:rsidR="00A85744" w:rsidRPr="0038704A" w:rsidRDefault="00A85744" w:rsidP="00A85744">
      <w:pPr>
        <w:pStyle w:val="bullet"/>
        <w:ind w:left="0" w:firstLine="0"/>
        <w:jc w:val="both"/>
        <w:rPr>
          <w:rFonts w:ascii="Arial" w:hAnsi="Arial" w:cs="Arial"/>
          <w:noProof/>
          <w:sz w:val="20"/>
          <w:lang w:val="sl-SI"/>
        </w:rPr>
      </w:pPr>
    </w:p>
    <w:p w14:paraId="6263137F" w14:textId="77777777" w:rsidR="00A85744" w:rsidRPr="0038704A" w:rsidRDefault="00A85744" w:rsidP="00A85744">
      <w:pPr>
        <w:pStyle w:val="bullet"/>
        <w:ind w:left="0" w:firstLine="0"/>
        <w:jc w:val="both"/>
        <w:rPr>
          <w:rFonts w:ascii="Arial" w:hAnsi="Arial" w:cs="Arial"/>
          <w:noProof/>
          <w:sz w:val="20"/>
          <w:lang w:val="sl-SI"/>
        </w:rPr>
      </w:pPr>
      <w:r w:rsidRPr="0038704A">
        <w:rPr>
          <w:rFonts w:ascii="Arial" w:hAnsi="Arial" w:cs="Arial"/>
          <w:noProof/>
          <w:sz w:val="20"/>
          <w:lang w:val="sl-SI"/>
        </w:rPr>
        <w:t>Če se ob pregledu delovanja programske opreme ugotovi, da je do napake prišlo zaradi programske opreme ponudnika storitve, mora ponudnik storitve napako odpraviti v 48 urah od prijave napake.</w:t>
      </w:r>
    </w:p>
    <w:p w14:paraId="672D7CB9" w14:textId="77777777" w:rsidR="00043ED3" w:rsidRPr="0038704A" w:rsidRDefault="00043ED3" w:rsidP="00F16B7A">
      <w:pPr>
        <w:pStyle w:val="Heading3"/>
        <w:rPr>
          <w:b/>
          <w:noProof/>
        </w:rPr>
      </w:pPr>
      <w:bookmarkStart w:id="105" w:name="_Toc135395713"/>
      <w:r w:rsidRPr="0038704A">
        <w:rPr>
          <w:b/>
          <w:noProof/>
        </w:rPr>
        <w:lastRenderedPageBreak/>
        <w:t>Koincidenčna raziskava</w:t>
      </w:r>
      <w:bookmarkEnd w:id="104"/>
      <w:bookmarkEnd w:id="105"/>
    </w:p>
    <w:p w14:paraId="5716AC75" w14:textId="77777777" w:rsidR="00043ED3" w:rsidRPr="0038704A" w:rsidRDefault="00043ED3" w:rsidP="00043ED3">
      <w:pPr>
        <w:pStyle w:val="Footer"/>
        <w:jc w:val="both"/>
        <w:rPr>
          <w:rFonts w:ascii="Arial" w:hAnsi="Arial" w:cs="Arial"/>
          <w:noProof/>
          <w:szCs w:val="24"/>
          <w:lang w:val="sl-SI"/>
        </w:rPr>
      </w:pPr>
    </w:p>
    <w:p w14:paraId="1BE2E9E2" w14:textId="5CDA9CAD" w:rsidR="00043ED3" w:rsidRPr="0038704A" w:rsidRDefault="00043ED3" w:rsidP="00043ED3">
      <w:pPr>
        <w:pStyle w:val="Footer"/>
        <w:jc w:val="both"/>
        <w:rPr>
          <w:rFonts w:ascii="Arial" w:hAnsi="Arial" w:cs="Arial"/>
          <w:noProof/>
          <w:szCs w:val="24"/>
          <w:lang w:val="sl-SI"/>
        </w:rPr>
      </w:pPr>
      <w:r w:rsidRPr="0038704A">
        <w:rPr>
          <w:rFonts w:ascii="Arial" w:hAnsi="Arial" w:cs="Arial"/>
          <w:noProof/>
          <w:szCs w:val="24"/>
          <w:lang w:val="sl-SI"/>
        </w:rPr>
        <w:t xml:space="preserve">Ponudnik storitve mora tekom izvajanja pogodbe </w:t>
      </w:r>
      <w:r w:rsidR="00566362" w:rsidRPr="0038704A">
        <w:rPr>
          <w:rFonts w:ascii="Arial" w:hAnsi="Arial" w:cs="Arial"/>
          <w:noProof/>
          <w:szCs w:val="24"/>
          <w:lang w:val="sl-SI"/>
        </w:rPr>
        <w:t xml:space="preserve">dvakrat v koledarskem letu </w:t>
      </w:r>
      <w:r w:rsidRPr="0038704A">
        <w:rPr>
          <w:rFonts w:ascii="Arial" w:hAnsi="Arial" w:cs="Arial"/>
          <w:noProof/>
          <w:szCs w:val="24"/>
          <w:lang w:val="sl-SI"/>
        </w:rPr>
        <w:t>izvesti kontrolno raziskavo – koincidenčno raziskavo v različnih časovnih terminih in dnevih</w:t>
      </w:r>
      <w:r w:rsidR="00FA3434" w:rsidRPr="0038704A">
        <w:rPr>
          <w:rFonts w:ascii="Arial" w:hAnsi="Arial" w:cs="Arial"/>
          <w:noProof/>
          <w:szCs w:val="24"/>
          <w:lang w:val="sl-SI"/>
        </w:rPr>
        <w:t xml:space="preserve"> </w:t>
      </w:r>
      <w:r w:rsidRPr="0038704A">
        <w:rPr>
          <w:rFonts w:ascii="Arial" w:hAnsi="Arial" w:cs="Arial"/>
          <w:noProof/>
          <w:szCs w:val="24"/>
          <w:lang w:val="sl-SI"/>
        </w:rPr>
        <w:t>na območju celotne države.</w:t>
      </w:r>
    </w:p>
    <w:p w14:paraId="6B3353B9" w14:textId="77777777" w:rsidR="00043ED3" w:rsidRPr="0038704A" w:rsidRDefault="00043ED3" w:rsidP="00043ED3">
      <w:pPr>
        <w:pStyle w:val="Footer"/>
        <w:tabs>
          <w:tab w:val="clear" w:pos="4153"/>
          <w:tab w:val="clear" w:pos="8306"/>
        </w:tabs>
        <w:rPr>
          <w:rFonts w:ascii="Arial" w:hAnsi="Arial" w:cs="Arial"/>
          <w:noProof/>
          <w:szCs w:val="24"/>
          <w:lang w:val="sl-SI"/>
        </w:rPr>
      </w:pPr>
    </w:p>
    <w:p w14:paraId="2B1FCB22" w14:textId="6CF4000D" w:rsidR="00043ED3" w:rsidRPr="0038704A" w:rsidRDefault="00043ED3" w:rsidP="00043ED3">
      <w:pPr>
        <w:rPr>
          <w:rFonts w:cs="Arial"/>
          <w:noProof/>
        </w:rPr>
      </w:pPr>
      <w:r w:rsidRPr="0038704A">
        <w:rPr>
          <w:rFonts w:cs="Arial"/>
          <w:b/>
          <w:bCs/>
          <w:noProof/>
        </w:rPr>
        <w:t xml:space="preserve">Naročnik ima pravico do nadzora vseh delov sistema opravljanja storitev, razen identifikacije </w:t>
      </w:r>
      <w:r w:rsidR="00DD233F" w:rsidRPr="0038704A">
        <w:rPr>
          <w:rFonts w:cs="Arial"/>
          <w:b/>
          <w:bCs/>
          <w:noProof/>
        </w:rPr>
        <w:t xml:space="preserve">posameznikov </w:t>
      </w:r>
      <w:r w:rsidRPr="0038704A">
        <w:rPr>
          <w:rFonts w:cs="Arial"/>
          <w:b/>
          <w:bCs/>
          <w:noProof/>
        </w:rPr>
        <w:t>vključenih v panel</w:t>
      </w:r>
      <w:r w:rsidR="00DD233F" w:rsidRPr="0038704A">
        <w:rPr>
          <w:rFonts w:cs="Arial"/>
          <w:b/>
          <w:bCs/>
          <w:noProof/>
        </w:rPr>
        <w:t>ni</w:t>
      </w:r>
      <w:r w:rsidRPr="0038704A">
        <w:rPr>
          <w:rFonts w:cs="Arial"/>
          <w:b/>
          <w:bCs/>
          <w:noProof/>
        </w:rPr>
        <w:t xml:space="preserve"> vzorec</w:t>
      </w:r>
      <w:r w:rsidRPr="0038704A">
        <w:rPr>
          <w:rFonts w:cs="Arial"/>
          <w:noProof/>
        </w:rPr>
        <w:t>.</w:t>
      </w:r>
    </w:p>
    <w:p w14:paraId="7DC0929E" w14:textId="77777777" w:rsidR="00043ED3" w:rsidRPr="0038704A" w:rsidRDefault="00043ED3" w:rsidP="00F16B7A">
      <w:pPr>
        <w:pStyle w:val="Heading3"/>
        <w:rPr>
          <w:b/>
          <w:noProof/>
        </w:rPr>
      </w:pPr>
      <w:bookmarkStart w:id="106" w:name="_Toc128383586"/>
      <w:bookmarkStart w:id="107" w:name="_Toc135395714"/>
      <w:r w:rsidRPr="0038704A">
        <w:rPr>
          <w:b/>
          <w:noProof/>
        </w:rPr>
        <w:t>Reference</w:t>
      </w:r>
      <w:bookmarkEnd w:id="106"/>
      <w:bookmarkEnd w:id="107"/>
    </w:p>
    <w:p w14:paraId="5FC5AB3C" w14:textId="77777777" w:rsidR="00043ED3" w:rsidRPr="0038704A" w:rsidRDefault="00043ED3" w:rsidP="00043ED3"/>
    <w:p w14:paraId="3D47161B" w14:textId="77777777" w:rsidR="00043ED3" w:rsidRPr="0038704A" w:rsidRDefault="00043ED3" w:rsidP="00043ED3">
      <w:pPr>
        <w:rPr>
          <w:noProof/>
        </w:rPr>
      </w:pPr>
      <w:r w:rsidRPr="0038704A">
        <w:rPr>
          <w:noProof/>
        </w:rPr>
        <w:t xml:space="preserve">Pogoj za ustreznost ponudbe so tudi vse spodaj navedene reference, kar je potrebno ustrezno dokazati ob oddaji ponudbe. Ponudnik priloži podatke o realiziranih projektih, kjer mora za vsako referenco navesti podatke o naročniku storitve (tj. o osebi/podjetju, za katero je opravil storitev) in predmetu storitve ter način, kako bo lahko te podatke naročnik preveril. </w:t>
      </w:r>
    </w:p>
    <w:p w14:paraId="6B27E691" w14:textId="77777777" w:rsidR="00043ED3" w:rsidRPr="0038704A" w:rsidRDefault="00043ED3" w:rsidP="00043ED3">
      <w:pPr>
        <w:rPr>
          <w:noProof/>
        </w:rPr>
      </w:pPr>
    </w:p>
    <w:p w14:paraId="74C543EE" w14:textId="77777777" w:rsidR="00043ED3" w:rsidRPr="0038704A" w:rsidRDefault="00043ED3" w:rsidP="00043ED3">
      <w:pPr>
        <w:rPr>
          <w:noProof/>
        </w:rPr>
      </w:pPr>
      <w:r w:rsidRPr="0038704A">
        <w:rPr>
          <w:noProof/>
        </w:rPr>
        <w:t>Med zahtevane reference se štejejo:</w:t>
      </w:r>
    </w:p>
    <w:p w14:paraId="4ECBFA05" w14:textId="77777777" w:rsidR="00043ED3" w:rsidRPr="0038704A" w:rsidRDefault="00043ED3" w:rsidP="00043ED3">
      <w:pPr>
        <w:rPr>
          <w:caps/>
          <w:noProof/>
        </w:rPr>
      </w:pPr>
    </w:p>
    <w:p w14:paraId="73F6EA82" w14:textId="6B1FBB30" w:rsidR="00FA3434" w:rsidRPr="0038704A" w:rsidRDefault="00FA3434" w:rsidP="00F16B7A">
      <w:pPr>
        <w:pStyle w:val="ListParagraph"/>
        <w:numPr>
          <w:ilvl w:val="0"/>
          <w:numId w:val="46"/>
        </w:numPr>
      </w:pPr>
      <w:r w:rsidRPr="0038704A">
        <w:t>Eno (1) slovensko ali mednarodno izvedo projekta raziskave merjenja dnevne poslušanosti  RA programov, vključno s poslušanostjo avdio vsebin na zahtevo in poslušanjem zunaj domov, na vseh pametnih in drugih napravah (vključujoč pametne naprave in platforme, ki omogočajo poslušanje radijskih programov), na panelnem vzorcu velikosti vsaj 500 posameznikov in so podatki o poslušanosti v uporabi na trgu vsaj dve (2) leti</w:t>
      </w:r>
      <w:r w:rsidR="00DD233F" w:rsidRPr="0038704A">
        <w:t>.</w:t>
      </w:r>
    </w:p>
    <w:p w14:paraId="71070C5F" w14:textId="77777777" w:rsidR="00043ED3" w:rsidRPr="0038704A" w:rsidRDefault="00043ED3" w:rsidP="00043ED3"/>
    <w:p w14:paraId="796FFA65" w14:textId="7847ADF7" w:rsidR="00D21748" w:rsidRPr="0038704A" w:rsidRDefault="00D21748" w:rsidP="00D21748">
      <w:pPr>
        <w:rPr>
          <w:b/>
          <w:bCs/>
        </w:rPr>
      </w:pPr>
      <w:r w:rsidRPr="0038704A">
        <w:rPr>
          <w:b/>
          <w:bCs/>
        </w:rPr>
        <w:t>Ponudnik predloži referenčno izjavo na naročnikovem obrazcu Referenčna izjava ponudnika za sklop B (OBR-</w:t>
      </w:r>
      <w:r w:rsidR="00461711" w:rsidRPr="0038704A">
        <w:rPr>
          <w:b/>
          <w:bCs/>
        </w:rPr>
        <w:t>9</w:t>
      </w:r>
      <w:r w:rsidRPr="0038704A">
        <w:rPr>
          <w:b/>
          <w:bCs/>
        </w:rPr>
        <w:t>B-1).</w:t>
      </w:r>
    </w:p>
    <w:p w14:paraId="6303A80E" w14:textId="77777777" w:rsidR="00043ED3" w:rsidRPr="0038704A" w:rsidRDefault="00043ED3" w:rsidP="00043ED3"/>
    <w:p w14:paraId="76BCD273" w14:textId="40161363" w:rsidR="00FA3434" w:rsidRPr="0038704A" w:rsidRDefault="00FA3434" w:rsidP="00F16B7A">
      <w:pPr>
        <w:pStyle w:val="ListParagraph"/>
        <w:numPr>
          <w:ilvl w:val="0"/>
          <w:numId w:val="46"/>
        </w:numPr>
      </w:pPr>
      <w:r w:rsidRPr="0038704A">
        <w:t>En (1) projekt opravljene izvedbe katere koli druge raziskave (npr. terenska, telefonska, kvalitativna, spletna,…) z vsaj tri tisoč anketiranci (N = 3.000) v Sloveniji ali mednarodno v zadnjih petih letih. Kot projekt šteje tudi naročilo takih raziskav in objava rezultatov teh raziskav z interpretacijami, ki jih je pripravil ponudnik.</w:t>
      </w:r>
    </w:p>
    <w:p w14:paraId="70FE016E" w14:textId="77777777" w:rsidR="00043ED3" w:rsidRPr="0038704A" w:rsidRDefault="00043ED3" w:rsidP="00043ED3"/>
    <w:p w14:paraId="2B4E44E6" w14:textId="5623F620" w:rsidR="00D21748" w:rsidRPr="0038704A" w:rsidRDefault="00D21748" w:rsidP="00D21748">
      <w:pPr>
        <w:rPr>
          <w:b/>
          <w:bCs/>
        </w:rPr>
      </w:pPr>
      <w:bookmarkStart w:id="108" w:name="_Toc128383587"/>
      <w:r w:rsidRPr="0038704A">
        <w:rPr>
          <w:b/>
          <w:bCs/>
        </w:rPr>
        <w:t>Ponudnik predloži referenčno izjavo na naročnikovem obrazcu Referenčna izjava ponudnika za sklop B (OBR-</w:t>
      </w:r>
      <w:r w:rsidR="00461711" w:rsidRPr="0038704A">
        <w:rPr>
          <w:b/>
          <w:bCs/>
        </w:rPr>
        <w:t>9</w:t>
      </w:r>
      <w:r w:rsidRPr="0038704A">
        <w:rPr>
          <w:b/>
          <w:bCs/>
        </w:rPr>
        <w:t>B-2).</w:t>
      </w:r>
    </w:p>
    <w:p w14:paraId="50C7A450" w14:textId="77777777" w:rsidR="00043ED3" w:rsidRPr="0038704A" w:rsidRDefault="00043ED3" w:rsidP="00F16B7A">
      <w:pPr>
        <w:pStyle w:val="Heading3"/>
        <w:rPr>
          <w:b/>
          <w:noProof/>
        </w:rPr>
      </w:pPr>
      <w:bookmarkStart w:id="109" w:name="_Toc135395715"/>
      <w:r w:rsidRPr="0038704A">
        <w:rPr>
          <w:b/>
          <w:noProof/>
        </w:rPr>
        <w:t>Vsebinske zahteve</w:t>
      </w:r>
      <w:bookmarkEnd w:id="108"/>
      <w:bookmarkEnd w:id="109"/>
    </w:p>
    <w:p w14:paraId="15F77E03" w14:textId="77777777" w:rsidR="00043ED3" w:rsidRPr="0038704A" w:rsidRDefault="00043ED3" w:rsidP="00043ED3"/>
    <w:p w14:paraId="52A9F09C" w14:textId="20D745FD" w:rsidR="00043ED3" w:rsidRPr="0038704A" w:rsidRDefault="00FA3434" w:rsidP="00F16B7A">
      <w:pPr>
        <w:pStyle w:val="Heading4"/>
        <w:rPr>
          <w:b/>
          <w:bCs/>
          <w:lang w:val="sl-SI"/>
        </w:rPr>
      </w:pPr>
      <w:bookmarkStart w:id="110" w:name="_Toc135395716"/>
      <w:r w:rsidRPr="0038704A">
        <w:rPr>
          <w:b/>
          <w:bCs/>
          <w:lang w:val="sl-SI"/>
        </w:rPr>
        <w:t>Radijsk</w:t>
      </w:r>
      <w:r w:rsidR="00043ED3" w:rsidRPr="0038704A">
        <w:rPr>
          <w:b/>
          <w:bCs/>
          <w:lang w:val="sl-SI"/>
        </w:rPr>
        <w:t xml:space="preserve">i programi in </w:t>
      </w:r>
      <w:r w:rsidRPr="0038704A">
        <w:rPr>
          <w:b/>
          <w:bCs/>
          <w:lang w:val="sl-SI"/>
        </w:rPr>
        <w:t>radijske</w:t>
      </w:r>
      <w:r w:rsidR="00043ED3" w:rsidRPr="0038704A">
        <w:rPr>
          <w:b/>
          <w:bCs/>
          <w:lang w:val="sl-SI"/>
        </w:rPr>
        <w:t xml:space="preserve"> vsebine</w:t>
      </w:r>
      <w:bookmarkEnd w:id="110"/>
    </w:p>
    <w:p w14:paraId="5C80815D" w14:textId="77777777" w:rsidR="00043ED3" w:rsidRPr="0038704A" w:rsidRDefault="00043ED3" w:rsidP="00043ED3"/>
    <w:p w14:paraId="24940584" w14:textId="77777777" w:rsidR="00FA3434" w:rsidRPr="0038704A" w:rsidRDefault="00FA3434" w:rsidP="00FA3434">
      <w:pPr>
        <w:pStyle w:val="bullet"/>
        <w:ind w:left="0" w:firstLine="0"/>
        <w:jc w:val="both"/>
        <w:rPr>
          <w:rFonts w:ascii="Arial" w:hAnsi="Arial" w:cs="Arial"/>
          <w:noProof/>
          <w:sz w:val="20"/>
          <w:lang w:val="sl-SI"/>
        </w:rPr>
      </w:pPr>
      <w:r w:rsidRPr="0038704A">
        <w:rPr>
          <w:rFonts w:ascii="Arial" w:hAnsi="Arial" w:cs="Arial"/>
          <w:noProof/>
          <w:sz w:val="20"/>
          <w:lang w:val="sl-SI"/>
        </w:rPr>
        <w:t>Podatki o poslušanosti morajo za vse načine merjenja vključevati vse radijske programe in vsebine (predvajane v živo, z zamikom, na zahtevo, vključno s podkasti v produkciji RTV Slovenija, tudi tistimi, ki se ne predvajajo v radijskih programih), ki so bile zaznane v panelnem vzorcu. Vključene morajo biti vse digitalne radijske vsebine.</w:t>
      </w:r>
    </w:p>
    <w:p w14:paraId="5DA44D67" w14:textId="77777777" w:rsidR="00FA3434" w:rsidRPr="0038704A" w:rsidRDefault="00FA3434" w:rsidP="00FA3434">
      <w:pPr>
        <w:pStyle w:val="bullet"/>
        <w:ind w:left="0" w:firstLine="0"/>
        <w:jc w:val="both"/>
        <w:rPr>
          <w:rFonts w:ascii="Arial" w:hAnsi="Arial" w:cs="Arial"/>
          <w:noProof/>
          <w:sz w:val="20"/>
          <w:lang w:val="sl-SI"/>
        </w:rPr>
      </w:pPr>
    </w:p>
    <w:p w14:paraId="033A47F5" w14:textId="2E23C931" w:rsidR="00FA3434" w:rsidRPr="0038704A" w:rsidRDefault="00FA3434" w:rsidP="00FA3434">
      <w:pPr>
        <w:pStyle w:val="bullet"/>
        <w:ind w:left="0" w:firstLine="0"/>
        <w:jc w:val="both"/>
        <w:rPr>
          <w:rFonts w:ascii="Arial" w:hAnsi="Arial" w:cs="Arial"/>
          <w:noProof/>
          <w:sz w:val="20"/>
          <w:lang w:val="sl-SI"/>
        </w:rPr>
      </w:pPr>
      <w:r w:rsidRPr="0038704A">
        <w:rPr>
          <w:rFonts w:ascii="Arial" w:hAnsi="Arial" w:cs="Arial"/>
          <w:noProof/>
          <w:sz w:val="20"/>
          <w:lang w:val="sl-SI"/>
        </w:rPr>
        <w:t>Uporabniki morajo podatke dobivati ločeno vsaj za:</w:t>
      </w:r>
    </w:p>
    <w:p w14:paraId="6DE725D1" w14:textId="77777777" w:rsidR="00FA3434" w:rsidRPr="0038704A" w:rsidRDefault="00FA3434" w:rsidP="00FA3434">
      <w:pPr>
        <w:pStyle w:val="bullet"/>
        <w:ind w:left="0" w:firstLine="0"/>
        <w:jc w:val="both"/>
        <w:rPr>
          <w:rFonts w:ascii="Arial" w:hAnsi="Arial" w:cs="Arial"/>
          <w:noProof/>
          <w:sz w:val="20"/>
          <w:lang w:val="sl-SI"/>
        </w:rPr>
      </w:pPr>
      <w:r w:rsidRPr="0038704A">
        <w:rPr>
          <w:rFonts w:ascii="Arial" w:hAnsi="Arial" w:cs="Arial"/>
          <w:noProof/>
          <w:sz w:val="20"/>
          <w:lang w:val="sl-SI"/>
        </w:rPr>
        <w:t xml:space="preserve">Radijske programe: </w:t>
      </w:r>
    </w:p>
    <w:p w14:paraId="57A2BC63" w14:textId="77777777" w:rsidR="00FA3434" w:rsidRPr="0038704A" w:rsidRDefault="00FA3434"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Prvi, </w:t>
      </w:r>
    </w:p>
    <w:p w14:paraId="1921FD4E" w14:textId="77777777" w:rsidR="00FA3434" w:rsidRPr="0038704A" w:rsidRDefault="00FA3434" w:rsidP="00F16B7A">
      <w:pPr>
        <w:pStyle w:val="bullet"/>
        <w:numPr>
          <w:ilvl w:val="0"/>
          <w:numId w:val="46"/>
        </w:numPr>
        <w:rPr>
          <w:rFonts w:ascii="Arial" w:hAnsi="Arial" w:cs="Arial"/>
          <w:noProof/>
          <w:sz w:val="20"/>
          <w:lang w:val="sl-SI"/>
        </w:rPr>
      </w:pPr>
      <w:r w:rsidRPr="0038704A">
        <w:rPr>
          <w:rFonts w:ascii="Arial" w:hAnsi="Arial" w:cs="Arial"/>
          <w:noProof/>
          <w:sz w:val="20"/>
          <w:lang w:val="sl-SI"/>
        </w:rPr>
        <w:t>Radio Val 202,</w:t>
      </w:r>
    </w:p>
    <w:p w14:paraId="47FF5CEC" w14:textId="77777777" w:rsidR="00FA3434" w:rsidRPr="0038704A" w:rsidRDefault="00FA3434"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ARS, </w:t>
      </w:r>
    </w:p>
    <w:p w14:paraId="2A9C9D6E" w14:textId="77777777" w:rsidR="00FA3434" w:rsidRPr="0038704A" w:rsidRDefault="00FA3434"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Koper, </w:t>
      </w:r>
    </w:p>
    <w:p w14:paraId="55505AAE" w14:textId="77777777" w:rsidR="00FA3434" w:rsidRPr="0038704A" w:rsidRDefault="00FA3434"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Capodistria, </w:t>
      </w:r>
    </w:p>
    <w:p w14:paraId="06B39743" w14:textId="77777777" w:rsidR="00FA3434" w:rsidRPr="0038704A" w:rsidRDefault="00FA3434"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Si, </w:t>
      </w:r>
    </w:p>
    <w:p w14:paraId="32BE94D8" w14:textId="77777777" w:rsidR="00FA3434" w:rsidRPr="0038704A" w:rsidRDefault="00FA3434"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Maribor in  </w:t>
      </w:r>
    </w:p>
    <w:p w14:paraId="12F743EC" w14:textId="77777777" w:rsidR="00FA3434" w:rsidRPr="0038704A" w:rsidRDefault="00FA3434" w:rsidP="00F16B7A">
      <w:pPr>
        <w:pStyle w:val="bullet"/>
        <w:numPr>
          <w:ilvl w:val="0"/>
          <w:numId w:val="46"/>
        </w:numPr>
        <w:rPr>
          <w:rFonts w:ascii="Arial" w:hAnsi="Arial" w:cs="Arial"/>
          <w:noProof/>
          <w:sz w:val="20"/>
          <w:lang w:val="sl-SI"/>
        </w:rPr>
      </w:pPr>
      <w:r w:rsidRPr="0038704A">
        <w:rPr>
          <w:rFonts w:ascii="Arial" w:hAnsi="Arial" w:cs="Arial"/>
          <w:noProof/>
          <w:sz w:val="20"/>
          <w:lang w:val="sl-SI"/>
        </w:rPr>
        <w:t>Radio MMR ter za</w:t>
      </w:r>
    </w:p>
    <w:p w14:paraId="28A7E9C5" w14:textId="0B107847" w:rsidR="00FA3434" w:rsidRPr="0038704A" w:rsidRDefault="00FA3434" w:rsidP="00F16B7A">
      <w:pPr>
        <w:pStyle w:val="bullet"/>
        <w:numPr>
          <w:ilvl w:val="0"/>
          <w:numId w:val="46"/>
        </w:numPr>
        <w:rPr>
          <w:rFonts w:ascii="Arial" w:hAnsi="Arial" w:cs="Arial"/>
          <w:noProof/>
          <w:sz w:val="20"/>
          <w:lang w:val="sl-SI"/>
        </w:rPr>
      </w:pPr>
      <w:r w:rsidRPr="0038704A">
        <w:rPr>
          <w:rFonts w:ascii="Arial" w:hAnsi="Arial" w:cs="Arial"/>
          <w:noProof/>
          <w:sz w:val="20"/>
          <w:lang w:val="sl-SI"/>
        </w:rPr>
        <w:t>podkaste RTV Slovenija.</w:t>
      </w:r>
    </w:p>
    <w:p w14:paraId="02B083AE" w14:textId="77777777" w:rsidR="00043ED3" w:rsidRPr="0038704A" w:rsidRDefault="00043ED3" w:rsidP="00F16B7A">
      <w:pPr>
        <w:pStyle w:val="Heading3"/>
        <w:rPr>
          <w:b/>
          <w:noProof/>
        </w:rPr>
      </w:pPr>
      <w:bookmarkStart w:id="111" w:name="_Toc128383588"/>
      <w:bookmarkStart w:id="112" w:name="_Toc135395717"/>
      <w:r w:rsidRPr="0038704A">
        <w:rPr>
          <w:b/>
          <w:noProof/>
        </w:rPr>
        <w:t>Vrste podatkov</w:t>
      </w:r>
      <w:bookmarkEnd w:id="111"/>
      <w:bookmarkEnd w:id="112"/>
    </w:p>
    <w:p w14:paraId="48B84C3A" w14:textId="77777777" w:rsidR="00043ED3" w:rsidRPr="0038704A" w:rsidRDefault="00043ED3" w:rsidP="00043ED3"/>
    <w:p w14:paraId="283B70D5" w14:textId="77777777" w:rsidR="00FA3434" w:rsidRPr="0038704A" w:rsidRDefault="00FA3434" w:rsidP="00FA3434">
      <w:pPr>
        <w:rPr>
          <w:rFonts w:cs="Arial"/>
          <w:noProof/>
        </w:rPr>
      </w:pPr>
      <w:r w:rsidRPr="0038704A">
        <w:rPr>
          <w:rFonts w:cs="Arial"/>
          <w:noProof/>
        </w:rPr>
        <w:t xml:space="preserve">Dnevne podatke morajo sestavljati: </w:t>
      </w:r>
    </w:p>
    <w:p w14:paraId="0B645A2C" w14:textId="77777777" w:rsidR="00FA3434" w:rsidRPr="0038704A" w:rsidRDefault="00FA3434" w:rsidP="00F16B7A">
      <w:pPr>
        <w:pStyle w:val="bullet"/>
        <w:numPr>
          <w:ilvl w:val="0"/>
          <w:numId w:val="47"/>
        </w:numPr>
        <w:jc w:val="both"/>
        <w:rPr>
          <w:rFonts w:ascii="Arial" w:hAnsi="Arial" w:cs="Arial"/>
          <w:noProof/>
          <w:sz w:val="20"/>
          <w:lang w:val="sl-SI"/>
        </w:rPr>
      </w:pPr>
      <w:r w:rsidRPr="0038704A">
        <w:rPr>
          <w:rFonts w:ascii="Arial" w:hAnsi="Arial" w:cs="Arial"/>
          <w:noProof/>
          <w:sz w:val="20"/>
          <w:lang w:val="sl-SI"/>
        </w:rPr>
        <w:t>podatki o poslušanosti radia in</w:t>
      </w:r>
    </w:p>
    <w:p w14:paraId="23E405B4" w14:textId="77777777" w:rsidR="00FA3434" w:rsidRPr="0038704A" w:rsidRDefault="00FA3434" w:rsidP="00F16B7A">
      <w:pPr>
        <w:pStyle w:val="bullet"/>
        <w:numPr>
          <w:ilvl w:val="0"/>
          <w:numId w:val="47"/>
        </w:numPr>
        <w:jc w:val="both"/>
        <w:rPr>
          <w:rFonts w:ascii="Arial" w:hAnsi="Arial" w:cs="Arial"/>
          <w:noProof/>
          <w:sz w:val="20"/>
          <w:lang w:val="sl-SI"/>
        </w:rPr>
      </w:pPr>
      <w:r w:rsidRPr="0038704A">
        <w:rPr>
          <w:rFonts w:ascii="Arial" w:hAnsi="Arial" w:cs="Arial"/>
          <w:noProof/>
          <w:sz w:val="20"/>
          <w:lang w:val="sl-SI"/>
        </w:rPr>
        <w:lastRenderedPageBreak/>
        <w:t>podatki o poslušanosti radijskih vsebin (predvajane v živo oz. z zamikom, vključno s podkasti RTV Slovenija, ki se ne predvajajo v živo).</w:t>
      </w:r>
    </w:p>
    <w:p w14:paraId="7DBB9B4F" w14:textId="77777777" w:rsidR="00FA3434" w:rsidRPr="0038704A" w:rsidRDefault="00FA3434" w:rsidP="00FA3434">
      <w:pPr>
        <w:pStyle w:val="bullet"/>
        <w:ind w:left="0" w:firstLine="0"/>
        <w:rPr>
          <w:rFonts w:ascii="Arial" w:hAnsi="Arial" w:cs="Arial"/>
          <w:noProof/>
          <w:sz w:val="20"/>
          <w:lang w:val="sl-SI"/>
        </w:rPr>
      </w:pPr>
    </w:p>
    <w:p w14:paraId="21422C7F" w14:textId="5A1E3E0E" w:rsidR="00FA3434" w:rsidRPr="0038704A" w:rsidRDefault="00FA3434" w:rsidP="00FA3434">
      <w:pPr>
        <w:pStyle w:val="bullet"/>
        <w:ind w:left="0" w:firstLine="0"/>
        <w:rPr>
          <w:rFonts w:ascii="Arial" w:hAnsi="Arial" w:cs="Arial"/>
          <w:b/>
          <w:bCs/>
          <w:sz w:val="20"/>
          <w:lang w:val="sl-SI"/>
        </w:rPr>
      </w:pPr>
      <w:r w:rsidRPr="0038704A">
        <w:rPr>
          <w:rFonts w:ascii="Arial" w:hAnsi="Arial" w:cs="Arial"/>
          <w:b/>
          <w:bCs/>
          <w:sz w:val="20"/>
          <w:lang w:val="sl-SI"/>
        </w:rPr>
        <w:t>Ponudniki morajo ponuditi podatke o predvajanih programih, prekinitvah in oglasih za sledeče RA postaje</w:t>
      </w:r>
      <w:r w:rsidR="00387D2D" w:rsidRPr="0038704A">
        <w:rPr>
          <w:rFonts w:ascii="Arial" w:hAnsi="Arial" w:cs="Arial"/>
          <w:b/>
          <w:bCs/>
          <w:sz w:val="20"/>
          <w:lang w:val="sl-SI"/>
        </w:rPr>
        <w:t xml:space="preserve"> (opcijska ponudba 1 za sklop B)</w:t>
      </w:r>
      <w:r w:rsidRPr="0038704A">
        <w:rPr>
          <w:rFonts w:ascii="Arial" w:hAnsi="Arial" w:cs="Arial"/>
          <w:b/>
          <w:bCs/>
          <w:sz w:val="20"/>
          <w:lang w:val="sl-SI"/>
        </w:rPr>
        <w:t>:</w:t>
      </w:r>
    </w:p>
    <w:p w14:paraId="02B1D54A" w14:textId="77777777" w:rsidR="00FA3434" w:rsidRPr="0038704A" w:rsidRDefault="00FA3434" w:rsidP="00F16B7A">
      <w:pPr>
        <w:pStyle w:val="bullet"/>
        <w:numPr>
          <w:ilvl w:val="0"/>
          <w:numId w:val="48"/>
        </w:numPr>
        <w:rPr>
          <w:rFonts w:ascii="Arial" w:hAnsi="Arial" w:cs="Arial"/>
          <w:noProof/>
          <w:sz w:val="20"/>
          <w:lang w:val="sl-SI"/>
        </w:rPr>
      </w:pPr>
      <w:r w:rsidRPr="0038704A">
        <w:rPr>
          <w:rFonts w:ascii="Arial" w:hAnsi="Arial" w:cs="Arial"/>
          <w:noProof/>
          <w:sz w:val="20"/>
          <w:lang w:val="sl-SI"/>
        </w:rPr>
        <w:t xml:space="preserve">Radio Prvi, </w:t>
      </w:r>
    </w:p>
    <w:p w14:paraId="7B50207E" w14:textId="77777777" w:rsidR="00FA3434" w:rsidRPr="0038704A" w:rsidRDefault="00FA3434" w:rsidP="00F16B7A">
      <w:pPr>
        <w:pStyle w:val="bullet"/>
        <w:numPr>
          <w:ilvl w:val="0"/>
          <w:numId w:val="48"/>
        </w:numPr>
        <w:rPr>
          <w:rFonts w:ascii="Arial" w:hAnsi="Arial" w:cs="Arial"/>
          <w:noProof/>
          <w:sz w:val="20"/>
          <w:lang w:val="sl-SI"/>
        </w:rPr>
      </w:pPr>
      <w:r w:rsidRPr="0038704A">
        <w:rPr>
          <w:rFonts w:ascii="Arial" w:hAnsi="Arial" w:cs="Arial"/>
          <w:noProof/>
          <w:sz w:val="20"/>
          <w:lang w:val="sl-SI"/>
        </w:rPr>
        <w:t>Radio Val 202,</w:t>
      </w:r>
    </w:p>
    <w:p w14:paraId="4BFB6CD9" w14:textId="77777777" w:rsidR="00FA3434" w:rsidRPr="0038704A" w:rsidRDefault="00FA3434" w:rsidP="00F16B7A">
      <w:pPr>
        <w:pStyle w:val="bullet"/>
        <w:numPr>
          <w:ilvl w:val="0"/>
          <w:numId w:val="48"/>
        </w:numPr>
        <w:rPr>
          <w:rFonts w:ascii="Arial" w:hAnsi="Arial" w:cs="Arial"/>
          <w:noProof/>
          <w:sz w:val="20"/>
          <w:lang w:val="sl-SI"/>
        </w:rPr>
      </w:pPr>
      <w:r w:rsidRPr="0038704A">
        <w:rPr>
          <w:rFonts w:ascii="Arial" w:hAnsi="Arial" w:cs="Arial"/>
          <w:noProof/>
          <w:sz w:val="20"/>
          <w:lang w:val="sl-SI"/>
        </w:rPr>
        <w:t xml:space="preserve">Radio ARS, </w:t>
      </w:r>
    </w:p>
    <w:p w14:paraId="078BA0F8" w14:textId="77777777" w:rsidR="00FA3434" w:rsidRPr="0038704A" w:rsidRDefault="00FA3434" w:rsidP="00F16B7A">
      <w:pPr>
        <w:pStyle w:val="bullet"/>
        <w:numPr>
          <w:ilvl w:val="0"/>
          <w:numId w:val="48"/>
        </w:numPr>
        <w:rPr>
          <w:rFonts w:ascii="Arial" w:hAnsi="Arial" w:cs="Arial"/>
          <w:noProof/>
          <w:sz w:val="20"/>
          <w:lang w:val="sl-SI"/>
        </w:rPr>
      </w:pPr>
      <w:r w:rsidRPr="0038704A">
        <w:rPr>
          <w:rFonts w:ascii="Arial" w:hAnsi="Arial" w:cs="Arial"/>
          <w:noProof/>
          <w:sz w:val="20"/>
          <w:lang w:val="sl-SI"/>
        </w:rPr>
        <w:t xml:space="preserve">Radio Koper, </w:t>
      </w:r>
    </w:p>
    <w:p w14:paraId="12AAFF4C" w14:textId="77777777" w:rsidR="00FA3434" w:rsidRPr="0038704A" w:rsidRDefault="00FA3434" w:rsidP="00F16B7A">
      <w:pPr>
        <w:pStyle w:val="bullet"/>
        <w:numPr>
          <w:ilvl w:val="0"/>
          <w:numId w:val="48"/>
        </w:numPr>
        <w:rPr>
          <w:rFonts w:ascii="Arial" w:hAnsi="Arial" w:cs="Arial"/>
          <w:noProof/>
          <w:sz w:val="20"/>
          <w:lang w:val="sl-SI"/>
        </w:rPr>
      </w:pPr>
      <w:r w:rsidRPr="0038704A">
        <w:rPr>
          <w:rFonts w:ascii="Arial" w:hAnsi="Arial" w:cs="Arial"/>
          <w:noProof/>
          <w:sz w:val="20"/>
          <w:lang w:val="sl-SI"/>
        </w:rPr>
        <w:t xml:space="preserve">Radio Capodistria, </w:t>
      </w:r>
    </w:p>
    <w:p w14:paraId="4510B8BD" w14:textId="77777777" w:rsidR="00FA3434" w:rsidRPr="0038704A" w:rsidRDefault="00FA3434" w:rsidP="00F16B7A">
      <w:pPr>
        <w:pStyle w:val="bullet"/>
        <w:numPr>
          <w:ilvl w:val="0"/>
          <w:numId w:val="48"/>
        </w:numPr>
        <w:rPr>
          <w:rFonts w:ascii="Arial" w:hAnsi="Arial" w:cs="Arial"/>
          <w:noProof/>
          <w:sz w:val="20"/>
          <w:lang w:val="sl-SI"/>
        </w:rPr>
      </w:pPr>
      <w:r w:rsidRPr="0038704A">
        <w:rPr>
          <w:rFonts w:ascii="Arial" w:hAnsi="Arial" w:cs="Arial"/>
          <w:noProof/>
          <w:sz w:val="20"/>
          <w:lang w:val="sl-SI"/>
        </w:rPr>
        <w:t xml:space="preserve">Radio Si, </w:t>
      </w:r>
    </w:p>
    <w:p w14:paraId="2D8BF1FE" w14:textId="77777777" w:rsidR="00FA3434" w:rsidRPr="0038704A" w:rsidRDefault="00FA3434" w:rsidP="00F16B7A">
      <w:pPr>
        <w:pStyle w:val="bullet"/>
        <w:numPr>
          <w:ilvl w:val="0"/>
          <w:numId w:val="48"/>
        </w:numPr>
        <w:rPr>
          <w:rFonts w:ascii="Arial" w:hAnsi="Arial" w:cs="Arial"/>
          <w:noProof/>
          <w:sz w:val="20"/>
          <w:lang w:val="sl-SI"/>
        </w:rPr>
      </w:pPr>
      <w:r w:rsidRPr="0038704A">
        <w:rPr>
          <w:rFonts w:ascii="Arial" w:hAnsi="Arial" w:cs="Arial"/>
          <w:noProof/>
          <w:sz w:val="20"/>
          <w:lang w:val="sl-SI"/>
        </w:rPr>
        <w:t xml:space="preserve">Radio Maribor in </w:t>
      </w:r>
    </w:p>
    <w:p w14:paraId="6CCF741D" w14:textId="5769D549" w:rsidR="00FA3434" w:rsidRPr="0038704A" w:rsidRDefault="00FA3434" w:rsidP="00F16B7A">
      <w:pPr>
        <w:pStyle w:val="bullet"/>
        <w:numPr>
          <w:ilvl w:val="0"/>
          <w:numId w:val="48"/>
        </w:numPr>
        <w:rPr>
          <w:rFonts w:ascii="Arial" w:hAnsi="Arial" w:cs="Arial"/>
          <w:noProof/>
          <w:sz w:val="20"/>
          <w:lang w:val="sl-SI"/>
        </w:rPr>
      </w:pPr>
      <w:r w:rsidRPr="0038704A">
        <w:rPr>
          <w:rFonts w:ascii="Arial" w:hAnsi="Arial" w:cs="Arial"/>
          <w:noProof/>
          <w:sz w:val="20"/>
          <w:lang w:val="sl-SI"/>
        </w:rPr>
        <w:t>Radio MMR.</w:t>
      </w:r>
    </w:p>
    <w:p w14:paraId="1228492F" w14:textId="77777777" w:rsidR="00FA3434" w:rsidRPr="0038704A" w:rsidRDefault="00FA3434" w:rsidP="00FA3434">
      <w:pPr>
        <w:pStyle w:val="bullet"/>
        <w:ind w:left="0" w:firstLine="0"/>
        <w:rPr>
          <w:rFonts w:ascii="Arial" w:hAnsi="Arial" w:cs="Arial"/>
          <w:noProof/>
          <w:sz w:val="20"/>
          <w:lang w:val="sl-SI"/>
        </w:rPr>
      </w:pPr>
    </w:p>
    <w:p w14:paraId="6DA66A61" w14:textId="77777777" w:rsidR="00FA3434" w:rsidRPr="0038704A" w:rsidRDefault="00FA3434" w:rsidP="00FA3434">
      <w:pPr>
        <w:rPr>
          <w:rFonts w:cs="Arial"/>
          <w:noProof/>
        </w:rPr>
      </w:pPr>
      <w:r w:rsidRPr="0038704A">
        <w:rPr>
          <w:rFonts w:cs="Arial"/>
          <w:noProof/>
        </w:rPr>
        <w:t xml:space="preserve">Naročnik bo ponudniku storitve posredoval podatke o predvajanih vsebinah na RA Slovenija. </w:t>
      </w:r>
    </w:p>
    <w:p w14:paraId="69018572" w14:textId="77777777" w:rsidR="00043ED3" w:rsidRPr="0038704A" w:rsidRDefault="00043ED3" w:rsidP="00F16B7A">
      <w:pPr>
        <w:pStyle w:val="Heading3"/>
        <w:rPr>
          <w:b/>
          <w:noProof/>
        </w:rPr>
      </w:pPr>
      <w:bookmarkStart w:id="113" w:name="_Toc128383589"/>
      <w:bookmarkStart w:id="114" w:name="_Toc135395718"/>
      <w:r w:rsidRPr="0038704A">
        <w:rPr>
          <w:b/>
          <w:noProof/>
        </w:rPr>
        <w:t>Analize podatkov</w:t>
      </w:r>
      <w:bookmarkEnd w:id="113"/>
      <w:bookmarkEnd w:id="114"/>
    </w:p>
    <w:p w14:paraId="7A6953CE" w14:textId="77777777" w:rsidR="00043ED3" w:rsidRPr="0038704A" w:rsidRDefault="00043ED3" w:rsidP="00043ED3"/>
    <w:p w14:paraId="6AD6996F" w14:textId="77777777" w:rsidR="003A6410" w:rsidRPr="0038704A" w:rsidRDefault="003A6410" w:rsidP="003A6410">
      <w:pPr>
        <w:rPr>
          <w:noProof/>
        </w:rPr>
      </w:pPr>
      <w:r w:rsidRPr="0038704A">
        <w:rPr>
          <w:noProof/>
        </w:rPr>
        <w:t>Analize podatkov morajo</w:t>
      </w:r>
      <w:r w:rsidRPr="0038704A">
        <w:rPr>
          <w:b/>
          <w:bCs/>
          <w:noProof/>
        </w:rPr>
        <w:t xml:space="preserve"> </w:t>
      </w:r>
      <w:r w:rsidRPr="0038704A">
        <w:rPr>
          <w:noProof/>
        </w:rPr>
        <w:t>omogočati:</w:t>
      </w:r>
    </w:p>
    <w:p w14:paraId="45C93115" w14:textId="34CD92C1" w:rsidR="003A6410" w:rsidRPr="0038704A" w:rsidRDefault="003A6410" w:rsidP="00F16B7A">
      <w:pPr>
        <w:pStyle w:val="ListParagraph"/>
        <w:numPr>
          <w:ilvl w:val="0"/>
          <w:numId w:val="49"/>
        </w:numPr>
        <w:rPr>
          <w:rFonts w:cs="Arial"/>
          <w:noProof/>
          <w:szCs w:val="20"/>
        </w:rPr>
      </w:pPr>
      <w:r w:rsidRPr="0038704A">
        <w:rPr>
          <w:rFonts w:cs="Arial"/>
          <w:noProof/>
          <w:szCs w:val="20"/>
        </w:rPr>
        <w:t xml:space="preserve">analizo poslušanosti radijskih postaj </w:t>
      </w:r>
      <w:r w:rsidR="00DD233F" w:rsidRPr="0038704A">
        <w:rPr>
          <w:rFonts w:cs="Arial"/>
          <w:noProof/>
          <w:szCs w:val="20"/>
        </w:rPr>
        <w:t xml:space="preserve">in vsebin </w:t>
      </w:r>
      <w:r w:rsidRPr="0038704A">
        <w:rPr>
          <w:rFonts w:cs="Arial"/>
          <w:noProof/>
          <w:szCs w:val="20"/>
        </w:rPr>
        <w:t>po osnovnih in demografskih statistikah, aktivnostih (poslušanje v živo, z zamikom, na zahtevo, vključno s podkasti v produkciji RTV Slovenija, tudi tistimi, ki se ne predvajajo v radijskih programih).</w:t>
      </w:r>
    </w:p>
    <w:p w14:paraId="526CD2E9" w14:textId="77777777" w:rsidR="003A6410" w:rsidRPr="0038704A" w:rsidRDefault="003A6410" w:rsidP="003A6410">
      <w:pPr>
        <w:pStyle w:val="ListParagraph"/>
        <w:ind w:left="360"/>
        <w:rPr>
          <w:rFonts w:cs="Arial"/>
          <w:noProof/>
          <w:szCs w:val="20"/>
        </w:rPr>
      </w:pPr>
    </w:p>
    <w:p w14:paraId="33E41E25" w14:textId="5C0C8B09" w:rsidR="003A6410" w:rsidRPr="0038704A" w:rsidRDefault="003A6410" w:rsidP="003A6410">
      <w:pPr>
        <w:rPr>
          <w:rFonts w:cs="Arial"/>
          <w:noProof/>
          <w:szCs w:val="20"/>
        </w:rPr>
      </w:pPr>
      <w:r w:rsidRPr="0038704A">
        <w:rPr>
          <w:rFonts w:cs="Arial"/>
          <w:b/>
          <w:bCs/>
        </w:rPr>
        <w:t xml:space="preserve">Ponudniki </w:t>
      </w:r>
      <w:r w:rsidR="00387D2D" w:rsidRPr="0038704A">
        <w:rPr>
          <w:rFonts w:cs="Arial"/>
          <w:b/>
          <w:bCs/>
        </w:rPr>
        <w:t>morajo</w:t>
      </w:r>
      <w:r w:rsidRPr="0038704A">
        <w:rPr>
          <w:rFonts w:cs="Arial"/>
          <w:b/>
          <w:bCs/>
        </w:rPr>
        <w:t xml:space="preserve"> ponuditi tudi</w:t>
      </w:r>
      <w:r w:rsidR="00387D2D" w:rsidRPr="0038704A">
        <w:rPr>
          <w:rFonts w:cs="Arial"/>
          <w:b/>
          <w:bCs/>
        </w:rPr>
        <w:t xml:space="preserve"> (opcijska ponudba 2 za sklop B)</w:t>
      </w:r>
      <w:r w:rsidRPr="0038704A">
        <w:rPr>
          <w:rFonts w:cs="Arial"/>
          <w:b/>
          <w:bCs/>
        </w:rPr>
        <w:t>:</w:t>
      </w:r>
      <w:r w:rsidRPr="0038704A">
        <w:rPr>
          <w:rFonts w:cs="Arial"/>
          <w:noProof/>
          <w:szCs w:val="20"/>
        </w:rPr>
        <w:t xml:space="preserve"> </w:t>
      </w:r>
    </w:p>
    <w:p w14:paraId="516541B0" w14:textId="77777777" w:rsidR="003A6410" w:rsidRPr="0038704A" w:rsidRDefault="003A6410" w:rsidP="00F16B7A">
      <w:pPr>
        <w:pStyle w:val="ListParagraph"/>
        <w:numPr>
          <w:ilvl w:val="0"/>
          <w:numId w:val="49"/>
        </w:numPr>
        <w:rPr>
          <w:rFonts w:cs="Arial"/>
          <w:noProof/>
        </w:rPr>
      </w:pPr>
      <w:r w:rsidRPr="0038704A">
        <w:rPr>
          <w:rFonts w:cs="Arial"/>
          <w:noProof/>
        </w:rPr>
        <w:t xml:space="preserve">analizo predvajanih radijskih oglasov po osnovnih in demografskih statistikah, aktivnostih </w:t>
      </w:r>
      <w:r w:rsidRPr="0038704A">
        <w:rPr>
          <w:rFonts w:cs="Arial"/>
          <w:noProof/>
          <w:szCs w:val="20"/>
        </w:rPr>
        <w:t>(poslušanje v živo, z zamikom, na zahtevo, vključno s podkasti v produkciji RTV Slovenija, tudi tistimi, ki se ne predvajajo v radijskih programih)</w:t>
      </w:r>
      <w:r w:rsidRPr="0038704A">
        <w:rPr>
          <w:rFonts w:cs="Arial"/>
          <w:noProof/>
        </w:rPr>
        <w:t>.</w:t>
      </w:r>
    </w:p>
    <w:p w14:paraId="7CB8B3F6" w14:textId="77777777" w:rsidR="00043ED3" w:rsidRPr="0038704A" w:rsidRDefault="00043ED3" w:rsidP="00F16B7A">
      <w:pPr>
        <w:pStyle w:val="Heading3"/>
        <w:rPr>
          <w:b/>
          <w:noProof/>
        </w:rPr>
      </w:pPr>
      <w:bookmarkStart w:id="115" w:name="_Toc128383590"/>
      <w:bookmarkStart w:id="116" w:name="_Toc135395719"/>
      <w:r w:rsidRPr="0038704A">
        <w:rPr>
          <w:b/>
          <w:noProof/>
        </w:rPr>
        <w:t>Poročila</w:t>
      </w:r>
      <w:bookmarkEnd w:id="115"/>
      <w:bookmarkEnd w:id="116"/>
    </w:p>
    <w:p w14:paraId="54DCDE46" w14:textId="77777777" w:rsidR="00043ED3" w:rsidRPr="0038704A" w:rsidRDefault="00043ED3" w:rsidP="00043ED3"/>
    <w:p w14:paraId="301EB1CB" w14:textId="77777777" w:rsidR="003A6410" w:rsidRPr="0038704A" w:rsidRDefault="003A6410" w:rsidP="003A6410">
      <w:pPr>
        <w:rPr>
          <w:rFonts w:cs="Arial"/>
          <w:noProof/>
        </w:rPr>
      </w:pPr>
      <w:r w:rsidRPr="0038704A">
        <w:rPr>
          <w:rFonts w:cs="Arial"/>
          <w:noProof/>
        </w:rPr>
        <w:t xml:space="preserve">Za potrebe spremljanja dnevnih podatkov mora ponudnik pripraviti predloge poročil: </w:t>
      </w:r>
    </w:p>
    <w:p w14:paraId="24977969" w14:textId="4B41A9F9" w:rsidR="003A6410" w:rsidRPr="0038704A" w:rsidRDefault="003A6410" w:rsidP="00F16B7A">
      <w:pPr>
        <w:pStyle w:val="ListParagraph"/>
        <w:numPr>
          <w:ilvl w:val="0"/>
          <w:numId w:val="49"/>
        </w:numPr>
        <w:rPr>
          <w:rFonts w:cs="Arial"/>
          <w:noProof/>
        </w:rPr>
      </w:pPr>
      <w:r w:rsidRPr="0038704A">
        <w:rPr>
          <w:rFonts w:cs="Arial"/>
          <w:noProof/>
        </w:rPr>
        <w:t>povprečna minutna poslušanost RA programov in avdio vsebin na zahtevo (po demografiji) za celotni trg in RTV in trend,</w:t>
      </w:r>
    </w:p>
    <w:p w14:paraId="6219819E" w14:textId="34DA98B3" w:rsidR="003A6410" w:rsidRPr="0038704A" w:rsidRDefault="003A6410" w:rsidP="00F16B7A">
      <w:pPr>
        <w:pStyle w:val="ListParagraph"/>
        <w:numPr>
          <w:ilvl w:val="0"/>
          <w:numId w:val="49"/>
        </w:numPr>
        <w:rPr>
          <w:rFonts w:cs="Arial"/>
          <w:noProof/>
        </w:rPr>
      </w:pPr>
      <w:r w:rsidRPr="0038704A">
        <w:rPr>
          <w:rFonts w:cs="Arial"/>
          <w:noProof/>
        </w:rPr>
        <w:t>najbolj poslušane oddaje za celotni trg in RTV,</w:t>
      </w:r>
    </w:p>
    <w:p w14:paraId="078E6763" w14:textId="5535D63D" w:rsidR="003A6410" w:rsidRPr="0038704A" w:rsidRDefault="003A6410" w:rsidP="00F16B7A">
      <w:pPr>
        <w:pStyle w:val="ListParagraph"/>
        <w:numPr>
          <w:ilvl w:val="0"/>
          <w:numId w:val="49"/>
        </w:numPr>
        <w:rPr>
          <w:rFonts w:cs="Arial"/>
          <w:noProof/>
        </w:rPr>
      </w:pPr>
      <w:r w:rsidRPr="0038704A">
        <w:rPr>
          <w:rFonts w:cs="Arial"/>
          <w:noProof/>
        </w:rPr>
        <w:t>način spremljanja radijskih vsebin in trend in</w:t>
      </w:r>
    </w:p>
    <w:p w14:paraId="7D210466" w14:textId="6D63F8C1" w:rsidR="003A6410" w:rsidRPr="0038704A" w:rsidRDefault="00DD233F" w:rsidP="00F16B7A">
      <w:pPr>
        <w:pStyle w:val="ListParagraph"/>
        <w:numPr>
          <w:ilvl w:val="0"/>
          <w:numId w:val="49"/>
        </w:numPr>
        <w:rPr>
          <w:rFonts w:cs="Arial"/>
          <w:noProof/>
        </w:rPr>
      </w:pPr>
      <w:r w:rsidRPr="0038704A">
        <w:rPr>
          <w:rFonts w:cs="Arial"/>
          <w:noProof/>
        </w:rPr>
        <w:t>d</w:t>
      </w:r>
      <w:r w:rsidR="003A6410" w:rsidRPr="0038704A">
        <w:rPr>
          <w:rFonts w:cs="Arial"/>
          <w:noProof/>
        </w:rPr>
        <w:t>emografija.</w:t>
      </w:r>
    </w:p>
    <w:p w14:paraId="1D05499D" w14:textId="77777777" w:rsidR="00043ED3" w:rsidRPr="0038704A" w:rsidRDefault="00043ED3" w:rsidP="00F16B7A">
      <w:pPr>
        <w:pStyle w:val="Heading3"/>
        <w:rPr>
          <w:b/>
          <w:noProof/>
        </w:rPr>
      </w:pPr>
      <w:bookmarkStart w:id="117" w:name="_Toc128383591"/>
      <w:bookmarkStart w:id="118" w:name="_Toc135395720"/>
      <w:r w:rsidRPr="0038704A">
        <w:rPr>
          <w:b/>
          <w:noProof/>
        </w:rPr>
        <w:t>Uporaba podatkov</w:t>
      </w:r>
      <w:bookmarkEnd w:id="117"/>
      <w:bookmarkEnd w:id="118"/>
    </w:p>
    <w:p w14:paraId="6EE5CBCC" w14:textId="77777777" w:rsidR="00043ED3" w:rsidRPr="0038704A" w:rsidRDefault="00043ED3" w:rsidP="00043ED3"/>
    <w:p w14:paraId="00C8410E" w14:textId="77777777" w:rsidR="00043ED3" w:rsidRPr="0038704A" w:rsidRDefault="00043ED3" w:rsidP="00043ED3">
      <w:pPr>
        <w:rPr>
          <w:rFonts w:cs="Arial"/>
          <w:noProof/>
        </w:rPr>
      </w:pPr>
      <w:r w:rsidRPr="0038704A">
        <w:rPr>
          <w:rFonts w:cs="Arial"/>
          <w:noProof/>
        </w:rPr>
        <w:t xml:space="preserve">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1D7477F3" w14:textId="77777777" w:rsidR="00043ED3" w:rsidRPr="0038704A" w:rsidRDefault="00043ED3" w:rsidP="00043ED3">
      <w:pPr>
        <w:rPr>
          <w:rFonts w:cs="Arial"/>
          <w:noProof/>
        </w:rPr>
      </w:pPr>
    </w:p>
    <w:p w14:paraId="182A7228" w14:textId="75E8706D" w:rsidR="00043ED3" w:rsidRPr="0038704A" w:rsidRDefault="00043ED3" w:rsidP="00043ED3">
      <w:pPr>
        <w:rPr>
          <w:rFonts w:cs="Arial"/>
          <w:noProof/>
        </w:rPr>
      </w:pPr>
      <w:r w:rsidRPr="0038704A">
        <w:rPr>
          <w:rFonts w:cs="Arial"/>
          <w:noProof/>
        </w:rPr>
        <w:t>Podatki bodo uporabljeni z navedbo vira podatkov</w:t>
      </w:r>
      <w:r w:rsidRPr="0038704A">
        <w:rPr>
          <w:rFonts w:cs="Arial"/>
          <w:i/>
          <w:noProof/>
        </w:rPr>
        <w:t xml:space="preserve">, </w:t>
      </w:r>
      <w:r w:rsidRPr="0038704A">
        <w:rPr>
          <w:rFonts w:cs="Arial"/>
          <w:noProof/>
        </w:rPr>
        <w:t>velikosti vzorca in obdobja, na katerega se podatki nanašajo.</w:t>
      </w:r>
    </w:p>
    <w:p w14:paraId="712E093E" w14:textId="77777777" w:rsidR="00EA19A4" w:rsidRPr="0038704A" w:rsidRDefault="00EA19A4" w:rsidP="00043ED3">
      <w:pPr>
        <w:rPr>
          <w:rFonts w:cs="Arial"/>
          <w:noProof/>
        </w:rPr>
      </w:pPr>
    </w:p>
    <w:p w14:paraId="6213F489" w14:textId="77777777" w:rsidR="00EA19A4" w:rsidRPr="0038704A" w:rsidRDefault="00EA19A4" w:rsidP="00EA19A4">
      <w:pPr>
        <w:pStyle w:val="bullet"/>
        <w:ind w:left="0" w:firstLine="0"/>
        <w:jc w:val="both"/>
        <w:rPr>
          <w:rFonts w:ascii="Arial" w:hAnsi="Arial" w:cs="Arial"/>
          <w:noProof/>
          <w:sz w:val="20"/>
          <w:lang w:val="sl-SI"/>
        </w:rPr>
      </w:pPr>
      <w:bookmarkStart w:id="119" w:name="_Toc128383592"/>
      <w:r w:rsidRPr="0038704A">
        <w:rPr>
          <w:rFonts w:ascii="Arial" w:hAnsi="Arial" w:cs="Arial"/>
          <w:noProof/>
          <w:sz w:val="20"/>
          <w:lang w:val="sl-SI"/>
        </w:rPr>
        <w:t>Ponudnik storitve ima pravico do uporabe in objave vseh podatkov o gledanju vseh televizijskih programov in poslušanja vseh radijskih programov za interno rabo. Pred objavo podatkov mora ponudnik pridobiti soglasje naročnika.</w:t>
      </w:r>
    </w:p>
    <w:p w14:paraId="14B17254" w14:textId="77777777" w:rsidR="00043ED3" w:rsidRPr="0038704A" w:rsidRDefault="00043ED3" w:rsidP="00F16B7A">
      <w:pPr>
        <w:pStyle w:val="Heading3"/>
        <w:rPr>
          <w:b/>
          <w:noProof/>
        </w:rPr>
      </w:pPr>
      <w:bookmarkStart w:id="120" w:name="_Toc135395721"/>
      <w:r w:rsidRPr="0038704A">
        <w:rPr>
          <w:b/>
          <w:noProof/>
        </w:rPr>
        <w:t>Dostava podatkov</w:t>
      </w:r>
      <w:bookmarkEnd w:id="119"/>
      <w:bookmarkEnd w:id="120"/>
    </w:p>
    <w:p w14:paraId="767BB47A" w14:textId="77777777" w:rsidR="00043ED3" w:rsidRPr="0038704A" w:rsidRDefault="00043ED3" w:rsidP="00043ED3"/>
    <w:p w14:paraId="02C7981C" w14:textId="06CDA600" w:rsidR="00043ED3" w:rsidRPr="0038704A" w:rsidRDefault="00043ED3" w:rsidP="00043ED3">
      <w:pPr>
        <w:rPr>
          <w:rFonts w:cs="Arial"/>
          <w:noProof/>
        </w:rPr>
      </w:pPr>
      <w:r w:rsidRPr="0038704A">
        <w:rPr>
          <w:rFonts w:cs="Arial"/>
          <w:noProof/>
        </w:rPr>
        <w:t xml:space="preserve">Podatke o </w:t>
      </w:r>
      <w:r w:rsidR="00EE7568" w:rsidRPr="0038704A">
        <w:rPr>
          <w:rFonts w:cs="Arial"/>
          <w:noProof/>
        </w:rPr>
        <w:t>poslušanosti radia in radijskih vsebin</w:t>
      </w:r>
      <w:r w:rsidRPr="0038704A">
        <w:rPr>
          <w:rFonts w:cs="Arial"/>
          <w:noProof/>
        </w:rPr>
        <w:t xml:space="preserv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dogovorjen način.</w:t>
      </w:r>
    </w:p>
    <w:p w14:paraId="3E2315B5" w14:textId="77777777" w:rsidR="00043ED3" w:rsidRPr="0038704A" w:rsidRDefault="00043ED3" w:rsidP="00043ED3">
      <w:pPr>
        <w:rPr>
          <w:rFonts w:cs="Arial"/>
          <w:strike/>
          <w:noProof/>
        </w:rPr>
      </w:pPr>
    </w:p>
    <w:p w14:paraId="630488B0" w14:textId="77777777" w:rsidR="00043ED3" w:rsidRPr="0038704A" w:rsidRDefault="00043ED3" w:rsidP="00043ED3">
      <w:pPr>
        <w:rPr>
          <w:rFonts w:cs="Arial"/>
          <w:noProof/>
        </w:rPr>
      </w:pPr>
      <w:r w:rsidRPr="0038704A">
        <w:rPr>
          <w:rFonts w:cs="Arial"/>
          <w:noProof/>
        </w:rPr>
        <w:lastRenderedPageBreak/>
        <w:t>V primeru izpada delovanja elektronske pošte ali strežniškega vmesnika mora ponudnik storitve posredovati podatke na takem nosilcu zapisa, ki omogoča enakovredno nadaljnjo obdelavo podatkov. S tem povezane stroške poravna tista stran, pri kateri je prišlo do okvare delovanja elektronske pošte ali strežniškega vmesnika. V takih primerih je rok za oddajo podatkov do 12:00 ure tekočega dne za pretekli dan.</w:t>
      </w:r>
    </w:p>
    <w:p w14:paraId="3FFCA0CE" w14:textId="77777777" w:rsidR="00043ED3" w:rsidRPr="0038704A" w:rsidRDefault="00043ED3" w:rsidP="00043ED3">
      <w:pPr>
        <w:rPr>
          <w:rFonts w:cs="Arial"/>
          <w:noProof/>
        </w:rPr>
      </w:pPr>
    </w:p>
    <w:p w14:paraId="59B1C2A5" w14:textId="77777777" w:rsidR="00043ED3" w:rsidRPr="0038704A" w:rsidRDefault="00043ED3" w:rsidP="00043ED3">
      <w:pPr>
        <w:rPr>
          <w:rFonts w:cs="Arial"/>
          <w:noProof/>
        </w:rPr>
      </w:pPr>
      <w:r w:rsidRPr="0038704A">
        <w:rPr>
          <w:rFonts w:cs="Arial"/>
          <w:noProof/>
        </w:rPr>
        <w:t>Ponudnik storitve mora v primeru ugotovljenih napak pri obdelavi podatkov posredovati popravke teh podatkov. V primeru objektivno ugotovljenih napak pri obdelavi podatkov televizije, radia in spletnega mesta, ki jih ponudnik storitve ne bo popravil v istem dnevu, kot jih je prvič posredoval, je naročnik upravičen do zmanjšanja plačila.</w:t>
      </w:r>
    </w:p>
    <w:p w14:paraId="13851C8B" w14:textId="77777777" w:rsidR="00043ED3" w:rsidRPr="0038704A" w:rsidRDefault="00043ED3" w:rsidP="00F16B7A">
      <w:pPr>
        <w:pStyle w:val="Heading3"/>
        <w:rPr>
          <w:b/>
          <w:noProof/>
        </w:rPr>
      </w:pPr>
      <w:bookmarkStart w:id="121" w:name="_Toc128383593"/>
      <w:bookmarkStart w:id="122" w:name="_Toc135395722"/>
      <w:r w:rsidRPr="0038704A">
        <w:rPr>
          <w:b/>
          <w:noProof/>
        </w:rPr>
        <w:t>Nadomestilo za škodo</w:t>
      </w:r>
      <w:bookmarkEnd w:id="121"/>
      <w:bookmarkEnd w:id="122"/>
    </w:p>
    <w:p w14:paraId="74A4C9D9" w14:textId="77777777" w:rsidR="00043ED3" w:rsidRPr="0038704A" w:rsidRDefault="00043ED3" w:rsidP="00043ED3"/>
    <w:p w14:paraId="70E0835D" w14:textId="77777777" w:rsidR="00043ED3" w:rsidRPr="0038704A" w:rsidRDefault="00043ED3" w:rsidP="00043ED3">
      <w:pPr>
        <w:rPr>
          <w:rFonts w:cs="Arial"/>
          <w:noProof/>
          <w:szCs w:val="20"/>
        </w:rPr>
      </w:pPr>
      <w:r w:rsidRPr="0038704A">
        <w:rPr>
          <w:rFonts w:cs="Arial"/>
          <w:noProof/>
          <w:szCs w:val="20"/>
        </w:rPr>
        <w:t>V primeru nastanka škode po krivdi ponudnika storitve bo naročnik upravičen do nadomestila za nastalo škodo.</w:t>
      </w:r>
    </w:p>
    <w:p w14:paraId="701C7899" w14:textId="77777777" w:rsidR="00043ED3" w:rsidRPr="0038704A" w:rsidRDefault="00043ED3" w:rsidP="00043ED3">
      <w:pPr>
        <w:rPr>
          <w:rFonts w:cs="Arial"/>
          <w:noProof/>
          <w:szCs w:val="20"/>
        </w:rPr>
      </w:pPr>
    </w:p>
    <w:p w14:paraId="0F4B827E" w14:textId="0E259546" w:rsidR="00043ED3" w:rsidRPr="0038704A" w:rsidRDefault="00043ED3" w:rsidP="00043ED3">
      <w:pPr>
        <w:rPr>
          <w:rFonts w:cs="Arial"/>
          <w:noProof/>
        </w:rPr>
      </w:pPr>
      <w:r w:rsidRPr="0038704A">
        <w:rPr>
          <w:rFonts w:cs="Arial"/>
          <w:noProof/>
        </w:rPr>
        <w:t xml:space="preserve">V primeru če bo ponudnik storitve posredoval podatke o </w:t>
      </w:r>
      <w:r w:rsidR="00EE7568" w:rsidRPr="0038704A">
        <w:rPr>
          <w:rFonts w:cs="Arial"/>
          <w:noProof/>
        </w:rPr>
        <w:t xml:space="preserve">poslušanosti </w:t>
      </w:r>
      <w:r w:rsidRPr="0038704A">
        <w:rPr>
          <w:rFonts w:cs="Arial"/>
          <w:noProof/>
        </w:rPr>
        <w:t>programov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5ED9C775" w14:textId="77777777" w:rsidR="00043ED3" w:rsidRPr="0038704A" w:rsidRDefault="00043ED3" w:rsidP="00043ED3">
      <w:pPr>
        <w:rPr>
          <w:rFonts w:cs="Arial"/>
          <w:noProof/>
          <w:szCs w:val="20"/>
        </w:rPr>
      </w:pPr>
    </w:p>
    <w:p w14:paraId="63C5A95F" w14:textId="77777777" w:rsidR="00043ED3" w:rsidRPr="0038704A" w:rsidRDefault="00043ED3" w:rsidP="00043ED3">
      <w:pPr>
        <w:rPr>
          <w:rFonts w:cs="Arial"/>
          <w:noProof/>
          <w:szCs w:val="20"/>
        </w:rPr>
      </w:pPr>
      <w:r w:rsidRPr="0038704A">
        <w:rPr>
          <w:rFonts w:cs="Arial"/>
          <w:noProof/>
          <w:szCs w:val="20"/>
        </w:rPr>
        <w:t>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w:t>
      </w:r>
    </w:p>
    <w:p w14:paraId="30FF817F" w14:textId="77777777" w:rsidR="00043ED3" w:rsidRPr="0038704A" w:rsidRDefault="00043ED3" w:rsidP="00043ED3">
      <w:pPr>
        <w:rPr>
          <w:rFonts w:cs="Arial"/>
          <w:noProof/>
          <w:szCs w:val="20"/>
        </w:rPr>
      </w:pPr>
    </w:p>
    <w:p w14:paraId="5517B2C3" w14:textId="77777777" w:rsidR="00043ED3" w:rsidRPr="0038704A" w:rsidRDefault="00043ED3" w:rsidP="00043ED3">
      <w:pPr>
        <w:rPr>
          <w:rFonts w:cs="Arial"/>
          <w:noProof/>
          <w:szCs w:val="20"/>
        </w:rPr>
      </w:pPr>
    </w:p>
    <w:p w14:paraId="0931C393" w14:textId="77777777" w:rsidR="00043ED3" w:rsidRPr="0038704A" w:rsidRDefault="00043ED3" w:rsidP="00043ED3">
      <w:pPr>
        <w:rPr>
          <w:rFonts w:cs="Arial"/>
          <w:noProof/>
          <w:szCs w:val="20"/>
        </w:rPr>
      </w:pPr>
      <w:r w:rsidRPr="0038704A">
        <w:rPr>
          <w:rFonts w:cs="Arial"/>
          <w:noProof/>
          <w:szCs w:val="20"/>
        </w:rPr>
        <w:t xml:space="preserve">Če bodo objektivno ugotovljene napake pri obdelavi podatkov o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 </w:t>
      </w:r>
    </w:p>
    <w:p w14:paraId="5528A4FC" w14:textId="77777777" w:rsidR="00043ED3" w:rsidRPr="0038704A" w:rsidRDefault="00043ED3" w:rsidP="00043ED3">
      <w:pPr>
        <w:rPr>
          <w:rFonts w:cs="Arial"/>
          <w:noProof/>
          <w:szCs w:val="20"/>
        </w:rPr>
      </w:pPr>
    </w:p>
    <w:p w14:paraId="134E356F" w14:textId="2F57FB5D" w:rsidR="00043ED3" w:rsidRPr="0038704A" w:rsidRDefault="00043ED3" w:rsidP="00043ED3">
      <w:pPr>
        <w:rPr>
          <w:rFonts w:cs="Arial"/>
          <w:noProof/>
          <w:szCs w:val="20"/>
        </w:rPr>
      </w:pPr>
      <w:r w:rsidRPr="0038704A">
        <w:rPr>
          <w:rFonts w:cs="Arial"/>
          <w:noProof/>
          <w:szCs w:val="20"/>
        </w:rPr>
        <w:t>Naročnik ne bo zahteval nadomestila škode v primeru višje sile ali zaradi razlogov, na katere ponudnik storitve ne bo mogel vplivati.</w:t>
      </w:r>
    </w:p>
    <w:p w14:paraId="5D52FCAB" w14:textId="53B41CD0" w:rsidR="00F32A58" w:rsidRPr="0038704A" w:rsidRDefault="00F32A58" w:rsidP="00043ED3">
      <w:pPr>
        <w:rPr>
          <w:rFonts w:cs="Arial"/>
          <w:noProof/>
          <w:szCs w:val="20"/>
        </w:rPr>
      </w:pPr>
    </w:p>
    <w:p w14:paraId="3FC23898" w14:textId="190201AD" w:rsidR="00F32A58" w:rsidRPr="0038704A" w:rsidRDefault="00F32A58" w:rsidP="00043ED3">
      <w:pPr>
        <w:rPr>
          <w:rFonts w:cs="Arial"/>
          <w:noProof/>
          <w:szCs w:val="20"/>
        </w:rPr>
      </w:pPr>
    </w:p>
    <w:p w14:paraId="7D07173F" w14:textId="1413BE15" w:rsidR="00F32A58" w:rsidRPr="0038704A" w:rsidRDefault="00F32A58" w:rsidP="00043ED3">
      <w:pPr>
        <w:rPr>
          <w:rFonts w:cs="Arial"/>
          <w:noProof/>
          <w:szCs w:val="20"/>
        </w:rPr>
      </w:pPr>
    </w:p>
    <w:p w14:paraId="546FD836" w14:textId="61C66C60" w:rsidR="00F32A58" w:rsidRPr="0038704A" w:rsidRDefault="00F32A58" w:rsidP="00043ED3">
      <w:pPr>
        <w:rPr>
          <w:rFonts w:cs="Arial"/>
          <w:noProof/>
          <w:szCs w:val="20"/>
        </w:rPr>
      </w:pPr>
    </w:p>
    <w:p w14:paraId="14389A23" w14:textId="5A7DDC79" w:rsidR="00F32A58" w:rsidRPr="0038704A" w:rsidRDefault="00F32A58" w:rsidP="00043ED3">
      <w:pPr>
        <w:rPr>
          <w:rFonts w:cs="Arial"/>
          <w:noProof/>
          <w:szCs w:val="20"/>
        </w:rPr>
      </w:pPr>
    </w:p>
    <w:p w14:paraId="297FEACB" w14:textId="2B5F499C" w:rsidR="00F32A58" w:rsidRPr="0038704A" w:rsidRDefault="00F32A58" w:rsidP="00043ED3">
      <w:pPr>
        <w:rPr>
          <w:rFonts w:cs="Arial"/>
          <w:noProof/>
          <w:szCs w:val="20"/>
        </w:rPr>
      </w:pPr>
    </w:p>
    <w:p w14:paraId="0197B3AD" w14:textId="33D4AAB2" w:rsidR="00F32A58" w:rsidRPr="0038704A" w:rsidRDefault="00F32A58" w:rsidP="00043ED3">
      <w:pPr>
        <w:rPr>
          <w:rFonts w:cs="Arial"/>
          <w:noProof/>
          <w:szCs w:val="20"/>
        </w:rPr>
      </w:pPr>
    </w:p>
    <w:p w14:paraId="00A54703" w14:textId="5FA1DC9F" w:rsidR="00F32A58" w:rsidRPr="0038704A" w:rsidRDefault="00F32A58" w:rsidP="00043ED3">
      <w:pPr>
        <w:rPr>
          <w:rFonts w:cs="Arial"/>
          <w:noProof/>
          <w:szCs w:val="20"/>
        </w:rPr>
      </w:pPr>
    </w:p>
    <w:p w14:paraId="5F99AD7E" w14:textId="25A1B3C9" w:rsidR="00F32A58" w:rsidRPr="0038704A" w:rsidRDefault="00F32A58" w:rsidP="00043ED3">
      <w:pPr>
        <w:rPr>
          <w:rFonts w:cs="Arial"/>
          <w:noProof/>
          <w:szCs w:val="20"/>
        </w:rPr>
      </w:pPr>
    </w:p>
    <w:p w14:paraId="477AE6E8" w14:textId="50F937A9" w:rsidR="00F32A58" w:rsidRPr="0038704A" w:rsidRDefault="00F32A58" w:rsidP="00043ED3">
      <w:pPr>
        <w:rPr>
          <w:rFonts w:cs="Arial"/>
          <w:noProof/>
          <w:szCs w:val="20"/>
        </w:rPr>
      </w:pPr>
    </w:p>
    <w:p w14:paraId="03D91F05" w14:textId="3B87C760" w:rsidR="00F32A58" w:rsidRPr="0038704A" w:rsidRDefault="00F32A58" w:rsidP="00043ED3">
      <w:pPr>
        <w:rPr>
          <w:rFonts w:cs="Arial"/>
          <w:noProof/>
          <w:szCs w:val="20"/>
        </w:rPr>
      </w:pPr>
    </w:p>
    <w:p w14:paraId="62F88F6E" w14:textId="74A35BD4" w:rsidR="00F32A58" w:rsidRPr="0038704A" w:rsidRDefault="00F32A58" w:rsidP="00043ED3">
      <w:pPr>
        <w:rPr>
          <w:rFonts w:cs="Arial"/>
          <w:noProof/>
          <w:szCs w:val="20"/>
        </w:rPr>
      </w:pPr>
    </w:p>
    <w:p w14:paraId="3A06D14C" w14:textId="32981F0F" w:rsidR="00F32A58" w:rsidRPr="0038704A" w:rsidRDefault="00F32A58" w:rsidP="00043ED3">
      <w:pPr>
        <w:rPr>
          <w:rFonts w:cs="Arial"/>
          <w:noProof/>
          <w:szCs w:val="20"/>
        </w:rPr>
      </w:pPr>
    </w:p>
    <w:p w14:paraId="10EC631C" w14:textId="57A2E8C9" w:rsidR="00F32A58" w:rsidRPr="0038704A" w:rsidRDefault="00F32A58" w:rsidP="00043ED3">
      <w:pPr>
        <w:rPr>
          <w:rFonts w:cs="Arial"/>
          <w:noProof/>
          <w:szCs w:val="20"/>
        </w:rPr>
      </w:pPr>
    </w:p>
    <w:p w14:paraId="1FC94907" w14:textId="08035B80" w:rsidR="00F32A58" w:rsidRPr="0038704A" w:rsidRDefault="00F32A58" w:rsidP="00043ED3">
      <w:pPr>
        <w:rPr>
          <w:rFonts w:cs="Arial"/>
          <w:noProof/>
          <w:szCs w:val="20"/>
        </w:rPr>
      </w:pPr>
    </w:p>
    <w:p w14:paraId="03D9FBB2" w14:textId="5C9985FF" w:rsidR="00F32A58" w:rsidRPr="0038704A" w:rsidRDefault="00F32A58" w:rsidP="00043ED3">
      <w:pPr>
        <w:rPr>
          <w:rFonts w:cs="Arial"/>
          <w:noProof/>
          <w:szCs w:val="20"/>
        </w:rPr>
      </w:pPr>
    </w:p>
    <w:p w14:paraId="08B67988" w14:textId="5B610D7A" w:rsidR="00F32A58" w:rsidRPr="0038704A" w:rsidRDefault="00F32A58" w:rsidP="00043ED3">
      <w:pPr>
        <w:rPr>
          <w:rFonts w:cs="Arial"/>
          <w:noProof/>
          <w:szCs w:val="20"/>
        </w:rPr>
      </w:pPr>
    </w:p>
    <w:p w14:paraId="354EEE91" w14:textId="30230412" w:rsidR="00F32A58" w:rsidRPr="0038704A" w:rsidRDefault="00F32A58" w:rsidP="00043ED3">
      <w:pPr>
        <w:rPr>
          <w:rFonts w:cs="Arial"/>
          <w:noProof/>
          <w:szCs w:val="20"/>
        </w:rPr>
      </w:pPr>
    </w:p>
    <w:p w14:paraId="4A6006BF" w14:textId="60EFAFEA" w:rsidR="00F32A58" w:rsidRPr="0038704A" w:rsidRDefault="00F32A58" w:rsidP="00043ED3">
      <w:pPr>
        <w:rPr>
          <w:rFonts w:cs="Arial"/>
          <w:noProof/>
          <w:szCs w:val="20"/>
        </w:rPr>
      </w:pPr>
    </w:p>
    <w:p w14:paraId="663C9EBD" w14:textId="3EA2A6BB" w:rsidR="00F32A58" w:rsidRPr="0038704A" w:rsidRDefault="00F32A58" w:rsidP="00043ED3">
      <w:pPr>
        <w:rPr>
          <w:rFonts w:cs="Arial"/>
          <w:noProof/>
          <w:szCs w:val="20"/>
        </w:rPr>
      </w:pPr>
    </w:p>
    <w:p w14:paraId="00E32742" w14:textId="2565C1DB" w:rsidR="00F32A58" w:rsidRPr="0038704A" w:rsidRDefault="00F32A58" w:rsidP="00043ED3">
      <w:pPr>
        <w:rPr>
          <w:rFonts w:cs="Arial"/>
          <w:noProof/>
          <w:szCs w:val="20"/>
        </w:rPr>
      </w:pPr>
    </w:p>
    <w:p w14:paraId="4BCAAED9" w14:textId="39A29A54" w:rsidR="00F32A58" w:rsidRPr="0038704A" w:rsidRDefault="00F32A58" w:rsidP="00043ED3">
      <w:pPr>
        <w:rPr>
          <w:rFonts w:cs="Arial"/>
          <w:noProof/>
          <w:szCs w:val="20"/>
        </w:rPr>
      </w:pPr>
    </w:p>
    <w:p w14:paraId="2E07626E" w14:textId="6C57EE99" w:rsidR="00F32A58" w:rsidRPr="0038704A" w:rsidRDefault="00F32A58" w:rsidP="00043ED3">
      <w:pPr>
        <w:rPr>
          <w:rFonts w:cs="Arial"/>
          <w:noProof/>
          <w:szCs w:val="20"/>
        </w:rPr>
      </w:pPr>
    </w:p>
    <w:p w14:paraId="168AB882" w14:textId="13E8D36B" w:rsidR="003A3B6E" w:rsidRPr="0038704A" w:rsidRDefault="003A3B6E" w:rsidP="00043ED3">
      <w:pPr>
        <w:rPr>
          <w:rFonts w:cs="Arial"/>
          <w:noProof/>
          <w:szCs w:val="20"/>
        </w:rPr>
      </w:pPr>
    </w:p>
    <w:p w14:paraId="66037BEC" w14:textId="77777777" w:rsidR="00EA19A4" w:rsidRPr="0038704A" w:rsidRDefault="00EA19A4" w:rsidP="00043ED3">
      <w:pPr>
        <w:rPr>
          <w:rFonts w:cs="Arial"/>
          <w:noProof/>
          <w:szCs w:val="20"/>
        </w:rPr>
      </w:pPr>
    </w:p>
    <w:p w14:paraId="3A4C4D05" w14:textId="44376188" w:rsidR="00F32A58" w:rsidRPr="0038704A" w:rsidRDefault="00F32A58" w:rsidP="00F16B7A">
      <w:pPr>
        <w:pStyle w:val="Heading2"/>
        <w:rPr>
          <w:b/>
        </w:rPr>
      </w:pPr>
      <w:bookmarkStart w:id="123" w:name="_Toc128383594"/>
      <w:bookmarkStart w:id="124" w:name="_Toc135395723"/>
      <w:r w:rsidRPr="0038704A">
        <w:rPr>
          <w:b/>
        </w:rPr>
        <w:lastRenderedPageBreak/>
        <w:t xml:space="preserve">Sklop </w:t>
      </w:r>
      <w:r w:rsidR="00CB201E" w:rsidRPr="0038704A">
        <w:rPr>
          <w:b/>
        </w:rPr>
        <w:t>C</w:t>
      </w:r>
      <w:r w:rsidRPr="0038704A">
        <w:rPr>
          <w:b/>
        </w:rPr>
        <w:t>: Radio – druga merjenja</w:t>
      </w:r>
      <w:bookmarkEnd w:id="123"/>
      <w:bookmarkEnd w:id="124"/>
    </w:p>
    <w:p w14:paraId="1C338F96" w14:textId="77777777" w:rsidR="00F32A58" w:rsidRPr="0038704A" w:rsidRDefault="00F32A58" w:rsidP="00F32A58">
      <w:pPr>
        <w:rPr>
          <w:rFonts w:cs="Arial"/>
          <w:noProof/>
        </w:rPr>
      </w:pPr>
    </w:p>
    <w:p w14:paraId="17A9C544" w14:textId="456C104C" w:rsidR="00F32A58" w:rsidRPr="0038704A" w:rsidRDefault="00F32A58" w:rsidP="00F32A58">
      <w:pPr>
        <w:rPr>
          <w:rFonts w:cs="Arial"/>
          <w:noProof/>
        </w:rPr>
      </w:pPr>
      <w:r w:rsidRPr="0038704A">
        <w:rPr>
          <w:rFonts w:cs="Arial"/>
          <w:noProof/>
        </w:rPr>
        <w:t>Predmet javnega naročila je anketno, dnevniško ali e-dnevniško merjenje poslušanosti za predvajane sporede RA Slovenija – Radio Prvi, Radio Val 202, Radio ARS, Radio Koper, Radio Capodistria, Radio Si, Radio Maribor in Radio MMR. Poleg tega je predmet javnega naročila tudi računalniško orodje (ali orodja) za analizo podatkov.</w:t>
      </w:r>
    </w:p>
    <w:p w14:paraId="5DBA0CB3" w14:textId="77777777" w:rsidR="00F32A58" w:rsidRPr="0038704A" w:rsidRDefault="00F32A58" w:rsidP="00F32A58">
      <w:pPr>
        <w:rPr>
          <w:rFonts w:cs="Arial"/>
          <w:noProof/>
        </w:rPr>
      </w:pPr>
    </w:p>
    <w:p w14:paraId="67018091" w14:textId="77777777" w:rsidR="00F32A58" w:rsidRPr="0038704A" w:rsidRDefault="00F32A58" w:rsidP="00F32A58">
      <w:pPr>
        <w:rPr>
          <w:rFonts w:cs="Arial"/>
          <w:b/>
          <w:bCs/>
          <w:noProof/>
        </w:rPr>
      </w:pPr>
      <w:r w:rsidRPr="0038704A">
        <w:rPr>
          <w:rFonts w:cs="Arial"/>
          <w:b/>
          <w:bCs/>
          <w:noProof/>
        </w:rPr>
        <w:t>Ponudniki morajo izpolniti zahteve naročnika, ki se nanašajo na ta sklop, v celoti.</w:t>
      </w:r>
    </w:p>
    <w:p w14:paraId="3FAE2F3A" w14:textId="77777777" w:rsidR="00F32A58" w:rsidRPr="0038704A" w:rsidRDefault="00F32A58" w:rsidP="00F16B7A">
      <w:pPr>
        <w:pStyle w:val="Heading3"/>
        <w:rPr>
          <w:b/>
          <w:noProof/>
        </w:rPr>
      </w:pPr>
      <w:bookmarkStart w:id="125" w:name="_Toc128383595"/>
      <w:bookmarkStart w:id="126" w:name="_Toc135395724"/>
      <w:r w:rsidRPr="0038704A">
        <w:rPr>
          <w:b/>
          <w:noProof/>
        </w:rPr>
        <w:t>Splošne zahteve</w:t>
      </w:r>
      <w:bookmarkEnd w:id="125"/>
      <w:bookmarkEnd w:id="126"/>
    </w:p>
    <w:p w14:paraId="18569F7C" w14:textId="77777777" w:rsidR="00F32A58" w:rsidRPr="0038704A" w:rsidRDefault="00F32A58" w:rsidP="00F32A58">
      <w:pPr>
        <w:jc w:val="left"/>
      </w:pPr>
    </w:p>
    <w:p w14:paraId="44D587CD" w14:textId="3A2ABEBE" w:rsidR="00F32A58" w:rsidRPr="0038704A" w:rsidRDefault="00F32A58" w:rsidP="00F32A58">
      <w:pPr>
        <w:rPr>
          <w:rFonts w:cs="Arial"/>
          <w:noProof/>
        </w:rPr>
      </w:pPr>
      <w:r w:rsidRPr="0038704A">
        <w:rPr>
          <w:rFonts w:cs="Arial"/>
          <w:noProof/>
        </w:rPr>
        <w:t>Ponudnik storitve mora nuditi in posredovati podatke:</w:t>
      </w:r>
    </w:p>
    <w:p w14:paraId="4EC7A9F9" w14:textId="114C9C25" w:rsidR="00F32A58" w:rsidRPr="0038704A" w:rsidRDefault="00642323" w:rsidP="00F16B7A">
      <w:pPr>
        <w:pStyle w:val="ListParagraph"/>
        <w:numPr>
          <w:ilvl w:val="0"/>
          <w:numId w:val="50"/>
        </w:numPr>
        <w:rPr>
          <w:rFonts w:cs="Arial"/>
          <w:noProof/>
        </w:rPr>
      </w:pPr>
      <w:r w:rsidRPr="0038704A">
        <w:rPr>
          <w:rFonts w:cs="Arial"/>
          <w:noProof/>
        </w:rPr>
        <w:t xml:space="preserve">o </w:t>
      </w:r>
      <w:r w:rsidR="00F32A58" w:rsidRPr="0038704A">
        <w:rPr>
          <w:rFonts w:cs="Arial"/>
          <w:noProof/>
        </w:rPr>
        <w:t xml:space="preserve">mesečni poslušanosti radijskih programov, </w:t>
      </w:r>
    </w:p>
    <w:p w14:paraId="5CD0A1E0" w14:textId="77777777" w:rsidR="00F32A58" w:rsidRPr="0038704A" w:rsidRDefault="00F32A58" w:rsidP="00F16B7A">
      <w:pPr>
        <w:pStyle w:val="ListParagraph"/>
        <w:numPr>
          <w:ilvl w:val="0"/>
          <w:numId w:val="50"/>
        </w:numPr>
        <w:rPr>
          <w:rFonts w:cs="Arial"/>
          <w:noProof/>
        </w:rPr>
      </w:pPr>
      <w:r w:rsidRPr="0038704A">
        <w:rPr>
          <w:rFonts w:cs="Arial"/>
          <w:noProof/>
        </w:rPr>
        <w:t>vključeni morajo biti tudi rezultati poslušanosti avdio vsebin na zahtevo RTV Slovenija (podkasti, radijske oddaje, ipd.), na vseh pametnih in drugih napravah (vključujoč pametne naprave in platforme, ki omogočajo poslušanje radijskih programov) in</w:t>
      </w:r>
    </w:p>
    <w:p w14:paraId="4ADF0835" w14:textId="77777777" w:rsidR="00F32A58" w:rsidRPr="0038704A" w:rsidRDefault="00F32A58" w:rsidP="00F16B7A">
      <w:pPr>
        <w:pStyle w:val="ListParagraph"/>
        <w:numPr>
          <w:ilvl w:val="0"/>
          <w:numId w:val="50"/>
        </w:numPr>
        <w:rPr>
          <w:rFonts w:cs="Arial"/>
          <w:noProof/>
        </w:rPr>
      </w:pPr>
      <w:r w:rsidRPr="0038704A">
        <w:rPr>
          <w:rFonts w:cs="Arial"/>
          <w:noProof/>
        </w:rPr>
        <w:t>po napravah poslušanja (radijski sprejemnik doma, radijski sprejemnik v službi, ipd.).</w:t>
      </w:r>
    </w:p>
    <w:p w14:paraId="64D5CCB7" w14:textId="274A55F3" w:rsidR="00566362" w:rsidRPr="0038704A" w:rsidRDefault="00F32A58" w:rsidP="00566362">
      <w:pPr>
        <w:rPr>
          <w:rFonts w:cs="Arial"/>
          <w:b/>
          <w:bCs/>
          <w:noProof/>
        </w:rPr>
      </w:pPr>
      <w:r w:rsidRPr="0038704A">
        <w:rPr>
          <w:rFonts w:cs="Arial"/>
          <w:noProof/>
        </w:rPr>
        <w:br/>
      </w:r>
      <w:r w:rsidRPr="0038704A">
        <w:rPr>
          <w:rFonts w:cs="Arial"/>
          <w:b/>
          <w:bCs/>
          <w:noProof/>
        </w:rPr>
        <w:t>Izvajanje storitve mora biti strokovno in kakovostno.</w:t>
      </w:r>
      <w:r w:rsidR="00EA19A4" w:rsidRPr="0038704A">
        <w:rPr>
          <w:rFonts w:cs="Arial"/>
          <w:noProof/>
        </w:rPr>
        <w:t xml:space="preserve"> </w:t>
      </w:r>
      <w:r w:rsidR="00566362" w:rsidRPr="0038704A">
        <w:rPr>
          <w:rFonts w:cs="Arial"/>
          <w:noProof/>
        </w:rPr>
        <w:t>Dokazilo</w:t>
      </w:r>
      <w:r w:rsidR="00566362" w:rsidRPr="0038704A">
        <w:rPr>
          <w:rFonts w:cs="Arial"/>
          <w:b/>
          <w:bCs/>
          <w:noProof/>
        </w:rPr>
        <w:t xml:space="preserve"> </w:t>
      </w:r>
      <w:r w:rsidR="00566362" w:rsidRPr="0038704A">
        <w:rPr>
          <w:rFonts w:cs="Arial"/>
          <w:noProof/>
        </w:rPr>
        <w:t>strokovnega in kakovostnega merjenja je</w:t>
      </w:r>
      <w:r w:rsidR="00566362" w:rsidRPr="0038704A">
        <w:rPr>
          <w:rFonts w:cs="Arial"/>
          <w:b/>
          <w:bCs/>
          <w:noProof/>
        </w:rPr>
        <w:t xml:space="preserve"> </w:t>
      </w:r>
      <w:r w:rsidR="00566362" w:rsidRPr="0038704A">
        <w:rPr>
          <w:rFonts w:cs="Arial"/>
          <w:noProof/>
        </w:rPr>
        <w:t>predložena referenca o realiziranem projektu iz poglavja 3.</w:t>
      </w:r>
      <w:r w:rsidR="002F0296" w:rsidRPr="0038704A">
        <w:rPr>
          <w:rFonts w:cs="Arial"/>
          <w:noProof/>
        </w:rPr>
        <w:t>3</w:t>
      </w:r>
      <w:r w:rsidR="00566362" w:rsidRPr="0038704A">
        <w:rPr>
          <w:rFonts w:cs="Arial"/>
          <w:noProof/>
        </w:rPr>
        <w:t>.</w:t>
      </w:r>
      <w:r w:rsidR="002F0296" w:rsidRPr="0038704A">
        <w:rPr>
          <w:rFonts w:cs="Arial"/>
          <w:noProof/>
        </w:rPr>
        <w:t>7</w:t>
      </w:r>
      <w:r w:rsidR="00566362" w:rsidRPr="0038704A">
        <w:rPr>
          <w:rFonts w:cs="Arial"/>
          <w:noProof/>
        </w:rPr>
        <w:t xml:space="preserve"> Dokumentacije v zvezi z oddajo javnega naročila.</w:t>
      </w:r>
    </w:p>
    <w:p w14:paraId="791B77E5" w14:textId="77777777" w:rsidR="00566362" w:rsidRPr="0038704A" w:rsidRDefault="00566362" w:rsidP="00566362">
      <w:pPr>
        <w:rPr>
          <w:rFonts w:cs="Arial"/>
          <w:noProof/>
        </w:rPr>
      </w:pPr>
    </w:p>
    <w:p w14:paraId="2DD39037" w14:textId="01E50C77" w:rsidR="00566362" w:rsidRPr="0038704A" w:rsidRDefault="00566362" w:rsidP="00566362">
      <w:pPr>
        <w:rPr>
          <w:rFonts w:cs="Arial"/>
          <w:noProof/>
        </w:rPr>
      </w:pPr>
      <w:r w:rsidRPr="0038704A">
        <w:rPr>
          <w:rFonts w:cs="Arial"/>
          <w:noProof/>
        </w:rPr>
        <w:t xml:space="preserve">Ponudnik mora v ponudbi priložiti natančno shemo organizacije zbiranja, obdelave in dostave podatkov. Shema mora vsebovati opis </w:t>
      </w:r>
      <w:r w:rsidR="00B0079F" w:rsidRPr="0038704A">
        <w:t>raziskave trga z metodo zbiranja podatkov in vzorčnim načrtom, obdelavo podatkov in orodje za analizo podatkov.</w:t>
      </w:r>
      <w:r w:rsidRPr="0038704A">
        <w:rPr>
          <w:rFonts w:cs="Arial"/>
          <w:noProof/>
        </w:rPr>
        <w:t xml:space="preserve">  </w:t>
      </w:r>
    </w:p>
    <w:p w14:paraId="285069EB" w14:textId="77777777" w:rsidR="00566362" w:rsidRPr="0038704A" w:rsidRDefault="00566362" w:rsidP="00566362">
      <w:pPr>
        <w:rPr>
          <w:rFonts w:cs="Arial"/>
          <w:noProof/>
        </w:rPr>
      </w:pPr>
    </w:p>
    <w:p w14:paraId="0F8D2C3A" w14:textId="2CD4577A" w:rsidR="00566362" w:rsidRPr="0038704A" w:rsidRDefault="00566362" w:rsidP="00566362">
      <w:pPr>
        <w:rPr>
          <w:rFonts w:cs="Arial"/>
          <w:noProof/>
        </w:rPr>
      </w:pPr>
      <w:r w:rsidRPr="0038704A">
        <w:rPr>
          <w:rFonts w:cs="Arial"/>
          <w:noProof/>
        </w:rPr>
        <w:t>Ponudnik storitve mora nuditi začetno in nadaljevalno izobraževanje za do</w:t>
      </w:r>
      <w:r w:rsidR="007D3B39" w:rsidRPr="0038704A">
        <w:rPr>
          <w:rFonts w:cs="Arial"/>
          <w:noProof/>
        </w:rPr>
        <w:t xml:space="preserve"> skupno</w:t>
      </w:r>
      <w:r w:rsidRPr="0038704A">
        <w:rPr>
          <w:rFonts w:cs="Arial"/>
          <w:noProof/>
        </w:rPr>
        <w:t xml:space="preserve"> 20 zaposlenih</w:t>
      </w:r>
      <w:r w:rsidR="007D3B39" w:rsidRPr="0038704A">
        <w:rPr>
          <w:rFonts w:cs="Arial"/>
          <w:noProof/>
        </w:rPr>
        <w:t xml:space="preserve"> v prostorih naročnika</w:t>
      </w:r>
      <w:r w:rsidRPr="0038704A">
        <w:rPr>
          <w:rFonts w:cs="Arial"/>
          <w:noProof/>
        </w:rPr>
        <w:t>, skladno s potrebami naročnika, za uporabo vseh podatkov in pomoč, kadarkoli je to potrebno. Izobraževanje mora biti vključeno v ponudbeno ceno. Naročnik bo vse zaposlene, ki podatke uporabljajo, seznanil s strokovnimi izhodišči za javno uporabo.</w:t>
      </w:r>
    </w:p>
    <w:p w14:paraId="5CA9CF79" w14:textId="098AEFEA" w:rsidR="00F32A58" w:rsidRPr="0038704A" w:rsidRDefault="00CB201E" w:rsidP="00F16B7A">
      <w:pPr>
        <w:pStyle w:val="Heading3"/>
        <w:rPr>
          <w:b/>
          <w:noProof/>
        </w:rPr>
      </w:pPr>
      <w:bookmarkStart w:id="127" w:name="_Toc128383596"/>
      <w:bookmarkStart w:id="128" w:name="_Toc135395725"/>
      <w:r w:rsidRPr="0038704A">
        <w:rPr>
          <w:b/>
          <w:noProof/>
        </w:rPr>
        <w:t>Raziskava trga</w:t>
      </w:r>
      <w:bookmarkEnd w:id="127"/>
      <w:bookmarkEnd w:id="128"/>
    </w:p>
    <w:p w14:paraId="38FD6C2F" w14:textId="6D2C0FE7" w:rsidR="00CB201E" w:rsidRPr="0038704A" w:rsidRDefault="00CB201E" w:rsidP="00CB201E"/>
    <w:p w14:paraId="1B9DDCF0" w14:textId="62D515FC" w:rsidR="00CB201E" w:rsidRPr="0038704A" w:rsidRDefault="00CB201E" w:rsidP="00CB201E">
      <w:pPr>
        <w:rPr>
          <w:noProof/>
          <w:lang w:eastAsia="ar-SA"/>
        </w:rPr>
      </w:pPr>
      <w:r w:rsidRPr="0038704A">
        <w:rPr>
          <w:noProof/>
          <w:lang w:eastAsia="ar-SA"/>
        </w:rPr>
        <w:t>Vzorčenje mora biti enostavno slučajno. Velikost vzorca mora biti na mesečni ravni vsaj 2.400 posameznikov.</w:t>
      </w:r>
    </w:p>
    <w:p w14:paraId="23B95EAF" w14:textId="5E9CD2ED" w:rsidR="003A3B6E" w:rsidRPr="0038704A" w:rsidRDefault="003A3B6E" w:rsidP="00CB201E">
      <w:pPr>
        <w:rPr>
          <w:noProof/>
          <w:lang w:eastAsia="ar-SA"/>
        </w:rPr>
      </w:pPr>
    </w:p>
    <w:p w14:paraId="4154AA8F" w14:textId="6DB3780B" w:rsidR="003A3B6E" w:rsidRPr="0038704A" w:rsidRDefault="003A3B6E" w:rsidP="003A3B6E">
      <w:pPr>
        <w:pStyle w:val="bullet"/>
        <w:ind w:left="0" w:firstLine="0"/>
        <w:jc w:val="both"/>
        <w:rPr>
          <w:rFonts w:ascii="Arial" w:hAnsi="Arial" w:cs="Arial"/>
          <w:b/>
          <w:bCs/>
          <w:noProof/>
          <w:sz w:val="20"/>
          <w:lang w:val="sl-SI"/>
        </w:rPr>
      </w:pPr>
      <w:r w:rsidRPr="0038704A">
        <w:rPr>
          <w:rFonts w:ascii="Arial" w:hAnsi="Arial" w:cs="Arial"/>
          <w:b/>
          <w:bCs/>
          <w:noProof/>
          <w:sz w:val="20"/>
          <w:lang w:val="sl-SI"/>
        </w:rPr>
        <w:t xml:space="preserve">Način dokazovanja: </w:t>
      </w:r>
      <w:r w:rsidR="002F0296" w:rsidRPr="0038704A">
        <w:rPr>
          <w:rFonts w:ascii="Arial" w:hAnsi="Arial" w:cs="Arial"/>
          <w:b/>
          <w:bCs/>
          <w:noProof/>
          <w:sz w:val="20"/>
          <w:lang w:val="sl-SI"/>
        </w:rPr>
        <w:t>I</w:t>
      </w:r>
      <w:r w:rsidRPr="0038704A">
        <w:rPr>
          <w:rFonts w:ascii="Arial" w:hAnsi="Arial" w:cs="Arial"/>
          <w:b/>
          <w:bCs/>
          <w:noProof/>
          <w:sz w:val="20"/>
          <w:lang w:val="sl-SI"/>
        </w:rPr>
        <w:t xml:space="preserve">zjava ponudnika </w:t>
      </w:r>
      <w:r w:rsidR="002F0296" w:rsidRPr="0038704A">
        <w:rPr>
          <w:rFonts w:ascii="Arial" w:hAnsi="Arial" w:cs="Arial"/>
          <w:b/>
          <w:bCs/>
          <w:noProof/>
          <w:sz w:val="20"/>
          <w:lang w:val="sl-SI"/>
        </w:rPr>
        <w:t xml:space="preserve">o obsegu vzorca za raziskavo trga za sklop C </w:t>
      </w:r>
      <w:r w:rsidRPr="0038704A">
        <w:rPr>
          <w:rFonts w:ascii="Arial" w:hAnsi="Arial" w:cs="Arial"/>
          <w:b/>
          <w:bCs/>
          <w:noProof/>
          <w:sz w:val="20"/>
          <w:lang w:val="sl-SI"/>
        </w:rPr>
        <w:t>(OBR-4C).</w:t>
      </w:r>
    </w:p>
    <w:p w14:paraId="1231B6A9" w14:textId="77777777" w:rsidR="00CB201E" w:rsidRPr="0038704A" w:rsidRDefault="00CB201E" w:rsidP="00CB201E">
      <w:pPr>
        <w:rPr>
          <w:noProof/>
          <w:lang w:eastAsia="ar-SA"/>
        </w:rPr>
      </w:pPr>
    </w:p>
    <w:p w14:paraId="18393236" w14:textId="77777777" w:rsidR="00CB201E" w:rsidRPr="0038704A" w:rsidRDefault="00CB201E" w:rsidP="00CB201E">
      <w:pPr>
        <w:rPr>
          <w:rFonts w:cs="Arial"/>
          <w:noProof/>
        </w:rPr>
      </w:pPr>
      <w:r w:rsidRPr="0038704A">
        <w:rPr>
          <w:rFonts w:cs="Arial"/>
          <w:noProof/>
        </w:rPr>
        <w:t>Ponudnik storitve mora v ponudbi za izbrano metodo merjenja opredeliti sledeče:</w:t>
      </w:r>
    </w:p>
    <w:p w14:paraId="6547F9A9" w14:textId="77777777" w:rsidR="00CB201E" w:rsidRPr="0038704A" w:rsidRDefault="00CB201E" w:rsidP="00F16B7A">
      <w:pPr>
        <w:pStyle w:val="ListParagraph"/>
        <w:numPr>
          <w:ilvl w:val="0"/>
          <w:numId w:val="51"/>
        </w:numPr>
        <w:rPr>
          <w:rFonts w:cs="Arial"/>
          <w:noProof/>
        </w:rPr>
      </w:pPr>
      <w:r w:rsidRPr="0038704A">
        <w:rPr>
          <w:rFonts w:cs="Arial"/>
          <w:noProof/>
        </w:rPr>
        <w:t>opisati metodo zbiranja podatkov,</w:t>
      </w:r>
    </w:p>
    <w:p w14:paraId="1541C381" w14:textId="77777777" w:rsidR="00CB201E" w:rsidRPr="0038704A" w:rsidRDefault="00CB201E" w:rsidP="00F16B7A">
      <w:pPr>
        <w:pStyle w:val="ListParagraph"/>
        <w:numPr>
          <w:ilvl w:val="0"/>
          <w:numId w:val="51"/>
        </w:numPr>
        <w:rPr>
          <w:rFonts w:cs="Arial"/>
          <w:noProof/>
        </w:rPr>
      </w:pPr>
      <w:r w:rsidRPr="0038704A">
        <w:rPr>
          <w:rFonts w:cs="Arial"/>
          <w:noProof/>
        </w:rPr>
        <w:t>opisati vzorčni načrt (velikost vzorca, vzorčni okvir),</w:t>
      </w:r>
    </w:p>
    <w:p w14:paraId="16F5F00D" w14:textId="683EC224" w:rsidR="00CB201E" w:rsidRPr="0038704A" w:rsidRDefault="00CB201E" w:rsidP="00F16B7A">
      <w:pPr>
        <w:pStyle w:val="ListParagraph"/>
        <w:numPr>
          <w:ilvl w:val="0"/>
          <w:numId w:val="51"/>
        </w:numPr>
        <w:rPr>
          <w:rFonts w:cs="Arial"/>
          <w:noProof/>
        </w:rPr>
      </w:pPr>
      <w:r w:rsidRPr="0038704A">
        <w:rPr>
          <w:rFonts w:cs="Arial"/>
          <w:noProof/>
        </w:rPr>
        <w:t xml:space="preserve">opredeliti velikost vzorca in starost anketirancev, ki so vključeni v vzorec, </w:t>
      </w:r>
    </w:p>
    <w:p w14:paraId="7406E16F" w14:textId="77777777" w:rsidR="00CB201E" w:rsidRPr="0038704A" w:rsidRDefault="00CB201E" w:rsidP="00F16B7A">
      <w:pPr>
        <w:pStyle w:val="ListParagraph"/>
        <w:numPr>
          <w:ilvl w:val="0"/>
          <w:numId w:val="51"/>
        </w:numPr>
        <w:rPr>
          <w:rFonts w:cs="Arial"/>
          <w:noProof/>
        </w:rPr>
      </w:pPr>
      <w:r w:rsidRPr="0038704A">
        <w:rPr>
          <w:rFonts w:cs="Arial"/>
          <w:noProof/>
        </w:rPr>
        <w:t>oceniti mersko napako ali interval zaupanja glede na velikost vzorca,</w:t>
      </w:r>
    </w:p>
    <w:p w14:paraId="470360CD" w14:textId="77777777" w:rsidR="00CB201E" w:rsidRPr="0038704A" w:rsidRDefault="00CB201E" w:rsidP="00F16B7A">
      <w:pPr>
        <w:pStyle w:val="ListParagraph"/>
        <w:numPr>
          <w:ilvl w:val="0"/>
          <w:numId w:val="51"/>
        </w:numPr>
        <w:rPr>
          <w:rFonts w:cs="Arial"/>
          <w:noProof/>
        </w:rPr>
      </w:pPr>
      <w:r w:rsidRPr="0038704A">
        <w:rPr>
          <w:rFonts w:cs="Arial"/>
          <w:noProof/>
        </w:rPr>
        <w:t>opisati izbor in nadzor anketarjev,</w:t>
      </w:r>
    </w:p>
    <w:p w14:paraId="67A56D84" w14:textId="77777777" w:rsidR="00CB201E" w:rsidRPr="0038704A" w:rsidRDefault="00CB201E" w:rsidP="00F16B7A">
      <w:pPr>
        <w:pStyle w:val="ListParagraph"/>
        <w:numPr>
          <w:ilvl w:val="0"/>
          <w:numId w:val="51"/>
        </w:numPr>
        <w:rPr>
          <w:rFonts w:cs="Arial"/>
          <w:noProof/>
        </w:rPr>
      </w:pPr>
      <w:r w:rsidRPr="0038704A">
        <w:rPr>
          <w:rFonts w:cs="Arial"/>
          <w:noProof/>
        </w:rPr>
        <w:t>oceniti delež doseženih odgovorov,</w:t>
      </w:r>
    </w:p>
    <w:p w14:paraId="50674103" w14:textId="77777777" w:rsidR="00CB201E" w:rsidRPr="0038704A" w:rsidRDefault="00CB201E" w:rsidP="00F16B7A">
      <w:pPr>
        <w:pStyle w:val="ListParagraph"/>
        <w:numPr>
          <w:ilvl w:val="0"/>
          <w:numId w:val="51"/>
        </w:numPr>
        <w:rPr>
          <w:rFonts w:cs="Arial"/>
          <w:noProof/>
        </w:rPr>
      </w:pPr>
      <w:r w:rsidRPr="0038704A">
        <w:rPr>
          <w:rFonts w:cs="Arial"/>
          <w:noProof/>
        </w:rPr>
        <w:t>opisati morebitno nagrajevanje članov vzorca in</w:t>
      </w:r>
    </w:p>
    <w:p w14:paraId="2435E4B0" w14:textId="77777777" w:rsidR="00CB201E" w:rsidRPr="0038704A" w:rsidRDefault="00CB201E" w:rsidP="00F16B7A">
      <w:pPr>
        <w:pStyle w:val="ListParagraph"/>
        <w:numPr>
          <w:ilvl w:val="0"/>
          <w:numId w:val="51"/>
        </w:numPr>
        <w:rPr>
          <w:rFonts w:cs="Arial"/>
          <w:noProof/>
        </w:rPr>
      </w:pPr>
      <w:r w:rsidRPr="0038704A">
        <w:rPr>
          <w:rFonts w:cs="Arial"/>
          <w:noProof/>
        </w:rPr>
        <w:t>priložiti vprašalnik.</w:t>
      </w:r>
    </w:p>
    <w:p w14:paraId="4292EA30" w14:textId="77777777" w:rsidR="00CB201E" w:rsidRPr="0038704A" w:rsidRDefault="00CB201E" w:rsidP="00CB201E">
      <w:pPr>
        <w:ind w:left="397"/>
        <w:rPr>
          <w:rFonts w:cs="Arial"/>
          <w:noProof/>
        </w:rPr>
      </w:pPr>
    </w:p>
    <w:p w14:paraId="79894785" w14:textId="70555E99" w:rsidR="00F32A58" w:rsidRPr="0038704A" w:rsidRDefault="00CB201E" w:rsidP="00CB201E">
      <w:pPr>
        <w:rPr>
          <w:rFonts w:cs="Arial"/>
          <w:noProof/>
        </w:rPr>
      </w:pPr>
      <w:r w:rsidRPr="0038704A">
        <w:rPr>
          <w:rFonts w:cs="Arial"/>
          <w:noProof/>
        </w:rPr>
        <w:t>Vzorec mora biti reprezentativen po vseh pomembnejših demografskih spremenljivkah (minimalni kriteriji so spol, starost, izobrazba in regija).</w:t>
      </w:r>
    </w:p>
    <w:p w14:paraId="195DF713" w14:textId="645B8F5E" w:rsidR="00F32A58" w:rsidRPr="0038704A" w:rsidRDefault="00CB201E" w:rsidP="00F16B7A">
      <w:pPr>
        <w:pStyle w:val="Heading3"/>
        <w:rPr>
          <w:b/>
          <w:noProof/>
        </w:rPr>
      </w:pPr>
      <w:bookmarkStart w:id="129" w:name="_Toc128383597"/>
      <w:bookmarkStart w:id="130" w:name="_Toc135395726"/>
      <w:r w:rsidRPr="0038704A">
        <w:rPr>
          <w:b/>
          <w:noProof/>
        </w:rPr>
        <w:t>Podatki o poslušanosti</w:t>
      </w:r>
      <w:bookmarkEnd w:id="129"/>
      <w:bookmarkEnd w:id="130"/>
    </w:p>
    <w:p w14:paraId="2797FC9D" w14:textId="77777777" w:rsidR="00CB201E" w:rsidRPr="0038704A" w:rsidRDefault="00CB201E" w:rsidP="00CB201E"/>
    <w:p w14:paraId="78ED3EC9" w14:textId="77777777" w:rsidR="00CB201E" w:rsidRPr="0038704A" w:rsidRDefault="00CB201E" w:rsidP="00CB201E">
      <w:pPr>
        <w:pStyle w:val="bullet"/>
        <w:ind w:left="0" w:firstLine="0"/>
        <w:jc w:val="both"/>
        <w:rPr>
          <w:rFonts w:ascii="Arial" w:hAnsi="Arial" w:cs="Arial"/>
          <w:noProof/>
          <w:sz w:val="20"/>
          <w:lang w:val="sl-SI"/>
        </w:rPr>
      </w:pPr>
      <w:r w:rsidRPr="0038704A">
        <w:rPr>
          <w:rFonts w:ascii="Arial" w:hAnsi="Arial" w:cs="Arial"/>
          <w:noProof/>
          <w:sz w:val="20"/>
          <w:lang w:val="sl-SI"/>
        </w:rPr>
        <w:t>Poslušanost RA programov in radijskih vsebin mora biti merjena v formatu ena (1) minuta, za uporabo pa se podatki lahko obdelajo po 15-minutnih intervalih. Poslušanost RA programov in radijskih vsebin mora biti izmerjena za vsak dan v tednu.</w:t>
      </w:r>
    </w:p>
    <w:p w14:paraId="408E9E2E" w14:textId="77777777" w:rsidR="00CB201E" w:rsidRPr="0038704A" w:rsidRDefault="00CB201E" w:rsidP="00CB201E">
      <w:pPr>
        <w:pStyle w:val="bullet"/>
        <w:ind w:left="0" w:firstLine="0"/>
        <w:rPr>
          <w:rFonts w:ascii="Arial" w:hAnsi="Arial" w:cs="Arial"/>
          <w:noProof/>
          <w:sz w:val="20"/>
          <w:lang w:val="sl-SI"/>
        </w:rPr>
      </w:pPr>
    </w:p>
    <w:p w14:paraId="3A57199C" w14:textId="77777777" w:rsidR="00CB201E" w:rsidRPr="0038704A" w:rsidRDefault="00CB201E" w:rsidP="00CB201E">
      <w:pPr>
        <w:pStyle w:val="Caption"/>
        <w:spacing w:before="0" w:after="0"/>
        <w:rPr>
          <w:rFonts w:cs="Arial"/>
          <w:b/>
          <w:bCs/>
          <w:i w:val="0"/>
          <w:iCs w:val="0"/>
          <w:noProof/>
          <w:sz w:val="20"/>
          <w:szCs w:val="20"/>
          <w:lang w:eastAsia="en-US"/>
        </w:rPr>
      </w:pPr>
      <w:r w:rsidRPr="0038704A">
        <w:rPr>
          <w:rFonts w:cs="Arial"/>
          <w:b/>
          <w:bCs/>
          <w:i w:val="0"/>
          <w:iCs w:val="0"/>
          <w:noProof/>
          <w:sz w:val="20"/>
          <w:szCs w:val="20"/>
          <w:lang w:eastAsia="en-US"/>
        </w:rPr>
        <w:t xml:space="preserve">Ponudnik storitve </w:t>
      </w:r>
      <w:r w:rsidRPr="0038704A">
        <w:rPr>
          <w:rFonts w:cs="Arial"/>
          <w:b/>
          <w:bCs/>
          <w:i w:val="0"/>
          <w:iCs w:val="0"/>
          <w:noProof/>
          <w:sz w:val="20"/>
          <w:szCs w:val="20"/>
          <w:u w:val="single"/>
          <w:lang w:eastAsia="en-US"/>
        </w:rPr>
        <w:t>mora</w:t>
      </w:r>
      <w:r w:rsidRPr="0038704A">
        <w:rPr>
          <w:rFonts w:cs="Arial"/>
          <w:b/>
          <w:bCs/>
          <w:i w:val="0"/>
          <w:iCs w:val="0"/>
          <w:noProof/>
          <w:sz w:val="20"/>
          <w:szCs w:val="20"/>
          <w:lang w:eastAsia="en-US"/>
        </w:rPr>
        <w:t xml:space="preserve"> v ponudbi opisati sledeče:</w:t>
      </w:r>
    </w:p>
    <w:p w14:paraId="3A7E59C7" w14:textId="77777777" w:rsidR="00CB201E" w:rsidRPr="0038704A" w:rsidRDefault="00CB201E" w:rsidP="00F16B7A">
      <w:pPr>
        <w:pStyle w:val="ListParagraph"/>
        <w:numPr>
          <w:ilvl w:val="0"/>
          <w:numId w:val="52"/>
        </w:numPr>
        <w:rPr>
          <w:rFonts w:cs="Arial"/>
          <w:noProof/>
        </w:rPr>
      </w:pPr>
      <w:r w:rsidRPr="0038704A">
        <w:rPr>
          <w:rFonts w:cs="Arial"/>
          <w:noProof/>
        </w:rPr>
        <w:t>prikazovanje poslušanosti (kratek opis podatkov),</w:t>
      </w:r>
    </w:p>
    <w:p w14:paraId="1C46F48C" w14:textId="77777777" w:rsidR="00CB201E" w:rsidRPr="0038704A" w:rsidRDefault="00CB201E" w:rsidP="00F16B7A">
      <w:pPr>
        <w:pStyle w:val="ListParagraph"/>
        <w:numPr>
          <w:ilvl w:val="0"/>
          <w:numId w:val="52"/>
        </w:numPr>
        <w:rPr>
          <w:rFonts w:cs="Arial"/>
          <w:noProof/>
        </w:rPr>
      </w:pPr>
      <w:r w:rsidRPr="0038704A">
        <w:rPr>
          <w:rFonts w:cs="Arial"/>
          <w:noProof/>
        </w:rPr>
        <w:t xml:space="preserve">format podatkov, ki so posredovani uporabniku, </w:t>
      </w:r>
    </w:p>
    <w:p w14:paraId="69205CBF" w14:textId="77777777" w:rsidR="00CB201E" w:rsidRPr="0038704A" w:rsidRDefault="00CB201E" w:rsidP="00F16B7A">
      <w:pPr>
        <w:pStyle w:val="ListParagraph"/>
        <w:numPr>
          <w:ilvl w:val="0"/>
          <w:numId w:val="52"/>
        </w:numPr>
        <w:rPr>
          <w:rFonts w:cs="Arial"/>
          <w:noProof/>
        </w:rPr>
      </w:pPr>
      <w:r w:rsidRPr="0038704A">
        <w:rPr>
          <w:rFonts w:cs="Arial"/>
          <w:noProof/>
        </w:rPr>
        <w:lastRenderedPageBreak/>
        <w:t>čas dostave podatkov,</w:t>
      </w:r>
    </w:p>
    <w:p w14:paraId="19930CF1" w14:textId="77777777" w:rsidR="00CB201E" w:rsidRPr="0038704A" w:rsidRDefault="00CB201E" w:rsidP="00F16B7A">
      <w:pPr>
        <w:pStyle w:val="ListParagraph"/>
        <w:numPr>
          <w:ilvl w:val="0"/>
          <w:numId w:val="52"/>
        </w:numPr>
        <w:rPr>
          <w:rFonts w:cs="Arial"/>
          <w:noProof/>
        </w:rPr>
      </w:pPr>
      <w:r w:rsidRPr="0038704A">
        <w:rPr>
          <w:rFonts w:cs="Arial"/>
          <w:noProof/>
        </w:rPr>
        <w:t>izpad podatkov in</w:t>
      </w:r>
    </w:p>
    <w:p w14:paraId="04E2342A" w14:textId="08FF106A" w:rsidR="00CB201E" w:rsidRPr="0038704A" w:rsidRDefault="00CB201E" w:rsidP="00CB201E">
      <w:pPr>
        <w:pStyle w:val="ListParagraph"/>
        <w:numPr>
          <w:ilvl w:val="0"/>
          <w:numId w:val="52"/>
        </w:numPr>
        <w:rPr>
          <w:rFonts w:cs="Arial"/>
          <w:noProof/>
        </w:rPr>
      </w:pPr>
      <w:r w:rsidRPr="0038704A">
        <w:rPr>
          <w:rFonts w:cs="Arial"/>
          <w:noProof/>
        </w:rPr>
        <w:t>hranjenje raziskovalne dokumentacije.</w:t>
      </w:r>
    </w:p>
    <w:p w14:paraId="026941DB" w14:textId="77777777" w:rsidR="00F32A58" w:rsidRPr="0038704A" w:rsidRDefault="00F32A58" w:rsidP="00F16B7A">
      <w:pPr>
        <w:pStyle w:val="Heading3"/>
        <w:rPr>
          <w:b/>
          <w:noProof/>
        </w:rPr>
      </w:pPr>
      <w:bookmarkStart w:id="131" w:name="_Toc128383598"/>
      <w:bookmarkStart w:id="132" w:name="_Toc135395727"/>
      <w:r w:rsidRPr="0038704A">
        <w:rPr>
          <w:b/>
          <w:noProof/>
        </w:rPr>
        <w:t>Programska orodja in oprema</w:t>
      </w:r>
      <w:bookmarkEnd w:id="131"/>
      <w:bookmarkEnd w:id="132"/>
    </w:p>
    <w:p w14:paraId="1B102E53" w14:textId="77777777" w:rsidR="00F32A58" w:rsidRPr="0038704A" w:rsidRDefault="00F32A58" w:rsidP="00F32A58"/>
    <w:p w14:paraId="56CDEFBC" w14:textId="77777777" w:rsidR="00F32A58" w:rsidRPr="0038704A" w:rsidRDefault="00F32A58" w:rsidP="00F32A58">
      <w:pPr>
        <w:pStyle w:val="bullet"/>
        <w:ind w:left="0" w:firstLine="0"/>
        <w:jc w:val="both"/>
        <w:rPr>
          <w:rFonts w:ascii="Arial" w:hAnsi="Arial" w:cs="Arial"/>
          <w:noProof/>
          <w:sz w:val="20"/>
          <w:lang w:val="sl-SI"/>
        </w:rPr>
      </w:pPr>
      <w:r w:rsidRPr="0038704A">
        <w:rPr>
          <w:rFonts w:ascii="Arial" w:hAnsi="Arial" w:cs="Arial"/>
          <w:noProof/>
          <w:sz w:val="20"/>
          <w:lang w:val="sl-SI"/>
        </w:rPr>
        <w:t>Podatki se morajo</w:t>
      </w:r>
      <w:r w:rsidRPr="0038704A">
        <w:rPr>
          <w:rFonts w:ascii="Arial" w:hAnsi="Arial" w:cs="Arial"/>
          <w:b/>
          <w:bCs/>
          <w:noProof/>
          <w:sz w:val="20"/>
          <w:lang w:val="sl-SI"/>
        </w:rPr>
        <w:t xml:space="preserve"> </w:t>
      </w:r>
      <w:r w:rsidRPr="0038704A">
        <w:rPr>
          <w:rFonts w:ascii="Arial" w:hAnsi="Arial" w:cs="Arial"/>
          <w:noProof/>
          <w:sz w:val="20"/>
          <w:lang w:val="sl-SI"/>
        </w:rPr>
        <w:t>obdelovati s programskim orodjem ponudnika storitve</w:t>
      </w:r>
      <w:r w:rsidRPr="0038704A">
        <w:rPr>
          <w:rFonts w:ascii="Arial" w:hAnsi="Arial" w:cs="Arial"/>
          <w:b/>
          <w:bCs/>
          <w:noProof/>
          <w:sz w:val="20"/>
          <w:lang w:val="sl-SI"/>
        </w:rPr>
        <w:t>.</w:t>
      </w:r>
      <w:r w:rsidRPr="0038704A">
        <w:rPr>
          <w:rFonts w:ascii="Arial" w:hAnsi="Arial" w:cs="Arial"/>
          <w:noProof/>
          <w:sz w:val="20"/>
          <w:lang w:val="sl-SI"/>
        </w:rPr>
        <w:t xml:space="preserve"> Le-ta zagotavlja, da ima za navedeno programsko orodje ustrezne licence za uporabo. </w:t>
      </w:r>
    </w:p>
    <w:p w14:paraId="3572D803" w14:textId="77777777" w:rsidR="00F32A58" w:rsidRPr="0038704A" w:rsidRDefault="00F32A58" w:rsidP="00F32A58">
      <w:pPr>
        <w:pStyle w:val="bullet"/>
        <w:ind w:left="0" w:firstLine="0"/>
        <w:rPr>
          <w:rFonts w:ascii="Arial" w:hAnsi="Arial" w:cs="Arial"/>
          <w:noProof/>
          <w:sz w:val="20"/>
          <w:lang w:val="sl-SI"/>
        </w:rPr>
      </w:pPr>
    </w:p>
    <w:p w14:paraId="11D5C754" w14:textId="5BB4867C" w:rsidR="00F32A58" w:rsidRPr="0038704A" w:rsidRDefault="00F32A58" w:rsidP="00F32A58">
      <w:pPr>
        <w:rPr>
          <w:rFonts w:cs="Arial"/>
          <w:noProof/>
        </w:rPr>
      </w:pPr>
      <w:r w:rsidRPr="0038704A">
        <w:rPr>
          <w:rFonts w:cs="Arial"/>
          <w:noProof/>
        </w:rPr>
        <w:t>Ponudnik storitve mora vgraditi ustrezno programsko opremo, in naročniku dodeliti pravico do uporabe teh programov z licencami.</w:t>
      </w:r>
      <w:r w:rsidR="00EA19A4" w:rsidRPr="0038704A">
        <w:rPr>
          <w:rFonts w:cs="Arial"/>
          <w:noProof/>
        </w:rPr>
        <w:t xml:space="preserve"> Strošek najemna licenc mora biti za celotno obdobje veljavnosti pogodbe vključeno v ponudbeno ceno.</w:t>
      </w:r>
    </w:p>
    <w:p w14:paraId="514CABFE" w14:textId="77777777" w:rsidR="00F32A58" w:rsidRPr="0038704A" w:rsidRDefault="00F32A58" w:rsidP="00F32A58">
      <w:pPr>
        <w:pStyle w:val="bullet"/>
        <w:ind w:left="0" w:firstLine="0"/>
        <w:jc w:val="both"/>
        <w:rPr>
          <w:rFonts w:ascii="Arial" w:hAnsi="Arial" w:cs="Arial"/>
          <w:noProof/>
          <w:sz w:val="20"/>
          <w:lang w:val="sl-SI"/>
        </w:rPr>
      </w:pPr>
    </w:p>
    <w:p w14:paraId="056F1E3F" w14:textId="77777777" w:rsidR="00F32A58" w:rsidRPr="0038704A" w:rsidRDefault="00F32A58" w:rsidP="00F32A58">
      <w:pPr>
        <w:pStyle w:val="bullet"/>
        <w:ind w:left="0" w:firstLine="0"/>
        <w:jc w:val="both"/>
        <w:rPr>
          <w:rFonts w:ascii="Arial" w:hAnsi="Arial" w:cs="Arial"/>
          <w:noProof/>
          <w:sz w:val="20"/>
          <w:lang w:val="sl-SI"/>
        </w:rPr>
      </w:pPr>
      <w:r w:rsidRPr="0038704A">
        <w:rPr>
          <w:rFonts w:ascii="Arial" w:hAnsi="Arial" w:cs="Arial"/>
          <w:noProof/>
          <w:sz w:val="20"/>
          <w:lang w:val="sl-SI"/>
        </w:rPr>
        <w:t>Ponudnik storitve mora v ponudbi opredeliti sledeče:</w:t>
      </w:r>
    </w:p>
    <w:p w14:paraId="12E80ABD" w14:textId="77777777" w:rsidR="00F32A58" w:rsidRPr="0038704A" w:rsidRDefault="00F32A58" w:rsidP="00F16B7A">
      <w:pPr>
        <w:pStyle w:val="ListParagraph"/>
        <w:numPr>
          <w:ilvl w:val="0"/>
          <w:numId w:val="34"/>
        </w:numPr>
        <w:rPr>
          <w:rFonts w:cs="Arial"/>
          <w:noProof/>
        </w:rPr>
      </w:pPr>
      <w:r w:rsidRPr="0038704A">
        <w:rPr>
          <w:rFonts w:cs="Arial"/>
          <w:noProof/>
        </w:rPr>
        <w:t xml:space="preserve">opisati osnovne podatke - kaj vključujejo podatki in kakšni programski moduli so namenjeni za analizo le-teh. </w:t>
      </w:r>
    </w:p>
    <w:p w14:paraId="6AF0C2CF" w14:textId="77777777" w:rsidR="00F32A58" w:rsidRPr="0038704A" w:rsidRDefault="00F32A58" w:rsidP="00F16B7A">
      <w:pPr>
        <w:pStyle w:val="ListParagraph"/>
        <w:numPr>
          <w:ilvl w:val="0"/>
          <w:numId w:val="34"/>
        </w:numPr>
        <w:rPr>
          <w:rFonts w:cs="Arial"/>
          <w:noProof/>
        </w:rPr>
      </w:pPr>
      <w:r w:rsidRPr="0038704A">
        <w:rPr>
          <w:rFonts w:cs="Arial"/>
          <w:noProof/>
        </w:rPr>
        <w:t>dodati slovenska navodila za uporabo programskega orodja z definicijami pojmov in spremenljivk,</w:t>
      </w:r>
    </w:p>
    <w:p w14:paraId="316E6A59" w14:textId="77777777" w:rsidR="00F32A58" w:rsidRPr="0038704A" w:rsidRDefault="00F32A58" w:rsidP="00F16B7A">
      <w:pPr>
        <w:pStyle w:val="ListParagraph"/>
        <w:numPr>
          <w:ilvl w:val="0"/>
          <w:numId w:val="34"/>
        </w:numPr>
        <w:rPr>
          <w:rFonts w:cs="Arial"/>
          <w:noProof/>
        </w:rPr>
      </w:pPr>
      <w:r w:rsidRPr="0038704A">
        <w:rPr>
          <w:rFonts w:cs="Arial"/>
          <w:noProof/>
        </w:rPr>
        <w:t>opisati usposabljanje uporabnikov in sprotno pomoč,</w:t>
      </w:r>
    </w:p>
    <w:p w14:paraId="73F2A894" w14:textId="77777777" w:rsidR="00F32A58" w:rsidRPr="0038704A" w:rsidRDefault="00F32A58" w:rsidP="00F16B7A">
      <w:pPr>
        <w:pStyle w:val="ListParagraph"/>
        <w:numPr>
          <w:ilvl w:val="0"/>
          <w:numId w:val="34"/>
        </w:numPr>
        <w:rPr>
          <w:rFonts w:cs="Arial"/>
          <w:noProof/>
          <w:color w:val="000000" w:themeColor="text1"/>
        </w:rPr>
      </w:pPr>
      <w:r w:rsidRPr="0038704A">
        <w:rPr>
          <w:rFonts w:cs="Arial"/>
          <w:noProof/>
          <w:color w:val="000000" w:themeColor="text1"/>
        </w:rPr>
        <w:t>orisati nadaljnji razvoj programske opreme in</w:t>
      </w:r>
    </w:p>
    <w:p w14:paraId="3F3A2436" w14:textId="77777777" w:rsidR="00F32A58" w:rsidRPr="0038704A" w:rsidRDefault="00F32A58" w:rsidP="00F16B7A">
      <w:pPr>
        <w:pStyle w:val="bullet"/>
        <w:numPr>
          <w:ilvl w:val="0"/>
          <w:numId w:val="34"/>
        </w:numPr>
        <w:jc w:val="both"/>
        <w:rPr>
          <w:rFonts w:ascii="Arial" w:hAnsi="Arial" w:cs="Arial"/>
          <w:noProof/>
          <w:sz w:val="20"/>
          <w:lang w:val="sl-SI"/>
        </w:rPr>
      </w:pPr>
      <w:r w:rsidRPr="0038704A">
        <w:rPr>
          <w:rFonts w:ascii="Arial" w:hAnsi="Arial" w:cs="Arial"/>
          <w:noProof/>
          <w:sz w:val="20"/>
          <w:lang w:val="sl-SI"/>
        </w:rPr>
        <w:t>opisati vzdrževanje opreme in odpravljanje morebitnih napak.</w:t>
      </w:r>
    </w:p>
    <w:p w14:paraId="348BFB91" w14:textId="77777777" w:rsidR="00F32A58" w:rsidRPr="0038704A" w:rsidRDefault="00F32A58" w:rsidP="00F16B7A">
      <w:pPr>
        <w:pStyle w:val="Heading3"/>
        <w:rPr>
          <w:b/>
          <w:noProof/>
        </w:rPr>
      </w:pPr>
      <w:bookmarkStart w:id="133" w:name="_Toc128383599"/>
      <w:bookmarkStart w:id="134" w:name="_Toc135395728"/>
      <w:r w:rsidRPr="0038704A">
        <w:rPr>
          <w:b/>
          <w:noProof/>
        </w:rPr>
        <w:t>Pomoč in odpravljanje napak</w:t>
      </w:r>
      <w:bookmarkEnd w:id="133"/>
      <w:bookmarkEnd w:id="134"/>
    </w:p>
    <w:p w14:paraId="793EBC3E" w14:textId="77777777" w:rsidR="00F32A58" w:rsidRPr="0038704A" w:rsidRDefault="00F32A58" w:rsidP="00F32A58"/>
    <w:p w14:paraId="0DEFC921" w14:textId="77777777" w:rsidR="00A85744" w:rsidRPr="0038704A" w:rsidRDefault="00A85744" w:rsidP="00A85744">
      <w:pPr>
        <w:pStyle w:val="bullet"/>
        <w:ind w:left="0" w:firstLine="0"/>
        <w:jc w:val="both"/>
        <w:rPr>
          <w:rFonts w:ascii="Arial" w:hAnsi="Arial" w:cs="Arial"/>
          <w:noProof/>
          <w:sz w:val="20"/>
          <w:lang w:val="sl-SI"/>
        </w:rPr>
      </w:pPr>
      <w:bookmarkStart w:id="135" w:name="_Toc128383600"/>
      <w:r w:rsidRPr="0038704A">
        <w:rPr>
          <w:rFonts w:ascii="Arial" w:hAnsi="Arial" w:cs="Arial"/>
          <w:noProof/>
          <w:sz w:val="20"/>
          <w:lang w:val="sl-SI"/>
        </w:rPr>
        <w:t>Za primere tehničnih težav v delovanju programske opreme mora biti ponudnik storitve oz. njegov predstavnik vsak delavnik med 8. in 16. uro dosegljiv na vnaprej dogovorjeni telefonski številki in elektronski pošti, kamor lahko naročnik prijavi tehnično okvaro glede delovanja programske opreme.</w:t>
      </w:r>
    </w:p>
    <w:p w14:paraId="4303B03C" w14:textId="77777777" w:rsidR="00A85744" w:rsidRPr="0038704A" w:rsidRDefault="00A85744" w:rsidP="00A85744">
      <w:pPr>
        <w:pStyle w:val="bullet"/>
        <w:ind w:left="0" w:firstLine="0"/>
        <w:jc w:val="both"/>
        <w:rPr>
          <w:rFonts w:ascii="Arial" w:hAnsi="Arial" w:cs="Arial"/>
          <w:noProof/>
          <w:sz w:val="20"/>
          <w:lang w:val="sl-SI"/>
        </w:rPr>
      </w:pPr>
    </w:p>
    <w:p w14:paraId="7F8CBEF1" w14:textId="77777777" w:rsidR="00A85744" w:rsidRPr="0038704A" w:rsidRDefault="00A85744" w:rsidP="00A85744">
      <w:pPr>
        <w:pStyle w:val="bullet"/>
        <w:ind w:left="0" w:firstLine="0"/>
        <w:jc w:val="both"/>
        <w:rPr>
          <w:rFonts w:ascii="Arial" w:hAnsi="Arial" w:cs="Arial"/>
          <w:noProof/>
          <w:sz w:val="20"/>
          <w:lang w:val="sl-SI"/>
        </w:rPr>
      </w:pPr>
      <w:r w:rsidRPr="0038704A">
        <w:rPr>
          <w:rFonts w:ascii="Arial" w:hAnsi="Arial" w:cs="Arial"/>
          <w:noProof/>
          <w:sz w:val="20"/>
          <w:lang w:val="sl-SI"/>
        </w:rPr>
        <w:t>Če se ob pregledu delovanja programske opreme ugotovi, da je do napake prišlo zaradi programske opreme ponudnika storitve, mora ponudnik storitve napako odpraviti v 48 urah od prijave napake.</w:t>
      </w:r>
    </w:p>
    <w:p w14:paraId="5B13B86E" w14:textId="77777777" w:rsidR="00F32A58" w:rsidRPr="0038704A" w:rsidRDefault="00F32A58" w:rsidP="00F16B7A">
      <w:pPr>
        <w:pStyle w:val="Heading3"/>
        <w:rPr>
          <w:b/>
          <w:noProof/>
        </w:rPr>
      </w:pPr>
      <w:bookmarkStart w:id="136" w:name="_Toc135395729"/>
      <w:r w:rsidRPr="0038704A">
        <w:rPr>
          <w:b/>
          <w:noProof/>
        </w:rPr>
        <w:t>Koincidenčna raziskava</w:t>
      </w:r>
      <w:bookmarkEnd w:id="135"/>
      <w:bookmarkEnd w:id="136"/>
    </w:p>
    <w:p w14:paraId="1E974661" w14:textId="77777777" w:rsidR="00F32A58" w:rsidRPr="0038704A" w:rsidRDefault="00F32A58" w:rsidP="00F32A58">
      <w:pPr>
        <w:pStyle w:val="Footer"/>
        <w:jc w:val="both"/>
        <w:rPr>
          <w:rFonts w:ascii="Arial" w:hAnsi="Arial" w:cs="Arial"/>
          <w:noProof/>
          <w:szCs w:val="24"/>
          <w:lang w:val="sl-SI"/>
        </w:rPr>
      </w:pPr>
    </w:p>
    <w:p w14:paraId="48912F96" w14:textId="77777777" w:rsidR="00566362" w:rsidRPr="0038704A" w:rsidRDefault="00566362" w:rsidP="00566362">
      <w:pPr>
        <w:pStyle w:val="Footer"/>
        <w:jc w:val="both"/>
        <w:rPr>
          <w:rFonts w:ascii="Arial" w:hAnsi="Arial" w:cs="Arial"/>
          <w:noProof/>
          <w:szCs w:val="24"/>
          <w:lang w:val="sl-SI"/>
        </w:rPr>
      </w:pPr>
      <w:r w:rsidRPr="0038704A">
        <w:rPr>
          <w:rFonts w:ascii="Arial" w:hAnsi="Arial" w:cs="Arial"/>
          <w:noProof/>
          <w:szCs w:val="24"/>
          <w:lang w:val="sl-SI"/>
        </w:rPr>
        <w:t>Ponudnik storitve mora tekom izvajanja pogodbe dvakrat v koledarskem letu izvesti kontrolno raziskavo – koincidenčno raziskavo v različnih časovnih terminih in dnevih na območju celotne države.</w:t>
      </w:r>
    </w:p>
    <w:p w14:paraId="6E8287F7" w14:textId="77777777" w:rsidR="00F32A58" w:rsidRPr="0038704A" w:rsidRDefault="00F32A58" w:rsidP="00F32A58">
      <w:pPr>
        <w:pStyle w:val="Footer"/>
        <w:tabs>
          <w:tab w:val="clear" w:pos="4153"/>
          <w:tab w:val="clear" w:pos="8306"/>
        </w:tabs>
        <w:rPr>
          <w:rFonts w:ascii="Arial" w:hAnsi="Arial" w:cs="Arial"/>
          <w:noProof/>
          <w:szCs w:val="24"/>
          <w:lang w:val="sl-SI"/>
        </w:rPr>
      </w:pPr>
    </w:p>
    <w:p w14:paraId="20A70B1D" w14:textId="4987C003" w:rsidR="00F32A58" w:rsidRPr="0038704A" w:rsidRDefault="00F32A58" w:rsidP="00F32A58">
      <w:pPr>
        <w:rPr>
          <w:rFonts w:cs="Arial"/>
          <w:noProof/>
        </w:rPr>
      </w:pPr>
      <w:r w:rsidRPr="0038704A">
        <w:rPr>
          <w:rFonts w:cs="Arial"/>
          <w:b/>
          <w:bCs/>
          <w:noProof/>
        </w:rPr>
        <w:t xml:space="preserve">Naročnik ima pravico do nadzora vseh delov sistema opravljanja storitev, razen identifikacije </w:t>
      </w:r>
      <w:r w:rsidR="00642323" w:rsidRPr="0038704A">
        <w:rPr>
          <w:rFonts w:cs="Arial"/>
          <w:b/>
          <w:bCs/>
          <w:noProof/>
        </w:rPr>
        <w:t xml:space="preserve">posameznikov </w:t>
      </w:r>
      <w:r w:rsidRPr="0038704A">
        <w:rPr>
          <w:rFonts w:cs="Arial"/>
          <w:b/>
          <w:bCs/>
          <w:noProof/>
        </w:rPr>
        <w:t>vključenih vzorec</w:t>
      </w:r>
      <w:r w:rsidRPr="0038704A">
        <w:rPr>
          <w:rFonts w:cs="Arial"/>
          <w:noProof/>
        </w:rPr>
        <w:t>.</w:t>
      </w:r>
    </w:p>
    <w:p w14:paraId="43621F17" w14:textId="77777777" w:rsidR="00F32A58" w:rsidRPr="0038704A" w:rsidRDefault="00F32A58" w:rsidP="00F16B7A">
      <w:pPr>
        <w:pStyle w:val="Heading3"/>
        <w:rPr>
          <w:b/>
          <w:noProof/>
        </w:rPr>
      </w:pPr>
      <w:bookmarkStart w:id="137" w:name="_Toc128383601"/>
      <w:bookmarkStart w:id="138" w:name="_Toc135395730"/>
      <w:r w:rsidRPr="0038704A">
        <w:rPr>
          <w:b/>
          <w:noProof/>
        </w:rPr>
        <w:t>Reference</w:t>
      </w:r>
      <w:bookmarkEnd w:id="137"/>
      <w:bookmarkEnd w:id="138"/>
    </w:p>
    <w:p w14:paraId="264FA11B" w14:textId="77777777" w:rsidR="00F32A58" w:rsidRPr="0038704A" w:rsidRDefault="00F32A58" w:rsidP="00F32A58"/>
    <w:p w14:paraId="57E443ED" w14:textId="77777777" w:rsidR="00F32A58" w:rsidRPr="0038704A" w:rsidRDefault="00F32A58" w:rsidP="00F32A58">
      <w:pPr>
        <w:rPr>
          <w:noProof/>
        </w:rPr>
      </w:pPr>
      <w:r w:rsidRPr="0038704A">
        <w:rPr>
          <w:noProof/>
        </w:rPr>
        <w:t xml:space="preserve">Pogoj za ustreznost ponudbe so tudi vse spodaj navedene reference, kar je potrebno ustrezno dokazati ob oddaji ponudbe. Ponudnik priloži podatke o realiziranih projektih, kjer mora za vsako referenco navesti podatke o naročniku storitve (tj. o osebi/podjetju, za katero je opravil storitev) in predmetu storitve ter način, kako bo lahko te podatke naročnik preveril. </w:t>
      </w:r>
    </w:p>
    <w:p w14:paraId="6B0EC0FF" w14:textId="77777777" w:rsidR="00F32A58" w:rsidRPr="0038704A" w:rsidRDefault="00F32A58" w:rsidP="00F32A58">
      <w:pPr>
        <w:rPr>
          <w:noProof/>
        </w:rPr>
      </w:pPr>
    </w:p>
    <w:p w14:paraId="300EF80A" w14:textId="77777777" w:rsidR="00F32A58" w:rsidRPr="0038704A" w:rsidRDefault="00F32A58" w:rsidP="00F32A58">
      <w:pPr>
        <w:rPr>
          <w:noProof/>
        </w:rPr>
      </w:pPr>
      <w:r w:rsidRPr="0038704A">
        <w:rPr>
          <w:noProof/>
        </w:rPr>
        <w:t>Med zahtevane reference se štejejo:</w:t>
      </w:r>
    </w:p>
    <w:p w14:paraId="494E65C8" w14:textId="77777777" w:rsidR="00F32A58" w:rsidRPr="0038704A" w:rsidRDefault="00F32A58" w:rsidP="00F32A58">
      <w:pPr>
        <w:rPr>
          <w:caps/>
          <w:noProof/>
        </w:rPr>
      </w:pPr>
    </w:p>
    <w:p w14:paraId="5FA394CD" w14:textId="2C2CADCB" w:rsidR="00F32A58" w:rsidRPr="0038704A" w:rsidRDefault="00CB201E" w:rsidP="00F16B7A">
      <w:pPr>
        <w:pStyle w:val="ListParagraph"/>
        <w:numPr>
          <w:ilvl w:val="0"/>
          <w:numId w:val="46"/>
        </w:numPr>
      </w:pPr>
      <w:r w:rsidRPr="0038704A">
        <w:t xml:space="preserve">Eno (1) slovensko ali mednarodno izvedbo projekta raziskave merjenja mesečne </w:t>
      </w:r>
      <w:r w:rsidR="00502518" w:rsidRPr="0038704A">
        <w:t>(</w:t>
      </w:r>
      <w:r w:rsidRPr="0038704A">
        <w:t>ali manj</w:t>
      </w:r>
      <w:r w:rsidR="00502518" w:rsidRPr="0038704A">
        <w:t xml:space="preserve"> = bolj pogosto)</w:t>
      </w:r>
      <w:r w:rsidRPr="0038704A">
        <w:t xml:space="preserve"> poslušanosti RA programov, vključeni morajo biti tudi rezultati poslušanosti avdio vsebin na zahtevo (</w:t>
      </w:r>
      <w:proofErr w:type="spellStart"/>
      <w:r w:rsidRPr="0038704A">
        <w:t>podkasti</w:t>
      </w:r>
      <w:proofErr w:type="spellEnd"/>
      <w:r w:rsidRPr="0038704A">
        <w:t>, radijske oddaje, ipd.), na vseh pametnih in drugih napravah (vključujoč pametne naprave in platforme, ki omogočajo poslušanje radijskih programov) in po napravah poslušanja (radijski sprejemnik doma, radijski sprejemnik v službi, ipd.), na vzorcu velikosti vsaj 2.400 posameznikov in so podatki o poslušanosti v uporabi vsaj eno (</w:t>
      </w:r>
      <w:r w:rsidR="001476AF" w:rsidRPr="0038704A">
        <w:t>1</w:t>
      </w:r>
      <w:r w:rsidRPr="0038704A">
        <w:t>) leto</w:t>
      </w:r>
      <w:r w:rsidR="001476AF" w:rsidRPr="0038704A">
        <w:t>.</w:t>
      </w:r>
    </w:p>
    <w:p w14:paraId="219072F0" w14:textId="77777777" w:rsidR="00F32A58" w:rsidRPr="0038704A" w:rsidRDefault="00F32A58" w:rsidP="00F32A58"/>
    <w:p w14:paraId="3EEB0B08" w14:textId="443BAB7B" w:rsidR="00D21748" w:rsidRPr="0038704A" w:rsidRDefault="00D21748" w:rsidP="00D21748">
      <w:pPr>
        <w:rPr>
          <w:b/>
          <w:bCs/>
        </w:rPr>
      </w:pPr>
      <w:bookmarkStart w:id="139" w:name="_Toc128383602"/>
      <w:r w:rsidRPr="0038704A">
        <w:rPr>
          <w:b/>
          <w:bCs/>
        </w:rPr>
        <w:t>Ponudnik predloži referenčno izjavo na naročnikovem obrazcu Referenčna izjava ponudnika za sklop C (OBR-</w:t>
      </w:r>
      <w:r w:rsidR="002F0296" w:rsidRPr="0038704A">
        <w:rPr>
          <w:b/>
          <w:bCs/>
        </w:rPr>
        <w:t>9</w:t>
      </w:r>
      <w:r w:rsidRPr="0038704A">
        <w:rPr>
          <w:b/>
          <w:bCs/>
        </w:rPr>
        <w:t>C-1).</w:t>
      </w:r>
    </w:p>
    <w:p w14:paraId="7993310F" w14:textId="77777777" w:rsidR="00F32A58" w:rsidRPr="0038704A" w:rsidRDefault="00F32A58" w:rsidP="00F16B7A">
      <w:pPr>
        <w:pStyle w:val="Heading3"/>
        <w:rPr>
          <w:b/>
          <w:noProof/>
        </w:rPr>
      </w:pPr>
      <w:bookmarkStart w:id="140" w:name="_Toc135395731"/>
      <w:r w:rsidRPr="0038704A">
        <w:rPr>
          <w:b/>
          <w:noProof/>
        </w:rPr>
        <w:t>Vsebinske zahteve</w:t>
      </w:r>
      <w:bookmarkEnd w:id="139"/>
      <w:bookmarkEnd w:id="140"/>
    </w:p>
    <w:p w14:paraId="1ECDFAAC" w14:textId="77777777" w:rsidR="00F32A58" w:rsidRPr="0038704A" w:rsidRDefault="00F32A58" w:rsidP="00F32A58"/>
    <w:p w14:paraId="5F165374" w14:textId="77777777" w:rsidR="00F32A58" w:rsidRPr="0038704A" w:rsidRDefault="00F32A58" w:rsidP="00F16B7A">
      <w:pPr>
        <w:pStyle w:val="Heading4"/>
        <w:rPr>
          <w:b/>
          <w:bCs/>
          <w:lang w:val="sl-SI"/>
        </w:rPr>
      </w:pPr>
      <w:bookmarkStart w:id="141" w:name="_Toc135395732"/>
      <w:r w:rsidRPr="0038704A">
        <w:rPr>
          <w:b/>
          <w:bCs/>
          <w:lang w:val="sl-SI"/>
        </w:rPr>
        <w:lastRenderedPageBreak/>
        <w:t>Radijski programi in radijske vsebine</w:t>
      </w:r>
      <w:bookmarkEnd w:id="141"/>
    </w:p>
    <w:p w14:paraId="768C611A" w14:textId="77777777" w:rsidR="00F32A58" w:rsidRPr="0038704A" w:rsidRDefault="00F32A58" w:rsidP="00F32A58"/>
    <w:p w14:paraId="02762C18" w14:textId="77DE07AF" w:rsidR="00F32A58" w:rsidRPr="0038704A" w:rsidRDefault="00F32A58" w:rsidP="00F32A58">
      <w:pPr>
        <w:pStyle w:val="bullet"/>
        <w:ind w:left="0" w:firstLine="0"/>
        <w:jc w:val="both"/>
        <w:rPr>
          <w:rFonts w:ascii="Arial" w:hAnsi="Arial" w:cs="Arial"/>
          <w:noProof/>
          <w:sz w:val="20"/>
          <w:lang w:val="sl-SI"/>
        </w:rPr>
      </w:pPr>
      <w:r w:rsidRPr="0038704A">
        <w:rPr>
          <w:rFonts w:ascii="Arial" w:hAnsi="Arial" w:cs="Arial"/>
          <w:noProof/>
          <w:sz w:val="20"/>
          <w:lang w:val="sl-SI"/>
        </w:rPr>
        <w:t>Podatki o poslušanosti morajo za vse načine merjenja vključevati vse radijske programe in vsebine (predvajane v živo, z zamikom, na zahtevo, vključno s podkasti v produkciji RTV Slovenija, tudi tistimi, ki se ne predvajajo v radijskih programih), ki so bile zaznane v vzorcu. Vključene morajo biti vse digitalne radijske vsebine.</w:t>
      </w:r>
    </w:p>
    <w:p w14:paraId="0A863BC3" w14:textId="77777777" w:rsidR="00F32A58" w:rsidRPr="0038704A" w:rsidRDefault="00F32A58" w:rsidP="00F32A58">
      <w:pPr>
        <w:pStyle w:val="bullet"/>
        <w:ind w:left="0" w:firstLine="0"/>
        <w:jc w:val="both"/>
        <w:rPr>
          <w:rFonts w:ascii="Arial" w:hAnsi="Arial" w:cs="Arial"/>
          <w:noProof/>
          <w:sz w:val="20"/>
          <w:lang w:val="sl-SI"/>
        </w:rPr>
      </w:pPr>
    </w:p>
    <w:p w14:paraId="5AAF4D4E" w14:textId="4208307E" w:rsidR="00F32A58" w:rsidRPr="0038704A" w:rsidRDefault="00F32A58" w:rsidP="00F32A58">
      <w:pPr>
        <w:pStyle w:val="bullet"/>
        <w:ind w:left="0" w:firstLine="0"/>
        <w:jc w:val="both"/>
        <w:rPr>
          <w:rFonts w:ascii="Arial" w:hAnsi="Arial" w:cs="Arial"/>
          <w:noProof/>
          <w:sz w:val="20"/>
          <w:lang w:val="sl-SI"/>
        </w:rPr>
      </w:pPr>
      <w:r w:rsidRPr="0038704A">
        <w:rPr>
          <w:rFonts w:ascii="Arial" w:hAnsi="Arial" w:cs="Arial"/>
          <w:noProof/>
          <w:sz w:val="20"/>
          <w:lang w:val="sl-SI"/>
        </w:rPr>
        <w:t>Uporabniki morajo podatke dobivati ločeno vsaj za:</w:t>
      </w:r>
    </w:p>
    <w:p w14:paraId="12359347" w14:textId="77777777" w:rsidR="00F32A58" w:rsidRPr="0038704A" w:rsidRDefault="00F32A58" w:rsidP="00F32A58">
      <w:pPr>
        <w:pStyle w:val="bullet"/>
        <w:ind w:left="0" w:firstLine="0"/>
        <w:jc w:val="both"/>
        <w:rPr>
          <w:rFonts w:ascii="Arial" w:hAnsi="Arial" w:cs="Arial"/>
          <w:noProof/>
          <w:sz w:val="20"/>
          <w:lang w:val="sl-SI"/>
        </w:rPr>
      </w:pPr>
      <w:r w:rsidRPr="0038704A">
        <w:rPr>
          <w:rFonts w:ascii="Arial" w:hAnsi="Arial" w:cs="Arial"/>
          <w:noProof/>
          <w:sz w:val="20"/>
          <w:lang w:val="sl-SI"/>
        </w:rPr>
        <w:t xml:space="preserve">Radijske programe: </w:t>
      </w:r>
    </w:p>
    <w:p w14:paraId="2C5FCF34" w14:textId="77777777" w:rsidR="00F32A58" w:rsidRPr="0038704A" w:rsidRDefault="00F32A58"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Prvi, </w:t>
      </w:r>
    </w:p>
    <w:p w14:paraId="729CD182" w14:textId="77777777" w:rsidR="00F32A58" w:rsidRPr="0038704A" w:rsidRDefault="00F32A58" w:rsidP="00F16B7A">
      <w:pPr>
        <w:pStyle w:val="bullet"/>
        <w:numPr>
          <w:ilvl w:val="0"/>
          <w:numId w:val="46"/>
        </w:numPr>
        <w:rPr>
          <w:rFonts w:ascii="Arial" w:hAnsi="Arial" w:cs="Arial"/>
          <w:noProof/>
          <w:sz w:val="20"/>
          <w:lang w:val="sl-SI"/>
        </w:rPr>
      </w:pPr>
      <w:r w:rsidRPr="0038704A">
        <w:rPr>
          <w:rFonts w:ascii="Arial" w:hAnsi="Arial" w:cs="Arial"/>
          <w:noProof/>
          <w:sz w:val="20"/>
          <w:lang w:val="sl-SI"/>
        </w:rPr>
        <w:t>Radio Val 202,</w:t>
      </w:r>
    </w:p>
    <w:p w14:paraId="051E5D58" w14:textId="77777777" w:rsidR="00F32A58" w:rsidRPr="0038704A" w:rsidRDefault="00F32A58"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ARS, </w:t>
      </w:r>
    </w:p>
    <w:p w14:paraId="78EFA8D8" w14:textId="77777777" w:rsidR="00F32A58" w:rsidRPr="0038704A" w:rsidRDefault="00F32A58"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Koper, </w:t>
      </w:r>
    </w:p>
    <w:p w14:paraId="1D2D694C" w14:textId="77777777" w:rsidR="00F32A58" w:rsidRPr="0038704A" w:rsidRDefault="00F32A58"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Capodistria, </w:t>
      </w:r>
    </w:p>
    <w:p w14:paraId="722D41C7" w14:textId="77777777" w:rsidR="00F32A58" w:rsidRPr="0038704A" w:rsidRDefault="00F32A58"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Si, </w:t>
      </w:r>
    </w:p>
    <w:p w14:paraId="4D415FD6" w14:textId="77777777" w:rsidR="00F32A58" w:rsidRPr="0038704A" w:rsidRDefault="00F32A58" w:rsidP="00F16B7A">
      <w:pPr>
        <w:pStyle w:val="bullet"/>
        <w:numPr>
          <w:ilvl w:val="0"/>
          <w:numId w:val="46"/>
        </w:numPr>
        <w:rPr>
          <w:rFonts w:ascii="Arial" w:hAnsi="Arial" w:cs="Arial"/>
          <w:noProof/>
          <w:sz w:val="20"/>
          <w:lang w:val="sl-SI"/>
        </w:rPr>
      </w:pPr>
      <w:r w:rsidRPr="0038704A">
        <w:rPr>
          <w:rFonts w:ascii="Arial" w:hAnsi="Arial" w:cs="Arial"/>
          <w:noProof/>
          <w:sz w:val="20"/>
          <w:lang w:val="sl-SI"/>
        </w:rPr>
        <w:t xml:space="preserve">Radio Maribor in  </w:t>
      </w:r>
    </w:p>
    <w:p w14:paraId="600667FC" w14:textId="77777777" w:rsidR="00F32A58" w:rsidRPr="0038704A" w:rsidRDefault="00F32A58" w:rsidP="00F16B7A">
      <w:pPr>
        <w:pStyle w:val="bullet"/>
        <w:numPr>
          <w:ilvl w:val="0"/>
          <w:numId w:val="46"/>
        </w:numPr>
        <w:rPr>
          <w:rFonts w:ascii="Arial" w:hAnsi="Arial" w:cs="Arial"/>
          <w:noProof/>
          <w:sz w:val="20"/>
          <w:lang w:val="sl-SI"/>
        </w:rPr>
      </w:pPr>
      <w:r w:rsidRPr="0038704A">
        <w:rPr>
          <w:rFonts w:ascii="Arial" w:hAnsi="Arial" w:cs="Arial"/>
          <w:noProof/>
          <w:sz w:val="20"/>
          <w:lang w:val="sl-SI"/>
        </w:rPr>
        <w:t>Radio MMR ter za</w:t>
      </w:r>
    </w:p>
    <w:p w14:paraId="70D0272E" w14:textId="1E8B95CF" w:rsidR="00F32A58" w:rsidRPr="0038704A" w:rsidRDefault="00BE6784" w:rsidP="00F16B7A">
      <w:pPr>
        <w:pStyle w:val="bullet"/>
        <w:numPr>
          <w:ilvl w:val="0"/>
          <w:numId w:val="46"/>
        </w:numPr>
        <w:rPr>
          <w:rFonts w:ascii="Arial" w:hAnsi="Arial" w:cs="Arial"/>
          <w:strike/>
          <w:noProof/>
          <w:sz w:val="20"/>
          <w:lang w:val="sl-SI"/>
        </w:rPr>
      </w:pPr>
      <w:r w:rsidRPr="0038704A">
        <w:rPr>
          <w:rFonts w:ascii="Arial" w:hAnsi="Arial" w:cs="Arial"/>
          <w:noProof/>
          <w:sz w:val="20"/>
          <w:lang w:val="sl-SI"/>
        </w:rPr>
        <w:t>vse avdio vsebine na zahtevo R</w:t>
      </w:r>
      <w:r w:rsidR="00943E33" w:rsidRPr="0038704A">
        <w:rPr>
          <w:rFonts w:ascii="Arial" w:hAnsi="Arial" w:cs="Arial"/>
          <w:noProof/>
          <w:sz w:val="20"/>
          <w:lang w:val="sl-SI"/>
        </w:rPr>
        <w:t>A</w:t>
      </w:r>
      <w:r w:rsidRPr="0038704A">
        <w:rPr>
          <w:rFonts w:ascii="Arial" w:hAnsi="Arial" w:cs="Arial"/>
          <w:noProof/>
          <w:sz w:val="20"/>
          <w:lang w:val="sl-SI"/>
        </w:rPr>
        <w:t xml:space="preserve"> Slovenija.</w:t>
      </w:r>
    </w:p>
    <w:p w14:paraId="7C7BFA7B" w14:textId="77777777" w:rsidR="00F32A58" w:rsidRPr="0038704A" w:rsidRDefault="00F32A58" w:rsidP="00F16B7A">
      <w:pPr>
        <w:pStyle w:val="Heading3"/>
        <w:rPr>
          <w:b/>
          <w:noProof/>
        </w:rPr>
      </w:pPr>
      <w:bookmarkStart w:id="142" w:name="_Toc128383603"/>
      <w:bookmarkStart w:id="143" w:name="_Toc135395733"/>
      <w:r w:rsidRPr="0038704A">
        <w:rPr>
          <w:b/>
          <w:noProof/>
        </w:rPr>
        <w:t>Vrste podatkov</w:t>
      </w:r>
      <w:bookmarkEnd w:id="142"/>
      <w:bookmarkEnd w:id="143"/>
    </w:p>
    <w:p w14:paraId="3B453ABE" w14:textId="77777777" w:rsidR="00F32A58" w:rsidRPr="0038704A" w:rsidRDefault="00F32A58" w:rsidP="00F32A58"/>
    <w:p w14:paraId="69EB60D0" w14:textId="77777777" w:rsidR="00F32A58" w:rsidRPr="0038704A" w:rsidRDefault="00F32A58" w:rsidP="00F32A58">
      <w:pPr>
        <w:rPr>
          <w:rFonts w:cs="Arial"/>
          <w:noProof/>
        </w:rPr>
      </w:pPr>
      <w:r w:rsidRPr="0038704A">
        <w:rPr>
          <w:rFonts w:cs="Arial"/>
          <w:noProof/>
        </w:rPr>
        <w:t xml:space="preserve">Dnevne podatke morajo sestavljati: </w:t>
      </w:r>
    </w:p>
    <w:p w14:paraId="05EE0AF2" w14:textId="77777777" w:rsidR="00F32A58" w:rsidRPr="0038704A" w:rsidRDefault="00F32A58" w:rsidP="00F16B7A">
      <w:pPr>
        <w:pStyle w:val="bullet"/>
        <w:numPr>
          <w:ilvl w:val="0"/>
          <w:numId w:val="47"/>
        </w:numPr>
        <w:jc w:val="both"/>
        <w:rPr>
          <w:rFonts w:ascii="Arial" w:hAnsi="Arial" w:cs="Arial"/>
          <w:noProof/>
          <w:sz w:val="20"/>
          <w:lang w:val="sl-SI"/>
        </w:rPr>
      </w:pPr>
      <w:r w:rsidRPr="0038704A">
        <w:rPr>
          <w:rFonts w:ascii="Arial" w:hAnsi="Arial" w:cs="Arial"/>
          <w:noProof/>
          <w:sz w:val="20"/>
          <w:lang w:val="sl-SI"/>
        </w:rPr>
        <w:t>podatki o poslušanosti radia in</w:t>
      </w:r>
    </w:p>
    <w:p w14:paraId="1AA0F0F8" w14:textId="6D8882B3" w:rsidR="00F32A58" w:rsidRPr="0038704A" w:rsidRDefault="00F32A58" w:rsidP="00F16B7A">
      <w:pPr>
        <w:pStyle w:val="bullet"/>
        <w:numPr>
          <w:ilvl w:val="0"/>
          <w:numId w:val="47"/>
        </w:numPr>
        <w:jc w:val="both"/>
        <w:rPr>
          <w:rFonts w:ascii="Arial" w:hAnsi="Arial" w:cs="Arial"/>
          <w:noProof/>
          <w:sz w:val="20"/>
          <w:lang w:val="sl-SI"/>
        </w:rPr>
      </w:pPr>
      <w:r w:rsidRPr="0038704A">
        <w:rPr>
          <w:rFonts w:ascii="Arial" w:hAnsi="Arial" w:cs="Arial"/>
          <w:noProof/>
          <w:sz w:val="20"/>
          <w:lang w:val="sl-SI"/>
        </w:rPr>
        <w:t>podatki o poslušanosti radijskih vsebin (predvajane v živo oz. z zamikom, vključno s podkasti RTV Slovenija, ki se ne predvajajo v živo).</w:t>
      </w:r>
    </w:p>
    <w:p w14:paraId="4517ED44" w14:textId="77777777" w:rsidR="00F32A58" w:rsidRPr="0038704A" w:rsidRDefault="00F32A58" w:rsidP="00F16B7A">
      <w:pPr>
        <w:pStyle w:val="Heading3"/>
        <w:rPr>
          <w:b/>
          <w:noProof/>
        </w:rPr>
      </w:pPr>
      <w:bookmarkStart w:id="144" w:name="_Toc128383604"/>
      <w:bookmarkStart w:id="145" w:name="_Toc135395734"/>
      <w:r w:rsidRPr="0038704A">
        <w:rPr>
          <w:b/>
          <w:noProof/>
        </w:rPr>
        <w:t>Analize podatkov</w:t>
      </w:r>
      <w:bookmarkEnd w:id="144"/>
      <w:bookmarkEnd w:id="145"/>
    </w:p>
    <w:p w14:paraId="41F633E0" w14:textId="77777777" w:rsidR="00F32A58" w:rsidRPr="0038704A" w:rsidRDefault="00F32A58" w:rsidP="00F32A58"/>
    <w:p w14:paraId="1D3100FA" w14:textId="77777777" w:rsidR="00F32A58" w:rsidRPr="0038704A" w:rsidRDefault="00F32A58" w:rsidP="00F32A58">
      <w:pPr>
        <w:rPr>
          <w:noProof/>
        </w:rPr>
      </w:pPr>
      <w:r w:rsidRPr="0038704A">
        <w:rPr>
          <w:noProof/>
        </w:rPr>
        <w:t>Analize podatkov morajo</w:t>
      </w:r>
      <w:r w:rsidRPr="0038704A">
        <w:rPr>
          <w:b/>
          <w:bCs/>
          <w:noProof/>
        </w:rPr>
        <w:t xml:space="preserve"> </w:t>
      </w:r>
      <w:r w:rsidRPr="0038704A">
        <w:rPr>
          <w:noProof/>
        </w:rPr>
        <w:t>omogočati:</w:t>
      </w:r>
    </w:p>
    <w:p w14:paraId="5406F89D" w14:textId="77777777" w:rsidR="00CB201E" w:rsidRPr="0038704A" w:rsidRDefault="00CB201E" w:rsidP="00F16B7A">
      <w:pPr>
        <w:pStyle w:val="bullet"/>
        <w:numPr>
          <w:ilvl w:val="0"/>
          <w:numId w:val="47"/>
        </w:numPr>
        <w:jc w:val="both"/>
        <w:rPr>
          <w:rFonts w:ascii="Arial" w:hAnsi="Arial" w:cs="Arial"/>
          <w:noProof/>
          <w:sz w:val="20"/>
          <w:lang w:val="sl-SI"/>
        </w:rPr>
      </w:pPr>
      <w:r w:rsidRPr="0038704A">
        <w:rPr>
          <w:rFonts w:ascii="Arial" w:hAnsi="Arial" w:cs="Arial"/>
          <w:noProof/>
          <w:sz w:val="20"/>
          <w:lang w:val="sl-SI"/>
        </w:rPr>
        <w:t>analizo poslušanosti radijskih postaj po osnovnih in demografskih statistikah, aktivnostih (poslušanje v živo, z zamikom, na zahtevo, vključno vključno z avdio vsebinami na zahtevo)</w:t>
      </w:r>
    </w:p>
    <w:p w14:paraId="2A7C8564" w14:textId="77777777" w:rsidR="00CB201E" w:rsidRPr="0038704A" w:rsidRDefault="00CB201E" w:rsidP="00F16B7A">
      <w:pPr>
        <w:pStyle w:val="bullet"/>
        <w:numPr>
          <w:ilvl w:val="0"/>
          <w:numId w:val="47"/>
        </w:numPr>
        <w:jc w:val="both"/>
        <w:rPr>
          <w:rFonts w:ascii="Arial" w:hAnsi="Arial" w:cs="Arial"/>
          <w:noProof/>
          <w:sz w:val="20"/>
          <w:lang w:val="sl-SI"/>
        </w:rPr>
      </w:pPr>
      <w:r w:rsidRPr="0038704A">
        <w:rPr>
          <w:rFonts w:ascii="Arial" w:hAnsi="Arial" w:cs="Arial"/>
          <w:noProof/>
          <w:sz w:val="20"/>
          <w:lang w:val="sl-SI"/>
        </w:rPr>
        <w:t>analizo poslušanosti po dnevih, tednih, mesecih, 15-minutnih terminih.</w:t>
      </w:r>
    </w:p>
    <w:p w14:paraId="012CE647" w14:textId="77777777" w:rsidR="00F32A58" w:rsidRPr="0038704A" w:rsidRDefault="00F32A58" w:rsidP="00F16B7A">
      <w:pPr>
        <w:pStyle w:val="Heading3"/>
        <w:rPr>
          <w:b/>
          <w:noProof/>
        </w:rPr>
      </w:pPr>
      <w:bookmarkStart w:id="146" w:name="_Toc128383605"/>
      <w:bookmarkStart w:id="147" w:name="_Toc135395735"/>
      <w:r w:rsidRPr="0038704A">
        <w:rPr>
          <w:b/>
          <w:noProof/>
        </w:rPr>
        <w:t>Poročila</w:t>
      </w:r>
      <w:bookmarkEnd w:id="146"/>
      <w:bookmarkEnd w:id="147"/>
    </w:p>
    <w:p w14:paraId="328ADE74" w14:textId="77777777" w:rsidR="00F32A58" w:rsidRPr="0038704A" w:rsidRDefault="00F32A58" w:rsidP="00F32A58"/>
    <w:p w14:paraId="0ACD97B2" w14:textId="77777777" w:rsidR="00CB201E" w:rsidRPr="0038704A" w:rsidRDefault="00CB201E" w:rsidP="00CB201E">
      <w:pPr>
        <w:rPr>
          <w:rFonts w:cs="Arial"/>
          <w:noProof/>
          <w:color w:val="000000" w:themeColor="text1"/>
        </w:rPr>
      </w:pPr>
      <w:r w:rsidRPr="0038704A">
        <w:rPr>
          <w:rFonts w:cs="Arial"/>
          <w:noProof/>
          <w:color w:val="000000" w:themeColor="text1"/>
        </w:rPr>
        <w:t xml:space="preserve">Za potrebe spremljanja mesečnih podatkov mora ponudnik skladno s predhodnim dogovorom pripraviti referenčno poročilo o poslušanosti radijskih programov in vsebin. </w:t>
      </w:r>
    </w:p>
    <w:p w14:paraId="7EB88603" w14:textId="77777777" w:rsidR="00F32A58" w:rsidRPr="0038704A" w:rsidRDefault="00F32A58" w:rsidP="00F16B7A">
      <w:pPr>
        <w:pStyle w:val="Heading3"/>
        <w:rPr>
          <w:b/>
          <w:noProof/>
        </w:rPr>
      </w:pPr>
      <w:bookmarkStart w:id="148" w:name="_Toc128383606"/>
      <w:bookmarkStart w:id="149" w:name="_Toc135395736"/>
      <w:r w:rsidRPr="0038704A">
        <w:rPr>
          <w:b/>
          <w:noProof/>
        </w:rPr>
        <w:t>Uporaba podatkov</w:t>
      </w:r>
      <w:bookmarkEnd w:id="148"/>
      <w:bookmarkEnd w:id="149"/>
    </w:p>
    <w:p w14:paraId="07FA154F" w14:textId="77777777" w:rsidR="00F32A58" w:rsidRPr="0038704A" w:rsidRDefault="00F32A58" w:rsidP="00F32A58"/>
    <w:p w14:paraId="20102F13" w14:textId="77777777" w:rsidR="00F32A58" w:rsidRPr="0038704A" w:rsidRDefault="00F32A58" w:rsidP="00F32A58">
      <w:pPr>
        <w:rPr>
          <w:rFonts w:cs="Arial"/>
          <w:noProof/>
        </w:rPr>
      </w:pPr>
      <w:r w:rsidRPr="0038704A">
        <w:rPr>
          <w:rFonts w:cs="Arial"/>
          <w:noProof/>
        </w:rPr>
        <w:t xml:space="preserve">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27EAA84C" w14:textId="77777777" w:rsidR="00F32A58" w:rsidRPr="0038704A" w:rsidRDefault="00F32A58" w:rsidP="00F32A58">
      <w:pPr>
        <w:rPr>
          <w:rFonts w:cs="Arial"/>
          <w:noProof/>
        </w:rPr>
      </w:pPr>
    </w:p>
    <w:p w14:paraId="70472E85" w14:textId="77777777" w:rsidR="00F32A58" w:rsidRPr="0038704A" w:rsidRDefault="00F32A58" w:rsidP="00F32A58">
      <w:pPr>
        <w:rPr>
          <w:rFonts w:cs="Arial"/>
          <w:noProof/>
        </w:rPr>
      </w:pPr>
      <w:r w:rsidRPr="0038704A">
        <w:rPr>
          <w:rFonts w:cs="Arial"/>
          <w:noProof/>
        </w:rPr>
        <w:t>Podatki bodo uporabljeni z navedbo vira podatkov</w:t>
      </w:r>
      <w:r w:rsidRPr="0038704A">
        <w:rPr>
          <w:rFonts w:cs="Arial"/>
          <w:i/>
          <w:noProof/>
        </w:rPr>
        <w:t xml:space="preserve">, </w:t>
      </w:r>
      <w:r w:rsidRPr="0038704A">
        <w:rPr>
          <w:rFonts w:cs="Arial"/>
          <w:noProof/>
        </w:rPr>
        <w:t>velikosti vzorca in obdobja, na katerega se podatki nanašajo.</w:t>
      </w:r>
    </w:p>
    <w:p w14:paraId="75D08605" w14:textId="77777777" w:rsidR="00F32A58" w:rsidRPr="0038704A" w:rsidRDefault="00F32A58" w:rsidP="00F32A58">
      <w:pPr>
        <w:pStyle w:val="bullet"/>
        <w:ind w:left="0" w:firstLine="0"/>
        <w:jc w:val="both"/>
        <w:rPr>
          <w:rFonts w:ascii="Arial" w:hAnsi="Arial" w:cs="Arial"/>
          <w:noProof/>
          <w:sz w:val="20"/>
          <w:lang w:val="sl-SI"/>
        </w:rPr>
      </w:pPr>
    </w:p>
    <w:p w14:paraId="5BB2689F" w14:textId="77777777" w:rsidR="00F32A58" w:rsidRPr="0038704A" w:rsidRDefault="00F32A58" w:rsidP="00F32A58">
      <w:pPr>
        <w:pStyle w:val="bullet"/>
        <w:ind w:left="0" w:firstLine="0"/>
        <w:jc w:val="both"/>
        <w:rPr>
          <w:rFonts w:ascii="Arial" w:hAnsi="Arial" w:cs="Arial"/>
          <w:noProof/>
          <w:sz w:val="20"/>
          <w:lang w:val="sl-SI"/>
        </w:rPr>
      </w:pPr>
      <w:r w:rsidRPr="0038704A">
        <w:rPr>
          <w:rFonts w:ascii="Arial" w:hAnsi="Arial" w:cs="Arial"/>
          <w:noProof/>
          <w:sz w:val="20"/>
          <w:lang w:val="sl-SI"/>
        </w:rPr>
        <w:t xml:space="preserve">Ponudnik storitve ima pravico do uporabe in objave vseh podatkov o gledanju vseh televizijskih programov  in poslušanja vseh radijskih programov za interno rabo. </w:t>
      </w:r>
    </w:p>
    <w:p w14:paraId="666490DF" w14:textId="77777777" w:rsidR="00F32A58" w:rsidRPr="0038704A" w:rsidRDefault="00F32A58" w:rsidP="00F16B7A">
      <w:pPr>
        <w:pStyle w:val="Heading3"/>
        <w:rPr>
          <w:b/>
          <w:noProof/>
        </w:rPr>
      </w:pPr>
      <w:bookmarkStart w:id="150" w:name="_Toc128383607"/>
      <w:bookmarkStart w:id="151" w:name="_Toc135395737"/>
      <w:r w:rsidRPr="0038704A">
        <w:rPr>
          <w:b/>
          <w:noProof/>
        </w:rPr>
        <w:t>Dostava podatkov</w:t>
      </w:r>
      <w:bookmarkEnd w:id="150"/>
      <w:bookmarkEnd w:id="151"/>
    </w:p>
    <w:p w14:paraId="3B16B78B" w14:textId="77777777" w:rsidR="00F32A58" w:rsidRPr="0038704A" w:rsidRDefault="00F32A58" w:rsidP="00F32A58"/>
    <w:p w14:paraId="32B5590D" w14:textId="77777777" w:rsidR="00CB201E" w:rsidRPr="0038704A" w:rsidRDefault="00CB201E" w:rsidP="00CB201E">
      <w:pPr>
        <w:rPr>
          <w:rFonts w:cs="Arial"/>
          <w:noProof/>
          <w:color w:val="000000" w:themeColor="text1"/>
        </w:rPr>
      </w:pPr>
      <w:r w:rsidRPr="0038704A">
        <w:rPr>
          <w:rFonts w:cs="Arial"/>
          <w:noProof/>
          <w:color w:val="000000" w:themeColor="text1"/>
        </w:rPr>
        <w:t xml:space="preserve">Podatke o poslušanosti radia in radijskih vsebin mora ponudnik storitve dostaviti enkrat mesečno. </w:t>
      </w:r>
    </w:p>
    <w:p w14:paraId="722610A0" w14:textId="77777777" w:rsidR="00CB201E" w:rsidRPr="0038704A" w:rsidRDefault="00CB201E" w:rsidP="00CB201E">
      <w:pPr>
        <w:rPr>
          <w:rFonts w:cs="Arial"/>
          <w:noProof/>
          <w:color w:val="000000" w:themeColor="text1"/>
        </w:rPr>
      </w:pPr>
    </w:p>
    <w:p w14:paraId="3958C036" w14:textId="77777777" w:rsidR="00CB201E" w:rsidRPr="0038704A" w:rsidRDefault="00CB201E" w:rsidP="00CB201E">
      <w:pPr>
        <w:rPr>
          <w:rFonts w:cs="Arial"/>
          <w:noProof/>
          <w:color w:val="000000" w:themeColor="text1"/>
        </w:rPr>
      </w:pPr>
      <w:r w:rsidRPr="0038704A">
        <w:rPr>
          <w:rFonts w:cs="Arial"/>
          <w:noProof/>
          <w:color w:val="000000" w:themeColor="text1"/>
        </w:rPr>
        <w:t>Ponudnik storitve mora v primeru ugotovljenih napak pri obdelavi podatkov posredovati popravke teh podatkov. V primeru objektivno ugotovljenih napak pri obdelavi podatkov, ki jih ponudnik storitve ne bo popravil, kot jih je prvič posredoval, je naročnik upravičen do zmanjšanja plačila.</w:t>
      </w:r>
    </w:p>
    <w:p w14:paraId="71C24482" w14:textId="77777777" w:rsidR="00F32A58" w:rsidRPr="0038704A" w:rsidRDefault="00F32A58" w:rsidP="00F16B7A">
      <w:pPr>
        <w:pStyle w:val="Heading3"/>
        <w:rPr>
          <w:b/>
          <w:noProof/>
        </w:rPr>
      </w:pPr>
      <w:bookmarkStart w:id="152" w:name="_Toc128383608"/>
      <w:bookmarkStart w:id="153" w:name="_Toc135395738"/>
      <w:r w:rsidRPr="0038704A">
        <w:rPr>
          <w:b/>
          <w:noProof/>
        </w:rPr>
        <w:lastRenderedPageBreak/>
        <w:t>Nadomestilo za škodo</w:t>
      </w:r>
      <w:bookmarkEnd w:id="152"/>
      <w:bookmarkEnd w:id="153"/>
    </w:p>
    <w:p w14:paraId="44CB34E6" w14:textId="77777777" w:rsidR="00F32A58" w:rsidRPr="0038704A" w:rsidRDefault="00F32A58" w:rsidP="00F32A58"/>
    <w:p w14:paraId="30D3663C" w14:textId="77777777" w:rsidR="00CB201E" w:rsidRPr="0038704A" w:rsidRDefault="00CB201E" w:rsidP="00CB201E">
      <w:pPr>
        <w:rPr>
          <w:rFonts w:cs="Arial"/>
          <w:noProof/>
          <w:color w:val="000000" w:themeColor="text1"/>
          <w:szCs w:val="20"/>
        </w:rPr>
      </w:pPr>
      <w:r w:rsidRPr="0038704A">
        <w:rPr>
          <w:rFonts w:cs="Arial"/>
          <w:noProof/>
          <w:color w:val="000000" w:themeColor="text1"/>
          <w:szCs w:val="20"/>
        </w:rPr>
        <w:t xml:space="preserve">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 </w:t>
      </w:r>
    </w:p>
    <w:p w14:paraId="3905D839" w14:textId="77777777" w:rsidR="00CB201E" w:rsidRPr="0038704A" w:rsidRDefault="00CB201E" w:rsidP="00CB201E">
      <w:pPr>
        <w:rPr>
          <w:rFonts w:cs="Arial"/>
          <w:noProof/>
          <w:color w:val="000000" w:themeColor="text1"/>
          <w:szCs w:val="20"/>
        </w:rPr>
      </w:pPr>
    </w:p>
    <w:p w14:paraId="3044E70A" w14:textId="77777777" w:rsidR="00CB201E" w:rsidRPr="0038704A" w:rsidRDefault="00CB201E" w:rsidP="00CB201E">
      <w:pPr>
        <w:rPr>
          <w:rFonts w:cs="Arial"/>
          <w:noProof/>
          <w:color w:val="000000" w:themeColor="text1"/>
          <w:szCs w:val="20"/>
        </w:rPr>
      </w:pPr>
      <w:r w:rsidRPr="0038704A">
        <w:rPr>
          <w:rFonts w:cs="Arial"/>
          <w:noProof/>
          <w:color w:val="000000" w:themeColor="text1"/>
          <w:szCs w:val="20"/>
        </w:rPr>
        <w:t>Naročnik ne bo zahteval nadomestila škode v primeru višje sile ali zaradi razlogov, na katere ponudnik storitve ne bo mogel vplivati.</w:t>
      </w:r>
    </w:p>
    <w:p w14:paraId="2AB9F081" w14:textId="77777777" w:rsidR="00F32A58" w:rsidRPr="0038704A" w:rsidRDefault="00F32A58" w:rsidP="00043ED3">
      <w:pPr>
        <w:rPr>
          <w:rFonts w:cs="Arial"/>
          <w:noProof/>
          <w:szCs w:val="20"/>
        </w:rPr>
      </w:pPr>
    </w:p>
    <w:p w14:paraId="696AB718" w14:textId="77777777" w:rsidR="00043ED3" w:rsidRPr="0038704A" w:rsidRDefault="00043ED3" w:rsidP="000714CD"/>
    <w:p w14:paraId="56D48FA3" w14:textId="57B7A99C" w:rsidR="00D514AD" w:rsidRPr="0038704A" w:rsidRDefault="00D514AD" w:rsidP="000714CD"/>
    <w:p w14:paraId="3BF2A222" w14:textId="6642D1BC" w:rsidR="00B76BD0" w:rsidRPr="0038704A" w:rsidRDefault="00B76BD0" w:rsidP="000714CD"/>
    <w:p w14:paraId="2C74FBE7" w14:textId="1EF0A842" w:rsidR="00B76BD0" w:rsidRPr="0038704A" w:rsidRDefault="00B76BD0" w:rsidP="000714CD"/>
    <w:p w14:paraId="1173AF91" w14:textId="1E22FB03" w:rsidR="00B76BD0" w:rsidRPr="0038704A" w:rsidRDefault="00B76BD0" w:rsidP="000714CD"/>
    <w:p w14:paraId="3F045172" w14:textId="4762AB47" w:rsidR="00B76BD0" w:rsidRPr="0038704A" w:rsidRDefault="00B76BD0" w:rsidP="000714CD"/>
    <w:p w14:paraId="2F519DFB" w14:textId="69CDE4C8" w:rsidR="00FC679C" w:rsidRPr="0038704A" w:rsidRDefault="00FC679C" w:rsidP="000714CD"/>
    <w:p w14:paraId="1ACEB269" w14:textId="77777777" w:rsidR="00355FE5" w:rsidRPr="0038704A" w:rsidRDefault="00355FE5" w:rsidP="000714CD"/>
    <w:p w14:paraId="4AFA0400" w14:textId="77777777" w:rsidR="00D514AD" w:rsidRPr="0038704A" w:rsidRDefault="00D514AD" w:rsidP="000714CD"/>
    <w:p w14:paraId="40F4F960" w14:textId="11229039" w:rsidR="00B2616D" w:rsidRPr="0038704A" w:rsidRDefault="00B2616D" w:rsidP="000714CD"/>
    <w:p w14:paraId="760391C7" w14:textId="5843CD9F" w:rsidR="00514C86" w:rsidRPr="0038704A" w:rsidRDefault="00514C86" w:rsidP="000714CD"/>
    <w:p w14:paraId="3C3420C2" w14:textId="36D97DB5" w:rsidR="00F825E9" w:rsidRPr="0038704A" w:rsidRDefault="00F825E9" w:rsidP="000714CD"/>
    <w:p w14:paraId="50B84A51" w14:textId="4907DCCB" w:rsidR="00F825E9" w:rsidRPr="0038704A" w:rsidRDefault="00F825E9" w:rsidP="000714CD"/>
    <w:p w14:paraId="4DAE29A4" w14:textId="2D8066E0" w:rsidR="00F825E9" w:rsidRPr="0038704A" w:rsidRDefault="00F825E9" w:rsidP="000714CD"/>
    <w:p w14:paraId="31F7613D" w14:textId="7A5A2E09" w:rsidR="00F825E9" w:rsidRPr="0038704A" w:rsidRDefault="00F825E9" w:rsidP="000714CD"/>
    <w:p w14:paraId="70A4F70B" w14:textId="03A650DE" w:rsidR="00F825E9" w:rsidRPr="0038704A" w:rsidRDefault="00F825E9" w:rsidP="000714CD"/>
    <w:p w14:paraId="1E790F78" w14:textId="255338A0" w:rsidR="00F825E9" w:rsidRPr="0038704A" w:rsidRDefault="00F825E9" w:rsidP="000714CD"/>
    <w:p w14:paraId="04B0174A" w14:textId="727A1818" w:rsidR="00F825E9" w:rsidRPr="0038704A" w:rsidRDefault="00F825E9" w:rsidP="000714CD"/>
    <w:p w14:paraId="50FB42FC" w14:textId="52459789" w:rsidR="00F825E9" w:rsidRPr="0038704A" w:rsidRDefault="00F825E9" w:rsidP="000714CD"/>
    <w:p w14:paraId="52D34261" w14:textId="0DA65464" w:rsidR="00F825E9" w:rsidRPr="0038704A" w:rsidRDefault="00F825E9" w:rsidP="000714CD"/>
    <w:p w14:paraId="410028F1" w14:textId="3E2F6A43" w:rsidR="00F825E9" w:rsidRPr="0038704A" w:rsidRDefault="00F825E9" w:rsidP="000714CD"/>
    <w:p w14:paraId="3C0C5578" w14:textId="4037C139" w:rsidR="00F825E9" w:rsidRPr="0038704A" w:rsidRDefault="00F825E9" w:rsidP="000714CD"/>
    <w:p w14:paraId="35FC7F60" w14:textId="1A4167B6" w:rsidR="00F825E9" w:rsidRPr="0038704A" w:rsidRDefault="00F825E9" w:rsidP="000714CD"/>
    <w:p w14:paraId="5A3476CD" w14:textId="29BE6D77" w:rsidR="004711B1" w:rsidRPr="0038704A" w:rsidRDefault="004711B1" w:rsidP="000714CD"/>
    <w:p w14:paraId="097A43A7" w14:textId="77777777" w:rsidR="004711B1" w:rsidRPr="0038704A" w:rsidRDefault="004711B1" w:rsidP="000714CD"/>
    <w:p w14:paraId="0A34A0F8" w14:textId="20100D75" w:rsidR="00F825E9" w:rsidRPr="0038704A" w:rsidRDefault="00F825E9" w:rsidP="000714CD"/>
    <w:p w14:paraId="22E1004C" w14:textId="2CD51F54" w:rsidR="00F825E9" w:rsidRPr="0038704A" w:rsidRDefault="00F825E9" w:rsidP="000714CD"/>
    <w:p w14:paraId="071FAA71" w14:textId="77777777" w:rsidR="00F825E9" w:rsidRPr="0038704A" w:rsidRDefault="00F825E9" w:rsidP="000714CD"/>
    <w:p w14:paraId="08F12AE7" w14:textId="0596850F" w:rsidR="00E97E1F" w:rsidRPr="0038704A" w:rsidRDefault="00E97E1F" w:rsidP="000714CD"/>
    <w:p w14:paraId="7A7B3649" w14:textId="47BCB253" w:rsidR="00462041" w:rsidRPr="0038704A" w:rsidRDefault="00462041" w:rsidP="000714CD"/>
    <w:p w14:paraId="686D404B" w14:textId="000E7A11" w:rsidR="00EE1DA5" w:rsidRPr="0038704A" w:rsidRDefault="00DB449C" w:rsidP="00F16B7A">
      <w:pPr>
        <w:pStyle w:val="Heading1"/>
        <w:rPr>
          <w:b/>
          <w:noProof/>
        </w:rPr>
      </w:pPr>
      <w:r w:rsidRPr="0038704A">
        <w:br w:type="page"/>
      </w:r>
      <w:bookmarkStart w:id="154" w:name="_Toc128383609"/>
      <w:bookmarkStart w:id="155" w:name="_Toc135395739"/>
      <w:r w:rsidR="00EE1DA5" w:rsidRPr="0038704A">
        <w:rPr>
          <w:b/>
          <w:noProof/>
        </w:rPr>
        <w:lastRenderedPageBreak/>
        <w:t>PONUDBENA DOKUMENTACIJA</w:t>
      </w:r>
      <w:bookmarkEnd w:id="33"/>
      <w:bookmarkEnd w:id="34"/>
      <w:bookmarkEnd w:id="35"/>
      <w:bookmarkEnd w:id="36"/>
      <w:bookmarkEnd w:id="37"/>
      <w:bookmarkEnd w:id="154"/>
      <w:bookmarkEnd w:id="155"/>
    </w:p>
    <w:p w14:paraId="4248597C" w14:textId="77777777" w:rsidR="00EE1DA5" w:rsidRPr="0038704A" w:rsidRDefault="00EE1DA5" w:rsidP="00EE1DA5">
      <w:pPr>
        <w:rPr>
          <w:noProof/>
        </w:rPr>
      </w:pPr>
    </w:p>
    <w:p w14:paraId="6C9DB486" w14:textId="77777777" w:rsidR="00EE1DA5" w:rsidRPr="0038704A" w:rsidRDefault="00EE1DA5" w:rsidP="00F16B7A">
      <w:pPr>
        <w:pStyle w:val="Heading2"/>
        <w:rPr>
          <w:b/>
          <w:noProof/>
        </w:rPr>
      </w:pPr>
      <w:bookmarkStart w:id="156" w:name="_Toc224527382"/>
      <w:bookmarkStart w:id="157" w:name="_Toc128383610"/>
      <w:bookmarkStart w:id="158" w:name="_Toc135395740"/>
      <w:r w:rsidRPr="0038704A">
        <w:rPr>
          <w:b/>
          <w:noProof/>
        </w:rPr>
        <w:t>Splošni pogoji za izdelavo ponudbene dokumentacije</w:t>
      </w:r>
      <w:bookmarkEnd w:id="156"/>
      <w:bookmarkEnd w:id="157"/>
      <w:bookmarkEnd w:id="158"/>
    </w:p>
    <w:p w14:paraId="792367A5" w14:textId="1D639B83" w:rsidR="00EE1DA5" w:rsidRPr="0038704A" w:rsidRDefault="00EE1DA5" w:rsidP="00F16B7A">
      <w:pPr>
        <w:pStyle w:val="Heading3"/>
        <w:rPr>
          <w:b/>
          <w:noProof/>
        </w:rPr>
      </w:pPr>
      <w:bookmarkStart w:id="159" w:name="_Toc16654475"/>
      <w:bookmarkStart w:id="160" w:name="_Toc170288908"/>
      <w:bookmarkStart w:id="161" w:name="_Toc218393783"/>
      <w:bookmarkStart w:id="162" w:name="_Toc224527383"/>
      <w:bookmarkStart w:id="163" w:name="_Toc128383611"/>
      <w:bookmarkStart w:id="164" w:name="_Toc135395741"/>
      <w:r w:rsidRPr="0038704A">
        <w:rPr>
          <w:b/>
          <w:noProof/>
        </w:rPr>
        <w:t xml:space="preserve">Pojasnila k </w:t>
      </w:r>
      <w:bookmarkEnd w:id="159"/>
      <w:bookmarkEnd w:id="160"/>
      <w:bookmarkEnd w:id="161"/>
      <w:bookmarkEnd w:id="162"/>
      <w:r w:rsidR="00D52446" w:rsidRPr="0038704A">
        <w:rPr>
          <w:b/>
          <w:noProof/>
        </w:rPr>
        <w:t>D</w:t>
      </w:r>
      <w:r w:rsidR="00173D7E" w:rsidRPr="0038704A">
        <w:rPr>
          <w:b/>
          <w:noProof/>
        </w:rPr>
        <w:t>okumentaciji v zvezi z oddajo javnega naročila</w:t>
      </w:r>
      <w:bookmarkEnd w:id="163"/>
      <w:bookmarkEnd w:id="164"/>
    </w:p>
    <w:p w14:paraId="5E4C2597" w14:textId="77777777" w:rsidR="00EE1DA5" w:rsidRPr="0038704A" w:rsidRDefault="00EE1DA5" w:rsidP="00EE1DA5">
      <w:pPr>
        <w:rPr>
          <w:rFonts w:cs="Arial"/>
          <w:noProof/>
        </w:rPr>
      </w:pPr>
    </w:p>
    <w:p w14:paraId="34AEFF75" w14:textId="34F4BA67" w:rsidR="00A120EE" w:rsidRPr="0038704A" w:rsidRDefault="002B2332" w:rsidP="002B2332">
      <w:pPr>
        <w:rPr>
          <w:noProof/>
        </w:rPr>
      </w:pPr>
      <w:bookmarkStart w:id="165" w:name="_Hlk511219560"/>
      <w:r w:rsidRPr="0038704A">
        <w:rPr>
          <w:noProof/>
        </w:rPr>
        <w:t xml:space="preserve">Ponudnik lahko zahteva pojasnila k </w:t>
      </w:r>
      <w:r w:rsidR="00137D76" w:rsidRPr="0038704A">
        <w:rPr>
          <w:noProof/>
        </w:rPr>
        <w:t>D</w:t>
      </w:r>
      <w:r w:rsidRPr="0038704A">
        <w:rPr>
          <w:noProof/>
        </w:rPr>
        <w:t xml:space="preserve">okumentaciji v zvezi z oddajo javnega naročila oziroma kakršnokoli drugo vprašanje v zvezi z javnim naročilom </w:t>
      </w:r>
      <w:r w:rsidRPr="0038704A">
        <w:rPr>
          <w:b/>
          <w:noProof/>
        </w:rPr>
        <w:t>izključno preko Portala javnih naročil</w:t>
      </w:r>
      <w:r w:rsidR="00137D76" w:rsidRPr="0038704A">
        <w:rPr>
          <w:noProof/>
        </w:rPr>
        <w:t>, dosegljivem na naslovu:</w:t>
      </w:r>
      <w:r w:rsidRPr="0038704A">
        <w:rPr>
          <w:noProof/>
        </w:rPr>
        <w:t xml:space="preserve"> </w:t>
      </w:r>
      <w:hyperlink r:id="rId16" w:history="1">
        <w:r w:rsidRPr="0038704A">
          <w:rPr>
            <w:rStyle w:val="Hyperlink"/>
            <w:b/>
            <w:noProof/>
            <w:color w:val="auto"/>
          </w:rPr>
          <w:t>www.enarocanje.si</w:t>
        </w:r>
      </w:hyperlink>
      <w:r w:rsidR="00954F8A" w:rsidRPr="0038704A">
        <w:rPr>
          <w:noProof/>
        </w:rPr>
        <w:t xml:space="preserve"> </w:t>
      </w:r>
      <w:r w:rsidRPr="0038704A">
        <w:rPr>
          <w:noProof/>
        </w:rPr>
        <w:t>- pri objavi predmetnega javnega naročila</w:t>
      </w:r>
      <w:r w:rsidR="00A120EE" w:rsidRPr="0038704A">
        <w:rPr>
          <w:noProof/>
        </w:rPr>
        <w:t>.</w:t>
      </w:r>
    </w:p>
    <w:p w14:paraId="4678C83D" w14:textId="77777777" w:rsidR="00A120EE" w:rsidRPr="0038704A" w:rsidRDefault="00A120EE" w:rsidP="002B2332">
      <w:pPr>
        <w:rPr>
          <w:noProof/>
        </w:rPr>
      </w:pPr>
    </w:p>
    <w:p w14:paraId="1C4E6324" w14:textId="38AAF9DF" w:rsidR="002B2332" w:rsidRPr="0038704A" w:rsidRDefault="00A120EE" w:rsidP="002B2332">
      <w:pPr>
        <w:rPr>
          <w:noProof/>
        </w:rPr>
      </w:pPr>
      <w:r w:rsidRPr="0038704A">
        <w:rPr>
          <w:noProof/>
        </w:rPr>
        <w:t xml:space="preserve">Rok za vprašanja je do </w:t>
      </w:r>
      <w:r w:rsidR="000F6883" w:rsidRPr="0038704A">
        <w:rPr>
          <w:b/>
          <w:noProof/>
        </w:rPr>
        <w:t>2</w:t>
      </w:r>
      <w:r w:rsidR="007C0A65">
        <w:rPr>
          <w:b/>
          <w:noProof/>
        </w:rPr>
        <w:t>6</w:t>
      </w:r>
      <w:r w:rsidR="000F6883" w:rsidRPr="0038704A">
        <w:rPr>
          <w:b/>
          <w:noProof/>
        </w:rPr>
        <w:t xml:space="preserve">. 6. 2023 </w:t>
      </w:r>
      <w:r w:rsidR="00D121B9" w:rsidRPr="0038704A">
        <w:rPr>
          <w:b/>
          <w:noProof/>
        </w:rPr>
        <w:t xml:space="preserve">do </w:t>
      </w:r>
      <w:r w:rsidR="0057283E" w:rsidRPr="0038704A">
        <w:rPr>
          <w:b/>
          <w:noProof/>
        </w:rPr>
        <w:t>12</w:t>
      </w:r>
      <w:r w:rsidR="00083C70" w:rsidRPr="0038704A">
        <w:rPr>
          <w:b/>
          <w:noProof/>
        </w:rPr>
        <w:t>:</w:t>
      </w:r>
      <w:r w:rsidR="0057283E" w:rsidRPr="0038704A">
        <w:rPr>
          <w:b/>
          <w:noProof/>
        </w:rPr>
        <w:t>00</w:t>
      </w:r>
      <w:r w:rsidRPr="0038704A">
        <w:rPr>
          <w:noProof/>
        </w:rPr>
        <w:t xml:space="preserve">. </w:t>
      </w:r>
      <w:r w:rsidR="002B2332" w:rsidRPr="0038704A">
        <w:rPr>
          <w:noProof/>
        </w:rPr>
        <w:t>Na zahteve za pojasnila oziroma druga vprašanja v zvezi z naročilom, zastavljena po tem roku, naročnik ne bo odgovarjal.</w:t>
      </w:r>
    </w:p>
    <w:p w14:paraId="063E286F" w14:textId="77777777" w:rsidR="002B2332" w:rsidRPr="0038704A" w:rsidRDefault="002B2332" w:rsidP="002B2332">
      <w:pPr>
        <w:rPr>
          <w:rFonts w:cs="Arial"/>
          <w:i/>
          <w:noProof/>
          <w:sz w:val="18"/>
          <w:szCs w:val="18"/>
        </w:rPr>
      </w:pPr>
    </w:p>
    <w:p w14:paraId="7DCB81E1" w14:textId="52418977" w:rsidR="0048628E" w:rsidRPr="0038704A" w:rsidRDefault="002B2332" w:rsidP="002B2332">
      <w:pPr>
        <w:rPr>
          <w:rFonts w:cs="Arial"/>
          <w:noProof/>
          <w:lang w:eastAsia="sl-SI"/>
        </w:rPr>
      </w:pPr>
      <w:r w:rsidRPr="0038704A">
        <w:rPr>
          <w:noProof/>
        </w:rPr>
        <w:t xml:space="preserve">Naročnik sme v skladu s 67. členom ZJN-3 spremeniti ali dopolniti </w:t>
      </w:r>
      <w:r w:rsidR="0048628E" w:rsidRPr="0038704A">
        <w:rPr>
          <w:noProof/>
        </w:rPr>
        <w:t>D</w:t>
      </w:r>
      <w:r w:rsidRPr="0038704A">
        <w:rPr>
          <w:noProof/>
        </w:rPr>
        <w:t xml:space="preserve">okumentacijo </w:t>
      </w:r>
      <w:r w:rsidR="006B4843" w:rsidRPr="0038704A">
        <w:rPr>
          <w:noProof/>
        </w:rPr>
        <w:t xml:space="preserve">v </w:t>
      </w:r>
      <w:r w:rsidRPr="0038704A">
        <w:rPr>
          <w:noProof/>
        </w:rPr>
        <w:t xml:space="preserve">zvezi z oddajo javnega naročila. Tovrstne spremembe in dopolnitve bo naročnik izdal v obliki sprememb </w:t>
      </w:r>
      <w:r w:rsidR="0048628E" w:rsidRPr="0038704A">
        <w:rPr>
          <w:noProof/>
        </w:rPr>
        <w:t>D</w:t>
      </w:r>
      <w:r w:rsidRPr="0038704A">
        <w:rPr>
          <w:noProof/>
        </w:rPr>
        <w:t>okumentacije v zvezi z oddajo javnega naročila</w:t>
      </w:r>
      <w:r w:rsidR="00B77F7E" w:rsidRPr="0038704A">
        <w:rPr>
          <w:noProof/>
        </w:rPr>
        <w:t>.</w:t>
      </w:r>
      <w:r w:rsidRPr="0038704A">
        <w:rPr>
          <w:rFonts w:cs="Arial"/>
          <w:noProof/>
          <w:lang w:eastAsia="sl-SI"/>
        </w:rPr>
        <w:t xml:space="preserve"> </w:t>
      </w:r>
    </w:p>
    <w:p w14:paraId="29AF7206" w14:textId="77777777" w:rsidR="0048628E" w:rsidRPr="0038704A" w:rsidRDefault="0048628E" w:rsidP="002B2332">
      <w:pPr>
        <w:rPr>
          <w:noProof/>
        </w:rPr>
      </w:pPr>
    </w:p>
    <w:p w14:paraId="724DED10" w14:textId="5B98A88B" w:rsidR="002B2332" w:rsidRPr="0038704A" w:rsidRDefault="002B2332" w:rsidP="002B2332">
      <w:pPr>
        <w:rPr>
          <w:noProof/>
        </w:rPr>
      </w:pPr>
      <w:r w:rsidRPr="0038704A">
        <w:rPr>
          <w:noProof/>
        </w:rPr>
        <w:t xml:space="preserve">Vse </w:t>
      </w:r>
      <w:r w:rsidR="0048628E" w:rsidRPr="0038704A">
        <w:rPr>
          <w:noProof/>
        </w:rPr>
        <w:t>morebit</w:t>
      </w:r>
      <w:r w:rsidR="00FF42E4" w:rsidRPr="0038704A">
        <w:rPr>
          <w:noProof/>
        </w:rPr>
        <w:t>n</w:t>
      </w:r>
      <w:r w:rsidR="0048628E" w:rsidRPr="0038704A">
        <w:rPr>
          <w:noProof/>
        </w:rPr>
        <w:t xml:space="preserve">e spremembe so </w:t>
      </w:r>
      <w:r w:rsidRPr="0038704A">
        <w:rPr>
          <w:noProof/>
        </w:rPr>
        <w:t>sestavni del dokumentacije v zvezi z oddajo javnega naročila. Kot del dokumentacije v zvezi z oddajo javnega naročila štejejo tudi vprašanja in odgovori, objavljeni na portalu javnih naročil.</w:t>
      </w:r>
    </w:p>
    <w:p w14:paraId="328C7CB1" w14:textId="77777777" w:rsidR="00EE1DA5" w:rsidRPr="0038704A" w:rsidRDefault="00EE1DA5" w:rsidP="00F16B7A">
      <w:pPr>
        <w:pStyle w:val="Heading3"/>
        <w:rPr>
          <w:b/>
          <w:noProof/>
        </w:rPr>
      </w:pPr>
      <w:bookmarkStart w:id="166" w:name="_Toc224527384"/>
      <w:bookmarkStart w:id="167" w:name="_Toc128383612"/>
      <w:bookmarkStart w:id="168" w:name="_Toc135395742"/>
      <w:bookmarkEnd w:id="165"/>
      <w:r w:rsidRPr="0038704A">
        <w:rPr>
          <w:b/>
          <w:noProof/>
        </w:rPr>
        <w:t>Jezik</w:t>
      </w:r>
      <w:bookmarkEnd w:id="166"/>
      <w:bookmarkEnd w:id="167"/>
      <w:bookmarkEnd w:id="168"/>
    </w:p>
    <w:p w14:paraId="52987222" w14:textId="1D31730A" w:rsidR="00E0614A" w:rsidRPr="0038704A" w:rsidRDefault="00E0614A" w:rsidP="000540BE">
      <w:pPr>
        <w:spacing w:before="120" w:after="120"/>
        <w:rPr>
          <w:rFonts w:cs="Arial"/>
          <w:noProof/>
        </w:rPr>
      </w:pPr>
      <w:r w:rsidRPr="0038704A">
        <w:rPr>
          <w:rFonts w:cs="Arial"/>
          <w:noProof/>
        </w:rPr>
        <w:t>Ponudbe morajo biti izdelane v slovenskem</w:t>
      </w:r>
      <w:r w:rsidR="00872649" w:rsidRPr="0038704A">
        <w:rPr>
          <w:rFonts w:cs="Arial"/>
          <w:noProof/>
        </w:rPr>
        <w:t xml:space="preserve"> ali angleškem jeziku.</w:t>
      </w:r>
    </w:p>
    <w:p w14:paraId="10352065" w14:textId="11E8DF36" w:rsidR="00EE1DA5" w:rsidRPr="0038704A" w:rsidRDefault="00EE1DA5" w:rsidP="00F16B7A">
      <w:pPr>
        <w:pStyle w:val="Heading3"/>
        <w:spacing w:line="120" w:lineRule="auto"/>
        <w:rPr>
          <w:b/>
          <w:noProof/>
        </w:rPr>
      </w:pPr>
      <w:bookmarkStart w:id="169" w:name="_Toc224527385"/>
      <w:bookmarkStart w:id="170" w:name="_Toc128383613"/>
      <w:bookmarkStart w:id="171" w:name="_Toc135395743"/>
      <w:r w:rsidRPr="0038704A">
        <w:rPr>
          <w:b/>
          <w:noProof/>
        </w:rPr>
        <w:t>Označevanje</w:t>
      </w:r>
      <w:bookmarkEnd w:id="169"/>
      <w:bookmarkEnd w:id="170"/>
      <w:bookmarkEnd w:id="171"/>
    </w:p>
    <w:p w14:paraId="2DC7E5D9" w14:textId="77777777" w:rsidR="00022350" w:rsidRPr="0038704A" w:rsidRDefault="00022350" w:rsidP="00022350">
      <w:pPr>
        <w:spacing w:line="120" w:lineRule="auto"/>
      </w:pPr>
    </w:p>
    <w:p w14:paraId="61288886" w14:textId="467128AD" w:rsidR="00EE1DA5" w:rsidRPr="0038704A" w:rsidRDefault="00EE1DA5" w:rsidP="00EE1DA5">
      <w:pPr>
        <w:rPr>
          <w:noProof/>
        </w:rPr>
      </w:pPr>
      <w:r w:rsidRPr="0038704A">
        <w:rPr>
          <w:noProof/>
        </w:rPr>
        <w:t xml:space="preserve">Podatki, ki jih bo ponudnik upravičeno označil kot zaupne, bodo uporabljeni samo za namene </w:t>
      </w:r>
      <w:r w:rsidR="006B4843" w:rsidRPr="0038704A">
        <w:rPr>
          <w:noProof/>
        </w:rPr>
        <w:t xml:space="preserve">postopka </w:t>
      </w:r>
      <w:r w:rsidRPr="0038704A">
        <w:rPr>
          <w:noProof/>
        </w:rPr>
        <w:t xml:space="preserve">javnega </w:t>
      </w:r>
      <w:r w:rsidR="006B4843" w:rsidRPr="0038704A">
        <w:rPr>
          <w:noProof/>
        </w:rPr>
        <w:t>naročanja</w:t>
      </w:r>
      <w:r w:rsidRPr="0038704A">
        <w:rPr>
          <w:noProof/>
        </w:rPr>
        <w:t xml:space="preserve"> in ne bodo dostopni nikomur izven kroga oseb, ki bodo vključene v </w:t>
      </w:r>
      <w:r w:rsidR="006B4843" w:rsidRPr="0038704A">
        <w:rPr>
          <w:noProof/>
        </w:rPr>
        <w:t>postopek javnega naročanja</w:t>
      </w:r>
      <w:r w:rsidRPr="0038704A">
        <w:rPr>
          <w:noProof/>
        </w:rPr>
        <w:t>. Ti podatki ne bodo objavljeni na odpiranju ponudb niti v nadaljevanju postopka ali kasneje. Te osebe, kot tudi naročnik</w:t>
      </w:r>
      <w:r w:rsidR="006B4843" w:rsidRPr="0038704A">
        <w:rPr>
          <w:noProof/>
        </w:rPr>
        <w:t>,</w:t>
      </w:r>
      <w:r w:rsidRPr="0038704A">
        <w:rPr>
          <w:noProof/>
        </w:rPr>
        <w:t xml:space="preserve"> bodo v celoti odgovorn</w:t>
      </w:r>
      <w:r w:rsidR="006B4843" w:rsidRPr="0038704A">
        <w:rPr>
          <w:noProof/>
        </w:rPr>
        <w:t>e</w:t>
      </w:r>
      <w:r w:rsidRPr="0038704A">
        <w:rPr>
          <w:noProof/>
        </w:rPr>
        <w:t xml:space="preserve"> za varovanje zaupnosti tako dobljenih podatkov.</w:t>
      </w:r>
    </w:p>
    <w:p w14:paraId="700790A4" w14:textId="77777777" w:rsidR="00FF42E4" w:rsidRPr="0038704A" w:rsidRDefault="00FF42E4" w:rsidP="00EE1DA5">
      <w:pPr>
        <w:rPr>
          <w:noProof/>
        </w:rPr>
      </w:pPr>
    </w:p>
    <w:p w14:paraId="6B0A619B" w14:textId="6D44D16C" w:rsidR="00EE1DA5" w:rsidRPr="0038704A" w:rsidRDefault="00EE1DA5" w:rsidP="00EE1DA5">
      <w:pPr>
        <w:rPr>
          <w:noProof/>
        </w:rPr>
      </w:pPr>
      <w:r w:rsidRPr="0038704A">
        <w:rPr>
          <w:noProof/>
        </w:rPr>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38704A" w:rsidRDefault="00FF42E4" w:rsidP="00EE1DA5">
      <w:pPr>
        <w:rPr>
          <w:noProof/>
        </w:rPr>
      </w:pPr>
    </w:p>
    <w:p w14:paraId="084F6ADA" w14:textId="4DF07582" w:rsidR="00EE1DA5" w:rsidRPr="0038704A" w:rsidRDefault="00EE1DA5" w:rsidP="00EE1DA5">
      <w:pPr>
        <w:rPr>
          <w:noProof/>
        </w:rPr>
      </w:pPr>
      <w:r w:rsidRPr="0038704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38704A">
        <w:rPr>
          <w:noProof/>
        </w:rPr>
        <w:t>en</w:t>
      </w:r>
      <w:r w:rsidRPr="0038704A">
        <w:rPr>
          <w:noProof/>
        </w:rPr>
        <w:t xml:space="preserve"> del podčrtan z rdečo barvo, v isti vrstici ob desnem robu pa mora biti izpisano »ZAUPNO«.</w:t>
      </w:r>
    </w:p>
    <w:p w14:paraId="1CD8E07C" w14:textId="77777777" w:rsidR="00FF42E4" w:rsidRPr="0038704A" w:rsidRDefault="00FF42E4" w:rsidP="00EE1DA5">
      <w:pPr>
        <w:rPr>
          <w:noProof/>
        </w:rPr>
      </w:pPr>
    </w:p>
    <w:p w14:paraId="69C2E444" w14:textId="77777777" w:rsidR="00EE1DA5" w:rsidRPr="0038704A" w:rsidRDefault="00EE1DA5" w:rsidP="00EE1DA5">
      <w:pPr>
        <w:rPr>
          <w:noProof/>
        </w:rPr>
      </w:pPr>
      <w:r w:rsidRPr="0038704A">
        <w:rPr>
          <w:noProof/>
        </w:rPr>
        <w:t>Naročnik ne odgovarja za zaupnost podatkov, ki ne bodo označeni kot je zgoraj navedeno.</w:t>
      </w:r>
    </w:p>
    <w:p w14:paraId="7E09AC05" w14:textId="77777777" w:rsidR="00FF42E4" w:rsidRPr="0038704A" w:rsidRDefault="00FF42E4" w:rsidP="00EE1DA5">
      <w:pPr>
        <w:rPr>
          <w:noProof/>
        </w:rPr>
      </w:pPr>
    </w:p>
    <w:p w14:paraId="74BBF1F2" w14:textId="4728A9DF" w:rsidR="00EE1DA5" w:rsidRPr="0038704A" w:rsidRDefault="00EE1DA5" w:rsidP="00EE1DA5">
      <w:pPr>
        <w:rPr>
          <w:noProof/>
        </w:rPr>
      </w:pPr>
      <w:r w:rsidRPr="0038704A">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770D9F1" w14:textId="77777777" w:rsidR="00FF42E4" w:rsidRPr="0038704A" w:rsidRDefault="00FF42E4" w:rsidP="00EE1DA5">
      <w:pPr>
        <w:rPr>
          <w:noProof/>
        </w:rPr>
      </w:pPr>
    </w:p>
    <w:p w14:paraId="693DCAAC" w14:textId="54193E1E" w:rsidR="00EE1DA5" w:rsidRPr="0038704A" w:rsidRDefault="00EE1DA5" w:rsidP="00EE1DA5">
      <w:pPr>
        <w:rPr>
          <w:noProof/>
        </w:rPr>
      </w:pPr>
      <w:r w:rsidRPr="0038704A">
        <w:rPr>
          <w:noProof/>
        </w:rPr>
        <w:t>Če ponudnik v roku, ki ga določi naročnik, ne prekliče zaupnosti, naročnik ponudbo v celoti zavrne.</w:t>
      </w:r>
    </w:p>
    <w:p w14:paraId="029508C5" w14:textId="77777777" w:rsidR="00EE1DA5" w:rsidRPr="0038704A" w:rsidRDefault="00EE1DA5" w:rsidP="00F16B7A">
      <w:pPr>
        <w:pStyle w:val="Heading3"/>
        <w:rPr>
          <w:b/>
          <w:noProof/>
        </w:rPr>
      </w:pPr>
      <w:bookmarkStart w:id="172" w:name="_Toc218393786"/>
      <w:bookmarkStart w:id="173" w:name="_Toc224527386"/>
      <w:bookmarkStart w:id="174" w:name="_Toc128383614"/>
      <w:bookmarkStart w:id="175" w:name="_Toc135395744"/>
      <w:r w:rsidRPr="0038704A">
        <w:rPr>
          <w:b/>
          <w:noProof/>
        </w:rPr>
        <w:t>Vsebina ponudbe</w:t>
      </w:r>
      <w:bookmarkEnd w:id="172"/>
      <w:bookmarkEnd w:id="173"/>
      <w:bookmarkEnd w:id="174"/>
      <w:bookmarkEnd w:id="175"/>
    </w:p>
    <w:p w14:paraId="79740643" w14:textId="71D49DE0" w:rsidR="00AA1B5B" w:rsidRPr="0038704A" w:rsidRDefault="00AA1B5B" w:rsidP="00AA1B5B">
      <w:pPr>
        <w:rPr>
          <w:rFonts w:cs="Arial"/>
          <w:szCs w:val="20"/>
        </w:rPr>
      </w:pPr>
      <w:bookmarkStart w:id="176" w:name="_Toc128383615"/>
      <w:bookmarkStart w:id="177" w:name="_Toc51479599"/>
      <w:bookmarkStart w:id="178" w:name="_Toc94670871"/>
      <w:bookmarkStart w:id="179" w:name="_Toc96133089"/>
      <w:bookmarkStart w:id="180" w:name="_Toc218393787"/>
      <w:bookmarkStart w:id="181" w:name="_Toc224527387"/>
      <w:r w:rsidRPr="0038704A">
        <w:rPr>
          <w:rFonts w:cs="Arial"/>
          <w:szCs w:val="20"/>
        </w:rPr>
        <w:t>Ponudniki lahko ponudijo storitve, ki so predmet javnega naročila:</w:t>
      </w:r>
    </w:p>
    <w:p w14:paraId="73213B9D" w14:textId="77777777" w:rsidR="00AA1B5B" w:rsidRPr="0038704A" w:rsidRDefault="00AA1B5B" w:rsidP="00F16B7A">
      <w:pPr>
        <w:pStyle w:val="ListParagraph"/>
        <w:numPr>
          <w:ilvl w:val="0"/>
          <w:numId w:val="53"/>
        </w:numPr>
        <w:jc w:val="left"/>
        <w:rPr>
          <w:rFonts w:cs="Arial"/>
          <w:szCs w:val="20"/>
        </w:rPr>
      </w:pPr>
      <w:r w:rsidRPr="0038704A">
        <w:rPr>
          <w:rFonts w:cs="Arial"/>
          <w:szCs w:val="20"/>
        </w:rPr>
        <w:t>v celoti</w:t>
      </w:r>
    </w:p>
    <w:p w14:paraId="5CF8D8DD" w14:textId="77777777" w:rsidR="00AA1B5B" w:rsidRPr="0038704A" w:rsidRDefault="00AA1B5B" w:rsidP="00F16B7A">
      <w:pPr>
        <w:pStyle w:val="ListParagraph"/>
        <w:numPr>
          <w:ilvl w:val="0"/>
          <w:numId w:val="53"/>
        </w:numPr>
        <w:jc w:val="left"/>
        <w:rPr>
          <w:rFonts w:cs="Arial"/>
          <w:szCs w:val="20"/>
        </w:rPr>
      </w:pPr>
      <w:r w:rsidRPr="0038704A">
        <w:rPr>
          <w:rFonts w:cs="Arial"/>
          <w:szCs w:val="20"/>
        </w:rPr>
        <w:t>po posameznih sklopih, kjer mora ponudnik ponuditi celoto zahtevanega sklopa.</w:t>
      </w:r>
    </w:p>
    <w:p w14:paraId="461F39A4" w14:textId="2F03A78F" w:rsidR="00EE1DA5" w:rsidRPr="0038704A" w:rsidRDefault="00EE1DA5" w:rsidP="00F16B7A">
      <w:pPr>
        <w:pStyle w:val="Heading3"/>
        <w:rPr>
          <w:b/>
          <w:noProof/>
        </w:rPr>
      </w:pPr>
      <w:bookmarkStart w:id="182" w:name="_Toc128383617"/>
      <w:bookmarkStart w:id="183" w:name="_Toc135395745"/>
      <w:bookmarkEnd w:id="176"/>
      <w:r w:rsidRPr="0038704A">
        <w:rPr>
          <w:b/>
          <w:noProof/>
        </w:rPr>
        <w:t>Alternativne ponudbe in variante ponudbe</w:t>
      </w:r>
      <w:bookmarkEnd w:id="177"/>
      <w:bookmarkEnd w:id="178"/>
      <w:bookmarkEnd w:id="179"/>
      <w:bookmarkEnd w:id="180"/>
      <w:bookmarkEnd w:id="181"/>
      <w:bookmarkEnd w:id="182"/>
      <w:bookmarkEnd w:id="183"/>
    </w:p>
    <w:p w14:paraId="3A3FE467" w14:textId="77777777" w:rsidR="004251A3" w:rsidRPr="0038704A" w:rsidRDefault="004251A3" w:rsidP="004251A3"/>
    <w:p w14:paraId="36F327AA" w14:textId="2297F070" w:rsidR="00EE1DA5" w:rsidRPr="0038704A" w:rsidRDefault="00EE1DA5" w:rsidP="00EE1DA5">
      <w:pPr>
        <w:rPr>
          <w:noProof/>
        </w:rPr>
      </w:pPr>
      <w:r w:rsidRPr="0038704A">
        <w:rPr>
          <w:noProof/>
        </w:rPr>
        <w:t>Alternativne in variantne ponudbe niso dopustne.</w:t>
      </w:r>
    </w:p>
    <w:p w14:paraId="39EFB169" w14:textId="7BD8569C" w:rsidR="00260489" w:rsidRPr="0038704A" w:rsidRDefault="00260489" w:rsidP="00EE1DA5">
      <w:pPr>
        <w:rPr>
          <w:noProof/>
        </w:rPr>
      </w:pPr>
    </w:p>
    <w:p w14:paraId="357FA6D1" w14:textId="77777777" w:rsidR="00260489" w:rsidRPr="0038704A" w:rsidRDefault="00260489" w:rsidP="00EE1DA5">
      <w:pPr>
        <w:rPr>
          <w:noProof/>
        </w:rPr>
      </w:pPr>
    </w:p>
    <w:p w14:paraId="29456B7E" w14:textId="1B7863B4" w:rsidR="000E7A46" w:rsidRPr="0038704A" w:rsidRDefault="000E7A46" w:rsidP="00F16B7A">
      <w:pPr>
        <w:pStyle w:val="Heading3"/>
        <w:tabs>
          <w:tab w:val="clear" w:pos="720"/>
        </w:tabs>
        <w:rPr>
          <w:b/>
          <w:noProof/>
        </w:rPr>
      </w:pPr>
      <w:bookmarkStart w:id="184" w:name="_Toc349201012"/>
      <w:bookmarkStart w:id="185" w:name="_Toc351387312"/>
      <w:bookmarkStart w:id="186" w:name="_Toc360107152"/>
      <w:bookmarkStart w:id="187" w:name="_Toc370472162"/>
      <w:bookmarkStart w:id="188" w:name="_Toc435370577"/>
      <w:bookmarkStart w:id="189" w:name="_Toc128383618"/>
      <w:bookmarkStart w:id="190" w:name="_Toc135395746"/>
      <w:r w:rsidRPr="0038704A">
        <w:rPr>
          <w:b/>
          <w:noProof/>
        </w:rPr>
        <w:lastRenderedPageBreak/>
        <w:t>O</w:t>
      </w:r>
      <w:bookmarkEnd w:id="184"/>
      <w:bookmarkEnd w:id="185"/>
      <w:bookmarkEnd w:id="186"/>
      <w:bookmarkEnd w:id="187"/>
      <w:bookmarkEnd w:id="188"/>
      <w:r w:rsidRPr="0038704A">
        <w:rPr>
          <w:b/>
          <w:noProof/>
        </w:rPr>
        <w:t>blika ponudbe</w:t>
      </w:r>
      <w:bookmarkEnd w:id="189"/>
      <w:bookmarkEnd w:id="190"/>
    </w:p>
    <w:p w14:paraId="7495B9BE" w14:textId="77777777" w:rsidR="004251A3" w:rsidRPr="0038704A" w:rsidRDefault="004251A3" w:rsidP="004251A3"/>
    <w:p w14:paraId="6739863B" w14:textId="21188F38" w:rsidR="000E7A46" w:rsidRPr="0038704A" w:rsidRDefault="000E7A46" w:rsidP="000E7A46">
      <w:pPr>
        <w:rPr>
          <w:rFonts w:cs="Arial"/>
          <w:noProof/>
          <w:color w:val="282828"/>
          <w:szCs w:val="20"/>
        </w:rPr>
      </w:pPr>
      <w:r w:rsidRPr="0038704A">
        <w:rPr>
          <w:rFonts w:cs="Arial"/>
          <w:noProof/>
          <w:color w:val="282828"/>
          <w:szCs w:val="20"/>
        </w:rPr>
        <w:t xml:space="preserve">Ponudnik </w:t>
      </w:r>
      <w:r w:rsidR="00F14732" w:rsidRPr="0038704A">
        <w:rPr>
          <w:rFonts w:cs="Arial"/>
          <w:noProof/>
          <w:color w:val="282828"/>
          <w:szCs w:val="20"/>
        </w:rPr>
        <w:t>na</w:t>
      </w:r>
      <w:r w:rsidRPr="0038704A">
        <w:rPr>
          <w:rFonts w:cs="Arial"/>
          <w:noProof/>
          <w:color w:val="282828"/>
          <w:szCs w:val="20"/>
        </w:rPr>
        <w:t xml:space="preserve"> obrazcih, ki so sestavni del </w:t>
      </w:r>
      <w:r w:rsidR="00F14732" w:rsidRPr="0038704A">
        <w:rPr>
          <w:rFonts w:cs="Arial"/>
          <w:noProof/>
          <w:color w:val="282828"/>
          <w:szCs w:val="20"/>
        </w:rPr>
        <w:t>D</w:t>
      </w:r>
      <w:r w:rsidR="00031B58" w:rsidRPr="0038704A">
        <w:rPr>
          <w:rFonts w:cs="Arial"/>
          <w:noProof/>
          <w:color w:val="282828"/>
          <w:szCs w:val="20"/>
        </w:rPr>
        <w:t>okumentacije v zvezi z oddajo javnega naročila</w:t>
      </w:r>
      <w:r w:rsidRPr="0038704A">
        <w:rPr>
          <w:rFonts w:cs="Arial"/>
          <w:noProof/>
          <w:color w:val="282828"/>
          <w:szCs w:val="20"/>
        </w:rPr>
        <w:t xml:space="preserve">, ne sme spreminjati ali popravljati besedila, ki je pripravljeno s strani naročnika in že vpisano v obrazce. Velja torej </w:t>
      </w:r>
      <w:r w:rsidR="00F14732" w:rsidRPr="0038704A">
        <w:rPr>
          <w:rFonts w:cs="Arial"/>
          <w:noProof/>
          <w:color w:val="282828"/>
          <w:szCs w:val="20"/>
        </w:rPr>
        <w:t>D</w:t>
      </w:r>
      <w:r w:rsidR="00031B58" w:rsidRPr="0038704A">
        <w:rPr>
          <w:rFonts w:cs="Arial"/>
          <w:noProof/>
          <w:color w:val="282828"/>
          <w:szCs w:val="20"/>
        </w:rPr>
        <w:t>okumentacija v zvezi z oddajo javnega naročila</w:t>
      </w:r>
      <w:r w:rsidR="00CF5CFF" w:rsidRPr="0038704A">
        <w:rPr>
          <w:rFonts w:cs="Arial"/>
          <w:noProof/>
          <w:color w:val="282828"/>
          <w:szCs w:val="20"/>
        </w:rPr>
        <w:t xml:space="preserve"> </w:t>
      </w:r>
      <w:r w:rsidRPr="0038704A">
        <w:rPr>
          <w:rFonts w:cs="Arial"/>
          <w:noProof/>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38704A" w:rsidRDefault="00BB0755" w:rsidP="000E7A46">
      <w:pPr>
        <w:rPr>
          <w:rFonts w:cs="Arial"/>
          <w:noProof/>
          <w:color w:val="282828"/>
          <w:szCs w:val="20"/>
        </w:rPr>
      </w:pPr>
    </w:p>
    <w:p w14:paraId="4F63796D" w14:textId="28C7D759" w:rsidR="00C51103" w:rsidRPr="0038704A" w:rsidRDefault="000E7A46" w:rsidP="000E7A46">
      <w:pPr>
        <w:rPr>
          <w:rFonts w:cs="Arial"/>
          <w:noProof/>
          <w:color w:val="282828"/>
          <w:szCs w:val="20"/>
        </w:rPr>
      </w:pPr>
      <w:r w:rsidRPr="0038704A">
        <w:rPr>
          <w:rFonts w:cs="Arial"/>
          <w:noProof/>
          <w:color w:val="282828"/>
          <w:szCs w:val="20"/>
        </w:rPr>
        <w:t xml:space="preserve">Če je iz tehničnih razlogov posamezen obrazec izdelan oziroma izpolnjen drugače (npr. s pomočjo računalnika), mora besedilo vsebinsko in pomensko ustrezati zahtevam naročnika iz te </w:t>
      </w:r>
      <w:r w:rsidR="00152666" w:rsidRPr="0038704A">
        <w:rPr>
          <w:rFonts w:cs="Arial"/>
          <w:noProof/>
          <w:color w:val="282828"/>
          <w:szCs w:val="20"/>
        </w:rPr>
        <w:t>D</w:t>
      </w:r>
      <w:r w:rsidR="00BF32D3" w:rsidRPr="0038704A">
        <w:rPr>
          <w:rFonts w:cs="Arial"/>
          <w:noProof/>
          <w:color w:val="282828"/>
          <w:szCs w:val="20"/>
        </w:rPr>
        <w:t>okumentacije v zvezi z oddajo javnega naročila</w:t>
      </w:r>
      <w:r w:rsidR="00365B41" w:rsidRPr="0038704A">
        <w:rPr>
          <w:rFonts w:cs="Arial"/>
          <w:noProof/>
          <w:color w:val="282828"/>
          <w:szCs w:val="20"/>
        </w:rPr>
        <w:t>.</w:t>
      </w:r>
    </w:p>
    <w:p w14:paraId="2569B184" w14:textId="77777777" w:rsidR="00EE1DA5" w:rsidRPr="0038704A" w:rsidRDefault="00EE1DA5" w:rsidP="00F16B7A">
      <w:pPr>
        <w:pStyle w:val="Heading3"/>
        <w:tabs>
          <w:tab w:val="clear" w:pos="720"/>
        </w:tabs>
        <w:rPr>
          <w:b/>
          <w:noProof/>
        </w:rPr>
      </w:pPr>
      <w:bookmarkStart w:id="191" w:name="_Toc224527388"/>
      <w:bookmarkStart w:id="192" w:name="_Toc128383620"/>
      <w:bookmarkStart w:id="193" w:name="_Toc135395747"/>
      <w:r w:rsidRPr="0038704A">
        <w:rPr>
          <w:b/>
          <w:noProof/>
        </w:rPr>
        <w:t>Veljavnost ponudb</w:t>
      </w:r>
      <w:bookmarkEnd w:id="191"/>
      <w:bookmarkEnd w:id="192"/>
      <w:bookmarkEnd w:id="193"/>
    </w:p>
    <w:p w14:paraId="62CBDF81" w14:textId="77777777" w:rsidR="003C4038" w:rsidRPr="0038704A" w:rsidRDefault="003C4038" w:rsidP="00EE1DA5">
      <w:pPr>
        <w:rPr>
          <w:noProof/>
        </w:rPr>
      </w:pPr>
    </w:p>
    <w:p w14:paraId="424A4DCD" w14:textId="439DC26C" w:rsidR="00EE1DA5" w:rsidRPr="0038704A" w:rsidRDefault="00EE1DA5" w:rsidP="00EE1DA5">
      <w:pPr>
        <w:rPr>
          <w:noProof/>
        </w:rPr>
      </w:pPr>
      <w:r w:rsidRPr="0038704A">
        <w:rPr>
          <w:noProof/>
        </w:rPr>
        <w:t xml:space="preserve">Ponudbe morajo biti </w:t>
      </w:r>
      <w:r w:rsidRPr="0038704A">
        <w:rPr>
          <w:b/>
          <w:noProof/>
        </w:rPr>
        <w:t>veljavne do</w:t>
      </w:r>
      <w:r w:rsidR="00AF3030" w:rsidRPr="0038704A">
        <w:rPr>
          <w:b/>
          <w:noProof/>
        </w:rPr>
        <w:t xml:space="preserve"> </w:t>
      </w:r>
      <w:r w:rsidR="000F6883" w:rsidRPr="0038704A">
        <w:rPr>
          <w:b/>
          <w:noProof/>
        </w:rPr>
        <w:t>31. 12. 2023</w:t>
      </w:r>
      <w:r w:rsidRPr="0038704A">
        <w:rPr>
          <w:b/>
          <w:noProof/>
        </w:rPr>
        <w:t>.</w:t>
      </w:r>
      <w:r w:rsidRPr="0038704A">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9781717" w14:textId="77777777" w:rsidR="008854DB" w:rsidRPr="0038704A" w:rsidRDefault="008854DB" w:rsidP="00EE1DA5">
      <w:pPr>
        <w:rPr>
          <w:noProof/>
        </w:rPr>
      </w:pPr>
    </w:p>
    <w:p w14:paraId="42B02A90" w14:textId="77777777" w:rsidR="00EE1DA5" w:rsidRPr="0038704A" w:rsidRDefault="00EE1DA5" w:rsidP="00F16B7A">
      <w:pPr>
        <w:pStyle w:val="Heading2"/>
        <w:rPr>
          <w:b/>
          <w:noProof/>
        </w:rPr>
      </w:pPr>
      <w:bookmarkStart w:id="194" w:name="_Toc224527389"/>
      <w:bookmarkStart w:id="195" w:name="_Toc128383621"/>
      <w:bookmarkStart w:id="196" w:name="_Toc135395748"/>
      <w:r w:rsidRPr="0038704A">
        <w:rPr>
          <w:b/>
          <w:noProof/>
        </w:rPr>
        <w:t>Dokumenti v ponudbeni dokumentaciji</w:t>
      </w:r>
      <w:bookmarkEnd w:id="194"/>
      <w:bookmarkEnd w:id="195"/>
      <w:bookmarkEnd w:id="196"/>
    </w:p>
    <w:p w14:paraId="7B5D9CBE" w14:textId="201B9E6E" w:rsidR="005432AC" w:rsidRPr="0038704A" w:rsidRDefault="005432AC" w:rsidP="005432AC">
      <w:pPr>
        <w:rPr>
          <w:b/>
          <w:i/>
          <w:noProof/>
        </w:rPr>
      </w:pPr>
    </w:p>
    <w:p w14:paraId="3CFBB1A3" w14:textId="7AE5E859" w:rsidR="00FC3B00" w:rsidRPr="0038704A" w:rsidRDefault="00FC3B00" w:rsidP="00FC3B00">
      <w:pPr>
        <w:rPr>
          <w:b/>
          <w:noProof/>
        </w:rPr>
      </w:pPr>
      <w:bookmarkStart w:id="197" w:name="_Hlk66690918"/>
      <w:r w:rsidRPr="0038704A">
        <w:rPr>
          <w:b/>
          <w:noProof/>
        </w:rPr>
        <w:t>Ponudnik v sistem e-JN v razdelek »Skupna ponudbena vrednost« v zato namenjen prostor vpiše ponudbeni znesek brez davka v EUR in znesek davka v EUR</w:t>
      </w:r>
      <w:r w:rsidR="002B7D4C" w:rsidRPr="0038704A">
        <w:rPr>
          <w:b/>
          <w:noProof/>
        </w:rPr>
        <w:t xml:space="preserve"> za vsak posamezen sklop</w:t>
      </w:r>
      <w:r w:rsidR="00912713" w:rsidRPr="0038704A">
        <w:rPr>
          <w:b/>
          <w:noProof/>
        </w:rPr>
        <w:t xml:space="preserve"> (osnovne ponudba +  opcijske ponudbe)</w:t>
      </w:r>
      <w:r w:rsidRPr="0038704A">
        <w:rPr>
          <w:b/>
          <w:noProof/>
        </w:rPr>
        <w:t>. Znesek skupaj z davkom v EUR se izračuna samodejno.</w:t>
      </w:r>
    </w:p>
    <w:p w14:paraId="4346450F" w14:textId="77777777" w:rsidR="00FC3B00" w:rsidRPr="0038704A" w:rsidRDefault="00FC3B00" w:rsidP="00FC3B00">
      <w:pPr>
        <w:rPr>
          <w:b/>
          <w:noProof/>
        </w:rPr>
      </w:pPr>
    </w:p>
    <w:p w14:paraId="60432231" w14:textId="00987378" w:rsidR="00FC3B00" w:rsidRPr="0038704A" w:rsidRDefault="00FC3B00" w:rsidP="00FC3B00">
      <w:pPr>
        <w:rPr>
          <w:b/>
          <w:noProof/>
        </w:rPr>
      </w:pPr>
      <w:r w:rsidRPr="0038704A">
        <w:rPr>
          <w:b/>
          <w:noProof/>
        </w:rPr>
        <w:t>V del »Predračun« pa naloži obraz</w:t>
      </w:r>
      <w:r w:rsidR="002B7D4C" w:rsidRPr="0038704A">
        <w:rPr>
          <w:b/>
          <w:noProof/>
        </w:rPr>
        <w:t>ce</w:t>
      </w:r>
      <w:r w:rsidRPr="0038704A">
        <w:rPr>
          <w:b/>
          <w:noProof/>
        </w:rPr>
        <w:t xml:space="preserve"> Povzetek predračuna / Rekapitulacija </w:t>
      </w:r>
      <w:r w:rsidR="0098665A">
        <w:rPr>
          <w:b/>
          <w:noProof/>
        </w:rPr>
        <w:t xml:space="preserve">in Opcijske ponudbe </w:t>
      </w:r>
      <w:r w:rsidRPr="0038704A">
        <w:rPr>
          <w:b/>
          <w:noProof/>
        </w:rPr>
        <w:t>(OBR-3</w:t>
      </w:r>
      <w:r w:rsidR="002B7D4C" w:rsidRPr="0038704A">
        <w:rPr>
          <w:b/>
          <w:noProof/>
        </w:rPr>
        <w:t>A, OBR-3A-OPT1, OBR-3A-OPT</w:t>
      </w:r>
      <w:r w:rsidR="0098665A">
        <w:rPr>
          <w:b/>
          <w:noProof/>
        </w:rPr>
        <w:t>2</w:t>
      </w:r>
      <w:r w:rsidR="002B7D4C" w:rsidRPr="0038704A">
        <w:rPr>
          <w:b/>
          <w:noProof/>
        </w:rPr>
        <w:t xml:space="preserve">, OBR-3A-OPT3, OBR-3A-OPT4, </w:t>
      </w:r>
      <w:r w:rsidR="0098665A">
        <w:rPr>
          <w:b/>
          <w:noProof/>
        </w:rPr>
        <w:t xml:space="preserve">OBR-3B, </w:t>
      </w:r>
      <w:r w:rsidR="002B7D4C" w:rsidRPr="0038704A">
        <w:rPr>
          <w:b/>
          <w:noProof/>
        </w:rPr>
        <w:t>OBR-3B-OPT1, OBR-3B-OPT2 in OBR-3C</w:t>
      </w:r>
      <w:r w:rsidRPr="0038704A">
        <w:rPr>
          <w:b/>
          <w:noProof/>
        </w:rPr>
        <w:t>), zahtevan</w:t>
      </w:r>
      <w:r w:rsidR="002B7D4C" w:rsidRPr="0038704A">
        <w:rPr>
          <w:b/>
          <w:noProof/>
        </w:rPr>
        <w:t>E</w:t>
      </w:r>
      <w:r w:rsidRPr="0038704A">
        <w:rPr>
          <w:b/>
          <w:noProof/>
        </w:rPr>
        <w:t xml:space="preserve"> v točk</w:t>
      </w:r>
      <w:r w:rsidR="002B7D4C" w:rsidRPr="0038704A">
        <w:rPr>
          <w:b/>
          <w:noProof/>
        </w:rPr>
        <w:t xml:space="preserve">ah 4.2.3, 4.2.4, 4.2.5, 4.2.6, 4.2.7, 4.2.8, 4.2.9, 4.2.10 in 4.2.11 </w:t>
      </w:r>
      <w:r w:rsidRPr="0038704A">
        <w:rPr>
          <w:b/>
          <w:noProof/>
        </w:rPr>
        <w:t>Dokumentacije v zvez</w:t>
      </w:r>
      <w:r w:rsidR="002B7D4C" w:rsidRPr="0038704A">
        <w:rPr>
          <w:b/>
          <w:noProof/>
        </w:rPr>
        <w:t>i</w:t>
      </w:r>
      <w:r w:rsidRPr="0038704A">
        <w:rPr>
          <w:b/>
          <w:noProof/>
        </w:rPr>
        <w:t xml:space="preserve"> z oddajo javnega naročila v </w:t>
      </w:r>
      <w:r w:rsidR="002B7D4C" w:rsidRPr="0038704A">
        <w:rPr>
          <w:b/>
          <w:noProof/>
        </w:rPr>
        <w:t xml:space="preserve">obliki </w:t>
      </w:r>
      <w:r w:rsidRPr="0038704A">
        <w:rPr>
          <w:b/>
          <w:noProof/>
        </w:rPr>
        <w:t>pdf.</w:t>
      </w:r>
    </w:p>
    <w:p w14:paraId="4192E5E7" w14:textId="77777777" w:rsidR="00FC3B00" w:rsidRPr="0038704A" w:rsidRDefault="00FC3B00" w:rsidP="00FC3B00">
      <w:pPr>
        <w:rPr>
          <w:b/>
          <w:noProof/>
        </w:rPr>
      </w:pPr>
    </w:p>
    <w:p w14:paraId="519E4A77" w14:textId="6FC37EF5" w:rsidR="00FC3B00" w:rsidRPr="0038704A" w:rsidRDefault="00FC3B00" w:rsidP="00FC3B00">
      <w:pPr>
        <w:rPr>
          <w:b/>
          <w:noProof/>
        </w:rPr>
      </w:pPr>
      <w:r w:rsidRPr="0038704A">
        <w:rPr>
          <w:b/>
          <w:noProof/>
        </w:rPr>
        <w:t>»Skupn</w:t>
      </w:r>
      <w:r w:rsidR="002B7D4C" w:rsidRPr="0038704A">
        <w:rPr>
          <w:b/>
          <w:noProof/>
        </w:rPr>
        <w:t>e</w:t>
      </w:r>
      <w:r w:rsidRPr="0038704A">
        <w:rPr>
          <w:b/>
          <w:noProof/>
        </w:rPr>
        <w:t xml:space="preserve"> ponudben</w:t>
      </w:r>
      <w:r w:rsidR="002B7D4C" w:rsidRPr="0038704A">
        <w:rPr>
          <w:b/>
          <w:noProof/>
        </w:rPr>
        <w:t>e</w:t>
      </w:r>
      <w:r w:rsidRPr="0038704A">
        <w:rPr>
          <w:b/>
          <w:noProof/>
        </w:rPr>
        <w:t xml:space="preserve"> vrednost</w:t>
      </w:r>
      <w:r w:rsidR="002B7D4C" w:rsidRPr="0038704A">
        <w:rPr>
          <w:b/>
          <w:noProof/>
        </w:rPr>
        <w:t>i</w:t>
      </w:r>
      <w:r w:rsidRPr="0038704A">
        <w:rPr>
          <w:b/>
          <w:noProof/>
        </w:rPr>
        <w:t>«, ki bo</w:t>
      </w:r>
      <w:r w:rsidR="002B7D4C" w:rsidRPr="0038704A">
        <w:rPr>
          <w:b/>
          <w:noProof/>
        </w:rPr>
        <w:t>do vpisane</w:t>
      </w:r>
      <w:r w:rsidRPr="0038704A">
        <w:rPr>
          <w:b/>
          <w:noProof/>
        </w:rPr>
        <w:t xml:space="preserve"> v istoimensk</w:t>
      </w:r>
      <w:r w:rsidR="002B7D4C" w:rsidRPr="0038704A">
        <w:rPr>
          <w:b/>
          <w:noProof/>
        </w:rPr>
        <w:t>e</w:t>
      </w:r>
      <w:r w:rsidRPr="0038704A">
        <w:rPr>
          <w:b/>
          <w:noProof/>
        </w:rPr>
        <w:t xml:space="preserve"> razdel</w:t>
      </w:r>
      <w:r w:rsidR="002B7D4C" w:rsidRPr="0038704A">
        <w:rPr>
          <w:b/>
          <w:noProof/>
        </w:rPr>
        <w:t>ke</w:t>
      </w:r>
      <w:r w:rsidRPr="0038704A">
        <w:rPr>
          <w:b/>
          <w:noProof/>
        </w:rPr>
        <w:t xml:space="preserve"> in dokument</w:t>
      </w:r>
      <w:r w:rsidR="002B7D4C" w:rsidRPr="0038704A">
        <w:rPr>
          <w:b/>
          <w:noProof/>
        </w:rPr>
        <w:t>i</w:t>
      </w:r>
      <w:r w:rsidRPr="0038704A">
        <w:rPr>
          <w:b/>
          <w:noProof/>
        </w:rPr>
        <w:t>, ki bo</w:t>
      </w:r>
      <w:r w:rsidR="002B7D4C" w:rsidRPr="0038704A">
        <w:rPr>
          <w:b/>
          <w:noProof/>
        </w:rPr>
        <w:t>do</w:t>
      </w:r>
      <w:r w:rsidRPr="0038704A">
        <w:rPr>
          <w:b/>
          <w:noProof/>
        </w:rPr>
        <w:t xml:space="preserve"> naložen</w:t>
      </w:r>
      <w:r w:rsidR="002B7D4C" w:rsidRPr="0038704A">
        <w:rPr>
          <w:b/>
          <w:noProof/>
        </w:rPr>
        <w:t>i</w:t>
      </w:r>
      <w:r w:rsidRPr="0038704A">
        <w:rPr>
          <w:b/>
          <w:noProof/>
        </w:rPr>
        <w:t xml:space="preserve"> kot predračun</w:t>
      </w:r>
      <w:r w:rsidR="002B7D4C" w:rsidRPr="0038704A">
        <w:rPr>
          <w:b/>
          <w:noProof/>
        </w:rPr>
        <w:t>i</w:t>
      </w:r>
      <w:r w:rsidRPr="0038704A">
        <w:rPr>
          <w:b/>
          <w:noProof/>
        </w:rPr>
        <w:t xml:space="preserve"> v del »Predračun«, bo</w:t>
      </w:r>
      <w:r w:rsidR="002B7D4C" w:rsidRPr="0038704A">
        <w:rPr>
          <w:b/>
          <w:noProof/>
        </w:rPr>
        <w:t>do</w:t>
      </w:r>
      <w:r w:rsidRPr="0038704A">
        <w:rPr>
          <w:b/>
          <w:noProof/>
        </w:rPr>
        <w:t xml:space="preserve"> razvidn</w:t>
      </w:r>
      <w:r w:rsidR="002B7D4C" w:rsidRPr="0038704A">
        <w:rPr>
          <w:b/>
          <w:noProof/>
        </w:rPr>
        <w:t>e</w:t>
      </w:r>
      <w:r w:rsidRPr="0038704A">
        <w:rPr>
          <w:b/>
          <w:noProof/>
        </w:rPr>
        <w:t xml:space="preserve"> in dostopn</w:t>
      </w:r>
      <w:r w:rsidR="002B7D4C" w:rsidRPr="0038704A">
        <w:rPr>
          <w:b/>
          <w:noProof/>
        </w:rPr>
        <w:t>e</w:t>
      </w:r>
      <w:r w:rsidRPr="0038704A">
        <w:rPr>
          <w:b/>
          <w:noProof/>
        </w:rPr>
        <w:t xml:space="preserve"> na javnem odpiranju ponudb.</w:t>
      </w:r>
    </w:p>
    <w:p w14:paraId="3CDEB23B" w14:textId="77777777" w:rsidR="00DB47BA" w:rsidRPr="0038704A" w:rsidRDefault="00DB47BA" w:rsidP="00DB47BA">
      <w:pPr>
        <w:rPr>
          <w:b/>
          <w:bCs/>
          <w:noProof/>
        </w:rPr>
      </w:pPr>
    </w:p>
    <w:p w14:paraId="4668544E" w14:textId="748C096F" w:rsidR="00DB47BA" w:rsidRPr="0038704A" w:rsidRDefault="00DB47BA" w:rsidP="00DB47BA">
      <w:pPr>
        <w:rPr>
          <w:b/>
          <w:bCs/>
          <w:noProof/>
        </w:rPr>
      </w:pPr>
      <w:r w:rsidRPr="0038704A">
        <w:rPr>
          <w:b/>
          <w:bCs/>
          <w:noProof/>
        </w:rPr>
        <w:t>V primeru razhajanj med podatki navedenimi v razdelku »Skupna ponudbena vrednost« in dokument</w:t>
      </w:r>
      <w:r w:rsidR="002B7D4C" w:rsidRPr="0038704A">
        <w:rPr>
          <w:b/>
          <w:bCs/>
          <w:noProof/>
        </w:rPr>
        <w:t>ih</w:t>
      </w:r>
      <w:r w:rsidRPr="0038704A">
        <w:rPr>
          <w:b/>
          <w:bCs/>
          <w:noProof/>
        </w:rPr>
        <w:t xml:space="preserve">, ki </w:t>
      </w:r>
      <w:r w:rsidR="002B7D4C" w:rsidRPr="0038704A">
        <w:rPr>
          <w:b/>
          <w:bCs/>
          <w:noProof/>
        </w:rPr>
        <w:t>so</w:t>
      </w:r>
      <w:r w:rsidRPr="0038704A">
        <w:rPr>
          <w:b/>
          <w:bCs/>
          <w:noProof/>
        </w:rPr>
        <w:t xml:space="preserve"> predložen</w:t>
      </w:r>
      <w:r w:rsidR="002B7D4C" w:rsidRPr="0038704A">
        <w:rPr>
          <w:b/>
          <w:bCs/>
          <w:noProof/>
        </w:rPr>
        <w:t>i</w:t>
      </w:r>
      <w:r w:rsidRPr="0038704A">
        <w:rPr>
          <w:b/>
          <w:bCs/>
          <w:noProof/>
        </w:rPr>
        <w:t xml:space="preserve"> v delu »Predračun«, kot veljavni štejejo podatki v dokument</w:t>
      </w:r>
      <w:r w:rsidR="002B7D4C" w:rsidRPr="0038704A">
        <w:rPr>
          <w:b/>
          <w:bCs/>
          <w:noProof/>
        </w:rPr>
        <w:t>ih</w:t>
      </w:r>
      <w:r w:rsidRPr="0038704A">
        <w:rPr>
          <w:b/>
          <w:bCs/>
          <w:noProof/>
        </w:rPr>
        <w:t xml:space="preserve">, ki </w:t>
      </w:r>
      <w:r w:rsidR="002B7D4C" w:rsidRPr="0038704A">
        <w:rPr>
          <w:b/>
          <w:bCs/>
          <w:noProof/>
        </w:rPr>
        <w:t>so</w:t>
      </w:r>
      <w:r w:rsidRPr="0038704A">
        <w:rPr>
          <w:b/>
          <w:bCs/>
          <w:noProof/>
        </w:rPr>
        <w:t xml:space="preserve"> predložen</w:t>
      </w:r>
      <w:r w:rsidR="002B7D4C" w:rsidRPr="0038704A">
        <w:rPr>
          <w:b/>
          <w:bCs/>
          <w:noProof/>
        </w:rPr>
        <w:t>i</w:t>
      </w:r>
      <w:r w:rsidRPr="0038704A">
        <w:rPr>
          <w:b/>
          <w:bCs/>
          <w:noProof/>
        </w:rPr>
        <w:t xml:space="preserve"> v delu »Predračun«.</w:t>
      </w:r>
    </w:p>
    <w:p w14:paraId="7C4C84E2" w14:textId="77777777" w:rsidR="005432AC" w:rsidRPr="0038704A" w:rsidRDefault="005432AC" w:rsidP="005432AC">
      <w:pPr>
        <w:rPr>
          <w:rFonts w:cs="Arial"/>
          <w:noProof/>
        </w:rPr>
      </w:pPr>
    </w:p>
    <w:p w14:paraId="1E92DFB8" w14:textId="6C2F18E7" w:rsidR="005432AC" w:rsidRPr="0038704A" w:rsidRDefault="005432AC" w:rsidP="005432AC">
      <w:pPr>
        <w:rPr>
          <w:b/>
          <w:noProof/>
        </w:rPr>
      </w:pPr>
      <w:bookmarkStart w:id="198" w:name="_Hlk66690595"/>
      <w:r w:rsidRPr="0038704A">
        <w:rPr>
          <w:b/>
          <w:noProof/>
        </w:rPr>
        <w:t>Ponudnik mora predložiti tudi ostale dokumente</w:t>
      </w:r>
      <w:r w:rsidR="008D7087" w:rsidRPr="0038704A">
        <w:rPr>
          <w:b/>
          <w:noProof/>
        </w:rPr>
        <w:t>, ki so zahtevani v točkah od 4.2.</w:t>
      </w:r>
      <w:r w:rsidR="00153EAE" w:rsidRPr="0038704A">
        <w:rPr>
          <w:b/>
          <w:noProof/>
        </w:rPr>
        <w:t>1</w:t>
      </w:r>
      <w:r w:rsidR="008D7087" w:rsidRPr="0038704A">
        <w:rPr>
          <w:b/>
          <w:noProof/>
        </w:rPr>
        <w:t xml:space="preserve"> do 4.2.</w:t>
      </w:r>
      <w:r w:rsidR="002F0296" w:rsidRPr="0038704A">
        <w:rPr>
          <w:b/>
          <w:noProof/>
        </w:rPr>
        <w:t>39</w:t>
      </w:r>
      <w:r w:rsidR="008D7087" w:rsidRPr="0038704A">
        <w:rPr>
          <w:b/>
          <w:noProof/>
        </w:rPr>
        <w:t xml:space="preserve"> Dokumentacije v zvezi z oddajo javnega naročila</w:t>
      </w:r>
      <w:r w:rsidR="00B562D9" w:rsidRPr="0038704A">
        <w:rPr>
          <w:b/>
          <w:noProof/>
        </w:rPr>
        <w:t xml:space="preserve"> v razdelek »</w:t>
      </w:r>
      <w:r w:rsidR="00FC3B00" w:rsidRPr="0038704A">
        <w:rPr>
          <w:b/>
          <w:noProof/>
        </w:rPr>
        <w:t>Dokumenti</w:t>
      </w:r>
      <w:r w:rsidR="00B562D9" w:rsidRPr="0038704A">
        <w:rPr>
          <w:b/>
          <w:noProof/>
        </w:rPr>
        <w:t>«</w:t>
      </w:r>
      <w:r w:rsidR="00FC3B00" w:rsidRPr="0038704A">
        <w:rPr>
          <w:b/>
          <w:noProof/>
        </w:rPr>
        <w:t>, del »Ostale priloge«</w:t>
      </w:r>
      <w:r w:rsidR="00B562D9" w:rsidRPr="0038704A">
        <w:rPr>
          <w:b/>
          <w:noProof/>
        </w:rPr>
        <w:t>.</w:t>
      </w:r>
    </w:p>
    <w:p w14:paraId="38CA2228" w14:textId="3733EDE9" w:rsidR="00746AAD" w:rsidRPr="0038704A" w:rsidRDefault="00746AAD" w:rsidP="005432AC">
      <w:pPr>
        <w:rPr>
          <w:b/>
          <w:noProof/>
        </w:rPr>
      </w:pPr>
    </w:p>
    <w:p w14:paraId="5E3ACC2C" w14:textId="31B87AB6" w:rsidR="00746AAD" w:rsidRPr="0038704A" w:rsidRDefault="00746AAD" w:rsidP="005432AC">
      <w:pPr>
        <w:rPr>
          <w:b/>
          <w:iCs/>
          <w:noProof/>
        </w:rPr>
      </w:pPr>
      <w:bookmarkStart w:id="199" w:name="_Hlk76978485"/>
      <w:r w:rsidRPr="0038704A">
        <w:rPr>
          <w:b/>
          <w:iCs/>
          <w:noProof/>
        </w:rPr>
        <w:t>Ponudnik, ki v sistemu e-JN oddaja ponudbo, naloži svoj ESPD v razdelek »Dokumenti«, del »ESPD – ponudnik«, ESPD ostalih sodelujočih pa naloži v razdelek »Sodelujoči«, del »ESPD – ostali sodelujoči«.</w:t>
      </w:r>
      <w:bookmarkEnd w:id="199"/>
    </w:p>
    <w:bookmarkEnd w:id="197"/>
    <w:bookmarkEnd w:id="198"/>
    <w:p w14:paraId="039D5503" w14:textId="77777777" w:rsidR="005432AC" w:rsidRPr="0038704A" w:rsidRDefault="005432AC" w:rsidP="005432AC">
      <w:pPr>
        <w:rPr>
          <w:rFonts w:cs="Arial"/>
          <w:noProof/>
        </w:rPr>
      </w:pPr>
    </w:p>
    <w:p w14:paraId="45D30C49" w14:textId="77777777" w:rsidR="005432AC" w:rsidRPr="0038704A" w:rsidRDefault="005432AC" w:rsidP="005432AC">
      <w:pPr>
        <w:rPr>
          <w:rFonts w:eastAsia="Calibri"/>
          <w:noProof/>
        </w:rPr>
      </w:pPr>
      <w:r w:rsidRPr="0038704A">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38704A" w:rsidRDefault="00C069A6" w:rsidP="005432AC">
      <w:pPr>
        <w:rPr>
          <w:rFonts w:cs="Arial"/>
          <w:b/>
          <w:noProof/>
        </w:rPr>
      </w:pPr>
    </w:p>
    <w:p w14:paraId="4200E959" w14:textId="2D1183DB" w:rsidR="005432AC" w:rsidRPr="0038704A" w:rsidRDefault="005432AC" w:rsidP="005432AC">
      <w:pPr>
        <w:rPr>
          <w:rFonts w:cs="Arial"/>
          <w:b/>
          <w:noProof/>
        </w:rPr>
      </w:pPr>
      <w:r w:rsidRPr="0038704A">
        <w:rPr>
          <w:rFonts w:cs="Arial"/>
          <w:b/>
          <w:noProof/>
        </w:rPr>
        <w:t>Ponudbena dokumentacija mora vsebovati spodaj navedene dokumente:</w:t>
      </w:r>
    </w:p>
    <w:p w14:paraId="650F9706" w14:textId="10B4FA26" w:rsidR="00746AAD" w:rsidRPr="0038704A" w:rsidRDefault="005432AC" w:rsidP="00260489">
      <w:pPr>
        <w:pStyle w:val="Heading3"/>
      </w:pPr>
      <w:bookmarkStart w:id="200" w:name="_Toc135395749"/>
      <w:bookmarkStart w:id="201" w:name="_Toc128383622"/>
      <w:r w:rsidRPr="0038704A">
        <w:rPr>
          <w:b/>
          <w:noProof/>
        </w:rPr>
        <w:t>Podatki o ponudniku</w:t>
      </w:r>
      <w:r w:rsidR="00F707F7" w:rsidRPr="0038704A">
        <w:rPr>
          <w:b/>
          <w:noProof/>
        </w:rPr>
        <w:t xml:space="preserve"> </w:t>
      </w:r>
      <w:r w:rsidR="00754454" w:rsidRPr="0038704A">
        <w:rPr>
          <w:b/>
          <w:noProof/>
        </w:rPr>
        <w:t>(</w:t>
      </w:r>
      <w:r w:rsidR="00D109AD" w:rsidRPr="0038704A">
        <w:rPr>
          <w:b/>
          <w:noProof/>
        </w:rPr>
        <w:t>OBR-1)</w:t>
      </w:r>
      <w:bookmarkStart w:id="202" w:name="_Toc126544260"/>
      <w:bookmarkStart w:id="203" w:name="_Toc135543643"/>
      <w:bookmarkStart w:id="204" w:name="_Toc145817410"/>
      <w:bookmarkStart w:id="205" w:name="_Toc224527392"/>
      <w:bookmarkEnd w:id="200"/>
      <w:r w:rsidR="0025470F" w:rsidRPr="0038704A">
        <w:rPr>
          <w:b/>
          <w:noProof/>
        </w:rPr>
        <w:t xml:space="preserve"> </w:t>
      </w:r>
      <w:bookmarkEnd w:id="201"/>
    </w:p>
    <w:p w14:paraId="1A0E7F20" w14:textId="6E2341DD" w:rsidR="00746AAD" w:rsidRPr="0038704A" w:rsidRDefault="00746AAD" w:rsidP="00F16B7A">
      <w:pPr>
        <w:pStyle w:val="Heading3"/>
        <w:rPr>
          <w:b/>
          <w:noProof/>
        </w:rPr>
      </w:pPr>
      <w:bookmarkStart w:id="206" w:name="_Toc97705408"/>
      <w:bookmarkStart w:id="207" w:name="_Toc128383623"/>
      <w:bookmarkStart w:id="208" w:name="_Toc135395750"/>
      <w:r w:rsidRPr="0038704A">
        <w:rPr>
          <w:b/>
          <w:noProof/>
        </w:rPr>
        <w:t>Izjava o sprejemanju pogojev javnega naročila (OBR-2)</w:t>
      </w:r>
      <w:bookmarkEnd w:id="206"/>
      <w:bookmarkEnd w:id="207"/>
      <w:bookmarkEnd w:id="208"/>
    </w:p>
    <w:p w14:paraId="1DB64974" w14:textId="725FCE0D" w:rsidR="00D109AD" w:rsidRPr="0038704A" w:rsidRDefault="00DE54D7" w:rsidP="00F16B7A">
      <w:pPr>
        <w:pStyle w:val="Heading3"/>
        <w:rPr>
          <w:b/>
          <w:noProof/>
        </w:rPr>
      </w:pPr>
      <w:bookmarkStart w:id="209" w:name="_Toc128383624"/>
      <w:bookmarkStart w:id="210" w:name="_Toc135395751"/>
      <w:bookmarkStart w:id="211" w:name="_Toc425329038"/>
      <w:bookmarkStart w:id="212" w:name="_Toc509387562"/>
      <w:bookmarkEnd w:id="202"/>
      <w:bookmarkEnd w:id="203"/>
      <w:bookmarkEnd w:id="204"/>
      <w:bookmarkEnd w:id="205"/>
      <w:r w:rsidRPr="0038704A">
        <w:rPr>
          <w:b/>
          <w:noProof/>
        </w:rPr>
        <w:t>Povzetek p</w:t>
      </w:r>
      <w:r w:rsidR="00D109AD" w:rsidRPr="0038704A">
        <w:rPr>
          <w:b/>
          <w:noProof/>
        </w:rPr>
        <w:t>redračun</w:t>
      </w:r>
      <w:r w:rsidRPr="0038704A">
        <w:rPr>
          <w:b/>
          <w:noProof/>
        </w:rPr>
        <w:t>a</w:t>
      </w:r>
      <w:r w:rsidR="00EA37E9" w:rsidRPr="0038704A">
        <w:rPr>
          <w:b/>
          <w:noProof/>
        </w:rPr>
        <w:t xml:space="preserve"> / Rekapitulacija</w:t>
      </w:r>
      <w:r w:rsidR="00D109AD" w:rsidRPr="0038704A">
        <w:rPr>
          <w:b/>
          <w:noProof/>
        </w:rPr>
        <w:t xml:space="preserve"> </w:t>
      </w:r>
      <w:r w:rsidR="00D90028" w:rsidRPr="0038704A">
        <w:rPr>
          <w:b/>
          <w:noProof/>
        </w:rPr>
        <w:t xml:space="preserve">za sklop A </w:t>
      </w:r>
      <w:r w:rsidR="00D109AD" w:rsidRPr="0038704A">
        <w:rPr>
          <w:b/>
          <w:noProof/>
        </w:rPr>
        <w:t>(OBR-</w:t>
      </w:r>
      <w:r w:rsidR="00746AAD" w:rsidRPr="0038704A">
        <w:rPr>
          <w:b/>
          <w:noProof/>
        </w:rPr>
        <w:t>3</w:t>
      </w:r>
      <w:r w:rsidR="00D90028" w:rsidRPr="0038704A">
        <w:rPr>
          <w:b/>
          <w:noProof/>
        </w:rPr>
        <w:t>A</w:t>
      </w:r>
      <w:r w:rsidR="00D109AD" w:rsidRPr="0038704A">
        <w:rPr>
          <w:b/>
          <w:noProof/>
        </w:rPr>
        <w:t>)</w:t>
      </w:r>
      <w:bookmarkEnd w:id="209"/>
      <w:bookmarkEnd w:id="210"/>
    </w:p>
    <w:p w14:paraId="416AC789" w14:textId="3875AD95" w:rsidR="0068739F" w:rsidRPr="0038704A" w:rsidRDefault="0068739F" w:rsidP="0068739F"/>
    <w:p w14:paraId="69F76AD9" w14:textId="260F3432" w:rsidR="00143DF9" w:rsidRPr="0038704A" w:rsidRDefault="00143DF9" w:rsidP="00143DF9">
      <w:r w:rsidRPr="0038704A">
        <w:t xml:space="preserve">Obrazec Povzetek predračuna / Rekapitulacija </w:t>
      </w:r>
      <w:r w:rsidR="00D90028" w:rsidRPr="0038704A">
        <w:t xml:space="preserve">za sklop A </w:t>
      </w:r>
      <w:r w:rsidRPr="0038704A">
        <w:t>(OBR-</w:t>
      </w:r>
      <w:r w:rsidR="00746AAD" w:rsidRPr="0038704A">
        <w:t>3</w:t>
      </w:r>
      <w:r w:rsidR="00D90028" w:rsidRPr="0038704A">
        <w:t>A</w:t>
      </w:r>
      <w:r w:rsidRPr="0038704A">
        <w:t>) mora biti izdelan v skladu z Dokumentacij</w:t>
      </w:r>
      <w:r w:rsidR="00CD13E3" w:rsidRPr="0038704A">
        <w:t>o</w:t>
      </w:r>
      <w:r w:rsidRPr="0038704A">
        <w:t xml:space="preserve"> v zvezi z oddajo javnega naročila.</w:t>
      </w:r>
    </w:p>
    <w:p w14:paraId="15CECB7A" w14:textId="77777777" w:rsidR="00FC755A" w:rsidRPr="0038704A" w:rsidRDefault="00FC755A" w:rsidP="00FC755A">
      <w:pPr>
        <w:pStyle w:val="odstavek1"/>
        <w:ind w:firstLine="0"/>
        <w:rPr>
          <w:sz w:val="20"/>
          <w:szCs w:val="20"/>
        </w:rPr>
      </w:pPr>
      <w:r w:rsidRPr="0038704A">
        <w:rPr>
          <w:sz w:val="20"/>
          <w:szCs w:val="20"/>
        </w:rPr>
        <w:lastRenderedPageBreak/>
        <w:t>Cena navedena na obrazcu Povzetek predračuna / Rekapitulacija za sklop A (OBR-3A) mora biti izražena v EUR, lokacija naročnika, brez DDV. Cena mora biti za obdobje od 1. 1. 2025 do 31. 12. 2025 fiksna in se v tem obdobju ne sme spremeniti.</w:t>
      </w:r>
    </w:p>
    <w:p w14:paraId="3960D240" w14:textId="77777777" w:rsidR="00FC755A" w:rsidRPr="0038704A" w:rsidRDefault="00FC755A" w:rsidP="00FC755A">
      <w:pPr>
        <w:pStyle w:val="odstavek1"/>
        <w:ind w:firstLine="0"/>
        <w:rPr>
          <w:sz w:val="18"/>
          <w:szCs w:val="18"/>
        </w:rPr>
      </w:pPr>
      <w:r w:rsidRPr="0038704A">
        <w:rPr>
          <w:bCs/>
          <w:noProof/>
          <w:sz w:val="20"/>
          <w:szCs w:val="18"/>
        </w:rPr>
        <w:t xml:space="preserve">Po preteku te dobe se cene enkrat letno uskladijo s spremenjenim relativnim deležem gledanosti merjenih programov TV Slovenija – TV Slovenija 1 in TV Slovenija 2 - v celotni gledanosti TV programov </w:t>
      </w:r>
      <w:bookmarkStart w:id="213" w:name="_Hlk129073928"/>
      <w:r w:rsidRPr="0038704A">
        <w:rPr>
          <w:bCs/>
          <w:noProof/>
          <w:sz w:val="20"/>
          <w:szCs w:val="18"/>
        </w:rPr>
        <w:t>(to so vsi televizijski programi, ki jih ponujajo telekomunikacijski operaterji in so zaznani v meritvi gledanosti)</w:t>
      </w:r>
      <w:bookmarkEnd w:id="213"/>
      <w:r w:rsidRPr="0038704A">
        <w:rPr>
          <w:bCs/>
          <w:noProof/>
          <w:sz w:val="20"/>
          <w:szCs w:val="18"/>
        </w:rPr>
        <w:t xml:space="preserve">,  in z uradno objavljenim indeksom rasti cen življenjskih potrebščin (povprečna letna inflacija). </w:t>
      </w:r>
    </w:p>
    <w:p w14:paraId="526EAD4D" w14:textId="77777777" w:rsidR="00FC755A" w:rsidRPr="0038704A" w:rsidRDefault="00FC755A" w:rsidP="00FC755A">
      <w:pPr>
        <w:suppressAutoHyphens/>
        <w:rPr>
          <w:rFonts w:cs="Arial"/>
          <w:bCs/>
          <w:noProof/>
          <w:szCs w:val="20"/>
        </w:rPr>
      </w:pPr>
    </w:p>
    <w:p w14:paraId="7AFB4AD2" w14:textId="77777777" w:rsidR="00FC755A" w:rsidRPr="0038704A" w:rsidRDefault="00FC755A" w:rsidP="00FC755A">
      <w:pPr>
        <w:suppressAutoHyphens/>
        <w:rPr>
          <w:rFonts w:cs="Arial"/>
          <w:bCs/>
          <w:noProof/>
          <w:szCs w:val="20"/>
        </w:rPr>
      </w:pPr>
      <w:r w:rsidRPr="0038704A">
        <w:rPr>
          <w:rFonts w:cs="Arial"/>
          <w:bCs/>
          <w:noProof/>
          <w:szCs w:val="20"/>
        </w:rPr>
        <w:t>Enako se cene uskladijo za naslednja leta, osnova za izračun relativnega deleža bodo vsakokrat podatki o gledanosti televizije na ciljni skupini »vsi posamezniki«, v preteklem koledarskem letu.</w:t>
      </w:r>
    </w:p>
    <w:p w14:paraId="1572510E" w14:textId="77777777" w:rsidR="00FC755A" w:rsidRPr="0038704A" w:rsidRDefault="00FC755A" w:rsidP="00FC755A">
      <w:pPr>
        <w:suppressAutoHyphens/>
        <w:rPr>
          <w:rFonts w:cs="Arial"/>
          <w:bCs/>
          <w:noProof/>
          <w:szCs w:val="20"/>
        </w:rPr>
      </w:pPr>
    </w:p>
    <w:p w14:paraId="5D9C35D0" w14:textId="77777777" w:rsidR="00FC755A" w:rsidRPr="0038704A" w:rsidRDefault="00FC755A" w:rsidP="00FC755A">
      <w:pPr>
        <w:suppressAutoHyphens/>
        <w:rPr>
          <w:rFonts w:cs="Arial"/>
          <w:noProof/>
          <w:szCs w:val="20"/>
          <w:lang w:eastAsia="ar-SA"/>
        </w:rPr>
      </w:pPr>
      <w:r w:rsidRPr="0038704A">
        <w:rPr>
          <w:rFonts w:cs="Arial"/>
          <w:bCs/>
          <w:noProof/>
          <w:szCs w:val="20"/>
        </w:rPr>
        <w:t>Naročnik in ponudnik morata dogovorjeno spremembo cene vsakokrat potrditi tudi z dodatkom k pogodbi.</w:t>
      </w:r>
    </w:p>
    <w:p w14:paraId="167E04BD" w14:textId="77777777" w:rsidR="002306F7" w:rsidRPr="0038704A" w:rsidRDefault="002306F7" w:rsidP="002306F7">
      <w:pPr>
        <w:rPr>
          <w:b/>
          <w:bCs/>
        </w:rPr>
      </w:pPr>
    </w:p>
    <w:p w14:paraId="6A4089E7" w14:textId="3E8A008E" w:rsidR="002306F7" w:rsidRPr="0038704A" w:rsidRDefault="002306F7" w:rsidP="002306F7">
      <w:pPr>
        <w:rPr>
          <w:b/>
          <w:bCs/>
        </w:rPr>
      </w:pPr>
      <w:bookmarkStart w:id="214" w:name="_Hlk106695502"/>
      <w:r w:rsidRPr="0038704A">
        <w:rPr>
          <w:b/>
          <w:bCs/>
        </w:rPr>
        <w:t xml:space="preserve">Plačilni pogoji: </w:t>
      </w:r>
    </w:p>
    <w:p w14:paraId="688E40A7" w14:textId="77777777" w:rsidR="00DE6D45" w:rsidRPr="0038704A" w:rsidRDefault="00DE6D45" w:rsidP="00DE6D45">
      <w:pPr>
        <w:rPr>
          <w:bCs/>
        </w:rPr>
      </w:pPr>
    </w:p>
    <w:p w14:paraId="0A694194" w14:textId="77777777" w:rsidR="00BE23A1" w:rsidRPr="0038704A" w:rsidRDefault="00BE23A1" w:rsidP="00F16B7A">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bookmarkEnd w:id="214"/>
    </w:p>
    <w:p w14:paraId="3DB7C48B" w14:textId="098F7402" w:rsidR="00DE445E" w:rsidRPr="0038704A" w:rsidRDefault="00DE445E" w:rsidP="00F16B7A">
      <w:pPr>
        <w:pStyle w:val="Heading3"/>
        <w:rPr>
          <w:b/>
          <w:noProof/>
        </w:rPr>
      </w:pPr>
      <w:bookmarkStart w:id="215" w:name="_Toc135395752"/>
      <w:bookmarkStart w:id="216" w:name="_Hlk128472992"/>
      <w:r w:rsidRPr="0038704A">
        <w:rPr>
          <w:b/>
          <w:noProof/>
        </w:rPr>
        <w:t>Opcijska ponudba 1 za sklop A (OBR-3A-OPT1)</w:t>
      </w:r>
      <w:bookmarkEnd w:id="215"/>
    </w:p>
    <w:p w14:paraId="5F622566" w14:textId="5341AE7E" w:rsidR="00F53285" w:rsidRPr="0038704A" w:rsidRDefault="00F53285" w:rsidP="00F53285"/>
    <w:p w14:paraId="19CFFBF5" w14:textId="68A510E8" w:rsidR="00F53285" w:rsidRPr="0038704A" w:rsidRDefault="00F53285" w:rsidP="00F53285">
      <w:r w:rsidRPr="0038704A">
        <w:t xml:space="preserve">Ponudnik mora kot dodatno opcijo ponuditi </w:t>
      </w:r>
      <w:r w:rsidRPr="0038704A">
        <w:rPr>
          <w:b/>
          <w:bCs/>
        </w:rPr>
        <w:t>individualni panelni vzorec</w:t>
      </w:r>
      <w:r w:rsidRPr="0038704A">
        <w:t>, skladno z zahtevami naročnika iz točke 3.1.3.3 Dokumentacije v zvezi z oddajo javnega naročila.</w:t>
      </w:r>
    </w:p>
    <w:p w14:paraId="1F86723E" w14:textId="03D985D3" w:rsidR="00F53285" w:rsidRPr="0038704A" w:rsidRDefault="00F53285" w:rsidP="00F53285"/>
    <w:p w14:paraId="0BB90B90" w14:textId="77777777" w:rsidR="00F53285" w:rsidRPr="0038704A" w:rsidRDefault="00F53285" w:rsidP="00F53285">
      <w:pPr>
        <w:rPr>
          <w:b/>
          <w:bCs/>
        </w:rPr>
      </w:pPr>
      <w:r w:rsidRPr="0038704A">
        <w:rPr>
          <w:b/>
          <w:bCs/>
        </w:rPr>
        <w:t>Pojasnilo:</w:t>
      </w:r>
    </w:p>
    <w:p w14:paraId="4AEFA633" w14:textId="6C62CBBA" w:rsidR="00F53285" w:rsidRPr="0038704A" w:rsidRDefault="00F53285" w:rsidP="00F53285">
      <w:pPr>
        <w:rPr>
          <w:i/>
          <w:iCs/>
        </w:rPr>
      </w:pPr>
      <w:r w:rsidRPr="0038704A">
        <w:rPr>
          <w:i/>
          <w:iCs/>
        </w:rPr>
        <w:t>Vrednost opcijske ponudbe 1 za sklop A ni vključena v ocenjeni vrednosti javnega naročila JN-S0655. V primeru, da se bo naročnik odločil za opcijsko ponudbo 1 za sklop A že ob odločitvi o oddaji javnega naročila, bosta  pogodbeni stranki le-to vključili v osnovno pogodbo. Če pa se bo naročnik odločil za opcijsko ponudbo 1 za sklop A kasneje (</w:t>
      </w:r>
      <w:r w:rsidR="000A6D11" w:rsidRPr="0038704A">
        <w:rPr>
          <w:i/>
          <w:iCs/>
        </w:rPr>
        <w:t>najkasneje do 30. 6. 2025</w:t>
      </w:r>
      <w:r w:rsidRPr="0038704A">
        <w:rPr>
          <w:i/>
          <w:iCs/>
        </w:rPr>
        <w:t>), bosta pogodbeni stranki sklenili Dodatek k pogodbi JN-S0655, za katerega bo osnova opcijska ponudba 1 za sklop A, ki bo priloga k tej pogodbi.</w:t>
      </w:r>
    </w:p>
    <w:p w14:paraId="4A2278DC" w14:textId="4015FA0F" w:rsidR="00DE445E" w:rsidRPr="0038704A" w:rsidRDefault="00DE445E" w:rsidP="00F16B7A">
      <w:pPr>
        <w:pStyle w:val="Heading3"/>
        <w:rPr>
          <w:b/>
          <w:noProof/>
        </w:rPr>
      </w:pPr>
      <w:bookmarkStart w:id="217" w:name="_Toc135395753"/>
      <w:r w:rsidRPr="0038704A">
        <w:rPr>
          <w:b/>
          <w:noProof/>
        </w:rPr>
        <w:t>Opcijska ponudba 2 za sklop A (OBR-3A-OPT2)</w:t>
      </w:r>
      <w:bookmarkEnd w:id="217"/>
    </w:p>
    <w:p w14:paraId="2626D8C8" w14:textId="3B574780" w:rsidR="008C5119" w:rsidRPr="0038704A" w:rsidRDefault="008C5119" w:rsidP="008C5119"/>
    <w:p w14:paraId="1E5EC0FC" w14:textId="16488475" w:rsidR="008C5119" w:rsidRPr="0038704A" w:rsidRDefault="008C5119" w:rsidP="008C5119">
      <w:r w:rsidRPr="0038704A">
        <w:t xml:space="preserve">Ponudnik mora kot dodatno opcijo ponuditi tudi </w:t>
      </w:r>
      <w:r w:rsidR="00D155EF" w:rsidRPr="0038704A">
        <w:rPr>
          <w:b/>
          <w:bCs/>
        </w:rPr>
        <w:t>podatke o gledanosti za dodatne TV programe (TV Slovenija 3, TV Koper Capodistria, TV Maribor in spletni video kanal MMC TV)</w:t>
      </w:r>
      <w:r w:rsidRPr="0038704A">
        <w:t>, skladno z zahtevami naročnika iz točke 3.1.9.1 Dokumentacije v zvezi z oddajo javnega naročila.</w:t>
      </w:r>
    </w:p>
    <w:p w14:paraId="3E7099EB" w14:textId="00CD9B6D" w:rsidR="008C5119" w:rsidRPr="0038704A" w:rsidRDefault="008C5119" w:rsidP="008C5119"/>
    <w:p w14:paraId="3F1D219A" w14:textId="77777777" w:rsidR="008C5119" w:rsidRPr="0038704A" w:rsidRDefault="008C5119" w:rsidP="008C5119">
      <w:pPr>
        <w:rPr>
          <w:b/>
          <w:bCs/>
        </w:rPr>
      </w:pPr>
      <w:r w:rsidRPr="0038704A">
        <w:rPr>
          <w:b/>
          <w:bCs/>
        </w:rPr>
        <w:t>Pojasnilo:</w:t>
      </w:r>
    </w:p>
    <w:p w14:paraId="1FBF2746" w14:textId="39C85660" w:rsidR="00D155EF" w:rsidRPr="0038704A" w:rsidRDefault="008C5119" w:rsidP="008C5119">
      <w:pPr>
        <w:rPr>
          <w:i/>
          <w:iCs/>
        </w:rPr>
      </w:pPr>
      <w:r w:rsidRPr="0038704A">
        <w:rPr>
          <w:i/>
          <w:iCs/>
        </w:rPr>
        <w:t>Vrednost opcijske ponudbe 2 za sklop A ni vključena v ocenjeni vrednosti javnega naročila JN-S0655. V primeru, da se bo naročnik odločil za opcijsko ponudbo 2 za sklop A že ob odločitvi o oddaji javnega naročila, bosta  pogodbeni stranki le-to vključili v osnovno pogodbo. Če pa se bo naročnik odločil za opcijsko ponudbo 2 za sklop A kasneje (</w:t>
      </w:r>
      <w:r w:rsidR="000A6D11" w:rsidRPr="0038704A">
        <w:rPr>
          <w:i/>
          <w:iCs/>
        </w:rPr>
        <w:t>najkasneje do 30. 6. 2025</w:t>
      </w:r>
      <w:r w:rsidRPr="0038704A">
        <w:rPr>
          <w:i/>
          <w:iCs/>
        </w:rPr>
        <w:t>), bosta pogodbeni stranki sklenili Dodatek k pogodbi JN-S0655, za katerega bo osnova opcijska ponudba 2 za sklop A, ki bo priloga k tej pogodbi.</w:t>
      </w:r>
    </w:p>
    <w:p w14:paraId="1FFE7AE8" w14:textId="03F7AF79" w:rsidR="00D155EF" w:rsidRPr="0038704A" w:rsidRDefault="00D155EF" w:rsidP="00D155EF">
      <w:pPr>
        <w:pStyle w:val="Heading3"/>
        <w:rPr>
          <w:b/>
          <w:noProof/>
        </w:rPr>
      </w:pPr>
      <w:bookmarkStart w:id="218" w:name="_Toc135395754"/>
      <w:r w:rsidRPr="0038704A">
        <w:rPr>
          <w:b/>
          <w:noProof/>
        </w:rPr>
        <w:t>Opcijska ponudba 3 za sklop A (OBR-3A-OPT3)</w:t>
      </w:r>
      <w:bookmarkEnd w:id="218"/>
    </w:p>
    <w:p w14:paraId="00BDE110" w14:textId="77777777" w:rsidR="00D155EF" w:rsidRPr="0038704A" w:rsidRDefault="00D155EF" w:rsidP="00D155EF"/>
    <w:p w14:paraId="0F6FE0EE" w14:textId="4B2D7FD7" w:rsidR="00D155EF" w:rsidRPr="0038704A" w:rsidRDefault="00D155EF" w:rsidP="00D155EF">
      <w:pPr>
        <w:rPr>
          <w:b/>
          <w:bCs/>
        </w:rPr>
      </w:pPr>
      <w:r w:rsidRPr="0038704A">
        <w:t xml:space="preserve">Ponudnik mora kot dodatno opcijo ponuditi tudi </w:t>
      </w:r>
      <w:r w:rsidRPr="0038704A">
        <w:rPr>
          <w:b/>
          <w:bCs/>
        </w:rPr>
        <w:t xml:space="preserve">podatke o gledanosti za dodatne TV programe (Radio Prvi, Radio Val 202, Radio ARS, Radio Koper, Radio Capodistria, Radio Si, Radio Maribor in Radio MMR) </w:t>
      </w:r>
      <w:r w:rsidRPr="0038704A">
        <w:t>skladno z zahtevami naročnika iz točke 3.1.9.1 Dokumentacije v zvezi z oddajo javnega naročila.</w:t>
      </w:r>
    </w:p>
    <w:p w14:paraId="5214D431" w14:textId="77777777" w:rsidR="00D155EF" w:rsidRPr="0038704A" w:rsidRDefault="00D155EF" w:rsidP="00D155EF"/>
    <w:p w14:paraId="041D36F4" w14:textId="77777777" w:rsidR="00D155EF" w:rsidRPr="0038704A" w:rsidRDefault="00D155EF" w:rsidP="00D155EF">
      <w:pPr>
        <w:rPr>
          <w:b/>
          <w:bCs/>
        </w:rPr>
      </w:pPr>
      <w:r w:rsidRPr="0038704A">
        <w:rPr>
          <w:b/>
          <w:bCs/>
        </w:rPr>
        <w:t>Pojasnilo:</w:t>
      </w:r>
    </w:p>
    <w:p w14:paraId="6FD1F406" w14:textId="6F346AD9" w:rsidR="00D155EF" w:rsidRPr="0038704A" w:rsidRDefault="00D155EF" w:rsidP="00D155EF">
      <w:pPr>
        <w:rPr>
          <w:i/>
          <w:iCs/>
        </w:rPr>
      </w:pPr>
      <w:r w:rsidRPr="0038704A">
        <w:rPr>
          <w:i/>
          <w:iCs/>
        </w:rPr>
        <w:t>Vrednost opcijske ponudbe 3 za sklop A ni vključena v ocenjeni vrednosti javnega naročila JN-S0655. V primeru, da se bo naročnik odločil za opcijsko ponudbo 3 za sklop A že ob odločitvi o oddaji javnega naročila, bosta  pogodbeni stranki le-to vključili v osnovno pogodbo. Če pa se bo naročnik odločil za opcijsko ponudbo 3 za sklop A kasneje (</w:t>
      </w:r>
      <w:r w:rsidR="000A6D11" w:rsidRPr="0038704A">
        <w:rPr>
          <w:i/>
          <w:iCs/>
        </w:rPr>
        <w:t>najkasneje do 30. 6. 2025</w:t>
      </w:r>
      <w:r w:rsidRPr="0038704A">
        <w:rPr>
          <w:i/>
          <w:iCs/>
        </w:rPr>
        <w:t>), bosta pogodbeni stranki sklenili Dodatek k pogodbi JN-S0655, za katerega bo osnova opcijska ponudba 3 za sklop A, ki bo priloga k tej pogodbi.</w:t>
      </w:r>
    </w:p>
    <w:p w14:paraId="0BC1AC41" w14:textId="29C8B0B8" w:rsidR="00D155EF" w:rsidRPr="0038704A" w:rsidRDefault="00D155EF" w:rsidP="008C5119">
      <w:pPr>
        <w:rPr>
          <w:i/>
          <w:iCs/>
        </w:rPr>
      </w:pPr>
    </w:p>
    <w:p w14:paraId="1330447C" w14:textId="3DC00105" w:rsidR="00D155EF" w:rsidRPr="0038704A" w:rsidRDefault="00D155EF" w:rsidP="008C5119">
      <w:pPr>
        <w:rPr>
          <w:i/>
          <w:iCs/>
        </w:rPr>
      </w:pPr>
    </w:p>
    <w:p w14:paraId="09F3EA98" w14:textId="77777777" w:rsidR="00D155EF" w:rsidRPr="0038704A" w:rsidRDefault="00D155EF" w:rsidP="008C5119">
      <w:pPr>
        <w:rPr>
          <w:i/>
          <w:iCs/>
        </w:rPr>
      </w:pPr>
    </w:p>
    <w:p w14:paraId="27836172" w14:textId="2BF67A90" w:rsidR="00DE445E" w:rsidRPr="0038704A" w:rsidRDefault="00DE445E" w:rsidP="00F16B7A">
      <w:pPr>
        <w:pStyle w:val="Heading3"/>
        <w:rPr>
          <w:b/>
          <w:noProof/>
        </w:rPr>
      </w:pPr>
      <w:bookmarkStart w:id="219" w:name="_Toc135395755"/>
      <w:r w:rsidRPr="0038704A">
        <w:rPr>
          <w:b/>
          <w:noProof/>
        </w:rPr>
        <w:t xml:space="preserve">Opcijska ponudba </w:t>
      </w:r>
      <w:r w:rsidR="00D155EF" w:rsidRPr="0038704A">
        <w:rPr>
          <w:b/>
          <w:noProof/>
        </w:rPr>
        <w:t>4</w:t>
      </w:r>
      <w:r w:rsidRPr="0038704A">
        <w:rPr>
          <w:b/>
          <w:noProof/>
        </w:rPr>
        <w:t xml:space="preserve"> za sklop A (OBR-3A-OPT</w:t>
      </w:r>
      <w:r w:rsidR="00D155EF" w:rsidRPr="0038704A">
        <w:rPr>
          <w:b/>
          <w:noProof/>
        </w:rPr>
        <w:t>4</w:t>
      </w:r>
      <w:r w:rsidRPr="0038704A">
        <w:rPr>
          <w:b/>
          <w:noProof/>
        </w:rPr>
        <w:t>)</w:t>
      </w:r>
      <w:bookmarkEnd w:id="219"/>
    </w:p>
    <w:p w14:paraId="17BB2EC9" w14:textId="02FE8367" w:rsidR="008C5119" w:rsidRPr="0038704A" w:rsidRDefault="008C5119" w:rsidP="008C5119"/>
    <w:p w14:paraId="7903CA99" w14:textId="33D756DC" w:rsidR="008C5119" w:rsidRPr="0038704A" w:rsidRDefault="008C5119" w:rsidP="008C5119">
      <w:r w:rsidRPr="0038704A">
        <w:t xml:space="preserve">Ponudnik mora kot dodatno opcijo ponuditi tudi </w:t>
      </w:r>
      <w:r w:rsidRPr="0038704A">
        <w:rPr>
          <w:b/>
          <w:bCs/>
        </w:rPr>
        <w:t xml:space="preserve">podatke o predvajanih programih, prekinitvah in oglasih za dodatne </w:t>
      </w:r>
      <w:r w:rsidR="00C220EA" w:rsidRPr="0038704A">
        <w:rPr>
          <w:b/>
          <w:bCs/>
        </w:rPr>
        <w:t xml:space="preserve">TV </w:t>
      </w:r>
      <w:r w:rsidRPr="0038704A">
        <w:rPr>
          <w:b/>
          <w:bCs/>
        </w:rPr>
        <w:t>programe</w:t>
      </w:r>
      <w:r w:rsidRPr="0038704A">
        <w:t>, skladno z zahtevami naročnika iz točke 3.1.10 Dokumentacije v zvezi z oddajo javnega naročila.</w:t>
      </w:r>
    </w:p>
    <w:p w14:paraId="6D05739E" w14:textId="05315D4D" w:rsidR="008C5119" w:rsidRPr="0038704A" w:rsidRDefault="008C5119" w:rsidP="008C5119"/>
    <w:p w14:paraId="0678D2BF" w14:textId="77777777" w:rsidR="008C5119" w:rsidRPr="0038704A" w:rsidRDefault="008C5119" w:rsidP="008C5119">
      <w:pPr>
        <w:rPr>
          <w:b/>
          <w:bCs/>
        </w:rPr>
      </w:pPr>
      <w:r w:rsidRPr="0038704A">
        <w:rPr>
          <w:b/>
          <w:bCs/>
        </w:rPr>
        <w:t>Pojasnilo:</w:t>
      </w:r>
    </w:p>
    <w:p w14:paraId="79B2661C" w14:textId="525A71A3" w:rsidR="00D90028" w:rsidRPr="0038704A" w:rsidRDefault="008C5119" w:rsidP="008C5119">
      <w:pPr>
        <w:rPr>
          <w:i/>
          <w:iCs/>
        </w:rPr>
      </w:pPr>
      <w:r w:rsidRPr="0038704A">
        <w:rPr>
          <w:i/>
          <w:iCs/>
        </w:rPr>
        <w:t xml:space="preserve">Vrednost opcijske ponudbe </w:t>
      </w:r>
      <w:r w:rsidR="00D155EF" w:rsidRPr="0038704A">
        <w:rPr>
          <w:i/>
          <w:iCs/>
        </w:rPr>
        <w:t>4</w:t>
      </w:r>
      <w:r w:rsidRPr="0038704A">
        <w:rPr>
          <w:i/>
          <w:iCs/>
        </w:rPr>
        <w:t xml:space="preserve"> za sklop A ni vključena v ocenjeni vrednosti javnega naročila JN-S0655. V primeru, da se bo naročnik odločil za opcijsko ponudbo </w:t>
      </w:r>
      <w:r w:rsidR="00D155EF" w:rsidRPr="0038704A">
        <w:rPr>
          <w:i/>
          <w:iCs/>
        </w:rPr>
        <w:t>4</w:t>
      </w:r>
      <w:r w:rsidRPr="0038704A">
        <w:rPr>
          <w:i/>
          <w:iCs/>
        </w:rPr>
        <w:t xml:space="preserve"> za sklop A že ob odločitvi o oddaji javnega naročila, bosta  pogodbeni stranki le-to vključili v osnovno pogodbo. Če pa se bo naročnik odločil za opcijsko ponudbo </w:t>
      </w:r>
      <w:r w:rsidR="00D155EF" w:rsidRPr="0038704A">
        <w:rPr>
          <w:i/>
          <w:iCs/>
        </w:rPr>
        <w:t>4</w:t>
      </w:r>
      <w:r w:rsidRPr="0038704A">
        <w:rPr>
          <w:i/>
          <w:iCs/>
        </w:rPr>
        <w:t xml:space="preserve"> za sklop A kasneje (</w:t>
      </w:r>
      <w:r w:rsidR="000A6D11" w:rsidRPr="0038704A">
        <w:rPr>
          <w:i/>
          <w:iCs/>
        </w:rPr>
        <w:t>najkasneje do 30. 6. 2025</w:t>
      </w:r>
      <w:r w:rsidRPr="0038704A">
        <w:rPr>
          <w:i/>
          <w:iCs/>
        </w:rPr>
        <w:t xml:space="preserve">), bosta pogodbeni stranki sklenili Dodatek k pogodbi JN-S0655, za katerega bo osnova opcijska ponudba </w:t>
      </w:r>
      <w:r w:rsidR="00D155EF" w:rsidRPr="0038704A">
        <w:rPr>
          <w:i/>
          <w:iCs/>
        </w:rPr>
        <w:t>4</w:t>
      </w:r>
      <w:r w:rsidRPr="0038704A">
        <w:rPr>
          <w:i/>
          <w:iCs/>
        </w:rPr>
        <w:t xml:space="preserve"> za sklop A, ki bo priloga k tej pogodbi.</w:t>
      </w:r>
    </w:p>
    <w:p w14:paraId="330CFCD4" w14:textId="6393026E" w:rsidR="00D90028" w:rsidRPr="0038704A" w:rsidRDefault="00D90028" w:rsidP="00D90028">
      <w:pPr>
        <w:pStyle w:val="Heading3"/>
        <w:rPr>
          <w:b/>
          <w:noProof/>
        </w:rPr>
      </w:pPr>
      <w:bookmarkStart w:id="220" w:name="_Toc135395756"/>
      <w:r w:rsidRPr="0038704A">
        <w:rPr>
          <w:b/>
          <w:noProof/>
        </w:rPr>
        <w:t>Povzetek predračuna / Rekapitulacija za sklop B (OBR-3B)</w:t>
      </w:r>
      <w:bookmarkEnd w:id="220"/>
    </w:p>
    <w:p w14:paraId="144C1115" w14:textId="77777777" w:rsidR="00D90028" w:rsidRPr="0038704A" w:rsidRDefault="00D90028" w:rsidP="00D90028"/>
    <w:p w14:paraId="045AA60A" w14:textId="47EC1041" w:rsidR="00FC755A" w:rsidRPr="0038704A" w:rsidRDefault="00FC755A" w:rsidP="00FC755A">
      <w:r w:rsidRPr="0038704A">
        <w:t>Obrazec Povzetek predračuna / Rekapitulacija za sklop B (OBR-3B) mora biti izdelan v skladu z Dokumentacije v zvezi z oddajo javnega naročila.</w:t>
      </w:r>
    </w:p>
    <w:p w14:paraId="24A07AD1" w14:textId="42045596" w:rsidR="00FC755A" w:rsidRPr="0038704A" w:rsidRDefault="00FC755A" w:rsidP="00FC755A">
      <w:pPr>
        <w:pStyle w:val="odstavek1"/>
        <w:ind w:firstLine="0"/>
        <w:rPr>
          <w:sz w:val="20"/>
          <w:szCs w:val="20"/>
        </w:rPr>
      </w:pPr>
      <w:r w:rsidRPr="0038704A">
        <w:rPr>
          <w:sz w:val="20"/>
          <w:szCs w:val="20"/>
        </w:rPr>
        <w:t>Cena navedena na obrazcu Povzetek predračuna / Rekapitulacija za sklop B (OBR-3B) mora biti izražena v EUR, lokacija naročnika, brez DDV. Cena mora biti za obdobje od 1. 1. 2025 do 31. 12. 2025 fiksna in se v tem obdobju ne sme spremeniti.</w:t>
      </w:r>
    </w:p>
    <w:p w14:paraId="471D9E43" w14:textId="77777777" w:rsidR="00B81CDF" w:rsidRPr="0038704A" w:rsidRDefault="00B81CDF" w:rsidP="00B81CDF">
      <w:pPr>
        <w:suppressAutoHyphens/>
        <w:rPr>
          <w:rFonts w:cs="Arial"/>
          <w:bCs/>
          <w:noProof/>
          <w:szCs w:val="18"/>
          <w:lang w:eastAsia="sl-SI"/>
        </w:rPr>
      </w:pPr>
    </w:p>
    <w:p w14:paraId="75AF5719" w14:textId="73C4271E" w:rsidR="00B81CDF" w:rsidRPr="0038704A" w:rsidRDefault="00B81CDF" w:rsidP="00B81CDF">
      <w:pPr>
        <w:suppressAutoHyphens/>
        <w:rPr>
          <w:rFonts w:cs="Arial"/>
          <w:bCs/>
          <w:noProof/>
          <w:szCs w:val="18"/>
          <w:lang w:eastAsia="sl-SI"/>
        </w:rPr>
      </w:pPr>
      <w:r w:rsidRPr="0038704A">
        <w:rPr>
          <w:rFonts w:cs="Arial"/>
          <w:bCs/>
          <w:noProof/>
          <w:szCs w:val="18"/>
          <w:lang w:eastAsia="sl-SI"/>
        </w:rPr>
        <w:t xml:space="preserve">Po preteku te dobe se cene enkrat letno uskladijo s spremenjenim relativnim deležem poslušanosti  merjenih radijskih programov RTV Slovenija - v celotni poslušanosti RA programov (to so vsi radijski programi, ki so zaznani preko radijskega signala (DAB+, FM radio) ter internetni radio in so zaznani v meritvi poslušanosti), in z uradno objavljenim indeksom rasti cen življenjskih potrebščin (povprečna letna inflacija). </w:t>
      </w:r>
    </w:p>
    <w:p w14:paraId="62AD5364" w14:textId="77777777" w:rsidR="00B81CDF" w:rsidRPr="0038704A" w:rsidRDefault="00B81CDF" w:rsidP="00B81CDF">
      <w:pPr>
        <w:suppressAutoHyphens/>
        <w:rPr>
          <w:rFonts w:cs="Arial"/>
          <w:bCs/>
          <w:noProof/>
          <w:szCs w:val="18"/>
          <w:lang w:eastAsia="sl-SI"/>
        </w:rPr>
      </w:pPr>
    </w:p>
    <w:p w14:paraId="40094F90" w14:textId="5179C146" w:rsidR="00FC755A" w:rsidRPr="0038704A" w:rsidRDefault="00B81CDF" w:rsidP="00B81CDF">
      <w:pPr>
        <w:suppressAutoHyphens/>
        <w:rPr>
          <w:rFonts w:cs="Arial"/>
          <w:bCs/>
          <w:noProof/>
          <w:szCs w:val="18"/>
          <w:lang w:eastAsia="sl-SI"/>
        </w:rPr>
      </w:pPr>
      <w:r w:rsidRPr="0038704A">
        <w:rPr>
          <w:rFonts w:cs="Arial"/>
          <w:bCs/>
          <w:noProof/>
          <w:szCs w:val="18"/>
          <w:lang w:eastAsia="sl-SI"/>
        </w:rPr>
        <w:t>Enako se cene uskladijo za naslednja leta, osnova za izračun relativnega deleža bodo vsakokrat podatki o poslušanosti radia na ciljni skupini »vsi posamezniki«, v preteklem koledarskem letu.</w:t>
      </w:r>
    </w:p>
    <w:p w14:paraId="46F86A9A" w14:textId="77777777" w:rsidR="00881015" w:rsidRPr="0038704A" w:rsidRDefault="00881015" w:rsidP="00B81CDF">
      <w:pPr>
        <w:suppressAutoHyphens/>
        <w:rPr>
          <w:rFonts w:cs="Arial"/>
          <w:bCs/>
          <w:noProof/>
          <w:szCs w:val="20"/>
        </w:rPr>
      </w:pPr>
    </w:p>
    <w:p w14:paraId="403E17C9" w14:textId="77777777" w:rsidR="00FC755A" w:rsidRPr="0038704A" w:rsidRDefault="00FC755A" w:rsidP="00FC755A">
      <w:pPr>
        <w:suppressAutoHyphens/>
        <w:rPr>
          <w:rFonts w:cs="Arial"/>
          <w:noProof/>
          <w:szCs w:val="20"/>
          <w:lang w:eastAsia="ar-SA"/>
        </w:rPr>
      </w:pPr>
      <w:r w:rsidRPr="0038704A">
        <w:rPr>
          <w:rFonts w:cs="Arial"/>
          <w:bCs/>
          <w:noProof/>
          <w:szCs w:val="20"/>
        </w:rPr>
        <w:t>Naročnik in ponudnik morata dogovorjeno spremembo cene vsakokrat potrditi tudi z dodatkom k pogodbi.</w:t>
      </w:r>
    </w:p>
    <w:p w14:paraId="651A6420" w14:textId="77777777" w:rsidR="00D90028" w:rsidRPr="0038704A" w:rsidRDefault="00D90028" w:rsidP="00D90028">
      <w:pPr>
        <w:rPr>
          <w:b/>
          <w:bCs/>
        </w:rPr>
      </w:pPr>
    </w:p>
    <w:p w14:paraId="4080018E" w14:textId="77777777" w:rsidR="00D90028" w:rsidRPr="0038704A" w:rsidRDefault="00D90028" w:rsidP="00D90028">
      <w:pPr>
        <w:rPr>
          <w:b/>
          <w:bCs/>
        </w:rPr>
      </w:pPr>
      <w:r w:rsidRPr="0038704A">
        <w:rPr>
          <w:b/>
          <w:bCs/>
        </w:rPr>
        <w:t xml:space="preserve">Plačilni pogoji: </w:t>
      </w:r>
    </w:p>
    <w:p w14:paraId="09C88DF0" w14:textId="77777777" w:rsidR="00D90028" w:rsidRPr="0038704A" w:rsidRDefault="00D90028" w:rsidP="00D90028">
      <w:pPr>
        <w:rPr>
          <w:bCs/>
        </w:rPr>
      </w:pPr>
    </w:p>
    <w:p w14:paraId="59BC197B" w14:textId="6F7E564F" w:rsidR="00D90028" w:rsidRPr="0038704A" w:rsidRDefault="00D90028" w:rsidP="008C5119">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763E1DDD" w14:textId="677BB632" w:rsidR="00DE445E" w:rsidRPr="0038704A" w:rsidRDefault="00DE445E" w:rsidP="00F16B7A">
      <w:pPr>
        <w:pStyle w:val="Heading3"/>
        <w:rPr>
          <w:b/>
          <w:noProof/>
        </w:rPr>
      </w:pPr>
      <w:bookmarkStart w:id="221" w:name="_Toc135395757"/>
      <w:r w:rsidRPr="0038704A">
        <w:rPr>
          <w:b/>
          <w:noProof/>
        </w:rPr>
        <w:t>Opcijska ponudba 1 za sklop B (OBR-3B-OPT1)</w:t>
      </w:r>
      <w:bookmarkEnd w:id="221"/>
    </w:p>
    <w:p w14:paraId="1009963A" w14:textId="5AD4DE6C" w:rsidR="008C5119" w:rsidRPr="0038704A" w:rsidRDefault="008C5119" w:rsidP="008C5119"/>
    <w:p w14:paraId="3365CDA5" w14:textId="0DD0A00D" w:rsidR="008C5119" w:rsidRPr="0038704A" w:rsidRDefault="008C5119" w:rsidP="008C5119">
      <w:r w:rsidRPr="0038704A">
        <w:t xml:space="preserve">Ponudnik mora kot dodatno opcijo ponuditi tudi </w:t>
      </w:r>
      <w:r w:rsidRPr="0038704A">
        <w:rPr>
          <w:b/>
          <w:bCs/>
        </w:rPr>
        <w:t>podatke o predvajanih programih, prekinitvah in oglasih za dodatne radijske postaje</w:t>
      </w:r>
      <w:r w:rsidRPr="0038704A">
        <w:t>, skladno z zahtevami naročnika iz točke 3.2.10 Dokumentacije v zvezi z oddajo javnega naročila.</w:t>
      </w:r>
    </w:p>
    <w:p w14:paraId="1798BCFC" w14:textId="5996D41B" w:rsidR="008C5119" w:rsidRPr="0038704A" w:rsidRDefault="008C5119" w:rsidP="008C5119"/>
    <w:p w14:paraId="47E0C0BA" w14:textId="77777777" w:rsidR="008C5119" w:rsidRPr="0038704A" w:rsidRDefault="008C5119" w:rsidP="008C5119">
      <w:pPr>
        <w:rPr>
          <w:b/>
          <w:bCs/>
        </w:rPr>
      </w:pPr>
      <w:r w:rsidRPr="0038704A">
        <w:rPr>
          <w:b/>
          <w:bCs/>
        </w:rPr>
        <w:t>Pojasnilo:</w:t>
      </w:r>
    </w:p>
    <w:p w14:paraId="39CB9EE0" w14:textId="3EE97F5E" w:rsidR="008C5119" w:rsidRPr="0038704A" w:rsidRDefault="008C5119" w:rsidP="008C5119">
      <w:pPr>
        <w:rPr>
          <w:i/>
          <w:iCs/>
        </w:rPr>
      </w:pPr>
      <w:r w:rsidRPr="0038704A">
        <w:rPr>
          <w:i/>
          <w:iCs/>
        </w:rPr>
        <w:t>Vrednost opcijske ponudbe 1 za sklop B ni vključena v ocenjeni vrednosti javnega naročila JN-S0655. V primeru, da se bo naročnik odločil za opcijsko ponudbo 1 za sklop B že ob odločitvi o oddaji javnega naročila, bosta  pogodbeni stranki le-to vključili v osnovno pogodbo. Če pa se bo naročnik odločil za opcijsko ponudbo 1 za sklop B kasneje (</w:t>
      </w:r>
      <w:r w:rsidR="000A6D11" w:rsidRPr="0038704A">
        <w:rPr>
          <w:i/>
          <w:iCs/>
        </w:rPr>
        <w:t>najkasneje do 30. 6. 2025</w:t>
      </w:r>
      <w:r w:rsidRPr="0038704A">
        <w:rPr>
          <w:i/>
          <w:iCs/>
        </w:rPr>
        <w:t>), bosta pogodbeni stranki sklenili Dodatek k pogodbi JN-S0655, za katerega bo osnova opcijska ponudba 1 za sklop B, ki bo priloga k tej pogodbi.</w:t>
      </w:r>
    </w:p>
    <w:p w14:paraId="480CA41E" w14:textId="78E05CD8" w:rsidR="00DE445E" w:rsidRPr="0038704A" w:rsidRDefault="00DE445E" w:rsidP="00F16B7A">
      <w:pPr>
        <w:pStyle w:val="Heading3"/>
        <w:rPr>
          <w:b/>
          <w:noProof/>
        </w:rPr>
      </w:pPr>
      <w:bookmarkStart w:id="222" w:name="_Toc135395758"/>
      <w:r w:rsidRPr="0038704A">
        <w:rPr>
          <w:b/>
          <w:noProof/>
        </w:rPr>
        <w:t>Opcijska ponudba 2 za sklop B (OBR-3</w:t>
      </w:r>
      <w:r w:rsidR="005C5818" w:rsidRPr="0038704A">
        <w:rPr>
          <w:b/>
          <w:noProof/>
        </w:rPr>
        <w:t>B</w:t>
      </w:r>
      <w:r w:rsidRPr="0038704A">
        <w:rPr>
          <w:b/>
          <w:noProof/>
        </w:rPr>
        <w:t>-OPT2)</w:t>
      </w:r>
      <w:bookmarkEnd w:id="222"/>
    </w:p>
    <w:p w14:paraId="0E0F1B73" w14:textId="749CD434" w:rsidR="008C5119" w:rsidRPr="0038704A" w:rsidRDefault="008C5119" w:rsidP="008C5119"/>
    <w:p w14:paraId="69D4B1C5" w14:textId="71F29D4C" w:rsidR="008C5119" w:rsidRPr="0038704A" w:rsidRDefault="008C5119" w:rsidP="008C5119">
      <w:r w:rsidRPr="0038704A">
        <w:t xml:space="preserve">Ponudnik mora kot dodatno opcijo ponuditi tudi </w:t>
      </w:r>
      <w:r w:rsidRPr="0038704A">
        <w:rPr>
          <w:rFonts w:cs="Arial"/>
          <w:b/>
          <w:bCs/>
          <w:noProof/>
        </w:rPr>
        <w:t>analizo predvajanih radijskih oglasov po osnovnih in demografskih statistikah</w:t>
      </w:r>
      <w:r w:rsidRPr="0038704A">
        <w:rPr>
          <w:rFonts w:cs="Arial"/>
          <w:noProof/>
        </w:rPr>
        <w:t>, skladno z zahtevami</w:t>
      </w:r>
      <w:r w:rsidRPr="0038704A">
        <w:t xml:space="preserve"> naročnika iz točke 3.2.11 Dokumentacije v zvezi z oddajo javnega naročila.</w:t>
      </w:r>
    </w:p>
    <w:p w14:paraId="3F85CF65" w14:textId="1C237318" w:rsidR="008C5119" w:rsidRPr="0038704A" w:rsidRDefault="008C5119" w:rsidP="008C5119"/>
    <w:p w14:paraId="6D6B86AB" w14:textId="77777777" w:rsidR="008C5119" w:rsidRPr="0038704A" w:rsidRDefault="008C5119" w:rsidP="008C5119">
      <w:pPr>
        <w:rPr>
          <w:b/>
          <w:bCs/>
        </w:rPr>
      </w:pPr>
      <w:r w:rsidRPr="0038704A">
        <w:rPr>
          <w:b/>
          <w:bCs/>
        </w:rPr>
        <w:lastRenderedPageBreak/>
        <w:t>Pojasnilo:</w:t>
      </w:r>
    </w:p>
    <w:p w14:paraId="714C3BDC" w14:textId="7DBDF7DF" w:rsidR="00D90028" w:rsidRPr="0038704A" w:rsidRDefault="008C5119" w:rsidP="008C5119">
      <w:pPr>
        <w:rPr>
          <w:i/>
          <w:iCs/>
        </w:rPr>
      </w:pPr>
      <w:r w:rsidRPr="0038704A">
        <w:rPr>
          <w:i/>
          <w:iCs/>
        </w:rPr>
        <w:t>Vrednost opcijske ponudbe 2 za sklop B ni vključena v ocenjeni vrednosti javnega naročila JN-S0655. V primeru, da se bo naročnik odločil za opcijsko ponudbo 2 za sklop B že ob odločitvi o oddaji javnega naročila, bosta  pogodbeni stranki le-to vključili v osnovno pogodbo. Če pa se bo naročnik odločil za opcijsko ponudbo 2 za sklop B kasneje (</w:t>
      </w:r>
      <w:r w:rsidR="000A6D11" w:rsidRPr="0038704A">
        <w:rPr>
          <w:i/>
          <w:iCs/>
        </w:rPr>
        <w:t>najkasneje do 30. 6. 2025</w:t>
      </w:r>
      <w:r w:rsidRPr="0038704A">
        <w:rPr>
          <w:i/>
          <w:iCs/>
        </w:rPr>
        <w:t>), bosta pogodbeni stranki sklenili Dodatek k pogodbi JN-S0655, za katerega bo osnova opcijska ponudba 2 za sklop B, ki bo priloga k tej pogodbi.</w:t>
      </w:r>
    </w:p>
    <w:p w14:paraId="05154330" w14:textId="1B0738B0" w:rsidR="00D90028" w:rsidRPr="0038704A" w:rsidRDefault="00D90028" w:rsidP="00D90028">
      <w:pPr>
        <w:pStyle w:val="Heading3"/>
        <w:rPr>
          <w:b/>
          <w:noProof/>
        </w:rPr>
      </w:pPr>
      <w:bookmarkStart w:id="223" w:name="_Toc135395759"/>
      <w:r w:rsidRPr="0038704A">
        <w:rPr>
          <w:b/>
          <w:noProof/>
        </w:rPr>
        <w:t>Povzetek predračuna / Rekapitulacija za sklop C (OBR-3C)</w:t>
      </w:r>
      <w:bookmarkEnd w:id="223"/>
    </w:p>
    <w:p w14:paraId="1BBF4C7A" w14:textId="77777777" w:rsidR="00D90028" w:rsidRPr="0038704A" w:rsidRDefault="00D90028" w:rsidP="00D90028"/>
    <w:p w14:paraId="53A68805" w14:textId="131E7563" w:rsidR="00FC755A" w:rsidRPr="0038704A" w:rsidRDefault="00FC755A" w:rsidP="00FC755A">
      <w:r w:rsidRPr="0038704A">
        <w:t>Obrazec Povzetek predračuna / Rekapitulacija za sklop C (OBR-3C) mora biti izdelan v skladu z Dokumentacije v zvezi z oddajo javnega naročila.</w:t>
      </w:r>
    </w:p>
    <w:p w14:paraId="36BD010F" w14:textId="6EA7D26E" w:rsidR="00FC755A" w:rsidRPr="0038704A" w:rsidRDefault="00FC755A" w:rsidP="00FC755A">
      <w:pPr>
        <w:pStyle w:val="odstavek1"/>
        <w:ind w:firstLine="0"/>
        <w:rPr>
          <w:sz w:val="20"/>
          <w:szCs w:val="20"/>
        </w:rPr>
      </w:pPr>
      <w:r w:rsidRPr="0038704A">
        <w:rPr>
          <w:sz w:val="20"/>
          <w:szCs w:val="20"/>
        </w:rPr>
        <w:t>Cena navedena na obrazcu Povzetek predračuna / Rekapitulacija za sklop C (OBR-3C) mora biti izražena v EUR, lokacija naročnika, brez DDV. Cena mora biti za obdobje od 1. 1. 2025 do 31. 12. 202</w:t>
      </w:r>
      <w:r w:rsidR="00B81CDF" w:rsidRPr="0038704A">
        <w:rPr>
          <w:sz w:val="20"/>
          <w:szCs w:val="20"/>
        </w:rPr>
        <w:t>9</w:t>
      </w:r>
      <w:r w:rsidRPr="0038704A">
        <w:rPr>
          <w:sz w:val="20"/>
          <w:szCs w:val="20"/>
        </w:rPr>
        <w:t xml:space="preserve"> fiksna in se v tem obdobju ne sme spremeniti.</w:t>
      </w:r>
    </w:p>
    <w:p w14:paraId="299FBC42" w14:textId="77777777" w:rsidR="00FC755A" w:rsidRPr="0038704A" w:rsidRDefault="00FC755A" w:rsidP="00D90028">
      <w:pPr>
        <w:rPr>
          <w:b/>
          <w:bCs/>
        </w:rPr>
      </w:pPr>
    </w:p>
    <w:p w14:paraId="20BA06F7" w14:textId="797A9F00" w:rsidR="00D90028" w:rsidRPr="0038704A" w:rsidRDefault="00D90028" w:rsidP="00D90028">
      <w:pPr>
        <w:rPr>
          <w:b/>
          <w:bCs/>
        </w:rPr>
      </w:pPr>
      <w:r w:rsidRPr="0038704A">
        <w:rPr>
          <w:b/>
          <w:bCs/>
        </w:rPr>
        <w:t xml:space="preserve">Plačilni pogoji: </w:t>
      </w:r>
    </w:p>
    <w:p w14:paraId="1BA9E43C" w14:textId="77777777" w:rsidR="00D90028" w:rsidRPr="0038704A" w:rsidRDefault="00D90028" w:rsidP="00D90028">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28624F2E" w14:textId="49B03639" w:rsidR="00D21748" w:rsidRPr="0038704A" w:rsidRDefault="00D21748" w:rsidP="00F16B7A">
      <w:pPr>
        <w:pStyle w:val="Heading3"/>
        <w:rPr>
          <w:b/>
          <w:noProof/>
        </w:rPr>
      </w:pPr>
      <w:bookmarkStart w:id="224" w:name="_Toc135395760"/>
      <w:bookmarkEnd w:id="216"/>
      <w:r w:rsidRPr="0038704A">
        <w:rPr>
          <w:b/>
          <w:noProof/>
        </w:rPr>
        <w:t>Izjava ponudnika o obsegu panelnega vzorca za sklop A</w:t>
      </w:r>
      <w:r w:rsidR="009B168F" w:rsidRPr="0038704A">
        <w:rPr>
          <w:b/>
          <w:noProof/>
        </w:rPr>
        <w:t xml:space="preserve"> (OBR-4A)</w:t>
      </w:r>
      <w:bookmarkEnd w:id="224"/>
    </w:p>
    <w:p w14:paraId="39ABC7A7" w14:textId="736233D3" w:rsidR="00D21748" w:rsidRPr="0038704A" w:rsidRDefault="00D21748" w:rsidP="00F16B7A">
      <w:pPr>
        <w:pStyle w:val="Heading3"/>
        <w:rPr>
          <w:b/>
          <w:noProof/>
        </w:rPr>
      </w:pPr>
      <w:bookmarkStart w:id="225" w:name="_Toc135395761"/>
      <w:r w:rsidRPr="0038704A">
        <w:rPr>
          <w:b/>
          <w:noProof/>
        </w:rPr>
        <w:t>Izjava ponudnika o obsegu panelnega vzorca za sklop B</w:t>
      </w:r>
      <w:r w:rsidR="009B168F" w:rsidRPr="0038704A">
        <w:rPr>
          <w:b/>
          <w:noProof/>
        </w:rPr>
        <w:t xml:space="preserve"> (OBR-4B)</w:t>
      </w:r>
      <w:bookmarkEnd w:id="225"/>
    </w:p>
    <w:p w14:paraId="29E9B568" w14:textId="01EC1C2D" w:rsidR="00D2483C" w:rsidRPr="0038704A" w:rsidRDefault="00D21748" w:rsidP="00D2483C">
      <w:pPr>
        <w:pStyle w:val="Heading3"/>
        <w:rPr>
          <w:b/>
          <w:noProof/>
        </w:rPr>
      </w:pPr>
      <w:bookmarkStart w:id="226" w:name="_Toc135395762"/>
      <w:r w:rsidRPr="0038704A">
        <w:rPr>
          <w:b/>
          <w:noProof/>
        </w:rPr>
        <w:t xml:space="preserve">Izjava ponudnika o obsegu </w:t>
      </w:r>
      <w:r w:rsidR="00D4524F" w:rsidRPr="0038704A">
        <w:rPr>
          <w:b/>
          <w:noProof/>
        </w:rPr>
        <w:t>vzorca za raziskavo trga za sklop</w:t>
      </w:r>
      <w:r w:rsidRPr="0038704A">
        <w:rPr>
          <w:b/>
          <w:noProof/>
        </w:rPr>
        <w:t xml:space="preserve"> C</w:t>
      </w:r>
      <w:r w:rsidR="009B168F" w:rsidRPr="0038704A">
        <w:rPr>
          <w:b/>
          <w:noProof/>
        </w:rPr>
        <w:t xml:space="preserve"> (OBR-4C)</w:t>
      </w:r>
      <w:bookmarkEnd w:id="226"/>
    </w:p>
    <w:p w14:paraId="17FB8F50" w14:textId="5FC9ABC3" w:rsidR="00D2483C" w:rsidRPr="0038704A" w:rsidRDefault="00D2483C" w:rsidP="00D2483C">
      <w:pPr>
        <w:pStyle w:val="Heading3"/>
        <w:rPr>
          <w:b/>
          <w:noProof/>
        </w:rPr>
      </w:pPr>
      <w:bookmarkStart w:id="227" w:name="_Toc135395763"/>
      <w:r w:rsidRPr="0038704A">
        <w:rPr>
          <w:b/>
          <w:noProof/>
        </w:rPr>
        <w:t>Izjava o predložitvi sheme za sklop A (OBR-5A)</w:t>
      </w:r>
      <w:bookmarkEnd w:id="227"/>
    </w:p>
    <w:p w14:paraId="56CF495B" w14:textId="693E0903" w:rsidR="00D2483C" w:rsidRPr="0038704A" w:rsidRDefault="00D2483C" w:rsidP="00D2483C"/>
    <w:p w14:paraId="0BECB9F2" w14:textId="0E3C9BBE" w:rsidR="00D2483C" w:rsidRPr="0038704A" w:rsidRDefault="00D2483C" w:rsidP="00D2483C">
      <w:r w:rsidRPr="0038704A">
        <w:t>Ponudniki morajo kot prilogo predložiti natančno shemo.</w:t>
      </w:r>
    </w:p>
    <w:p w14:paraId="7EC3AD84" w14:textId="55AC7575" w:rsidR="00D2483C" w:rsidRPr="0038704A" w:rsidRDefault="00D2483C" w:rsidP="00D2483C">
      <w:pPr>
        <w:pStyle w:val="Heading3"/>
        <w:rPr>
          <w:b/>
          <w:noProof/>
        </w:rPr>
      </w:pPr>
      <w:bookmarkStart w:id="228" w:name="_Toc135395764"/>
      <w:r w:rsidRPr="0038704A">
        <w:rPr>
          <w:b/>
          <w:noProof/>
        </w:rPr>
        <w:t>Izjava o predložitvi sheme za sklop B (OBR-5B)</w:t>
      </w:r>
      <w:bookmarkEnd w:id="228"/>
    </w:p>
    <w:p w14:paraId="5422FF71" w14:textId="77777777" w:rsidR="00D2483C" w:rsidRPr="0038704A" w:rsidRDefault="00D2483C" w:rsidP="00D2483C"/>
    <w:p w14:paraId="587A5246" w14:textId="5F40D807" w:rsidR="00D2483C" w:rsidRPr="0038704A" w:rsidRDefault="00D2483C" w:rsidP="00D2483C">
      <w:r w:rsidRPr="0038704A">
        <w:t>Ponudniki morajo kot prilogo predložiti natančno shemo.</w:t>
      </w:r>
    </w:p>
    <w:p w14:paraId="06DE21F8" w14:textId="7032C765" w:rsidR="00D2483C" w:rsidRPr="0038704A" w:rsidRDefault="00D2483C" w:rsidP="00D2483C">
      <w:pPr>
        <w:pStyle w:val="Heading3"/>
        <w:rPr>
          <w:b/>
          <w:noProof/>
        </w:rPr>
      </w:pPr>
      <w:bookmarkStart w:id="229" w:name="_Toc135395765"/>
      <w:r w:rsidRPr="0038704A">
        <w:rPr>
          <w:b/>
          <w:noProof/>
        </w:rPr>
        <w:t>Izjava o predložitvi sheme za sklop C (OBR-5C)</w:t>
      </w:r>
      <w:bookmarkEnd w:id="229"/>
    </w:p>
    <w:p w14:paraId="67186C65" w14:textId="77777777" w:rsidR="00D2483C" w:rsidRPr="0038704A" w:rsidRDefault="00D2483C" w:rsidP="00D2483C"/>
    <w:p w14:paraId="66E3CCEA" w14:textId="441035C3" w:rsidR="00D2483C" w:rsidRPr="0038704A" w:rsidRDefault="00D2483C" w:rsidP="00D2483C">
      <w:r w:rsidRPr="0038704A">
        <w:t>Ponudniki morajo kot prilogo predložiti natančno shemo.</w:t>
      </w:r>
    </w:p>
    <w:p w14:paraId="279B702D" w14:textId="441035C3" w:rsidR="00D2483C" w:rsidRPr="0038704A" w:rsidRDefault="00D2483C" w:rsidP="00D2483C">
      <w:pPr>
        <w:pStyle w:val="Heading3"/>
        <w:rPr>
          <w:b/>
          <w:noProof/>
        </w:rPr>
      </w:pPr>
      <w:bookmarkStart w:id="230" w:name="_Toc135395766"/>
      <w:r w:rsidRPr="0038704A">
        <w:rPr>
          <w:b/>
          <w:noProof/>
        </w:rPr>
        <w:t>Izjava o izvedbi izobraževanja za sklop A (OBR-6A)</w:t>
      </w:r>
      <w:bookmarkEnd w:id="230"/>
    </w:p>
    <w:p w14:paraId="245EE04C" w14:textId="690D5E68" w:rsidR="00D2483C" w:rsidRPr="0038704A" w:rsidRDefault="00D2483C" w:rsidP="00D2483C">
      <w:pPr>
        <w:pStyle w:val="Heading3"/>
        <w:rPr>
          <w:b/>
          <w:noProof/>
        </w:rPr>
      </w:pPr>
      <w:bookmarkStart w:id="231" w:name="_Toc135395767"/>
      <w:r w:rsidRPr="0038704A">
        <w:rPr>
          <w:b/>
          <w:noProof/>
        </w:rPr>
        <w:t>Izjava o izvedbi izobraževanja za sklop B (OBR-6B)</w:t>
      </w:r>
      <w:bookmarkEnd w:id="231"/>
    </w:p>
    <w:p w14:paraId="2E21A986" w14:textId="4F341D43" w:rsidR="00D2483C" w:rsidRPr="0038704A" w:rsidRDefault="00D2483C" w:rsidP="00D2483C">
      <w:pPr>
        <w:pStyle w:val="Heading3"/>
        <w:rPr>
          <w:b/>
          <w:noProof/>
        </w:rPr>
      </w:pPr>
      <w:bookmarkStart w:id="232" w:name="_Toc135395768"/>
      <w:r w:rsidRPr="0038704A">
        <w:rPr>
          <w:b/>
          <w:noProof/>
        </w:rPr>
        <w:t>Izjava o izvedbi izobraževanja za sklop C (OBR-6C)</w:t>
      </w:r>
      <w:bookmarkEnd w:id="232"/>
    </w:p>
    <w:p w14:paraId="4080D639" w14:textId="45263977" w:rsidR="00D2483C" w:rsidRPr="0038704A" w:rsidRDefault="00D2483C" w:rsidP="00D2483C">
      <w:pPr>
        <w:pStyle w:val="Heading3"/>
        <w:rPr>
          <w:b/>
          <w:noProof/>
        </w:rPr>
      </w:pPr>
      <w:bookmarkStart w:id="233" w:name="_Toc135395769"/>
      <w:r w:rsidRPr="0038704A">
        <w:rPr>
          <w:b/>
          <w:noProof/>
        </w:rPr>
        <w:t>Izjava o zagotovitvi surovih podatkov in testnih poročil sklop A (OBR-7A)</w:t>
      </w:r>
      <w:bookmarkEnd w:id="233"/>
    </w:p>
    <w:p w14:paraId="775DB4BE" w14:textId="12F116C4" w:rsidR="00D2483C" w:rsidRPr="0038704A" w:rsidRDefault="00D2483C" w:rsidP="00D2483C">
      <w:pPr>
        <w:pStyle w:val="Heading3"/>
        <w:rPr>
          <w:b/>
          <w:noProof/>
        </w:rPr>
      </w:pPr>
      <w:bookmarkStart w:id="234" w:name="_Toc135395770"/>
      <w:r w:rsidRPr="0038704A">
        <w:rPr>
          <w:b/>
          <w:noProof/>
        </w:rPr>
        <w:t>Izjava o zagotovitvi surovih podatkov in testnih poročil sklop B (OBR-7B)</w:t>
      </w:r>
      <w:bookmarkEnd w:id="234"/>
    </w:p>
    <w:p w14:paraId="7F392E28" w14:textId="55966179" w:rsidR="00D2483C" w:rsidRPr="0038704A" w:rsidRDefault="00D2483C" w:rsidP="00D2483C">
      <w:pPr>
        <w:pStyle w:val="Heading3"/>
        <w:rPr>
          <w:b/>
          <w:noProof/>
        </w:rPr>
      </w:pPr>
      <w:bookmarkStart w:id="235" w:name="_Toc135395771"/>
      <w:r w:rsidRPr="0038704A">
        <w:rPr>
          <w:b/>
          <w:noProof/>
        </w:rPr>
        <w:t>Izjava o zagotovitvi surovih podatkov in testnih poročil sklop C (OBR-7C)</w:t>
      </w:r>
      <w:bookmarkEnd w:id="235"/>
    </w:p>
    <w:p w14:paraId="1C45FBF9" w14:textId="3B045436" w:rsidR="00D2483C" w:rsidRPr="0038704A" w:rsidRDefault="00D2483C" w:rsidP="00D2483C">
      <w:pPr>
        <w:pStyle w:val="Heading3"/>
        <w:rPr>
          <w:b/>
          <w:noProof/>
        </w:rPr>
      </w:pPr>
      <w:bookmarkStart w:id="236" w:name="_Toc135395772"/>
      <w:r w:rsidRPr="0038704A">
        <w:rPr>
          <w:b/>
          <w:noProof/>
        </w:rPr>
        <w:t>Izjava o programskih orodjih, opremi in zagotavljaju pomoči ter odprave napak sklop A (OBR-8A)</w:t>
      </w:r>
      <w:bookmarkEnd w:id="236"/>
    </w:p>
    <w:p w14:paraId="249422C7" w14:textId="3E748302" w:rsidR="00D2483C" w:rsidRPr="0038704A" w:rsidRDefault="00D2483C" w:rsidP="00D2483C">
      <w:pPr>
        <w:pStyle w:val="Heading3"/>
        <w:rPr>
          <w:b/>
          <w:noProof/>
        </w:rPr>
      </w:pPr>
      <w:bookmarkStart w:id="237" w:name="_Toc135395773"/>
      <w:r w:rsidRPr="0038704A">
        <w:rPr>
          <w:b/>
          <w:noProof/>
        </w:rPr>
        <w:t>Izjava o programskih orodjih, opremi in zagotavljaju pomoči ter odprave napak sklop B (OBR-8B)</w:t>
      </w:r>
      <w:bookmarkEnd w:id="237"/>
    </w:p>
    <w:p w14:paraId="4B683247" w14:textId="2E2C706F" w:rsidR="00D2483C" w:rsidRPr="0038704A" w:rsidRDefault="00D2483C" w:rsidP="00D2483C">
      <w:pPr>
        <w:pStyle w:val="Heading3"/>
        <w:rPr>
          <w:b/>
          <w:noProof/>
        </w:rPr>
      </w:pPr>
      <w:bookmarkStart w:id="238" w:name="_Toc135395774"/>
      <w:r w:rsidRPr="0038704A">
        <w:rPr>
          <w:b/>
          <w:noProof/>
        </w:rPr>
        <w:t>Izjava o programskih orodjih, opremi in zagotavljaju pomoči ter odprave napak sklop C (OBR-8C)</w:t>
      </w:r>
      <w:bookmarkEnd w:id="238"/>
    </w:p>
    <w:p w14:paraId="6BDCC79A" w14:textId="77777777" w:rsidR="00D2483C" w:rsidRPr="0038704A" w:rsidRDefault="00D2483C" w:rsidP="00D2483C"/>
    <w:p w14:paraId="7BDAC2DF" w14:textId="743B1F22" w:rsidR="00303745" w:rsidRPr="0038704A" w:rsidRDefault="00E651B9" w:rsidP="00F16B7A">
      <w:pPr>
        <w:pStyle w:val="Heading3"/>
        <w:suppressAutoHyphens/>
        <w:rPr>
          <w:b/>
          <w:noProof/>
        </w:rPr>
      </w:pPr>
      <w:bookmarkStart w:id="239" w:name="_Toc128383626"/>
      <w:bookmarkStart w:id="240" w:name="_Toc135395775"/>
      <w:bookmarkEnd w:id="211"/>
      <w:bookmarkEnd w:id="212"/>
      <w:r w:rsidRPr="0038704A">
        <w:rPr>
          <w:b/>
          <w:bCs w:val="0"/>
          <w:noProof/>
        </w:rPr>
        <w:lastRenderedPageBreak/>
        <w:t>Referen</w:t>
      </w:r>
      <w:r w:rsidR="00E524DB" w:rsidRPr="0038704A">
        <w:rPr>
          <w:b/>
          <w:bCs w:val="0"/>
          <w:noProof/>
        </w:rPr>
        <w:t>čna izjava</w:t>
      </w:r>
      <w:r w:rsidR="00D722FE" w:rsidRPr="0038704A">
        <w:rPr>
          <w:b/>
          <w:bCs w:val="0"/>
          <w:noProof/>
        </w:rPr>
        <w:t xml:space="preserve"> ponudnika</w:t>
      </w:r>
      <w:r w:rsidR="00DB47BA" w:rsidRPr="0038704A">
        <w:rPr>
          <w:b/>
          <w:bCs w:val="0"/>
          <w:noProof/>
        </w:rPr>
        <w:t xml:space="preserve"> za sklop A</w:t>
      </w:r>
      <w:r w:rsidR="00486109" w:rsidRPr="0038704A">
        <w:rPr>
          <w:b/>
          <w:bCs w:val="0"/>
          <w:noProof/>
        </w:rPr>
        <w:t xml:space="preserve"> (OBR-</w:t>
      </w:r>
      <w:r w:rsidR="00D2483C" w:rsidRPr="0038704A">
        <w:rPr>
          <w:b/>
          <w:bCs w:val="0"/>
          <w:noProof/>
        </w:rPr>
        <w:t>9</w:t>
      </w:r>
      <w:r w:rsidR="00AA1B5B" w:rsidRPr="0038704A">
        <w:rPr>
          <w:b/>
          <w:bCs w:val="0"/>
          <w:noProof/>
        </w:rPr>
        <w:t>A-1</w:t>
      </w:r>
      <w:r w:rsidR="00486109" w:rsidRPr="0038704A">
        <w:rPr>
          <w:b/>
          <w:bCs w:val="0"/>
          <w:noProof/>
        </w:rPr>
        <w:t>)</w:t>
      </w:r>
      <w:bookmarkEnd w:id="239"/>
      <w:bookmarkEnd w:id="240"/>
    </w:p>
    <w:p w14:paraId="70143C9E" w14:textId="536670D5" w:rsidR="006C05EA" w:rsidRPr="0038704A" w:rsidRDefault="006C05EA" w:rsidP="006C05EA"/>
    <w:p w14:paraId="256A8DEB" w14:textId="24C56E71" w:rsidR="00F154D8" w:rsidRPr="0038704A" w:rsidRDefault="00B036EA" w:rsidP="00B036EA">
      <w:r w:rsidRPr="0038704A">
        <w:t xml:space="preserve">Ponudnik mora predložiti </w:t>
      </w:r>
      <w:r w:rsidR="00F154D8" w:rsidRPr="0038704A">
        <w:rPr>
          <w:b/>
          <w:bCs/>
        </w:rPr>
        <w:t>eno (1) referenčno izjavo</w:t>
      </w:r>
      <w:r w:rsidR="00F154D8" w:rsidRPr="0038704A">
        <w:t xml:space="preserve">, s katero izkazuje slovensko ali mednarodno izvedbo projekta raziskave elektronskega merjenja dnevne gledanosti TV programov, vključno z ogledom z zamikom, na vseh napravah (vključujoč pametne naprave in platforme, ki omogočajo ogled TV programov) in dnevni obiskanosti spletnih strani preko vseh naprav in platform z vključenim merjenjem gledanosti preko spleta, na panelnem vzorcu velikosti </w:t>
      </w:r>
      <w:r w:rsidR="00F154D8" w:rsidRPr="0038704A">
        <w:rPr>
          <w:b/>
          <w:bCs/>
        </w:rPr>
        <w:t xml:space="preserve">vsaj 750 gospodinjstev </w:t>
      </w:r>
      <w:r w:rsidR="00F154D8" w:rsidRPr="0038704A">
        <w:t>in so podatki o gledanosti v uporabi vsaj dve (2) leti.</w:t>
      </w:r>
    </w:p>
    <w:p w14:paraId="388B7110" w14:textId="77777777" w:rsidR="00126B24" w:rsidRPr="0038704A" w:rsidRDefault="00126B24" w:rsidP="00B036EA"/>
    <w:p w14:paraId="4CB4220B" w14:textId="270B7D0C" w:rsidR="00AA1B5B" w:rsidRPr="0038704A" w:rsidRDefault="00B036EA" w:rsidP="00B036EA">
      <w:r w:rsidRPr="0038704A">
        <w:t>Ponudnik predloži referenčn</w:t>
      </w:r>
      <w:r w:rsidR="00F154D8" w:rsidRPr="0038704A">
        <w:t>o</w:t>
      </w:r>
      <w:r w:rsidRPr="0038704A">
        <w:t xml:space="preserve"> izjav</w:t>
      </w:r>
      <w:r w:rsidR="00F154D8" w:rsidRPr="0038704A">
        <w:t>o</w:t>
      </w:r>
      <w:r w:rsidRPr="0038704A">
        <w:t xml:space="preserve"> na naročnikovem obrazcu Referenčna izjava ponudnika</w:t>
      </w:r>
      <w:r w:rsidR="00F154D8" w:rsidRPr="0038704A">
        <w:t xml:space="preserve"> za sklop A</w:t>
      </w:r>
      <w:r w:rsidR="005C4C0E" w:rsidRPr="0038704A">
        <w:t xml:space="preserve"> </w:t>
      </w:r>
      <w:r w:rsidRPr="0038704A">
        <w:t>(OBR-</w:t>
      </w:r>
      <w:r w:rsidR="002F0296" w:rsidRPr="0038704A">
        <w:t>9</w:t>
      </w:r>
      <w:r w:rsidR="00F154D8" w:rsidRPr="0038704A">
        <w:t>A-1</w:t>
      </w:r>
      <w:r w:rsidRPr="0038704A">
        <w:t>).</w:t>
      </w:r>
    </w:p>
    <w:p w14:paraId="7C5C5986" w14:textId="7DE35A12" w:rsidR="00F154D8" w:rsidRPr="0038704A" w:rsidRDefault="00F154D8" w:rsidP="00B036EA"/>
    <w:p w14:paraId="16035010" w14:textId="1BB9A21B" w:rsidR="00F154D8" w:rsidRPr="0038704A" w:rsidRDefault="00F154D8" w:rsidP="00B036EA">
      <w:pPr>
        <w:rPr>
          <w:b/>
        </w:rPr>
      </w:pPr>
      <w:r w:rsidRPr="0038704A">
        <w:rPr>
          <w:b/>
        </w:rPr>
        <w:t xml:space="preserve">Naročnik si pridržuje pravico, da preveri referenčne izjave neposredno pri izdajatelju reference. </w:t>
      </w:r>
    </w:p>
    <w:p w14:paraId="0EA20529" w14:textId="2A6D9E81" w:rsidR="00AA1B5B" w:rsidRPr="0038704A" w:rsidRDefault="00AA1B5B" w:rsidP="00F16B7A">
      <w:pPr>
        <w:pStyle w:val="Heading3"/>
        <w:suppressAutoHyphens/>
        <w:rPr>
          <w:b/>
          <w:bCs w:val="0"/>
          <w:noProof/>
        </w:rPr>
      </w:pPr>
      <w:bookmarkStart w:id="241" w:name="_Toc135395776"/>
      <w:r w:rsidRPr="0038704A">
        <w:rPr>
          <w:b/>
          <w:bCs w:val="0"/>
          <w:noProof/>
        </w:rPr>
        <w:t>Referenčna izjava ponudnika za sklop A (OBR-</w:t>
      </w:r>
      <w:r w:rsidR="00D2483C" w:rsidRPr="0038704A">
        <w:rPr>
          <w:b/>
          <w:bCs w:val="0"/>
          <w:noProof/>
        </w:rPr>
        <w:t>9</w:t>
      </w:r>
      <w:r w:rsidRPr="0038704A">
        <w:rPr>
          <w:b/>
          <w:bCs w:val="0"/>
          <w:noProof/>
        </w:rPr>
        <w:t>A-2)</w:t>
      </w:r>
      <w:bookmarkEnd w:id="241"/>
    </w:p>
    <w:p w14:paraId="0F9A342A" w14:textId="29CFEBE0" w:rsidR="00F154D8" w:rsidRPr="0038704A" w:rsidRDefault="00F154D8" w:rsidP="00F154D8"/>
    <w:p w14:paraId="2898C831" w14:textId="4FADF24E" w:rsidR="00F154D8" w:rsidRPr="0038704A" w:rsidRDefault="00F154D8" w:rsidP="00F154D8">
      <w:r w:rsidRPr="0038704A">
        <w:t xml:space="preserve">Ponudnik mora predložiti </w:t>
      </w:r>
      <w:r w:rsidRPr="0038704A">
        <w:rPr>
          <w:b/>
          <w:bCs/>
        </w:rPr>
        <w:t>eno (1) referenčno izjavo</w:t>
      </w:r>
      <w:r w:rsidRPr="0038704A">
        <w:t xml:space="preserve">, s katero izkazuje, da je </w:t>
      </w:r>
      <w:r w:rsidRPr="0038704A">
        <w:rPr>
          <w:b/>
          <w:bCs/>
        </w:rPr>
        <w:t>od 1. 1. 2018</w:t>
      </w:r>
      <w:r w:rsidRPr="0038704A">
        <w:t xml:space="preserve"> opravil izvedbo katere koli druge raziskave* (npr. terenska, telefonska, kvalitativna, spletna itd.) z vsaj 3.000 anketiranci (N = 3.000) v Republiki Sloveniji ali mednarodno. </w:t>
      </w:r>
    </w:p>
    <w:p w14:paraId="53B1C202" w14:textId="656CB133" w:rsidR="00F154D8" w:rsidRPr="0038704A" w:rsidRDefault="00F154D8" w:rsidP="00F154D8"/>
    <w:p w14:paraId="15D6CFA4" w14:textId="1694F1F9" w:rsidR="00F154D8" w:rsidRPr="0038704A" w:rsidRDefault="00F154D8" w:rsidP="00F154D8">
      <w:r w:rsidRPr="0038704A">
        <w:t>* kot projekt šteje tudi naročilo takih raziskav in objava rezultatov teh raziskav z interpretacijami, ki jih je pripravil ponudnik.</w:t>
      </w:r>
    </w:p>
    <w:p w14:paraId="6B139CC5" w14:textId="6A721E0F" w:rsidR="00F154D8" w:rsidRPr="0038704A" w:rsidRDefault="00F154D8" w:rsidP="00F154D8"/>
    <w:p w14:paraId="68E0484E" w14:textId="7FBB2754" w:rsidR="00F154D8" w:rsidRPr="0038704A" w:rsidRDefault="00F154D8" w:rsidP="00F154D8">
      <w:r w:rsidRPr="0038704A">
        <w:t>Ponudnik predloži referenčno izjavo na naročnikovem obrazcu Referenčna izjava ponudnika za sklop A (OBR-</w:t>
      </w:r>
      <w:r w:rsidR="002F0296" w:rsidRPr="0038704A">
        <w:t>9</w:t>
      </w:r>
      <w:r w:rsidRPr="0038704A">
        <w:t>A-2).</w:t>
      </w:r>
    </w:p>
    <w:p w14:paraId="7F42B71E" w14:textId="77777777" w:rsidR="00F154D8" w:rsidRPr="0038704A" w:rsidRDefault="00F154D8" w:rsidP="00F154D8"/>
    <w:p w14:paraId="36F82640" w14:textId="3D77F7FD" w:rsidR="00F154D8" w:rsidRPr="0038704A" w:rsidRDefault="00F154D8" w:rsidP="00F154D8">
      <w:pPr>
        <w:rPr>
          <w:b/>
        </w:rPr>
      </w:pPr>
      <w:r w:rsidRPr="0038704A">
        <w:rPr>
          <w:b/>
        </w:rPr>
        <w:t xml:space="preserve">Naročnik si pridržuje pravico, da preveri referenčne izjave neposredno pri izdajatelju reference. </w:t>
      </w:r>
    </w:p>
    <w:p w14:paraId="72E8CD97" w14:textId="5C6C2EAC" w:rsidR="00AA1B5B" w:rsidRPr="0038704A" w:rsidRDefault="00AA1B5B" w:rsidP="00F16B7A">
      <w:pPr>
        <w:pStyle w:val="Heading3"/>
        <w:suppressAutoHyphens/>
        <w:rPr>
          <w:b/>
          <w:bCs w:val="0"/>
          <w:noProof/>
        </w:rPr>
      </w:pPr>
      <w:bookmarkStart w:id="242" w:name="_Toc135395777"/>
      <w:r w:rsidRPr="0038704A">
        <w:rPr>
          <w:b/>
          <w:bCs w:val="0"/>
          <w:noProof/>
        </w:rPr>
        <w:t>Referenčna izjava ponudnika za sklop B (OBR-</w:t>
      </w:r>
      <w:r w:rsidR="00D2483C" w:rsidRPr="0038704A">
        <w:rPr>
          <w:b/>
          <w:bCs w:val="0"/>
          <w:noProof/>
        </w:rPr>
        <w:t>9</w:t>
      </w:r>
      <w:r w:rsidRPr="0038704A">
        <w:rPr>
          <w:b/>
          <w:bCs w:val="0"/>
          <w:noProof/>
        </w:rPr>
        <w:t>B-1)</w:t>
      </w:r>
      <w:bookmarkEnd w:id="242"/>
    </w:p>
    <w:p w14:paraId="7C31E3D1" w14:textId="20FDCF33" w:rsidR="00F154D8" w:rsidRPr="0038704A" w:rsidRDefault="00F154D8" w:rsidP="00F154D8"/>
    <w:p w14:paraId="44029E2F" w14:textId="78BB021D" w:rsidR="00F154D8" w:rsidRPr="0038704A" w:rsidRDefault="00F154D8" w:rsidP="00F154D8">
      <w:r w:rsidRPr="0038704A">
        <w:t xml:space="preserve">Ponudnik mora predložiti </w:t>
      </w:r>
      <w:r w:rsidRPr="0038704A">
        <w:rPr>
          <w:b/>
          <w:bCs/>
        </w:rPr>
        <w:t>eno (1) referenčno izjavo</w:t>
      </w:r>
      <w:r w:rsidRPr="0038704A">
        <w:t xml:space="preserve">, s katero izkazuje slovensko ali mednarodno izvedbo projekta raziskave merjenja dnevne poslušanosti RA programov, vključno s poslušanostjo avdio vsebin na zahtevo in poslušanjem zunaj domov, na vseh pametnih in drugih napravah (vključujoč pametne naprave in platforme, ki omogočajo poslušanje radijskih programov), na panelnem vzorcu velikosti </w:t>
      </w:r>
      <w:r w:rsidRPr="0038704A">
        <w:rPr>
          <w:b/>
          <w:bCs/>
        </w:rPr>
        <w:t>vsaj 500 posameznikov</w:t>
      </w:r>
      <w:r w:rsidRPr="0038704A">
        <w:t xml:space="preserve"> in so podatki o poslušanosti v uporabi vsaj dve (2) leti.</w:t>
      </w:r>
    </w:p>
    <w:p w14:paraId="609FEC3F" w14:textId="72371F99" w:rsidR="00F154D8" w:rsidRPr="0038704A" w:rsidRDefault="00F154D8" w:rsidP="00F154D8"/>
    <w:p w14:paraId="4D177AC3" w14:textId="4E91404C" w:rsidR="00F154D8" w:rsidRPr="0038704A" w:rsidRDefault="00F154D8" w:rsidP="00F154D8">
      <w:r w:rsidRPr="0038704A">
        <w:t>Ponudnik predloži referenčno izjavo na naročnikovem obrazcu Referenčna izjava ponudnika za sklop B (OBR-</w:t>
      </w:r>
      <w:r w:rsidR="002F0296" w:rsidRPr="0038704A">
        <w:t>9</w:t>
      </w:r>
      <w:r w:rsidRPr="0038704A">
        <w:t>B-1).</w:t>
      </w:r>
    </w:p>
    <w:p w14:paraId="18CD704C" w14:textId="77777777" w:rsidR="00F154D8" w:rsidRPr="0038704A" w:rsidRDefault="00F154D8" w:rsidP="00F154D8"/>
    <w:p w14:paraId="47C4344E" w14:textId="3AE12C8B" w:rsidR="00F154D8" w:rsidRPr="0038704A" w:rsidRDefault="00F154D8" w:rsidP="00F154D8">
      <w:pPr>
        <w:rPr>
          <w:b/>
        </w:rPr>
      </w:pPr>
      <w:r w:rsidRPr="0038704A">
        <w:rPr>
          <w:b/>
        </w:rPr>
        <w:t xml:space="preserve">Naročnik si pridržuje pravico, da preveri referenčne izjave neposredno pri izdajatelju reference. </w:t>
      </w:r>
    </w:p>
    <w:p w14:paraId="33664963" w14:textId="789BB3B9" w:rsidR="00AA1B5B" w:rsidRPr="0038704A" w:rsidRDefault="00AA1B5B" w:rsidP="00F16B7A">
      <w:pPr>
        <w:pStyle w:val="Heading3"/>
        <w:suppressAutoHyphens/>
        <w:rPr>
          <w:b/>
          <w:bCs w:val="0"/>
          <w:noProof/>
        </w:rPr>
      </w:pPr>
      <w:bookmarkStart w:id="243" w:name="_Toc135395778"/>
      <w:r w:rsidRPr="0038704A">
        <w:rPr>
          <w:b/>
          <w:bCs w:val="0"/>
          <w:noProof/>
        </w:rPr>
        <w:t>Referenčna izjava ponudnika za sklop B (OBR-</w:t>
      </w:r>
      <w:r w:rsidR="00D2483C" w:rsidRPr="0038704A">
        <w:rPr>
          <w:b/>
          <w:bCs w:val="0"/>
          <w:noProof/>
        </w:rPr>
        <w:t>9</w:t>
      </w:r>
      <w:r w:rsidRPr="0038704A">
        <w:rPr>
          <w:b/>
          <w:bCs w:val="0"/>
          <w:noProof/>
        </w:rPr>
        <w:t>B-2)</w:t>
      </w:r>
      <w:bookmarkEnd w:id="243"/>
    </w:p>
    <w:p w14:paraId="7068A458" w14:textId="77777777" w:rsidR="00F154D8" w:rsidRPr="0038704A" w:rsidRDefault="00F154D8" w:rsidP="00F154D8"/>
    <w:p w14:paraId="70CA8C22" w14:textId="372A64C5" w:rsidR="00F154D8" w:rsidRPr="0038704A" w:rsidRDefault="00F154D8" w:rsidP="00F154D8">
      <w:r w:rsidRPr="0038704A">
        <w:t xml:space="preserve">Ponudnik mora predložiti </w:t>
      </w:r>
      <w:r w:rsidRPr="0038704A">
        <w:rPr>
          <w:b/>
          <w:bCs/>
        </w:rPr>
        <w:t>eno (1) referenčno izjavo</w:t>
      </w:r>
      <w:r w:rsidRPr="0038704A">
        <w:t xml:space="preserve">, s katero izkazuje, da je </w:t>
      </w:r>
      <w:r w:rsidRPr="0038704A">
        <w:rPr>
          <w:b/>
          <w:bCs/>
        </w:rPr>
        <w:t>od 1. 1. 2018</w:t>
      </w:r>
      <w:r w:rsidRPr="0038704A">
        <w:t xml:space="preserve"> opravil izvedbo katere koli druge raziskave* (npr. terenska, telefonska, kvalitativna, spletna itd.) z vsaj 3.000 anketiranci (N = 3.000) v Republiki Sloveniji ali mednarodno. </w:t>
      </w:r>
    </w:p>
    <w:p w14:paraId="256EDD08" w14:textId="77777777" w:rsidR="00F154D8" w:rsidRPr="0038704A" w:rsidRDefault="00F154D8" w:rsidP="00F154D8"/>
    <w:p w14:paraId="29223CDF" w14:textId="77777777" w:rsidR="00F154D8" w:rsidRPr="0038704A" w:rsidRDefault="00F154D8" w:rsidP="00F154D8">
      <w:r w:rsidRPr="0038704A">
        <w:t>* kot projekt šteje tudi naročilo takih raziskav in objava rezultatov teh raziskav z interpretacijami, ki jih je pripravil ponudnik.</w:t>
      </w:r>
    </w:p>
    <w:p w14:paraId="2185FCFF" w14:textId="77777777" w:rsidR="00F154D8" w:rsidRPr="0038704A" w:rsidRDefault="00F154D8" w:rsidP="00F154D8"/>
    <w:p w14:paraId="2C478F24" w14:textId="38D2501D" w:rsidR="00F154D8" w:rsidRPr="0038704A" w:rsidRDefault="00F154D8" w:rsidP="00F154D8">
      <w:r w:rsidRPr="0038704A">
        <w:t>Ponudnik predloži referenčno izjavo na naročnikovem obrazcu Referenčna izjava ponudnika za sklop B (OBR-</w:t>
      </w:r>
      <w:r w:rsidR="002F0296" w:rsidRPr="0038704A">
        <w:t>9</w:t>
      </w:r>
      <w:r w:rsidRPr="0038704A">
        <w:t>B-2).</w:t>
      </w:r>
    </w:p>
    <w:p w14:paraId="504B1D03" w14:textId="77777777" w:rsidR="00F154D8" w:rsidRPr="0038704A" w:rsidRDefault="00F154D8" w:rsidP="00F154D8"/>
    <w:p w14:paraId="7D69D8CB" w14:textId="2C1CD7C0" w:rsidR="00F154D8" w:rsidRPr="0038704A" w:rsidRDefault="00F154D8" w:rsidP="00F154D8">
      <w:pPr>
        <w:rPr>
          <w:b/>
        </w:rPr>
      </w:pPr>
      <w:r w:rsidRPr="0038704A">
        <w:rPr>
          <w:b/>
        </w:rPr>
        <w:t xml:space="preserve">Naročnik si pridržuje pravico, da preveri referenčne izjave neposredno pri izdajatelju reference. </w:t>
      </w:r>
    </w:p>
    <w:p w14:paraId="1EDBDFDE" w14:textId="33129884" w:rsidR="00AA1B5B" w:rsidRPr="0038704A" w:rsidRDefault="00AA1B5B" w:rsidP="00F16B7A">
      <w:pPr>
        <w:pStyle w:val="Heading3"/>
        <w:suppressAutoHyphens/>
        <w:rPr>
          <w:b/>
          <w:noProof/>
        </w:rPr>
      </w:pPr>
      <w:bookmarkStart w:id="244" w:name="_Toc135395779"/>
      <w:r w:rsidRPr="0038704A">
        <w:rPr>
          <w:b/>
          <w:bCs w:val="0"/>
          <w:noProof/>
        </w:rPr>
        <w:t>Referenčna izjava ponudnika za sklop C (OBR-</w:t>
      </w:r>
      <w:r w:rsidR="00D2483C" w:rsidRPr="0038704A">
        <w:rPr>
          <w:b/>
          <w:bCs w:val="0"/>
          <w:noProof/>
        </w:rPr>
        <w:t>9</w:t>
      </w:r>
      <w:r w:rsidRPr="0038704A">
        <w:rPr>
          <w:b/>
          <w:bCs w:val="0"/>
          <w:noProof/>
        </w:rPr>
        <w:t>C-1)</w:t>
      </w:r>
      <w:bookmarkEnd w:id="244"/>
    </w:p>
    <w:p w14:paraId="4859AD9D" w14:textId="27065EB1" w:rsidR="00AA1B5B" w:rsidRPr="0038704A" w:rsidRDefault="00AA1B5B" w:rsidP="00AA1B5B"/>
    <w:p w14:paraId="45099E2C" w14:textId="62BA9874" w:rsidR="00F154D8" w:rsidRPr="0038704A" w:rsidRDefault="00F154D8" w:rsidP="00F154D8">
      <w:r w:rsidRPr="0038704A">
        <w:t xml:space="preserve">Ponudnik mora predložiti </w:t>
      </w:r>
      <w:r w:rsidRPr="0038704A">
        <w:rPr>
          <w:b/>
          <w:bCs/>
        </w:rPr>
        <w:t>eno (1) referenčno izjavo</w:t>
      </w:r>
      <w:r w:rsidRPr="0038704A">
        <w:t>, s katero izkazuje slovensko ali mednarodno izvedbo projekta raziskave merjenja mesečne ali manj poslušanosti RA programov, vključeni morajo biti tudi rezultati poslušanosti avdio vsebin na zahtevo (</w:t>
      </w:r>
      <w:proofErr w:type="spellStart"/>
      <w:r w:rsidRPr="0038704A">
        <w:t>podkasti</w:t>
      </w:r>
      <w:proofErr w:type="spellEnd"/>
      <w:r w:rsidRPr="0038704A">
        <w:t xml:space="preserve">, radijske oddaje, ipd.), na vseh pametnih in drugih napravah (vključujoč pametne naprave in platforme, ki omogočajo poslušanje radijskih </w:t>
      </w:r>
      <w:r w:rsidRPr="0038704A">
        <w:lastRenderedPageBreak/>
        <w:t>programov) in po napravah poslušanja (radijski sprejemnik doma, radijski sprejemnik v službi, ipd.), na vzorcu velikosti vsaj 2.400 posameznikov in so podatki o gledanosti v uporabi vsaj dve (2) leti.</w:t>
      </w:r>
    </w:p>
    <w:p w14:paraId="1D05CBB0" w14:textId="77777777" w:rsidR="00F154D8" w:rsidRPr="0038704A" w:rsidRDefault="00F154D8" w:rsidP="00F154D8"/>
    <w:p w14:paraId="0263E047" w14:textId="0E61E0C9" w:rsidR="00F154D8" w:rsidRPr="0038704A" w:rsidRDefault="00F154D8" w:rsidP="00F154D8">
      <w:r w:rsidRPr="0038704A">
        <w:t xml:space="preserve">Ponudnik predloži referenčno izjavo na naročnikovem obrazcu Referenčna izjava ponudnika za sklop </w:t>
      </w:r>
      <w:r w:rsidR="00D21748" w:rsidRPr="0038704A">
        <w:t>C</w:t>
      </w:r>
      <w:r w:rsidRPr="0038704A">
        <w:t xml:space="preserve"> (OBR-</w:t>
      </w:r>
      <w:r w:rsidR="002F0296" w:rsidRPr="0038704A">
        <w:t>9</w:t>
      </w:r>
      <w:r w:rsidR="00D21748" w:rsidRPr="0038704A">
        <w:t>C</w:t>
      </w:r>
      <w:r w:rsidRPr="0038704A">
        <w:t>-1).</w:t>
      </w:r>
    </w:p>
    <w:p w14:paraId="4C9FC641" w14:textId="77777777" w:rsidR="00F154D8" w:rsidRPr="0038704A" w:rsidRDefault="00F154D8" w:rsidP="00F154D8"/>
    <w:p w14:paraId="3A6B64DF" w14:textId="3724B8B2" w:rsidR="00F154D8" w:rsidRPr="0038704A" w:rsidRDefault="00F154D8" w:rsidP="00AA1B5B">
      <w:pPr>
        <w:rPr>
          <w:b/>
        </w:rPr>
      </w:pPr>
      <w:r w:rsidRPr="0038704A">
        <w:rPr>
          <w:b/>
        </w:rPr>
        <w:t xml:space="preserve">Naročnik si pridržuje pravico, da preveri referenčne izjave neposredno pri izdajatelju reference. </w:t>
      </w:r>
    </w:p>
    <w:p w14:paraId="6892C20C" w14:textId="14497B81" w:rsidR="009500A7" w:rsidRPr="0038704A" w:rsidRDefault="009500A7" w:rsidP="00F16B7A">
      <w:pPr>
        <w:pStyle w:val="Heading3"/>
        <w:suppressAutoHyphens/>
        <w:rPr>
          <w:b/>
          <w:noProof/>
        </w:rPr>
      </w:pPr>
      <w:bookmarkStart w:id="245" w:name="_Toc128383633"/>
      <w:bookmarkStart w:id="246" w:name="_Toc135395780"/>
      <w:r w:rsidRPr="0038704A">
        <w:rPr>
          <w:b/>
          <w:noProof/>
        </w:rPr>
        <w:t>Izjava o varovanju podatkov (OBR-</w:t>
      </w:r>
      <w:r w:rsidR="00D2483C" w:rsidRPr="0038704A">
        <w:rPr>
          <w:b/>
          <w:noProof/>
        </w:rPr>
        <w:t>10</w:t>
      </w:r>
      <w:r w:rsidRPr="0038704A">
        <w:rPr>
          <w:b/>
          <w:noProof/>
        </w:rPr>
        <w:t>)</w:t>
      </w:r>
      <w:bookmarkEnd w:id="245"/>
      <w:bookmarkEnd w:id="246"/>
    </w:p>
    <w:p w14:paraId="6234E4B3" w14:textId="7297B35F" w:rsidR="00BF667F" w:rsidRPr="0038704A" w:rsidRDefault="00303745" w:rsidP="00F16B7A">
      <w:pPr>
        <w:pStyle w:val="Heading3"/>
        <w:suppressAutoHyphens/>
        <w:rPr>
          <w:b/>
          <w:noProof/>
        </w:rPr>
      </w:pPr>
      <w:bookmarkStart w:id="247" w:name="_Toc128383634"/>
      <w:bookmarkStart w:id="248" w:name="_Toc135395781"/>
      <w:r w:rsidRPr="0038704A">
        <w:rPr>
          <w:b/>
          <w:noProof/>
        </w:rPr>
        <w:t>Izjava o predložitvi garancije za dobro izvedbo pogodbenih obveznosti</w:t>
      </w:r>
      <w:r w:rsidR="00C85CC4" w:rsidRPr="0038704A">
        <w:rPr>
          <w:b/>
          <w:noProof/>
        </w:rPr>
        <w:t xml:space="preserve"> </w:t>
      </w:r>
      <w:r w:rsidRPr="0038704A">
        <w:rPr>
          <w:b/>
          <w:noProof/>
        </w:rPr>
        <w:t>(OBR-</w:t>
      </w:r>
      <w:r w:rsidR="00D2483C" w:rsidRPr="0038704A">
        <w:rPr>
          <w:b/>
          <w:noProof/>
        </w:rPr>
        <w:t>11</w:t>
      </w:r>
      <w:r w:rsidRPr="0038704A">
        <w:rPr>
          <w:b/>
          <w:noProof/>
        </w:rPr>
        <w:t>)</w:t>
      </w:r>
      <w:bookmarkEnd w:id="247"/>
      <w:bookmarkEnd w:id="248"/>
    </w:p>
    <w:p w14:paraId="612CB883" w14:textId="0BAF74DA" w:rsidR="00D24B2B" w:rsidRPr="0038704A" w:rsidRDefault="00D24B2B" w:rsidP="00D24B2B"/>
    <w:p w14:paraId="35FFE43A" w14:textId="2A3779B5" w:rsidR="00D24B2B" w:rsidRPr="0038704A" w:rsidRDefault="00D24B2B" w:rsidP="00D24B2B">
      <w:r w:rsidRPr="0038704A">
        <w:t xml:space="preserve">Izbrani ponudnik </w:t>
      </w:r>
      <w:r w:rsidR="00C85CC4" w:rsidRPr="0038704A">
        <w:t xml:space="preserve">za sklop A in sklop B </w:t>
      </w:r>
      <w:r w:rsidRPr="0038704A">
        <w:t xml:space="preserve">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38704A">
        <w:rPr>
          <w:b/>
        </w:rPr>
        <w:t>10</w:t>
      </w:r>
      <w:r w:rsidR="00FE344C" w:rsidRPr="0038704A">
        <w:rPr>
          <w:b/>
        </w:rPr>
        <w:t xml:space="preserve"> </w:t>
      </w:r>
      <w:r w:rsidRPr="0038704A">
        <w:rPr>
          <w:b/>
        </w:rPr>
        <w:t>%</w:t>
      </w:r>
      <w:r w:rsidRPr="0038704A">
        <w:t xml:space="preserve"> </w:t>
      </w:r>
      <w:r w:rsidR="008B2CFB" w:rsidRPr="0038704A">
        <w:t xml:space="preserve">letne </w:t>
      </w:r>
      <w:r w:rsidRPr="0038704A">
        <w:t xml:space="preserve">pogodbene vrednosti, nepreklicno, brezpogojno in plačljivo na prvi poziv naročnika, </w:t>
      </w:r>
      <w:r w:rsidRPr="0038704A">
        <w:rPr>
          <w:b/>
          <w:bCs/>
        </w:rPr>
        <w:t xml:space="preserve">veljavno </w:t>
      </w:r>
      <w:r w:rsidR="00FC755A" w:rsidRPr="0038704A">
        <w:rPr>
          <w:b/>
          <w:bCs/>
        </w:rPr>
        <w:t>od 1. 1. 2025 do 31. 12. 2025.</w:t>
      </w:r>
    </w:p>
    <w:p w14:paraId="34E349DB" w14:textId="77777777" w:rsidR="00D24B2B" w:rsidRPr="0038704A" w:rsidRDefault="00D24B2B" w:rsidP="00D24B2B"/>
    <w:p w14:paraId="71FADDFE" w14:textId="7BFF931D" w:rsidR="00F75836" w:rsidRPr="0038704A" w:rsidRDefault="00D24B2B" w:rsidP="00D24B2B">
      <w:r w:rsidRPr="0038704A">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16BBBA6C" w14:textId="3AEB7084" w:rsidR="008B2CFB" w:rsidRPr="0038704A" w:rsidRDefault="008B2CFB" w:rsidP="00D24B2B"/>
    <w:p w14:paraId="05179492" w14:textId="5C6E72C0" w:rsidR="008B2CFB" w:rsidRPr="0038704A" w:rsidRDefault="008B2CFB" w:rsidP="008B2CFB">
      <w:pPr>
        <w:suppressAutoHyphens/>
        <w:rPr>
          <w:rFonts w:cs="Arial"/>
          <w:noProof/>
          <w:szCs w:val="20"/>
        </w:rPr>
      </w:pPr>
      <w:r w:rsidRPr="0038704A">
        <w:rPr>
          <w:rFonts w:cs="Arial"/>
          <w:noProof/>
          <w:szCs w:val="20"/>
        </w:rPr>
        <w:t xml:space="preserve">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FC755A" w:rsidRPr="0038704A">
        <w:rPr>
          <w:rFonts w:cs="Arial"/>
          <w:noProof/>
          <w:szCs w:val="20"/>
        </w:rPr>
        <w:t xml:space="preserve">od </w:t>
      </w:r>
      <w:r w:rsidR="00FC755A" w:rsidRPr="0038704A">
        <w:rPr>
          <w:rFonts w:cs="Arial"/>
          <w:b/>
          <w:bCs/>
          <w:noProof/>
          <w:szCs w:val="20"/>
        </w:rPr>
        <w:t>1. 1. 2026 do 31. 12. 2026.</w:t>
      </w:r>
    </w:p>
    <w:p w14:paraId="75484307" w14:textId="2366B935" w:rsidR="008B2CFB" w:rsidRPr="0038704A" w:rsidRDefault="008B2CFB" w:rsidP="00D24B2B"/>
    <w:p w14:paraId="2DFFCCCB" w14:textId="11456BDB" w:rsidR="008B2CFB" w:rsidRPr="0038704A" w:rsidRDefault="008B2CFB" w:rsidP="008B2CFB">
      <w:pPr>
        <w:suppressAutoHyphens/>
        <w:rPr>
          <w:rFonts w:cs="Arial"/>
          <w:noProof/>
          <w:szCs w:val="20"/>
        </w:rPr>
      </w:pPr>
      <w:r w:rsidRPr="0038704A">
        <w:rPr>
          <w:rFonts w:cs="Arial"/>
          <w:noProof/>
          <w:szCs w:val="20"/>
        </w:rPr>
        <w:t xml:space="preserve">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veljavnostjo </w:t>
      </w:r>
      <w:r w:rsidR="00FC755A" w:rsidRPr="0038704A">
        <w:rPr>
          <w:rFonts w:cs="Arial"/>
          <w:b/>
          <w:bCs/>
          <w:noProof/>
          <w:szCs w:val="20"/>
        </w:rPr>
        <w:t>1. 1. 2027 do 31. 12. 2027.</w:t>
      </w:r>
    </w:p>
    <w:p w14:paraId="36DBEC2A" w14:textId="0977B90D" w:rsidR="008B2CFB" w:rsidRPr="0038704A" w:rsidRDefault="008B2CFB" w:rsidP="00D24B2B"/>
    <w:p w14:paraId="75FC010F" w14:textId="66EC72B3" w:rsidR="008B2CFB" w:rsidRPr="0038704A" w:rsidRDefault="008B2CFB" w:rsidP="008B2CFB">
      <w:pPr>
        <w:suppressAutoHyphens/>
        <w:rPr>
          <w:rFonts w:cs="Arial"/>
          <w:noProof/>
          <w:szCs w:val="20"/>
        </w:rPr>
      </w:pPr>
      <w:r w:rsidRPr="0038704A">
        <w:rPr>
          <w:rFonts w:cs="Arial"/>
          <w:noProof/>
          <w:szCs w:val="20"/>
        </w:rPr>
        <w:t xml:space="preserve">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00FC755A" w:rsidRPr="0038704A">
        <w:rPr>
          <w:rFonts w:cs="Arial"/>
          <w:b/>
          <w:bCs/>
          <w:noProof/>
          <w:szCs w:val="20"/>
        </w:rPr>
        <w:t>1. 1. 2028 do 31. 12. 2028.</w:t>
      </w:r>
    </w:p>
    <w:p w14:paraId="5589A2E7" w14:textId="1C3B4DF0" w:rsidR="008B2CFB" w:rsidRPr="0038704A" w:rsidRDefault="008B2CFB" w:rsidP="008B2CFB">
      <w:pPr>
        <w:suppressAutoHyphens/>
        <w:rPr>
          <w:rFonts w:cs="Arial"/>
          <w:noProof/>
          <w:szCs w:val="20"/>
        </w:rPr>
      </w:pPr>
    </w:p>
    <w:p w14:paraId="5102DD98" w14:textId="2D44D844" w:rsidR="008B2CFB" w:rsidRPr="0038704A" w:rsidRDefault="008B2CFB" w:rsidP="008B2CFB">
      <w:pPr>
        <w:suppressAutoHyphens/>
        <w:rPr>
          <w:rFonts w:cs="Arial"/>
          <w:b/>
          <w:bCs/>
          <w:noProof/>
          <w:szCs w:val="20"/>
        </w:rPr>
      </w:pPr>
      <w:r w:rsidRPr="0038704A">
        <w:rPr>
          <w:rFonts w:cs="Arial"/>
          <w:noProof/>
          <w:szCs w:val="20"/>
        </w:rPr>
        <w:t xml:space="preserve">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peto pogodbeno leto, in sicer 30 dni pred potekom predhodne garancije garancije in z veljavnostjo </w:t>
      </w:r>
      <w:r w:rsidR="00FC755A" w:rsidRPr="0038704A">
        <w:rPr>
          <w:rFonts w:cs="Arial"/>
          <w:b/>
          <w:bCs/>
          <w:noProof/>
          <w:szCs w:val="20"/>
        </w:rPr>
        <w:t>1. 1. 2029 do 31. 12. 2029.</w:t>
      </w:r>
    </w:p>
    <w:p w14:paraId="4529756E" w14:textId="628AD6CC" w:rsidR="00C85CC4" w:rsidRPr="0038704A" w:rsidRDefault="00C85CC4" w:rsidP="008B2CFB">
      <w:pPr>
        <w:suppressAutoHyphens/>
        <w:rPr>
          <w:rFonts w:cs="Arial"/>
          <w:b/>
          <w:bCs/>
          <w:noProof/>
          <w:szCs w:val="20"/>
        </w:rPr>
      </w:pPr>
    </w:p>
    <w:p w14:paraId="035F4826" w14:textId="36F48CBE" w:rsidR="00C85CC4" w:rsidRPr="0038704A" w:rsidRDefault="00C85CC4" w:rsidP="008B2CFB">
      <w:pPr>
        <w:suppressAutoHyphens/>
        <w:rPr>
          <w:rFonts w:cs="Arial"/>
          <w:noProof/>
          <w:szCs w:val="20"/>
        </w:rPr>
      </w:pPr>
      <w:r w:rsidRPr="0038704A">
        <w:rPr>
          <w:rFonts w:cs="Arial"/>
          <w:b/>
          <w:bCs/>
          <w:noProof/>
          <w:szCs w:val="20"/>
        </w:rPr>
        <w:t>POZOR: Garancija za dobro izvedbo pogodbenih obveznosti za sklop C ni zahtevana!</w:t>
      </w:r>
    </w:p>
    <w:p w14:paraId="2D4B345F" w14:textId="20443C31" w:rsidR="000540BE" w:rsidRPr="0038704A" w:rsidRDefault="000540BE" w:rsidP="00F16B7A">
      <w:pPr>
        <w:pStyle w:val="Heading3"/>
        <w:suppressAutoHyphens/>
        <w:rPr>
          <w:b/>
          <w:noProof/>
        </w:rPr>
      </w:pPr>
      <w:bookmarkStart w:id="249" w:name="_Toc446492610"/>
      <w:bookmarkStart w:id="250" w:name="_Toc128383636"/>
      <w:bookmarkStart w:id="251" w:name="_Toc135395782"/>
      <w:r w:rsidRPr="0038704A">
        <w:rPr>
          <w:b/>
          <w:noProof/>
        </w:rPr>
        <w:t>Vzorec pogodbe</w:t>
      </w:r>
      <w:bookmarkEnd w:id="249"/>
      <w:r w:rsidR="00F31F7A" w:rsidRPr="0038704A">
        <w:rPr>
          <w:b/>
          <w:noProof/>
        </w:rPr>
        <w:t xml:space="preserve"> </w:t>
      </w:r>
      <w:r w:rsidR="009B168F" w:rsidRPr="0038704A">
        <w:rPr>
          <w:b/>
          <w:noProof/>
        </w:rPr>
        <w:t xml:space="preserve">za sklop A </w:t>
      </w:r>
      <w:r w:rsidR="00F31F7A" w:rsidRPr="0038704A">
        <w:rPr>
          <w:b/>
          <w:noProof/>
        </w:rPr>
        <w:t>(OBR-</w:t>
      </w:r>
      <w:r w:rsidR="00D2483C" w:rsidRPr="0038704A">
        <w:rPr>
          <w:b/>
          <w:noProof/>
        </w:rPr>
        <w:t>12</w:t>
      </w:r>
      <w:r w:rsidR="009B168F" w:rsidRPr="0038704A">
        <w:rPr>
          <w:b/>
          <w:noProof/>
        </w:rPr>
        <w:t>A</w:t>
      </w:r>
      <w:r w:rsidR="00F31F7A" w:rsidRPr="0038704A">
        <w:rPr>
          <w:b/>
          <w:noProof/>
        </w:rPr>
        <w:t>)</w:t>
      </w:r>
      <w:bookmarkEnd w:id="250"/>
      <w:bookmarkEnd w:id="251"/>
    </w:p>
    <w:p w14:paraId="3924EFA3" w14:textId="77777777" w:rsidR="00344D2F" w:rsidRPr="0038704A" w:rsidRDefault="00344D2F" w:rsidP="00EE1DA5">
      <w:pPr>
        <w:rPr>
          <w:rFonts w:cs="Arial"/>
          <w:noProof/>
        </w:rPr>
      </w:pPr>
    </w:p>
    <w:p w14:paraId="49CDE930" w14:textId="37AD797F" w:rsidR="009B168F" w:rsidRPr="0038704A" w:rsidRDefault="00DF621B" w:rsidP="00303745">
      <w:r w:rsidRPr="0038704A">
        <w:rPr>
          <w:rFonts w:cs="Arial"/>
          <w:noProof/>
        </w:rPr>
        <w:t xml:space="preserve">Vzorec pogodbe mora biti v celoti (vsaka stran) </w:t>
      </w:r>
      <w:r w:rsidRPr="0038704A">
        <w:rPr>
          <w:rFonts w:cs="Arial"/>
          <w:b/>
          <w:noProof/>
        </w:rPr>
        <w:t>parafiran in žigosan</w:t>
      </w:r>
      <w:r w:rsidRPr="0038704A">
        <w:rPr>
          <w:rFonts w:cs="Arial"/>
          <w:noProof/>
        </w:rPr>
        <w:t xml:space="preserve"> s strani ponudnikovega zastopnika ali prokurista.</w:t>
      </w:r>
      <w:r w:rsidR="00517350" w:rsidRPr="0038704A">
        <w:rPr>
          <w:rFonts w:cs="Arial"/>
          <w:noProof/>
        </w:rPr>
        <w:t xml:space="preserve"> </w:t>
      </w:r>
      <w:r w:rsidR="00517350" w:rsidRPr="0038704A">
        <w:t>V kolikor ponudnik nastopa s partnerjem oz. podizvajalcem, mora biti vzorec pogodbe na enak način</w:t>
      </w:r>
      <w:r w:rsidR="0056232F" w:rsidRPr="0038704A">
        <w:t xml:space="preserve"> </w:t>
      </w:r>
      <w:r w:rsidR="00517350" w:rsidRPr="0038704A">
        <w:t>parafiran in žigosan s strani partnerjevega oz. podizvajalčevega zastopnika ali prokurista.</w:t>
      </w:r>
    </w:p>
    <w:p w14:paraId="01E40F50" w14:textId="6716D6FC" w:rsidR="009B168F" w:rsidRPr="0038704A" w:rsidRDefault="009B168F" w:rsidP="00F16B7A">
      <w:pPr>
        <w:pStyle w:val="Heading3"/>
        <w:suppressAutoHyphens/>
        <w:rPr>
          <w:b/>
          <w:noProof/>
        </w:rPr>
      </w:pPr>
      <w:bookmarkStart w:id="252" w:name="_Toc135395783"/>
      <w:r w:rsidRPr="0038704A">
        <w:rPr>
          <w:b/>
          <w:noProof/>
        </w:rPr>
        <w:t>Vzorec pogodbe za sklop B (OBR</w:t>
      </w:r>
      <w:r w:rsidR="00D2483C" w:rsidRPr="0038704A">
        <w:rPr>
          <w:b/>
          <w:noProof/>
        </w:rPr>
        <w:t>12</w:t>
      </w:r>
      <w:r w:rsidRPr="0038704A">
        <w:rPr>
          <w:b/>
          <w:noProof/>
        </w:rPr>
        <w:t>B)</w:t>
      </w:r>
      <w:bookmarkEnd w:id="252"/>
    </w:p>
    <w:p w14:paraId="252C1D8C" w14:textId="77777777" w:rsidR="009B168F" w:rsidRPr="0038704A" w:rsidRDefault="009B168F" w:rsidP="009B168F">
      <w:pPr>
        <w:rPr>
          <w:rFonts w:cs="Arial"/>
          <w:noProof/>
        </w:rPr>
      </w:pPr>
    </w:p>
    <w:p w14:paraId="28764128" w14:textId="5EC831DC" w:rsidR="009B168F" w:rsidRPr="0038704A" w:rsidRDefault="009B168F" w:rsidP="009B168F">
      <w:r w:rsidRPr="0038704A">
        <w:rPr>
          <w:rFonts w:cs="Arial"/>
          <w:noProof/>
        </w:rPr>
        <w:t xml:space="preserve">Vzorec pogodbe mora biti v celoti (vsaka stran) </w:t>
      </w:r>
      <w:r w:rsidRPr="0038704A">
        <w:rPr>
          <w:rFonts w:cs="Arial"/>
          <w:b/>
          <w:noProof/>
        </w:rPr>
        <w:t>parafiran in žigosan</w:t>
      </w:r>
      <w:r w:rsidRPr="0038704A">
        <w:rPr>
          <w:rFonts w:cs="Arial"/>
          <w:noProof/>
        </w:rPr>
        <w:t xml:space="preserve"> s strani ponudnikovega zastopnika ali prokurista. </w:t>
      </w:r>
      <w:r w:rsidRPr="0038704A">
        <w:t>V kolikor ponudnik nastopa s partnerjem oz. podizvajalcem, mora biti vzorec pogodbe na enak način parafiran in žigosan s strani partnerjevega oz. podizvajalčevega zastopnika ali prokurista.</w:t>
      </w:r>
    </w:p>
    <w:p w14:paraId="412DA0C9" w14:textId="0E7E0D06" w:rsidR="00C85CC4" w:rsidRPr="0038704A" w:rsidRDefault="00C85CC4" w:rsidP="009B168F"/>
    <w:p w14:paraId="14C65608" w14:textId="77777777" w:rsidR="00C85CC4" w:rsidRPr="0038704A" w:rsidRDefault="00C85CC4" w:rsidP="009B168F">
      <w:pPr>
        <w:rPr>
          <w:rFonts w:cs="Arial"/>
          <w:noProof/>
        </w:rPr>
      </w:pPr>
    </w:p>
    <w:p w14:paraId="5BAE55F9" w14:textId="7B7B7FCD" w:rsidR="009B168F" w:rsidRPr="0038704A" w:rsidRDefault="009B168F" w:rsidP="00F16B7A">
      <w:pPr>
        <w:pStyle w:val="Heading3"/>
        <w:suppressAutoHyphens/>
        <w:rPr>
          <w:b/>
          <w:noProof/>
        </w:rPr>
      </w:pPr>
      <w:bookmarkStart w:id="253" w:name="_Toc135395784"/>
      <w:r w:rsidRPr="0038704A">
        <w:rPr>
          <w:b/>
          <w:noProof/>
        </w:rPr>
        <w:lastRenderedPageBreak/>
        <w:t>Vzorec pogodbe za sklop C (OBR-</w:t>
      </w:r>
      <w:r w:rsidR="00D2483C" w:rsidRPr="0038704A">
        <w:rPr>
          <w:b/>
          <w:noProof/>
        </w:rPr>
        <w:t>12</w:t>
      </w:r>
      <w:r w:rsidRPr="0038704A">
        <w:rPr>
          <w:b/>
          <w:noProof/>
        </w:rPr>
        <w:t>C)</w:t>
      </w:r>
      <w:bookmarkEnd w:id="253"/>
    </w:p>
    <w:p w14:paraId="4A25255F" w14:textId="77777777" w:rsidR="009B168F" w:rsidRPr="0038704A" w:rsidRDefault="009B168F" w:rsidP="009B168F">
      <w:pPr>
        <w:rPr>
          <w:rFonts w:cs="Arial"/>
          <w:noProof/>
        </w:rPr>
      </w:pPr>
    </w:p>
    <w:p w14:paraId="3A33BFA5" w14:textId="39C95FD4" w:rsidR="009B168F" w:rsidRPr="0038704A" w:rsidRDefault="009B168F" w:rsidP="00303745">
      <w:pPr>
        <w:rPr>
          <w:rFonts w:cs="Arial"/>
          <w:noProof/>
        </w:rPr>
      </w:pPr>
      <w:r w:rsidRPr="0038704A">
        <w:rPr>
          <w:rFonts w:cs="Arial"/>
          <w:noProof/>
        </w:rPr>
        <w:t xml:space="preserve">Vzorec pogodbe mora biti v celoti (vsaka stran) </w:t>
      </w:r>
      <w:r w:rsidRPr="0038704A">
        <w:rPr>
          <w:rFonts w:cs="Arial"/>
          <w:b/>
          <w:noProof/>
        </w:rPr>
        <w:t>parafiran in žigosan</w:t>
      </w:r>
      <w:r w:rsidRPr="0038704A">
        <w:rPr>
          <w:rFonts w:cs="Arial"/>
          <w:noProof/>
        </w:rPr>
        <w:t xml:space="preserve"> s strani ponudnikovega zastopnika ali prokurista. </w:t>
      </w:r>
      <w:r w:rsidRPr="0038704A">
        <w:t>V kolikor ponudnik nastopa s partnerjem oz. podizvajalcem, mora biti vzorec pogodbe na enak način parafiran in žigosan s strani partnerjevega oz. podizvajalčevega zastopnika ali prokurista.</w:t>
      </w:r>
    </w:p>
    <w:p w14:paraId="54B232B3" w14:textId="55E1F252" w:rsidR="002E17EC" w:rsidRPr="0038704A" w:rsidRDefault="002E17EC" w:rsidP="00F16B7A">
      <w:pPr>
        <w:pStyle w:val="Heading3"/>
        <w:tabs>
          <w:tab w:val="clear" w:pos="720"/>
        </w:tabs>
        <w:rPr>
          <w:b/>
          <w:noProof/>
        </w:rPr>
      </w:pPr>
      <w:bookmarkStart w:id="254" w:name="_toc1958"/>
      <w:bookmarkStart w:id="255" w:name="_Toc128383637"/>
      <w:bookmarkStart w:id="256" w:name="_Toc135395785"/>
      <w:bookmarkStart w:id="257" w:name="_Toc15030896"/>
      <w:bookmarkStart w:id="258" w:name="_Toc218393808"/>
      <w:bookmarkStart w:id="259" w:name="_Toc224527409"/>
      <w:bookmarkEnd w:id="254"/>
      <w:r w:rsidRPr="0038704A">
        <w:rPr>
          <w:b/>
          <w:noProof/>
        </w:rPr>
        <w:t>Izjava o posredovanju podatkov o razkritju lastništva ponudnika</w:t>
      </w:r>
      <w:r w:rsidR="00F31F7A" w:rsidRPr="0038704A">
        <w:rPr>
          <w:b/>
          <w:noProof/>
        </w:rPr>
        <w:t xml:space="preserve"> (OBR-</w:t>
      </w:r>
      <w:r w:rsidR="00D2483C" w:rsidRPr="0038704A">
        <w:rPr>
          <w:b/>
          <w:noProof/>
        </w:rPr>
        <w:t>13</w:t>
      </w:r>
      <w:r w:rsidR="00F31F7A" w:rsidRPr="0038704A">
        <w:rPr>
          <w:b/>
          <w:noProof/>
        </w:rPr>
        <w:t>)</w:t>
      </w:r>
      <w:bookmarkEnd w:id="255"/>
      <w:bookmarkEnd w:id="256"/>
    </w:p>
    <w:p w14:paraId="534FD990" w14:textId="77777777" w:rsidR="00344D2F" w:rsidRPr="0038704A" w:rsidRDefault="00344D2F" w:rsidP="002E17EC">
      <w:pPr>
        <w:rPr>
          <w:rFonts w:cs="Arial"/>
          <w:noProof/>
          <w:szCs w:val="20"/>
        </w:rPr>
      </w:pPr>
    </w:p>
    <w:p w14:paraId="395A4FAA" w14:textId="04492E93" w:rsidR="006124A6" w:rsidRPr="0038704A" w:rsidRDefault="002E17EC" w:rsidP="002E17EC">
      <w:pPr>
        <w:rPr>
          <w:rFonts w:cs="Arial"/>
          <w:noProof/>
          <w:szCs w:val="20"/>
        </w:rPr>
      </w:pPr>
      <w:r w:rsidRPr="0038704A">
        <w:rPr>
          <w:rFonts w:cs="Arial"/>
          <w:noProof/>
          <w:szCs w:val="20"/>
        </w:rPr>
        <w:t xml:space="preserve">Ponudnik mora predložiti predmetno izjavo s katero izjavlja, da bo naročniku v roku osmih dni od prejema poziva posredoval </w:t>
      </w:r>
      <w:r w:rsidRPr="0038704A">
        <w:rPr>
          <w:rFonts w:cs="Arial"/>
          <w:i/>
          <w:noProof/>
          <w:szCs w:val="20"/>
        </w:rPr>
        <w:t>Izjavo o udeležbi fizičnih in pravnih oseb v lastništvu ponudnika,</w:t>
      </w:r>
      <w:r w:rsidRPr="0038704A">
        <w:rPr>
          <w:rFonts w:cs="Arial"/>
          <w:noProof/>
          <w:szCs w:val="20"/>
        </w:rPr>
        <w:t xml:space="preserve"> ki je priložena v </w:t>
      </w:r>
      <w:r w:rsidR="00DC5FB4" w:rsidRPr="0038704A">
        <w:rPr>
          <w:rFonts w:cs="Arial"/>
          <w:noProof/>
          <w:color w:val="282828"/>
          <w:szCs w:val="20"/>
        </w:rPr>
        <w:t>dokumentacij</w:t>
      </w:r>
      <w:r w:rsidR="00F31B9B" w:rsidRPr="0038704A">
        <w:rPr>
          <w:rFonts w:cs="Arial"/>
          <w:noProof/>
          <w:color w:val="282828"/>
          <w:szCs w:val="20"/>
        </w:rPr>
        <w:t>i</w:t>
      </w:r>
      <w:r w:rsidR="00DC5FB4" w:rsidRPr="0038704A">
        <w:rPr>
          <w:rFonts w:cs="Arial"/>
          <w:noProof/>
          <w:color w:val="282828"/>
          <w:szCs w:val="20"/>
        </w:rPr>
        <w:t xml:space="preserve"> v zvezi z oddajo javnega naročila</w:t>
      </w:r>
      <w:r w:rsidR="006124A6" w:rsidRPr="0038704A">
        <w:rPr>
          <w:rFonts w:cs="Arial"/>
          <w:noProof/>
          <w:szCs w:val="20"/>
        </w:rPr>
        <w:t xml:space="preserve">. </w:t>
      </w:r>
    </w:p>
    <w:p w14:paraId="58AF0B3E" w14:textId="77777777" w:rsidR="006124A6" w:rsidRPr="0038704A" w:rsidRDefault="006124A6" w:rsidP="002E17EC">
      <w:pPr>
        <w:rPr>
          <w:rFonts w:cs="Arial"/>
          <w:noProof/>
          <w:szCs w:val="20"/>
        </w:rPr>
      </w:pPr>
    </w:p>
    <w:p w14:paraId="4E4F253C" w14:textId="77777777" w:rsidR="002E17EC" w:rsidRPr="0038704A" w:rsidRDefault="006124A6" w:rsidP="002E17EC">
      <w:pPr>
        <w:rPr>
          <w:rFonts w:cs="Arial"/>
          <w:i/>
          <w:noProof/>
          <w:szCs w:val="20"/>
        </w:rPr>
      </w:pPr>
      <w:r w:rsidRPr="0038704A">
        <w:rPr>
          <w:rFonts w:cs="Arial"/>
          <w:noProof/>
          <w:szCs w:val="20"/>
        </w:rPr>
        <w:t>N</w:t>
      </w:r>
      <w:r w:rsidR="002E17EC" w:rsidRPr="0038704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38704A">
        <w:rPr>
          <w:rFonts w:cs="Arial"/>
          <w:i/>
          <w:noProof/>
          <w:szCs w:val="20"/>
        </w:rPr>
        <w:t>Izjavo o udeležbi fizičnih in pravnih oseb v lastništvu ponudnika.</w:t>
      </w:r>
    </w:p>
    <w:p w14:paraId="4D545539" w14:textId="77777777" w:rsidR="002E17EC" w:rsidRPr="0038704A" w:rsidRDefault="002E17EC" w:rsidP="002E17EC">
      <w:pPr>
        <w:rPr>
          <w:rFonts w:cs="Arial"/>
          <w:i/>
          <w:noProof/>
          <w:szCs w:val="20"/>
        </w:rPr>
      </w:pPr>
    </w:p>
    <w:p w14:paraId="37565129" w14:textId="77777777" w:rsidR="002E17EC" w:rsidRPr="0038704A" w:rsidRDefault="002E17EC" w:rsidP="002E17EC">
      <w:pPr>
        <w:rPr>
          <w:rFonts w:cs="Arial"/>
          <w:noProof/>
          <w:szCs w:val="20"/>
        </w:rPr>
      </w:pPr>
      <w:r w:rsidRPr="0038704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38704A" w:rsidRDefault="006A2E72" w:rsidP="002E17EC">
      <w:pPr>
        <w:rPr>
          <w:rFonts w:cs="Arial"/>
          <w:i/>
          <w:noProof/>
          <w:szCs w:val="20"/>
          <w:u w:val="single"/>
        </w:rPr>
      </w:pPr>
    </w:p>
    <w:p w14:paraId="5DFFA0D9" w14:textId="77777777" w:rsidR="002E17EC" w:rsidRPr="0038704A" w:rsidRDefault="002E17EC" w:rsidP="002E17EC">
      <w:pPr>
        <w:rPr>
          <w:rFonts w:cs="Arial"/>
          <w:b/>
          <w:noProof/>
          <w:szCs w:val="20"/>
          <w:u w:val="single"/>
        </w:rPr>
      </w:pPr>
      <w:r w:rsidRPr="0038704A">
        <w:rPr>
          <w:rFonts w:cs="Arial"/>
          <w:b/>
          <w:noProof/>
          <w:szCs w:val="20"/>
          <w:u w:val="single"/>
        </w:rPr>
        <w:t>Pojasnilo:</w:t>
      </w:r>
    </w:p>
    <w:p w14:paraId="7BF860E9" w14:textId="29DB0D09" w:rsidR="00FB75D0" w:rsidRPr="0038704A" w:rsidRDefault="002E17EC" w:rsidP="007077BB">
      <w:pPr>
        <w:rPr>
          <w:rFonts w:cs="Arial"/>
          <w:noProof/>
          <w:szCs w:val="20"/>
        </w:rPr>
      </w:pPr>
      <w:r w:rsidRPr="0038704A">
        <w:rPr>
          <w:rFonts w:cs="Arial"/>
          <w:noProof/>
          <w:szCs w:val="20"/>
        </w:rPr>
        <w:t xml:space="preserve">Naročnik je dolžan skladno s šestim odstavkom 14. člena Zakona o integriteti in preprečevanju korupcije (Uradni list RS, št. 69/11; ZIntPK-UPB2) in </w:t>
      </w:r>
      <w:r w:rsidR="009A27FA" w:rsidRPr="0038704A">
        <w:rPr>
          <w:rFonts w:cs="Arial"/>
          <w:noProof/>
          <w:szCs w:val="20"/>
        </w:rPr>
        <w:t>6</w:t>
      </w:r>
      <w:r w:rsidRPr="0038704A">
        <w:rPr>
          <w:rFonts w:cs="Arial"/>
          <w:noProof/>
          <w:szCs w:val="20"/>
        </w:rPr>
        <w:t xml:space="preserve">. odstavkom </w:t>
      </w:r>
      <w:r w:rsidR="009A27FA" w:rsidRPr="0038704A">
        <w:rPr>
          <w:rFonts w:cs="Arial"/>
          <w:noProof/>
          <w:szCs w:val="20"/>
        </w:rPr>
        <w:t>9</w:t>
      </w:r>
      <w:r w:rsidRPr="0038704A">
        <w:rPr>
          <w:rFonts w:cs="Arial"/>
          <w:noProof/>
          <w:szCs w:val="20"/>
        </w:rPr>
        <w:t>1. člena ZJN-</w:t>
      </w:r>
      <w:r w:rsidR="009A27FA" w:rsidRPr="0038704A">
        <w:rPr>
          <w:rFonts w:cs="Arial"/>
          <w:noProof/>
          <w:szCs w:val="20"/>
        </w:rPr>
        <w:t>3</w:t>
      </w:r>
      <w:r w:rsidRPr="0038704A">
        <w:rPr>
          <w:rFonts w:cs="Arial"/>
          <w:noProof/>
          <w:szCs w:val="20"/>
        </w:rPr>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A7FB665" w14:textId="1E7A5CC7" w:rsidR="00FD7804" w:rsidRPr="0038704A" w:rsidRDefault="00FD7804" w:rsidP="00F16B7A">
      <w:pPr>
        <w:pStyle w:val="Heading3"/>
        <w:rPr>
          <w:b/>
          <w:bCs w:val="0"/>
        </w:rPr>
      </w:pPr>
      <w:bookmarkStart w:id="260" w:name="_Toc87943484"/>
      <w:bookmarkStart w:id="261" w:name="_Toc128383639"/>
      <w:bookmarkStart w:id="262" w:name="_Toc135395786"/>
      <w:r w:rsidRPr="0038704A">
        <w:rPr>
          <w:b/>
          <w:bCs w:val="0"/>
        </w:rPr>
        <w:t>ESPD obrazec</w:t>
      </w:r>
      <w:bookmarkEnd w:id="260"/>
      <w:bookmarkEnd w:id="261"/>
      <w:bookmarkEnd w:id="262"/>
    </w:p>
    <w:p w14:paraId="694CD3A2" w14:textId="77777777" w:rsidR="00FD7804" w:rsidRPr="0038704A" w:rsidRDefault="00FD7804" w:rsidP="00FD7804"/>
    <w:p w14:paraId="08EDD5A6" w14:textId="3A026F97" w:rsidR="00FD7804" w:rsidRPr="0038704A" w:rsidRDefault="00FD7804" w:rsidP="00FD7804">
      <w:r w:rsidRPr="0038704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38704A" w:rsidRDefault="00FD7804" w:rsidP="00FD7804"/>
    <w:p w14:paraId="104FC671" w14:textId="77777777" w:rsidR="00FD7804" w:rsidRPr="0038704A" w:rsidRDefault="00FD7804" w:rsidP="00FD7804">
      <w:pPr>
        <w:rPr>
          <w:rFonts w:cs="Arial"/>
          <w:szCs w:val="20"/>
          <w:lang w:eastAsia="sl-SI"/>
        </w:rPr>
      </w:pPr>
      <w:r w:rsidRPr="0038704A">
        <w:rPr>
          <w:rFonts w:cs="Arial"/>
          <w:szCs w:val="20"/>
          <w:lang w:eastAsia="sl-SI"/>
        </w:rPr>
        <w:t>Navedbe v ESPD in/ali dokazila, ki jih predloži gospodarski subjekt, morajo biti veljavni.</w:t>
      </w:r>
    </w:p>
    <w:p w14:paraId="5F7CA13C" w14:textId="77777777" w:rsidR="00FD7804" w:rsidRPr="0038704A" w:rsidRDefault="00FD7804" w:rsidP="00FD7804">
      <w:pPr>
        <w:rPr>
          <w:rFonts w:cs="Arial"/>
          <w:szCs w:val="20"/>
          <w:lang w:eastAsia="sl-SI"/>
        </w:rPr>
      </w:pPr>
    </w:p>
    <w:p w14:paraId="4B425FE0" w14:textId="3DA9355E" w:rsidR="00FD7804" w:rsidRPr="0038704A" w:rsidRDefault="00FD7804" w:rsidP="00FD7804">
      <w:r w:rsidRPr="0038704A">
        <w:t xml:space="preserve">Gospodarski subjekt naročnikov obrazec ESPD (datoteka XML) uvozi na spletni strani portala javnih naročil/ESPD: </w:t>
      </w:r>
      <w:hyperlink r:id="rId17" w:history="1">
        <w:r w:rsidR="00200D0D" w:rsidRPr="00587374">
          <w:rPr>
            <w:rStyle w:val="Hyperlink"/>
          </w:rPr>
          <w:t>https://ejn.gov.si/espd/</w:t>
        </w:r>
        <w:r w:rsidR="00200D0D" w:rsidRPr="00587374">
          <w:rPr>
            <w:rStyle w:val="Hyperlink"/>
          </w:rPr>
          <w:t xml:space="preserve"> /</w:t>
        </w:r>
      </w:hyperlink>
      <w:r w:rsidRPr="0038704A">
        <w:t xml:space="preserve"> in njega neposredno vnese zahtevane podatke.</w:t>
      </w:r>
    </w:p>
    <w:p w14:paraId="4C64EF7D" w14:textId="77777777" w:rsidR="00FD7804" w:rsidRPr="0038704A" w:rsidRDefault="00FD7804" w:rsidP="00FD7804"/>
    <w:p w14:paraId="57446374" w14:textId="77777777" w:rsidR="00FD7804" w:rsidRPr="0038704A" w:rsidRDefault="00FD7804" w:rsidP="00FD7804">
      <w:r w:rsidRPr="0038704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38704A" w:rsidRDefault="00FD7804" w:rsidP="00FD7804"/>
    <w:p w14:paraId="51A72E1F" w14:textId="77777777" w:rsidR="00FD7804" w:rsidRPr="0038704A" w:rsidRDefault="00FD7804" w:rsidP="00FD7804">
      <w:r w:rsidRPr="0038704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38704A" w:rsidRDefault="00FD7804" w:rsidP="00FD7804"/>
    <w:p w14:paraId="6C07449F" w14:textId="74C53D75" w:rsidR="00FD7804" w:rsidRPr="0038704A" w:rsidRDefault="00FD7804" w:rsidP="00FD7804">
      <w:r w:rsidRPr="0038704A">
        <w:t xml:space="preserve">Za ostale sodelujoče ponudnik v razdelek »Sodelujoči«, del »ESPD – ostali sodelujoči« priloži lastnoročno podpisane ESPD v </w:t>
      </w:r>
      <w:proofErr w:type="spellStart"/>
      <w:r w:rsidRPr="0038704A">
        <w:t>pdf</w:t>
      </w:r>
      <w:proofErr w:type="spellEnd"/>
      <w:r w:rsidRPr="0038704A">
        <w:t>. obliki, ali v elektronski obliki podpisan xml.</w:t>
      </w:r>
    </w:p>
    <w:p w14:paraId="4DD39D53" w14:textId="4A4761AD" w:rsidR="00C85CC4" w:rsidRPr="0038704A" w:rsidRDefault="00C85CC4" w:rsidP="00FD7804"/>
    <w:p w14:paraId="2F7B1299" w14:textId="77777777" w:rsidR="00C85CC4" w:rsidRPr="0038704A" w:rsidRDefault="00C85CC4" w:rsidP="00FD7804"/>
    <w:p w14:paraId="570DE80F" w14:textId="6277917A" w:rsidR="00766AAC" w:rsidRPr="0038704A" w:rsidRDefault="005315BB" w:rsidP="00F16B7A">
      <w:pPr>
        <w:pStyle w:val="Heading3"/>
        <w:tabs>
          <w:tab w:val="clear" w:pos="720"/>
        </w:tabs>
        <w:rPr>
          <w:b/>
          <w:noProof/>
        </w:rPr>
      </w:pPr>
      <w:bookmarkStart w:id="263" w:name="_Toc128383640"/>
      <w:bookmarkStart w:id="264" w:name="_Toc135395787"/>
      <w:r w:rsidRPr="0038704A">
        <w:rPr>
          <w:b/>
          <w:noProof/>
        </w:rPr>
        <w:lastRenderedPageBreak/>
        <w:t>Dokazila, iz katerih je razvidno izpolnjevanje tehničnih zahtev</w:t>
      </w:r>
      <w:bookmarkEnd w:id="263"/>
      <w:bookmarkEnd w:id="264"/>
    </w:p>
    <w:p w14:paraId="6EB4646E" w14:textId="77777777" w:rsidR="00F37AD8" w:rsidRPr="0038704A" w:rsidRDefault="00F37AD8" w:rsidP="00F84958"/>
    <w:p w14:paraId="263A9CFA" w14:textId="5F19FDB5" w:rsidR="00502518" w:rsidRPr="0038704A" w:rsidRDefault="00766AAC" w:rsidP="00F84958">
      <w:r w:rsidRPr="0038704A">
        <w:t>Ponudniki morajo v svoji ponudbeni dokumentaciji predložiti dokazila</w:t>
      </w:r>
      <w:r w:rsidR="00502518" w:rsidRPr="0038704A">
        <w:t xml:space="preserve">, </w:t>
      </w:r>
      <w:r w:rsidR="00502518" w:rsidRPr="0038704A">
        <w:rPr>
          <w:b/>
          <w:bCs/>
        </w:rPr>
        <w:t>iz katerih nedvoumno izhaja izpolnjevanje vseh naročnikovih zahtev</w:t>
      </w:r>
      <w:r w:rsidR="00502518" w:rsidRPr="0038704A">
        <w:t>, določenih v točki 3.1 Dokumentacije v zvezi z oddajo javnega naročila za sklop A, v točki 3.2 Dokumentacije v zvezi z oddajo javnega naročila za sklop B in v točki 3.3 Dokumentacije v zvezi z oddajo javnega naročila za sklop C.</w:t>
      </w:r>
    </w:p>
    <w:p w14:paraId="6177C4A1" w14:textId="77777777" w:rsidR="00F25164" w:rsidRPr="0038704A" w:rsidRDefault="00F25164" w:rsidP="00F25164">
      <w:pPr>
        <w:ind w:left="360"/>
      </w:pPr>
    </w:p>
    <w:p w14:paraId="173F9F09" w14:textId="0AB851C4" w:rsidR="00C74673" w:rsidRPr="0038704A" w:rsidRDefault="00C74673" w:rsidP="00F16B7A">
      <w:pPr>
        <w:pStyle w:val="Heading2"/>
        <w:rPr>
          <w:b/>
          <w:noProof/>
        </w:rPr>
      </w:pPr>
      <w:bookmarkStart w:id="265" w:name="_Toc128383641"/>
      <w:bookmarkStart w:id="266" w:name="_Toc135395788"/>
      <w:r w:rsidRPr="0038704A">
        <w:rPr>
          <w:b/>
          <w:noProof/>
        </w:rPr>
        <w:t>Preverjanje sposobnosti in pogojev za sodelovanje</w:t>
      </w:r>
      <w:bookmarkEnd w:id="265"/>
      <w:bookmarkEnd w:id="266"/>
    </w:p>
    <w:p w14:paraId="744AC4EC" w14:textId="77777777" w:rsidR="00C74673" w:rsidRPr="0038704A" w:rsidRDefault="00C74673" w:rsidP="00C74673">
      <w:pPr>
        <w:rPr>
          <w:rFonts w:eastAsia="Calibri"/>
          <w:b/>
          <w:bCs/>
          <w:szCs w:val="22"/>
        </w:rPr>
      </w:pPr>
    </w:p>
    <w:p w14:paraId="02BBC28D" w14:textId="0B73CB4B" w:rsidR="00C74673" w:rsidRPr="0038704A" w:rsidRDefault="00C74673" w:rsidP="00C74673">
      <w:pPr>
        <w:rPr>
          <w:rFonts w:eastAsia="Calibri"/>
          <w:b/>
          <w:bCs/>
          <w:szCs w:val="22"/>
        </w:rPr>
      </w:pPr>
      <w:r w:rsidRPr="0038704A">
        <w:rPr>
          <w:rFonts w:eastAsia="Calibri"/>
          <w:b/>
          <w:bCs/>
          <w:szCs w:val="22"/>
        </w:rPr>
        <w:t>Ponudniki potrdijo izpolnjevanje pogojev s predložitvijo izpolnjenega in podpisanega ESPD obrazca.</w:t>
      </w:r>
    </w:p>
    <w:p w14:paraId="78234D0C" w14:textId="77777777" w:rsidR="00C74673" w:rsidRPr="0038704A" w:rsidRDefault="00C74673" w:rsidP="00C74673">
      <w:pPr>
        <w:rPr>
          <w:rFonts w:eastAsia="Calibri"/>
          <w:szCs w:val="22"/>
        </w:rPr>
      </w:pPr>
    </w:p>
    <w:p w14:paraId="77277BE6" w14:textId="3ED32224" w:rsidR="00C74673" w:rsidRPr="0038704A" w:rsidRDefault="00C74673" w:rsidP="00C74673">
      <w:pPr>
        <w:rPr>
          <w:rFonts w:eastAsia="Calibri"/>
          <w:szCs w:val="22"/>
        </w:rPr>
      </w:pPr>
      <w:r w:rsidRPr="0038704A">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0C910E1" w14:textId="77777777" w:rsidR="00C74673" w:rsidRPr="0038704A" w:rsidRDefault="00C74673" w:rsidP="00F16B7A">
      <w:pPr>
        <w:pStyle w:val="Heading3"/>
        <w:rPr>
          <w:b/>
          <w:bCs w:val="0"/>
        </w:rPr>
      </w:pPr>
      <w:bookmarkStart w:id="267" w:name="_Toc519770387"/>
      <w:bookmarkStart w:id="268" w:name="_Toc128383642"/>
      <w:bookmarkStart w:id="269" w:name="_Toc135395789"/>
      <w:r w:rsidRPr="0038704A">
        <w:rPr>
          <w:b/>
          <w:bCs w:val="0"/>
        </w:rPr>
        <w:t>Preverjanje razlogov za izključitev</w:t>
      </w:r>
      <w:bookmarkEnd w:id="267"/>
      <w:bookmarkEnd w:id="268"/>
      <w:bookmarkEnd w:id="269"/>
    </w:p>
    <w:p w14:paraId="7C9957FC" w14:textId="77777777" w:rsidR="00C74673" w:rsidRPr="0038704A" w:rsidRDefault="00C74673" w:rsidP="00C74673">
      <w:pPr>
        <w:jc w:val="left"/>
        <w:rPr>
          <w:rFonts w:eastAsia="Calibri"/>
          <w:szCs w:val="22"/>
        </w:rPr>
      </w:pPr>
    </w:p>
    <w:p w14:paraId="21D14CFE" w14:textId="77777777" w:rsidR="00C74673" w:rsidRPr="0038704A" w:rsidRDefault="00C74673" w:rsidP="00C74673">
      <w:pPr>
        <w:jc w:val="left"/>
        <w:rPr>
          <w:rFonts w:eastAsia="Calibri"/>
          <w:szCs w:val="22"/>
        </w:rPr>
      </w:pPr>
      <w:r w:rsidRPr="0038704A">
        <w:rPr>
          <w:rFonts w:eastAsia="Calibri"/>
          <w:szCs w:val="22"/>
        </w:rPr>
        <w:t xml:space="preserve">V zvezi z razlogi za izključitev bo naročnik preveril predvsem naslednje: </w:t>
      </w:r>
    </w:p>
    <w:p w14:paraId="7870A939" w14:textId="77777777" w:rsidR="00C74673" w:rsidRPr="0038704A" w:rsidRDefault="00C74673" w:rsidP="00C74673">
      <w:pPr>
        <w:rPr>
          <w:rFonts w:eastAsia="Calibri"/>
          <w:bCs/>
          <w:szCs w:val="22"/>
        </w:rPr>
      </w:pPr>
    </w:p>
    <w:p w14:paraId="1518E725" w14:textId="77777777" w:rsidR="00C74673" w:rsidRPr="0038704A" w:rsidRDefault="00C74673" w:rsidP="00F16B7A">
      <w:pPr>
        <w:pStyle w:val="ListParagraph"/>
        <w:numPr>
          <w:ilvl w:val="0"/>
          <w:numId w:val="23"/>
        </w:numPr>
        <w:rPr>
          <w:rFonts w:eastAsia="Calibri"/>
          <w:szCs w:val="22"/>
        </w:rPr>
      </w:pPr>
      <w:r w:rsidRPr="0038704A">
        <w:rPr>
          <w:rFonts w:eastAsia="Calibri"/>
          <w:bCs/>
          <w:szCs w:val="22"/>
        </w:rPr>
        <w:t xml:space="preserve">Naročnik bo (skladno s 3. odstavkom 77. čl. ZJN-3) pozval ponudnika, da predloži potrdila iz kazenske evidence, ki izkazujejo, da </w:t>
      </w:r>
      <w:r w:rsidRPr="0038704A">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B25B9A4" w14:textId="77777777" w:rsidR="00C74673" w:rsidRPr="0038704A" w:rsidRDefault="00C74673" w:rsidP="00C74673">
      <w:pPr>
        <w:rPr>
          <w:rFonts w:eastAsia="Calibri"/>
          <w:bCs/>
          <w:szCs w:val="22"/>
        </w:rPr>
      </w:pPr>
    </w:p>
    <w:p w14:paraId="77683E98" w14:textId="4E700968" w:rsidR="00C74673" w:rsidRPr="0038704A" w:rsidRDefault="00C74673" w:rsidP="00C74673">
      <w:pPr>
        <w:pStyle w:val="ListParagraph"/>
        <w:rPr>
          <w:rFonts w:eastAsia="Calibri"/>
          <w:bCs/>
          <w:szCs w:val="22"/>
        </w:rPr>
      </w:pPr>
      <w:r w:rsidRPr="0038704A">
        <w:rPr>
          <w:rFonts w:eastAsia="Calibri"/>
          <w:bCs/>
          <w:szCs w:val="22"/>
        </w:rPr>
        <w:t>Tako predložena potrdila ne smejo biti starejša od 4 mesecev od roka za oddajo ponudb.</w:t>
      </w:r>
    </w:p>
    <w:p w14:paraId="56D77763" w14:textId="77777777" w:rsidR="00C74673" w:rsidRPr="0038704A" w:rsidRDefault="00C74673" w:rsidP="00C74673">
      <w:pPr>
        <w:rPr>
          <w:rFonts w:eastAsia="Calibri"/>
          <w:bCs/>
          <w:szCs w:val="22"/>
        </w:rPr>
      </w:pPr>
    </w:p>
    <w:p w14:paraId="3ECF1F5C" w14:textId="314FA0C5" w:rsidR="00C74673" w:rsidRPr="0038704A" w:rsidRDefault="00C74673" w:rsidP="00C74673">
      <w:pPr>
        <w:pStyle w:val="ListParagraph"/>
        <w:rPr>
          <w:rFonts w:eastAsia="Calibri"/>
          <w:bCs/>
          <w:szCs w:val="22"/>
        </w:rPr>
      </w:pPr>
      <w:r w:rsidRPr="0038704A">
        <w:rPr>
          <w:rFonts w:eastAsia="Calibri"/>
          <w:szCs w:val="22"/>
        </w:rPr>
        <w:t xml:space="preserve">Namesto potrdil pa lahko ponudnik </w:t>
      </w:r>
      <w:r w:rsidRPr="0038704A">
        <w:rPr>
          <w:rFonts w:eastAsia="Calibri"/>
          <w:bCs/>
          <w:szCs w:val="22"/>
        </w:rPr>
        <w:t>predloži pooblastila za pridobitev podatkov iz kazenske evidence, na podlagi katerih bo ta potrdila pridobil naročnik sam.</w:t>
      </w:r>
    </w:p>
    <w:p w14:paraId="2AF2DCF9" w14:textId="77777777" w:rsidR="00C74673" w:rsidRPr="0038704A" w:rsidRDefault="00C74673" w:rsidP="00C74673">
      <w:pPr>
        <w:ind w:left="360"/>
      </w:pPr>
    </w:p>
    <w:p w14:paraId="4213FA0C" w14:textId="77777777" w:rsidR="00C74673" w:rsidRPr="0038704A" w:rsidRDefault="00C74673" w:rsidP="00F16B7A">
      <w:pPr>
        <w:pStyle w:val="ListParagraph"/>
        <w:numPr>
          <w:ilvl w:val="0"/>
          <w:numId w:val="23"/>
        </w:numPr>
        <w:rPr>
          <w:noProof/>
          <w:szCs w:val="20"/>
        </w:rPr>
      </w:pPr>
      <w:bookmarkStart w:id="270" w:name="_Toc519770388"/>
      <w:r w:rsidRPr="0038704A">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36C840A" w14:textId="77777777" w:rsidR="00C74673" w:rsidRPr="0038704A" w:rsidRDefault="00C74673" w:rsidP="00C74673">
      <w:pPr>
        <w:pStyle w:val="ListParagraph"/>
        <w:rPr>
          <w:noProof/>
        </w:rPr>
      </w:pPr>
    </w:p>
    <w:p w14:paraId="451239C4" w14:textId="205451AE" w:rsidR="00C74673" w:rsidRPr="0038704A" w:rsidRDefault="00C74673" w:rsidP="00F16B7A">
      <w:pPr>
        <w:numPr>
          <w:ilvl w:val="0"/>
          <w:numId w:val="22"/>
        </w:numPr>
        <w:contextualSpacing/>
        <w:rPr>
          <w:noProof/>
        </w:rPr>
      </w:pPr>
      <w:r w:rsidRPr="0038704A">
        <w:rPr>
          <w:noProof/>
        </w:rPr>
        <w:t>izpolnjevanje pogoja, da ponudnik ni uvrščen v evidenco gospodarskih subjektov z izrečenimi stranskimi sankcijami izločitve iz postopkov javnega naročanja (</w:t>
      </w:r>
      <w:r w:rsidRPr="0038704A">
        <w:rPr>
          <w:rFonts w:eastAsia="Calibri" w:cs="Arial"/>
          <w:noProof/>
          <w:szCs w:val="20"/>
        </w:rPr>
        <w:t xml:space="preserve">skladno z </w:t>
      </w:r>
      <w:r w:rsidRPr="0038704A">
        <w:rPr>
          <w:noProof/>
        </w:rPr>
        <w:t>a) točko 4. odstavka 75. člena ZJN-3 in Direktivo 2014/24/EU);</w:t>
      </w:r>
    </w:p>
    <w:p w14:paraId="673EEEA4" w14:textId="77777777" w:rsidR="00C74673" w:rsidRPr="0038704A" w:rsidRDefault="00C74673" w:rsidP="00C74673">
      <w:pPr>
        <w:ind w:left="720"/>
        <w:contextualSpacing/>
        <w:rPr>
          <w:noProof/>
        </w:rPr>
      </w:pPr>
    </w:p>
    <w:p w14:paraId="7455ECA1" w14:textId="77777777" w:rsidR="00C74673" w:rsidRPr="0038704A" w:rsidRDefault="00C74673" w:rsidP="00F16B7A">
      <w:pPr>
        <w:numPr>
          <w:ilvl w:val="0"/>
          <w:numId w:val="22"/>
        </w:numPr>
        <w:contextualSpacing/>
        <w:rPr>
          <w:noProof/>
        </w:rPr>
      </w:pPr>
      <w:r w:rsidRPr="0038704A">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F63E1A3" w14:textId="77777777" w:rsidR="00C74673" w:rsidRPr="0038704A" w:rsidRDefault="00C74673" w:rsidP="00C74673">
      <w:pPr>
        <w:pStyle w:val="ListParagraph"/>
        <w:rPr>
          <w:noProof/>
        </w:rPr>
      </w:pPr>
    </w:p>
    <w:p w14:paraId="4064AD80" w14:textId="379E24D1" w:rsidR="00C74673" w:rsidRPr="0038704A" w:rsidRDefault="00C74673" w:rsidP="00F16B7A">
      <w:pPr>
        <w:numPr>
          <w:ilvl w:val="0"/>
          <w:numId w:val="22"/>
        </w:numPr>
        <w:contextualSpacing/>
        <w:rPr>
          <w:noProof/>
        </w:rPr>
      </w:pPr>
      <w:r w:rsidRPr="0038704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38704A">
        <w:rPr>
          <w:rFonts w:eastAsia="Calibri" w:cs="Arial"/>
          <w:noProof/>
          <w:szCs w:val="20"/>
        </w:rPr>
        <w:t xml:space="preserve">(skladno 2. </w:t>
      </w:r>
      <w:r w:rsidRPr="0038704A">
        <w:rPr>
          <w:noProof/>
        </w:rPr>
        <w:t xml:space="preserve">odstavkom 75. člena  ZJN-3 in členom 57(2) Direktive 2014/24/EU). </w:t>
      </w:r>
    </w:p>
    <w:p w14:paraId="7160EA54" w14:textId="77777777" w:rsidR="00C74673" w:rsidRPr="0038704A" w:rsidRDefault="00C74673" w:rsidP="00F16B7A">
      <w:pPr>
        <w:pStyle w:val="Heading3"/>
        <w:rPr>
          <w:b/>
          <w:bCs w:val="0"/>
        </w:rPr>
      </w:pPr>
      <w:bookmarkStart w:id="271" w:name="_Toc128383643"/>
      <w:bookmarkStart w:id="272" w:name="_Toc135395790"/>
      <w:r w:rsidRPr="0038704A">
        <w:rPr>
          <w:b/>
          <w:bCs w:val="0"/>
        </w:rPr>
        <w:lastRenderedPageBreak/>
        <w:t>Preverjanje pogojev za sodelovanje</w:t>
      </w:r>
      <w:bookmarkEnd w:id="270"/>
      <w:bookmarkEnd w:id="271"/>
      <w:bookmarkEnd w:id="272"/>
    </w:p>
    <w:p w14:paraId="2E0A88C2" w14:textId="77777777" w:rsidR="00C74673" w:rsidRPr="0038704A" w:rsidRDefault="00C74673" w:rsidP="00C74673">
      <w:pPr>
        <w:jc w:val="left"/>
        <w:rPr>
          <w:rFonts w:eastAsia="Calibri"/>
          <w:szCs w:val="22"/>
        </w:rPr>
      </w:pPr>
    </w:p>
    <w:p w14:paraId="652D5836" w14:textId="77777777" w:rsidR="00C74673" w:rsidRPr="0038704A" w:rsidRDefault="00C74673" w:rsidP="00C74673">
      <w:pPr>
        <w:jc w:val="left"/>
        <w:rPr>
          <w:rFonts w:eastAsia="Calibri"/>
          <w:szCs w:val="22"/>
        </w:rPr>
      </w:pPr>
      <w:r w:rsidRPr="0038704A">
        <w:rPr>
          <w:rFonts w:eastAsia="Calibri"/>
          <w:szCs w:val="22"/>
        </w:rPr>
        <w:t>V zvezi z izpolnjevanjem pogojev za sodelovanje bo naročnik preveril predvsem naslednje:</w:t>
      </w:r>
    </w:p>
    <w:p w14:paraId="179DF260" w14:textId="77777777" w:rsidR="00C74673" w:rsidRPr="0038704A" w:rsidRDefault="00C74673" w:rsidP="00C74673">
      <w:pPr>
        <w:jc w:val="left"/>
        <w:rPr>
          <w:rFonts w:eastAsia="Calibri"/>
          <w:szCs w:val="22"/>
        </w:rPr>
      </w:pPr>
    </w:p>
    <w:p w14:paraId="21680FCA" w14:textId="77777777" w:rsidR="00C74673" w:rsidRPr="0038704A" w:rsidRDefault="00C74673" w:rsidP="00F16B7A">
      <w:pPr>
        <w:pStyle w:val="ListParagraph"/>
        <w:numPr>
          <w:ilvl w:val="0"/>
          <w:numId w:val="23"/>
        </w:numPr>
      </w:pPr>
      <w:r w:rsidRPr="0038704A">
        <w:t>Naročnik bo v javno dostopnih evidencah preveril, ali je ponudnik vpisan v poslovni register in registriran za opravljanje dejavnosti, ki je predmet tega javnega naročila.</w:t>
      </w:r>
    </w:p>
    <w:p w14:paraId="303273BA" w14:textId="77777777" w:rsidR="00C74673" w:rsidRPr="0038704A" w:rsidRDefault="00C74673" w:rsidP="00C74673">
      <w:pPr>
        <w:rPr>
          <w:rFonts w:eastAsia="Calibri"/>
          <w:szCs w:val="22"/>
        </w:rPr>
      </w:pPr>
    </w:p>
    <w:p w14:paraId="22A1B707" w14:textId="77777777" w:rsidR="00C74673" w:rsidRPr="0038704A" w:rsidRDefault="00C74673" w:rsidP="00F16B7A">
      <w:pPr>
        <w:pStyle w:val="ListParagraph"/>
        <w:numPr>
          <w:ilvl w:val="0"/>
          <w:numId w:val="23"/>
        </w:numPr>
      </w:pPr>
      <w:r w:rsidRPr="0038704A">
        <w:t xml:space="preserve">Naročnik bo v zvezi s preverjanjem finančnega položaja </w:t>
      </w:r>
      <w:r w:rsidRPr="0038704A">
        <w:rPr>
          <w:b/>
          <w:bCs/>
        </w:rPr>
        <w:t>(veza: ESPD obrazec, Del IV, B. Ekonomski in finančni položaj - Druge ekonomske ali finančne zahteve)</w:t>
      </w:r>
      <w:r w:rsidRPr="0038704A">
        <w:t xml:space="preser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2FE7C4E5" w14:textId="77777777" w:rsidR="00C74673" w:rsidRPr="0038704A" w:rsidRDefault="00C74673" w:rsidP="00502518">
      <w:pPr>
        <w:ind w:firstLine="708"/>
      </w:pPr>
      <w:r w:rsidRPr="0038704A">
        <w:t xml:space="preserve">Dokument na dan naročnikovega poziva ne sme biti starejši od enega meseca. </w:t>
      </w:r>
    </w:p>
    <w:p w14:paraId="6D542933" w14:textId="77777777" w:rsidR="00C74673" w:rsidRPr="0038704A" w:rsidRDefault="00C74673" w:rsidP="00C74673">
      <w:pPr>
        <w:pStyle w:val="ListParagraph"/>
      </w:pPr>
    </w:p>
    <w:p w14:paraId="6A60721E" w14:textId="45EE7BA7" w:rsidR="006678D4" w:rsidRPr="0038704A" w:rsidRDefault="00C74673" w:rsidP="00260489">
      <w:pPr>
        <w:pStyle w:val="ListParagraph"/>
        <w:rPr>
          <w:rFonts w:cs="Arial"/>
          <w:noProof/>
        </w:rPr>
      </w:pPr>
      <w:r w:rsidRPr="0038704A">
        <w:rPr>
          <w:rFonts w:cs="Arial"/>
          <w:noProof/>
        </w:rPr>
        <w:t>Naročnik si pridržuje pravico, da ponudnika naknadno pozove k dostavi originala dokumenta.</w:t>
      </w:r>
    </w:p>
    <w:p w14:paraId="1658BA7D" w14:textId="268C752F" w:rsidR="009B168F" w:rsidRPr="0038704A" w:rsidRDefault="00EE1DA5" w:rsidP="00F16B7A">
      <w:pPr>
        <w:pStyle w:val="Heading1"/>
        <w:rPr>
          <w:b/>
          <w:noProof/>
        </w:rPr>
      </w:pPr>
      <w:bookmarkStart w:id="273" w:name="_Toc128383644"/>
      <w:bookmarkStart w:id="274" w:name="_Toc135395791"/>
      <w:r w:rsidRPr="0038704A">
        <w:rPr>
          <w:b/>
          <w:noProof/>
        </w:rPr>
        <w:t>MERILA ZA IZBIRO NAJUGODNEJŠEGA PONUDNIKA</w:t>
      </w:r>
      <w:bookmarkEnd w:id="257"/>
      <w:bookmarkEnd w:id="258"/>
      <w:bookmarkEnd w:id="259"/>
      <w:bookmarkEnd w:id="273"/>
      <w:bookmarkEnd w:id="274"/>
    </w:p>
    <w:p w14:paraId="75785354" w14:textId="77777777" w:rsidR="001A2A46" w:rsidRPr="0038704A" w:rsidRDefault="001A2A46" w:rsidP="001A2A46"/>
    <w:p w14:paraId="771A05E5" w14:textId="14439A52" w:rsidR="009B168F" w:rsidRPr="0038704A" w:rsidRDefault="009B168F" w:rsidP="00F16B7A">
      <w:pPr>
        <w:pStyle w:val="Heading2"/>
        <w:rPr>
          <w:b/>
          <w:noProof/>
        </w:rPr>
      </w:pPr>
      <w:bookmarkStart w:id="275" w:name="_Toc135395792"/>
      <w:r w:rsidRPr="0038704A">
        <w:rPr>
          <w:b/>
          <w:noProof/>
        </w:rPr>
        <w:t>Merila za izbiro za sklop A</w:t>
      </w:r>
      <w:bookmarkEnd w:id="275"/>
    </w:p>
    <w:p w14:paraId="142DB2AE" w14:textId="100703F0" w:rsidR="009B4A6A" w:rsidRPr="0038704A" w:rsidRDefault="009B4A6A" w:rsidP="009B4A6A">
      <w:pPr>
        <w:rPr>
          <w:b/>
        </w:rPr>
      </w:pPr>
      <w:r w:rsidRPr="0038704A">
        <w:t>Naročnik bo</w:t>
      </w:r>
      <w:r w:rsidRPr="0038704A">
        <w:rPr>
          <w:rFonts w:cs="Arial"/>
        </w:rPr>
        <w:t xml:space="preserve"> </w:t>
      </w:r>
      <w:r w:rsidRPr="0038704A">
        <w:t xml:space="preserve">izbral najugodnejšega ponudnika za sklop A na podlagi ekonomsko najugodnejše ponudbe. Izbran bo ponudnik, ki bo glede na spodaj navedena merila zbral največje skupno število točk. </w:t>
      </w:r>
      <w:r w:rsidRPr="0038704A">
        <w:rPr>
          <w:b/>
        </w:rPr>
        <w:t xml:space="preserve">Največje skupno število točk znaša 100 in se ga izračuna po naslednji formuli: </w:t>
      </w:r>
    </w:p>
    <w:p w14:paraId="382C6D77" w14:textId="77777777" w:rsidR="009B4A6A" w:rsidRPr="0038704A" w:rsidRDefault="009B4A6A" w:rsidP="009B4A6A">
      <w:pPr>
        <w:rPr>
          <w:b/>
        </w:rPr>
      </w:pPr>
    </w:p>
    <w:p w14:paraId="74A237B9" w14:textId="22CCD177" w:rsidR="0098697E" w:rsidRPr="0038704A" w:rsidRDefault="009B4A6A" w:rsidP="0098697E">
      <w:pPr>
        <w:rPr>
          <w:b/>
        </w:rPr>
      </w:pPr>
      <w:r w:rsidRPr="0038704A">
        <w:rPr>
          <w:b/>
        </w:rPr>
        <w:t>75 točk (ponudbena cena storitev – osnovna in opcijske) + 15 točk (dodatna gospodinjstva v panelnem vzorcu) + 10 točk (letna menjava števila gospodinjstev v panelnem vzorcu)</w:t>
      </w:r>
      <w:r w:rsidR="001A2A46" w:rsidRPr="0038704A">
        <w:rPr>
          <w:b/>
        </w:rPr>
        <w:t>.</w:t>
      </w:r>
    </w:p>
    <w:p w14:paraId="1266689A" w14:textId="5203C06A" w:rsidR="009B4A6A" w:rsidRPr="0038704A" w:rsidRDefault="009B4A6A" w:rsidP="00F16B7A">
      <w:pPr>
        <w:pStyle w:val="Heading3"/>
        <w:rPr>
          <w:b/>
          <w:bCs w:val="0"/>
        </w:rPr>
      </w:pPr>
      <w:bookmarkStart w:id="276" w:name="_Toc117578819"/>
      <w:bookmarkStart w:id="277" w:name="_Toc135395793"/>
      <w:bookmarkStart w:id="278" w:name="_Toc6200337"/>
      <w:bookmarkStart w:id="279" w:name="_Toc14052257"/>
      <w:bookmarkStart w:id="280" w:name="_Toc14052434"/>
      <w:bookmarkStart w:id="281" w:name="_Toc14055378"/>
      <w:bookmarkStart w:id="282" w:name="_Toc15030897"/>
      <w:bookmarkStart w:id="283" w:name="_Toc224527416"/>
      <w:r w:rsidRPr="0038704A">
        <w:rPr>
          <w:b/>
          <w:bCs w:val="0"/>
        </w:rPr>
        <w:t xml:space="preserve">Merilo 1: </w:t>
      </w:r>
      <w:bookmarkEnd w:id="276"/>
      <w:r w:rsidRPr="0038704A">
        <w:rPr>
          <w:b/>
          <w:bCs w:val="0"/>
        </w:rPr>
        <w:t>Ponudbena cena storitev</w:t>
      </w:r>
      <w:bookmarkEnd w:id="277"/>
    </w:p>
    <w:p w14:paraId="7DC796E9" w14:textId="77777777" w:rsidR="009B4A6A" w:rsidRPr="0038704A" w:rsidRDefault="009B4A6A" w:rsidP="009B4A6A"/>
    <w:p w14:paraId="6CF566F9" w14:textId="3A2AA874" w:rsidR="009B4A6A" w:rsidRPr="0038704A" w:rsidRDefault="009B4A6A" w:rsidP="009B4A6A">
      <w:r w:rsidRPr="0038704A">
        <w:t>Število točk pri tem merilu se izračuna (po spodaj navedeni formuli) kot razmerje med najnižjo ponujeno ceno in ceno ponudbe, ki se ocenjuje. Dobljeno število se pomnoži z 75 in zaokroži na eno decimalno mesto. Ponudnik, ki v ponudbi ponuja najnižjo ceno, prejme 75 točk.</w:t>
      </w:r>
    </w:p>
    <w:p w14:paraId="1D7C41E4" w14:textId="77777777" w:rsidR="009B4A6A" w:rsidRPr="0038704A" w:rsidRDefault="009B4A6A" w:rsidP="009B4A6A"/>
    <w:tbl>
      <w:tblPr>
        <w:tblW w:w="9230" w:type="dxa"/>
        <w:tblLook w:val="04A0" w:firstRow="1" w:lastRow="0" w:firstColumn="1" w:lastColumn="0" w:noHBand="0" w:noVBand="1"/>
      </w:tblPr>
      <w:tblGrid>
        <w:gridCol w:w="3402"/>
        <w:gridCol w:w="5828"/>
      </w:tblGrid>
      <w:tr w:rsidR="009B4A6A" w:rsidRPr="0038704A" w14:paraId="1CF4A9D0" w14:textId="77777777" w:rsidTr="001A2A46">
        <w:trPr>
          <w:trHeight w:val="311"/>
        </w:trPr>
        <w:tc>
          <w:tcPr>
            <w:tcW w:w="3402" w:type="dxa"/>
            <w:shd w:val="clear" w:color="auto" w:fill="auto"/>
          </w:tcPr>
          <w:p w14:paraId="42F87CCD" w14:textId="732C2A9B" w:rsidR="009B4A6A" w:rsidRPr="0038704A" w:rsidRDefault="009B4A6A" w:rsidP="00D40ECB">
            <w:pPr>
              <w:rPr>
                <w:b/>
                <w:bCs/>
              </w:rPr>
            </w:pPr>
            <w:r w:rsidRPr="0038704A">
              <w:rPr>
                <w:b/>
                <w:bCs/>
              </w:rPr>
              <w:t>C = (C</w:t>
            </w:r>
            <w:r w:rsidRPr="0038704A">
              <w:rPr>
                <w:b/>
                <w:bCs/>
                <w:vertAlign w:val="subscript"/>
              </w:rPr>
              <w:t>MIN_SKLOP</w:t>
            </w:r>
            <w:r w:rsidR="001A2A46" w:rsidRPr="0038704A">
              <w:rPr>
                <w:b/>
                <w:bCs/>
                <w:vertAlign w:val="subscript"/>
              </w:rPr>
              <w:t>_A</w:t>
            </w:r>
            <w:r w:rsidRPr="0038704A">
              <w:rPr>
                <w:b/>
                <w:bCs/>
              </w:rPr>
              <w:t>/C</w:t>
            </w:r>
            <w:r w:rsidRPr="0038704A">
              <w:rPr>
                <w:b/>
                <w:bCs/>
                <w:vertAlign w:val="subscript"/>
              </w:rPr>
              <w:t>PON_SKLOP</w:t>
            </w:r>
            <w:r w:rsidR="001A2A46" w:rsidRPr="0038704A">
              <w:rPr>
                <w:b/>
                <w:bCs/>
                <w:vertAlign w:val="subscript"/>
              </w:rPr>
              <w:t>_A</w:t>
            </w:r>
            <w:r w:rsidRPr="0038704A">
              <w:rPr>
                <w:b/>
                <w:bCs/>
              </w:rPr>
              <w:t xml:space="preserve">) x </w:t>
            </w:r>
            <w:r w:rsidR="006678D4" w:rsidRPr="0038704A">
              <w:rPr>
                <w:b/>
                <w:bCs/>
              </w:rPr>
              <w:t>75</w:t>
            </w:r>
          </w:p>
          <w:p w14:paraId="51D8AE6C" w14:textId="77777777" w:rsidR="009B4A6A" w:rsidRPr="0038704A" w:rsidRDefault="009B4A6A" w:rsidP="00D40ECB"/>
        </w:tc>
        <w:tc>
          <w:tcPr>
            <w:tcW w:w="5828" w:type="dxa"/>
            <w:shd w:val="clear" w:color="auto" w:fill="auto"/>
          </w:tcPr>
          <w:p w14:paraId="00A838EF" w14:textId="16132E41" w:rsidR="009B4A6A" w:rsidRPr="0038704A" w:rsidRDefault="009B4A6A" w:rsidP="00D40ECB">
            <w:r w:rsidRPr="0038704A">
              <w:t>C = Število točk za merilo »Ponudbena cena storitev«</w:t>
            </w:r>
          </w:p>
          <w:p w14:paraId="509CD82E" w14:textId="358B9666" w:rsidR="009B4A6A" w:rsidRPr="0038704A" w:rsidRDefault="009B4A6A" w:rsidP="00D40ECB">
            <w:r w:rsidRPr="0038704A">
              <w:t>C</w:t>
            </w:r>
            <w:r w:rsidRPr="0038704A">
              <w:rPr>
                <w:vertAlign w:val="subscript"/>
              </w:rPr>
              <w:t>MIN_</w:t>
            </w:r>
            <w:r w:rsidR="001A2A46" w:rsidRPr="0038704A">
              <w:rPr>
                <w:vertAlign w:val="subscript"/>
              </w:rPr>
              <w:t>SKLOP_A</w:t>
            </w:r>
            <w:r w:rsidRPr="0038704A">
              <w:t> = Najnižja ponujena cena za sklop A</w:t>
            </w:r>
          </w:p>
          <w:p w14:paraId="2C1E2EC3" w14:textId="5024F6F5" w:rsidR="009B4A6A" w:rsidRPr="0038704A" w:rsidRDefault="009B4A6A" w:rsidP="00D40ECB">
            <w:r w:rsidRPr="0038704A">
              <w:t>C</w:t>
            </w:r>
            <w:r w:rsidRPr="0038704A">
              <w:rPr>
                <w:vertAlign w:val="subscript"/>
              </w:rPr>
              <w:t>PON_</w:t>
            </w:r>
            <w:r w:rsidR="001A2A46" w:rsidRPr="0038704A">
              <w:rPr>
                <w:vertAlign w:val="subscript"/>
              </w:rPr>
              <w:t>SKLOP_A</w:t>
            </w:r>
            <w:r w:rsidRPr="0038704A">
              <w:t> = Cena za sklop A, ki se ocenjuje</w:t>
            </w:r>
          </w:p>
        </w:tc>
      </w:tr>
    </w:tbl>
    <w:p w14:paraId="7123422A" w14:textId="77777777" w:rsidR="009B4A6A" w:rsidRPr="0038704A" w:rsidRDefault="009B4A6A" w:rsidP="009B4A6A"/>
    <w:p w14:paraId="7A00E326" w14:textId="29154E45" w:rsidR="00227D11" w:rsidRPr="0038704A" w:rsidRDefault="009B4A6A" w:rsidP="009B4A6A">
      <w:pPr>
        <w:rPr>
          <w:b/>
        </w:rPr>
      </w:pPr>
      <w:r w:rsidRPr="0038704A">
        <w:rPr>
          <w:b/>
        </w:rPr>
        <w:t>Največje možno število točk pri tem merilu = 75 točk</w:t>
      </w:r>
    </w:p>
    <w:p w14:paraId="7546767D" w14:textId="31B210C8" w:rsidR="00227D11" w:rsidRPr="0038704A" w:rsidRDefault="00227D11" w:rsidP="00F16B7A">
      <w:pPr>
        <w:pStyle w:val="Heading3"/>
        <w:rPr>
          <w:b/>
          <w:bCs w:val="0"/>
        </w:rPr>
      </w:pPr>
      <w:bookmarkStart w:id="284" w:name="_Toc135395794"/>
      <w:r w:rsidRPr="0038704A">
        <w:rPr>
          <w:b/>
          <w:bCs w:val="0"/>
        </w:rPr>
        <w:t>Merilo 2: Dodatna gospodinjstva v panelnem vzorcu</w:t>
      </w:r>
      <w:bookmarkEnd w:id="284"/>
    </w:p>
    <w:p w14:paraId="2B3C7D98" w14:textId="77777777" w:rsidR="00227D11" w:rsidRPr="0038704A" w:rsidRDefault="00227D11" w:rsidP="00227D11"/>
    <w:p w14:paraId="4A774D6F" w14:textId="36FFDC02" w:rsidR="00227D11" w:rsidRPr="0038704A" w:rsidRDefault="00227D11" w:rsidP="00227D11">
      <w:r w:rsidRPr="0038704A">
        <w:t>Ponudniki pri tem merilu prejme</w:t>
      </w:r>
      <w:r w:rsidR="00C91BD6" w:rsidRPr="0038704A">
        <w:t>j</w:t>
      </w:r>
      <w:r w:rsidRPr="0038704A">
        <w:t>o dodatne točke za dodatna gospodinjstva v panelnem vzorcu</w:t>
      </w:r>
      <w:r w:rsidR="00C91BD6" w:rsidRPr="0038704A">
        <w:t xml:space="preserve"> (minimalni vzorec je 750 gospodinjstev)</w:t>
      </w:r>
      <w:r w:rsidRPr="0038704A">
        <w:t xml:space="preserve">. Ponudniki dobijo za vsako dodatno povečanje panelnega vzorca za 50 gospodinjstev, dodatne 3 točke. </w:t>
      </w:r>
    </w:p>
    <w:p w14:paraId="5487747D" w14:textId="77777777" w:rsidR="00227D11" w:rsidRPr="0038704A" w:rsidRDefault="00227D11" w:rsidP="00227D11"/>
    <w:p w14:paraId="5F9AFF58" w14:textId="6E17FC01" w:rsidR="00227D11" w:rsidRPr="0038704A" w:rsidRDefault="00227D11" w:rsidP="009B4A6A">
      <w:pPr>
        <w:rPr>
          <w:b/>
          <w:bCs/>
        </w:rPr>
      </w:pPr>
      <w:r w:rsidRPr="0038704A">
        <w:rPr>
          <w:b/>
          <w:bCs/>
        </w:rPr>
        <w:t>Največje možno število točk pri tem merilu = 15 točk (v primeru povečanja panelnega vzorca za 250 gospodinjstev).</w:t>
      </w:r>
    </w:p>
    <w:p w14:paraId="2F7CA6CD" w14:textId="2CDB780D" w:rsidR="00227D11" w:rsidRPr="0038704A" w:rsidRDefault="00227D11" w:rsidP="00F16B7A">
      <w:pPr>
        <w:pStyle w:val="Heading3"/>
        <w:rPr>
          <w:b/>
          <w:bCs w:val="0"/>
        </w:rPr>
      </w:pPr>
      <w:bookmarkStart w:id="285" w:name="_Toc135395795"/>
      <w:r w:rsidRPr="0038704A">
        <w:rPr>
          <w:b/>
          <w:bCs w:val="0"/>
        </w:rPr>
        <w:t>Merilo 3: Letna menjava števila gospodinjstev v panelnem vzorcu</w:t>
      </w:r>
      <w:bookmarkEnd w:id="285"/>
    </w:p>
    <w:p w14:paraId="0DCCD14C" w14:textId="06DA13D2" w:rsidR="002B3E8B" w:rsidRPr="0038704A" w:rsidRDefault="00502518" w:rsidP="00EE2EFA">
      <w:r w:rsidRPr="0038704A">
        <w:br/>
        <w:t>Ponudniki pri tem merilo prejme</w:t>
      </w:r>
      <w:r w:rsidR="00C91BD6" w:rsidRPr="0038704A">
        <w:t>j</w:t>
      </w:r>
      <w:r w:rsidRPr="0038704A">
        <w:t>o dodatne točke za dodatno povečanje letne menjave vzorca v panelnem vzorcu</w:t>
      </w:r>
      <w:r w:rsidR="00C91BD6" w:rsidRPr="0038704A">
        <w:t xml:space="preserve"> (minimalna zahtevana menjava gospodinjstev v panelnem vzorcu je 200 gospodinjstev letno)</w:t>
      </w:r>
      <w:r w:rsidRPr="0038704A">
        <w:t xml:space="preserve">. Ponudniki dobijo za vsakih </w:t>
      </w:r>
      <w:r w:rsidR="002B3E8B" w:rsidRPr="0038704A">
        <w:t>15 dodatnih menjav gospodinjstev v panelnem vzorcu 2,5 točke.</w:t>
      </w:r>
    </w:p>
    <w:p w14:paraId="798BBD34" w14:textId="114191ED" w:rsidR="00EE2EFA" w:rsidRPr="0038704A" w:rsidRDefault="00EE2EFA" w:rsidP="00EE2EFA"/>
    <w:p w14:paraId="28A37947" w14:textId="7598C265" w:rsidR="002B3E8B" w:rsidRPr="0038704A" w:rsidRDefault="00EE2EFA" w:rsidP="00EE2EFA">
      <w:pPr>
        <w:rPr>
          <w:b/>
          <w:bCs/>
        </w:rPr>
      </w:pPr>
      <w:r w:rsidRPr="0038704A">
        <w:rPr>
          <w:b/>
          <w:bCs/>
        </w:rPr>
        <w:t>Največje možno število točk pri tem merilu = 10 točk (</w:t>
      </w:r>
      <w:r w:rsidR="002B3E8B" w:rsidRPr="0038704A">
        <w:rPr>
          <w:b/>
          <w:bCs/>
        </w:rPr>
        <w:t>v primeru, da ponudniki dodatno zamenjajo 60 gospodinjstev v panelnem vzorcu).</w:t>
      </w:r>
    </w:p>
    <w:p w14:paraId="00367B7A" w14:textId="452BAF97" w:rsidR="001A2A46" w:rsidRPr="0038704A" w:rsidRDefault="001A2A46" w:rsidP="00EE2EFA">
      <w:pPr>
        <w:rPr>
          <w:b/>
          <w:bCs/>
        </w:rPr>
      </w:pPr>
    </w:p>
    <w:p w14:paraId="5E04CA6F" w14:textId="7CAA8081" w:rsidR="001A2A46" w:rsidRPr="0038704A" w:rsidRDefault="001A2A46" w:rsidP="001A2A46">
      <w:pPr>
        <w:pStyle w:val="Heading2"/>
        <w:rPr>
          <w:b/>
          <w:noProof/>
        </w:rPr>
      </w:pPr>
      <w:bookmarkStart w:id="286" w:name="_Toc135395796"/>
      <w:r w:rsidRPr="0038704A">
        <w:rPr>
          <w:b/>
          <w:noProof/>
        </w:rPr>
        <w:lastRenderedPageBreak/>
        <w:t>Merila za izbiro za sklop B</w:t>
      </w:r>
      <w:bookmarkEnd w:id="286"/>
    </w:p>
    <w:p w14:paraId="78D6E5BA" w14:textId="01BFC1E6" w:rsidR="001A2A46" w:rsidRPr="0038704A" w:rsidRDefault="001A2A46" w:rsidP="001A2A46">
      <w:pPr>
        <w:rPr>
          <w:b/>
        </w:rPr>
      </w:pPr>
      <w:r w:rsidRPr="0038704A">
        <w:t>Naročnik bo</w:t>
      </w:r>
      <w:r w:rsidRPr="0038704A">
        <w:rPr>
          <w:rFonts w:cs="Arial"/>
        </w:rPr>
        <w:t xml:space="preserve"> </w:t>
      </w:r>
      <w:r w:rsidRPr="0038704A">
        <w:t xml:space="preserve">izbral najugodnejšega ponudnika za sklop B na podlagi ekonomsko najugodnejše ponudbe. Izbran bo ponudnik, ki bo glede na spodaj navedena merila zbral največje skupno število točk. </w:t>
      </w:r>
      <w:r w:rsidRPr="0038704A">
        <w:rPr>
          <w:b/>
        </w:rPr>
        <w:t xml:space="preserve">Največje skupno število točk znaša 100 in se ga izračuna po naslednji formuli: </w:t>
      </w:r>
    </w:p>
    <w:p w14:paraId="673815DE" w14:textId="77777777" w:rsidR="001A2A46" w:rsidRPr="0038704A" w:rsidRDefault="001A2A46" w:rsidP="001A2A46">
      <w:pPr>
        <w:rPr>
          <w:b/>
        </w:rPr>
      </w:pPr>
    </w:p>
    <w:p w14:paraId="6DABC4E1" w14:textId="445C44EB" w:rsidR="001A2A46" w:rsidRPr="0038704A" w:rsidRDefault="001A2A46" w:rsidP="001A2A46">
      <w:pPr>
        <w:rPr>
          <w:b/>
        </w:rPr>
      </w:pPr>
      <w:r w:rsidRPr="0038704A">
        <w:rPr>
          <w:b/>
        </w:rPr>
        <w:t>75 točk (ponudbena cena storitev – osnovna in opcijske) + 15 točk (dodatni posamezniki v panelnem vzorcu) + 10 točk (letna menjava števila posameznikov v panelnem vzorcu).</w:t>
      </w:r>
    </w:p>
    <w:p w14:paraId="71ACE6C5" w14:textId="77777777" w:rsidR="001A2A46" w:rsidRPr="0038704A" w:rsidRDefault="001A2A46" w:rsidP="001A2A46">
      <w:pPr>
        <w:pStyle w:val="Heading3"/>
        <w:rPr>
          <w:b/>
          <w:bCs w:val="0"/>
        </w:rPr>
      </w:pPr>
      <w:bookmarkStart w:id="287" w:name="_Toc135395797"/>
      <w:r w:rsidRPr="0038704A">
        <w:rPr>
          <w:b/>
          <w:bCs w:val="0"/>
        </w:rPr>
        <w:t>Merilo 1: Ponudbena cena storitev</w:t>
      </w:r>
      <w:bookmarkEnd w:id="287"/>
    </w:p>
    <w:p w14:paraId="111DF74D" w14:textId="77777777" w:rsidR="001A2A46" w:rsidRPr="0038704A" w:rsidRDefault="001A2A46" w:rsidP="001A2A46"/>
    <w:p w14:paraId="45A4EF75" w14:textId="77777777" w:rsidR="001A2A46" w:rsidRPr="0038704A" w:rsidRDefault="001A2A46" w:rsidP="001A2A46">
      <w:r w:rsidRPr="0038704A">
        <w:t>Število točk pri tem merilu se izračuna (po spodaj navedeni formuli) kot razmerje med najnižjo ponujeno ceno in ceno ponudbe, ki se ocenjuje. Dobljeno število se pomnoži z 75 in zaokroži na eno decimalno mesto. Ponudnik, ki v ponudbi ponuja najnižjo ceno, prejme 75 točk.</w:t>
      </w:r>
    </w:p>
    <w:p w14:paraId="638334F7" w14:textId="77777777" w:rsidR="001A2A46" w:rsidRPr="0038704A" w:rsidRDefault="001A2A46" w:rsidP="001A2A46"/>
    <w:tbl>
      <w:tblPr>
        <w:tblW w:w="9230" w:type="dxa"/>
        <w:tblLook w:val="04A0" w:firstRow="1" w:lastRow="0" w:firstColumn="1" w:lastColumn="0" w:noHBand="0" w:noVBand="1"/>
      </w:tblPr>
      <w:tblGrid>
        <w:gridCol w:w="3402"/>
        <w:gridCol w:w="5828"/>
      </w:tblGrid>
      <w:tr w:rsidR="001A2A46" w:rsidRPr="0038704A" w14:paraId="017500A2" w14:textId="77777777" w:rsidTr="00D034D5">
        <w:trPr>
          <w:trHeight w:val="311"/>
        </w:trPr>
        <w:tc>
          <w:tcPr>
            <w:tcW w:w="3402" w:type="dxa"/>
            <w:shd w:val="clear" w:color="auto" w:fill="auto"/>
          </w:tcPr>
          <w:p w14:paraId="43C16CF3" w14:textId="63DA1C93" w:rsidR="001A2A46" w:rsidRPr="0038704A" w:rsidRDefault="001A2A46" w:rsidP="00D034D5">
            <w:pPr>
              <w:rPr>
                <w:b/>
                <w:bCs/>
              </w:rPr>
            </w:pPr>
            <w:r w:rsidRPr="0038704A">
              <w:rPr>
                <w:b/>
                <w:bCs/>
              </w:rPr>
              <w:t>C = (C</w:t>
            </w:r>
            <w:r w:rsidRPr="0038704A">
              <w:rPr>
                <w:b/>
                <w:bCs/>
                <w:vertAlign w:val="subscript"/>
              </w:rPr>
              <w:t>MIN_SKLOP_B</w:t>
            </w:r>
            <w:r w:rsidRPr="0038704A">
              <w:rPr>
                <w:b/>
                <w:bCs/>
              </w:rPr>
              <w:t>/C</w:t>
            </w:r>
            <w:r w:rsidRPr="0038704A">
              <w:rPr>
                <w:b/>
                <w:bCs/>
                <w:vertAlign w:val="subscript"/>
              </w:rPr>
              <w:t>PON_SKLOP_B</w:t>
            </w:r>
            <w:r w:rsidRPr="0038704A">
              <w:rPr>
                <w:b/>
                <w:bCs/>
              </w:rPr>
              <w:t xml:space="preserve">) x </w:t>
            </w:r>
            <w:r w:rsidR="000613D9" w:rsidRPr="0038704A">
              <w:rPr>
                <w:b/>
                <w:bCs/>
              </w:rPr>
              <w:t>75</w:t>
            </w:r>
          </w:p>
          <w:p w14:paraId="6E7D6E5B" w14:textId="77777777" w:rsidR="001A2A46" w:rsidRPr="0038704A" w:rsidRDefault="001A2A46" w:rsidP="00D034D5"/>
        </w:tc>
        <w:tc>
          <w:tcPr>
            <w:tcW w:w="5828" w:type="dxa"/>
            <w:shd w:val="clear" w:color="auto" w:fill="auto"/>
          </w:tcPr>
          <w:p w14:paraId="5CFF8F38" w14:textId="77777777" w:rsidR="001A2A46" w:rsidRPr="0038704A" w:rsidRDefault="001A2A46" w:rsidP="00D034D5">
            <w:r w:rsidRPr="0038704A">
              <w:t>C = Število točk za merilo »Ponudbena cena storitev«</w:t>
            </w:r>
          </w:p>
          <w:p w14:paraId="5326426A" w14:textId="004E21F8" w:rsidR="001A2A46" w:rsidRPr="0038704A" w:rsidRDefault="001A2A46" w:rsidP="00D034D5">
            <w:r w:rsidRPr="0038704A">
              <w:t>C</w:t>
            </w:r>
            <w:r w:rsidRPr="0038704A">
              <w:rPr>
                <w:vertAlign w:val="subscript"/>
              </w:rPr>
              <w:t>MIN_SKLOP_B</w:t>
            </w:r>
            <w:r w:rsidRPr="0038704A">
              <w:t> = Najnižja ponujena cena za sklop B</w:t>
            </w:r>
          </w:p>
          <w:p w14:paraId="7DCECBFF" w14:textId="7004AAB7" w:rsidR="001A2A46" w:rsidRPr="0038704A" w:rsidRDefault="001A2A46" w:rsidP="00D034D5">
            <w:r w:rsidRPr="0038704A">
              <w:t>C</w:t>
            </w:r>
            <w:r w:rsidRPr="0038704A">
              <w:rPr>
                <w:vertAlign w:val="subscript"/>
              </w:rPr>
              <w:t>PON_SKLOP_B</w:t>
            </w:r>
            <w:r w:rsidRPr="0038704A">
              <w:t> = Cena za sklop B, ki se ocenjuje</w:t>
            </w:r>
          </w:p>
        </w:tc>
      </w:tr>
    </w:tbl>
    <w:p w14:paraId="4DDB5502" w14:textId="77777777" w:rsidR="001A2A46" w:rsidRPr="0038704A" w:rsidRDefault="001A2A46" w:rsidP="001A2A46"/>
    <w:p w14:paraId="725913DA" w14:textId="77777777" w:rsidR="001A2A46" w:rsidRPr="0038704A" w:rsidRDefault="001A2A46" w:rsidP="001A2A46">
      <w:pPr>
        <w:rPr>
          <w:b/>
        </w:rPr>
      </w:pPr>
      <w:r w:rsidRPr="0038704A">
        <w:rPr>
          <w:b/>
        </w:rPr>
        <w:t>Največje možno število točk pri tem merilu = 75 točk</w:t>
      </w:r>
    </w:p>
    <w:p w14:paraId="5E5B8223" w14:textId="1AEBA6EE" w:rsidR="001A2A46" w:rsidRPr="0038704A" w:rsidRDefault="001A2A46" w:rsidP="001A2A46">
      <w:pPr>
        <w:pStyle w:val="Heading3"/>
        <w:rPr>
          <w:b/>
          <w:bCs w:val="0"/>
        </w:rPr>
      </w:pPr>
      <w:bookmarkStart w:id="288" w:name="_Toc135395798"/>
      <w:r w:rsidRPr="0038704A">
        <w:rPr>
          <w:b/>
          <w:bCs w:val="0"/>
        </w:rPr>
        <w:t>Merilo 2: Dodatni posamezniki v panelnem vzorcu</w:t>
      </w:r>
      <w:bookmarkEnd w:id="288"/>
    </w:p>
    <w:p w14:paraId="779C60F0" w14:textId="77777777" w:rsidR="001A2A46" w:rsidRPr="0038704A" w:rsidRDefault="001A2A46" w:rsidP="001A2A46"/>
    <w:p w14:paraId="453FCA6D" w14:textId="6751EE4E" w:rsidR="001A2A46" w:rsidRPr="0038704A" w:rsidRDefault="001A2A46" w:rsidP="001A2A46">
      <w:r w:rsidRPr="0038704A">
        <w:t>Ponudniki pri tem merilu prejme</w:t>
      </w:r>
      <w:r w:rsidR="00577A90" w:rsidRPr="0038704A">
        <w:t>j</w:t>
      </w:r>
      <w:r w:rsidRPr="0038704A">
        <w:t>o dodatne točke za dodatne posameznike v panelnem vzorcu</w:t>
      </w:r>
      <w:r w:rsidR="00577A90" w:rsidRPr="0038704A">
        <w:t xml:space="preserve"> (minimalni vzorec je 500 posameznikov)</w:t>
      </w:r>
      <w:r w:rsidRPr="0038704A">
        <w:t xml:space="preserve">. Ponudniki dobijo za vsako dodatno povečanje panelnega vzorca za 50 posameznikov, dodatne 3 točke. </w:t>
      </w:r>
    </w:p>
    <w:p w14:paraId="3B459F86" w14:textId="77777777" w:rsidR="001A2A46" w:rsidRPr="0038704A" w:rsidRDefault="001A2A46" w:rsidP="001A2A46"/>
    <w:p w14:paraId="7905AF0B" w14:textId="0BA59F2A" w:rsidR="001A2A46" w:rsidRPr="0038704A" w:rsidRDefault="001A2A46" w:rsidP="001A2A46">
      <w:pPr>
        <w:rPr>
          <w:b/>
          <w:bCs/>
        </w:rPr>
      </w:pPr>
      <w:r w:rsidRPr="0038704A">
        <w:rPr>
          <w:b/>
          <w:bCs/>
        </w:rPr>
        <w:t>Največje možno število točk pri tem merilu = 15 točk (v primeru povečanja panelnega vzorca za 250 posameznikov).</w:t>
      </w:r>
    </w:p>
    <w:p w14:paraId="6A193141" w14:textId="720BA50E" w:rsidR="001A2A46" w:rsidRPr="0038704A" w:rsidRDefault="001A2A46" w:rsidP="001A2A46">
      <w:pPr>
        <w:pStyle w:val="Heading3"/>
        <w:rPr>
          <w:b/>
          <w:bCs w:val="0"/>
        </w:rPr>
      </w:pPr>
      <w:bookmarkStart w:id="289" w:name="_Toc135395799"/>
      <w:r w:rsidRPr="0038704A">
        <w:rPr>
          <w:b/>
          <w:bCs w:val="0"/>
        </w:rPr>
        <w:t>Merilo 3: Letna menjava števila posameznikov v panelnem vzorcu</w:t>
      </w:r>
      <w:bookmarkEnd w:id="289"/>
    </w:p>
    <w:p w14:paraId="38E5CF2B" w14:textId="2AA079A9" w:rsidR="002B3E8B" w:rsidRPr="0038704A" w:rsidRDefault="001A2A46" w:rsidP="002B3E8B">
      <w:r w:rsidRPr="0038704A">
        <w:br/>
      </w:r>
      <w:r w:rsidR="002B3E8B" w:rsidRPr="0038704A">
        <w:t>Ponudniki pri tem merilo prejme</w:t>
      </w:r>
      <w:r w:rsidR="00577A90" w:rsidRPr="0038704A">
        <w:t>j</w:t>
      </w:r>
      <w:r w:rsidR="002B3E8B" w:rsidRPr="0038704A">
        <w:t>o dodatne točke za dodatno povečanje letne menjave vzorca v panelnem vzorcu</w:t>
      </w:r>
      <w:r w:rsidR="00577A90" w:rsidRPr="0038704A">
        <w:t xml:space="preserve"> (minimalna zahtevana menjava posameznikov v panelnem vzorcu je 125 posameznikov letno)</w:t>
      </w:r>
      <w:r w:rsidR="002B3E8B" w:rsidRPr="0038704A">
        <w:t>. Ponudniki dobijo za vsakih 10 dodatnih menjav posameznikov v panelnem vzorcu 2 točki.</w:t>
      </w:r>
    </w:p>
    <w:p w14:paraId="63498341" w14:textId="77777777" w:rsidR="002B3E8B" w:rsidRPr="0038704A" w:rsidRDefault="002B3E8B" w:rsidP="002B3E8B"/>
    <w:p w14:paraId="163D3E44" w14:textId="667CD264" w:rsidR="002B3E8B" w:rsidRPr="0038704A" w:rsidRDefault="002B3E8B" w:rsidP="002B3E8B">
      <w:pPr>
        <w:rPr>
          <w:b/>
          <w:bCs/>
        </w:rPr>
      </w:pPr>
      <w:r w:rsidRPr="0038704A">
        <w:rPr>
          <w:b/>
          <w:bCs/>
        </w:rPr>
        <w:t>Največje možno število točk pri tem merilu = 10 točk (v primeru, da ponudniki dodatno zamenjajo 50 posameznikov v panelnem vzorcu).</w:t>
      </w:r>
    </w:p>
    <w:p w14:paraId="362E91C5" w14:textId="339AF268" w:rsidR="001A2A46" w:rsidRPr="0038704A" w:rsidRDefault="001A2A46" w:rsidP="001A2A46">
      <w:pPr>
        <w:rPr>
          <w:b/>
          <w:bCs/>
        </w:rPr>
      </w:pPr>
    </w:p>
    <w:p w14:paraId="22E08A79" w14:textId="5008BE5D" w:rsidR="001A2A46" w:rsidRPr="0038704A" w:rsidRDefault="001A2A46" w:rsidP="001A2A46">
      <w:pPr>
        <w:pStyle w:val="Heading2"/>
        <w:rPr>
          <w:b/>
          <w:noProof/>
        </w:rPr>
      </w:pPr>
      <w:bookmarkStart w:id="290" w:name="_Toc135395800"/>
      <w:r w:rsidRPr="0038704A">
        <w:rPr>
          <w:b/>
          <w:noProof/>
        </w:rPr>
        <w:t>Merila za izbiro za sklop C</w:t>
      </w:r>
      <w:bookmarkEnd w:id="290"/>
    </w:p>
    <w:p w14:paraId="1B2D0346" w14:textId="7E039A53" w:rsidR="001A2A46" w:rsidRPr="0038704A" w:rsidRDefault="001A2A46" w:rsidP="001A2A46">
      <w:pPr>
        <w:rPr>
          <w:b/>
        </w:rPr>
      </w:pPr>
      <w:r w:rsidRPr="0038704A">
        <w:t>Naročnik bo</w:t>
      </w:r>
      <w:r w:rsidRPr="0038704A">
        <w:rPr>
          <w:rFonts w:cs="Arial"/>
        </w:rPr>
        <w:t xml:space="preserve"> </w:t>
      </w:r>
      <w:r w:rsidRPr="0038704A">
        <w:t xml:space="preserve">izbral najugodnejšega ponudnika za sklop C na podlagi ekonomsko najugodnejše ponudbe. Izbran bo ponudnik, ki bo glede na spodaj navedena merila zbral največje skupno število točk. </w:t>
      </w:r>
      <w:r w:rsidRPr="0038704A">
        <w:rPr>
          <w:b/>
        </w:rPr>
        <w:t xml:space="preserve">Največje skupno število točk znaša 100 in se ga izračuna po naslednji formuli: </w:t>
      </w:r>
    </w:p>
    <w:p w14:paraId="28E35A90" w14:textId="77777777" w:rsidR="001A2A46" w:rsidRPr="0038704A" w:rsidRDefault="001A2A46" w:rsidP="001A2A46">
      <w:pPr>
        <w:rPr>
          <w:b/>
        </w:rPr>
      </w:pPr>
    </w:p>
    <w:p w14:paraId="351620C0" w14:textId="1BD9AF93" w:rsidR="001A2A46" w:rsidRPr="0038704A" w:rsidRDefault="00BF794F" w:rsidP="001A2A46">
      <w:pPr>
        <w:rPr>
          <w:b/>
        </w:rPr>
      </w:pPr>
      <w:r w:rsidRPr="0038704A">
        <w:rPr>
          <w:b/>
        </w:rPr>
        <w:t>8</w:t>
      </w:r>
      <w:r w:rsidR="001A2A46" w:rsidRPr="0038704A">
        <w:rPr>
          <w:b/>
        </w:rPr>
        <w:t xml:space="preserve">5 točk (ponudbena cena storitev – osnovna in opcijske) + </w:t>
      </w:r>
      <w:r w:rsidRPr="0038704A">
        <w:rPr>
          <w:b/>
        </w:rPr>
        <w:t>1</w:t>
      </w:r>
      <w:r w:rsidR="001A2A46" w:rsidRPr="0038704A">
        <w:rPr>
          <w:b/>
        </w:rPr>
        <w:t>5 točk (dodatni posamezniki v vzorcu).</w:t>
      </w:r>
    </w:p>
    <w:p w14:paraId="2CF348CF" w14:textId="77777777" w:rsidR="001A2A46" w:rsidRPr="0038704A" w:rsidRDefault="001A2A46" w:rsidP="001A2A46">
      <w:pPr>
        <w:pStyle w:val="Heading3"/>
        <w:rPr>
          <w:b/>
          <w:bCs w:val="0"/>
        </w:rPr>
      </w:pPr>
      <w:bookmarkStart w:id="291" w:name="_Toc135395801"/>
      <w:r w:rsidRPr="0038704A">
        <w:rPr>
          <w:b/>
          <w:bCs w:val="0"/>
        </w:rPr>
        <w:t>Merilo 1: Ponudbena cena storitev</w:t>
      </w:r>
      <w:bookmarkEnd w:id="291"/>
    </w:p>
    <w:p w14:paraId="0C3CE5A0" w14:textId="77777777" w:rsidR="001A2A46" w:rsidRPr="0038704A" w:rsidRDefault="001A2A46" w:rsidP="001A2A46"/>
    <w:p w14:paraId="1741D5FD" w14:textId="1B43970B" w:rsidR="001A2A46" w:rsidRPr="0038704A" w:rsidRDefault="001A2A46" w:rsidP="001A2A46">
      <w:r w:rsidRPr="0038704A">
        <w:t xml:space="preserve">Število točk pri tem merilu se izračuna (po spodaj navedeni formuli) kot razmerje med najnižjo ponujeno ceno in ceno ponudbe, ki se ocenjuje. Dobljeno število se pomnoži z </w:t>
      </w:r>
      <w:r w:rsidR="00BE2FC1" w:rsidRPr="0038704A">
        <w:t>85</w:t>
      </w:r>
      <w:r w:rsidRPr="0038704A">
        <w:t xml:space="preserve"> in zaokroži na eno decimalno mesto. Ponudnik, ki v ponudbi ponuja najnižjo ceno, prejme </w:t>
      </w:r>
      <w:r w:rsidR="00BE2FC1" w:rsidRPr="0038704A">
        <w:t>85</w:t>
      </w:r>
      <w:r w:rsidRPr="0038704A">
        <w:t xml:space="preserve"> točk.</w:t>
      </w:r>
    </w:p>
    <w:p w14:paraId="53BAFA7D" w14:textId="77777777" w:rsidR="001A2A46" w:rsidRPr="0038704A" w:rsidRDefault="001A2A46" w:rsidP="001A2A46"/>
    <w:tbl>
      <w:tblPr>
        <w:tblW w:w="9230" w:type="dxa"/>
        <w:tblLook w:val="04A0" w:firstRow="1" w:lastRow="0" w:firstColumn="1" w:lastColumn="0" w:noHBand="0" w:noVBand="1"/>
      </w:tblPr>
      <w:tblGrid>
        <w:gridCol w:w="3402"/>
        <w:gridCol w:w="5828"/>
      </w:tblGrid>
      <w:tr w:rsidR="001A2A46" w:rsidRPr="0038704A" w14:paraId="54FE47E1" w14:textId="77777777" w:rsidTr="00D034D5">
        <w:trPr>
          <w:trHeight w:val="311"/>
        </w:trPr>
        <w:tc>
          <w:tcPr>
            <w:tcW w:w="3402" w:type="dxa"/>
            <w:shd w:val="clear" w:color="auto" w:fill="auto"/>
          </w:tcPr>
          <w:p w14:paraId="4728745D" w14:textId="63C3CACB" w:rsidR="001A2A46" w:rsidRPr="0038704A" w:rsidRDefault="001A2A46" w:rsidP="00D034D5">
            <w:pPr>
              <w:rPr>
                <w:b/>
                <w:bCs/>
              </w:rPr>
            </w:pPr>
            <w:r w:rsidRPr="0038704A">
              <w:rPr>
                <w:b/>
                <w:bCs/>
              </w:rPr>
              <w:t>C = (C</w:t>
            </w:r>
            <w:r w:rsidRPr="0038704A">
              <w:rPr>
                <w:b/>
                <w:bCs/>
                <w:vertAlign w:val="subscript"/>
              </w:rPr>
              <w:t>MIN_SKLOP_C</w:t>
            </w:r>
            <w:r w:rsidRPr="0038704A">
              <w:rPr>
                <w:b/>
                <w:bCs/>
              </w:rPr>
              <w:t>/C</w:t>
            </w:r>
            <w:r w:rsidRPr="0038704A">
              <w:rPr>
                <w:b/>
                <w:bCs/>
                <w:vertAlign w:val="subscript"/>
              </w:rPr>
              <w:t>PON_SKLOP_C</w:t>
            </w:r>
            <w:r w:rsidRPr="0038704A">
              <w:rPr>
                <w:b/>
                <w:bCs/>
              </w:rPr>
              <w:t xml:space="preserve">) x </w:t>
            </w:r>
            <w:r w:rsidR="00BE2FC1" w:rsidRPr="0038704A">
              <w:rPr>
                <w:b/>
                <w:bCs/>
              </w:rPr>
              <w:t>85</w:t>
            </w:r>
          </w:p>
          <w:p w14:paraId="7604DD49" w14:textId="77777777" w:rsidR="001A2A46" w:rsidRPr="0038704A" w:rsidRDefault="001A2A46" w:rsidP="00D034D5"/>
        </w:tc>
        <w:tc>
          <w:tcPr>
            <w:tcW w:w="5828" w:type="dxa"/>
            <w:shd w:val="clear" w:color="auto" w:fill="auto"/>
          </w:tcPr>
          <w:p w14:paraId="33AA40FE" w14:textId="77777777" w:rsidR="001A2A46" w:rsidRPr="0038704A" w:rsidRDefault="001A2A46" w:rsidP="00D034D5">
            <w:r w:rsidRPr="0038704A">
              <w:t>C = Število točk za merilo »Ponudbena cena storitev«</w:t>
            </w:r>
          </w:p>
          <w:p w14:paraId="258C1356" w14:textId="7585735B" w:rsidR="001A2A46" w:rsidRPr="0038704A" w:rsidRDefault="001A2A46" w:rsidP="00D034D5">
            <w:r w:rsidRPr="0038704A">
              <w:t>C</w:t>
            </w:r>
            <w:r w:rsidRPr="0038704A">
              <w:rPr>
                <w:vertAlign w:val="subscript"/>
              </w:rPr>
              <w:t>MIN_SKLOP_C</w:t>
            </w:r>
            <w:r w:rsidRPr="0038704A">
              <w:t> = Najnižja ponujena cena za sklop C</w:t>
            </w:r>
          </w:p>
          <w:p w14:paraId="09CE9387" w14:textId="2BE7C5E1" w:rsidR="001A2A46" w:rsidRPr="0038704A" w:rsidRDefault="001A2A46" w:rsidP="00D034D5">
            <w:r w:rsidRPr="0038704A">
              <w:t>C</w:t>
            </w:r>
            <w:r w:rsidRPr="0038704A">
              <w:rPr>
                <w:vertAlign w:val="subscript"/>
              </w:rPr>
              <w:t>PON_SKLOP_C</w:t>
            </w:r>
            <w:r w:rsidRPr="0038704A">
              <w:t> = Cena za sklop C, ki se ocenjuje</w:t>
            </w:r>
          </w:p>
        </w:tc>
      </w:tr>
    </w:tbl>
    <w:p w14:paraId="3A187887" w14:textId="77777777" w:rsidR="001A2A46" w:rsidRPr="0038704A" w:rsidRDefault="001A2A46" w:rsidP="001A2A46"/>
    <w:p w14:paraId="57D49B33" w14:textId="5CD4F236" w:rsidR="001A2A46" w:rsidRPr="0038704A" w:rsidRDefault="001A2A46" w:rsidP="001A2A46">
      <w:pPr>
        <w:rPr>
          <w:b/>
        </w:rPr>
      </w:pPr>
      <w:r w:rsidRPr="0038704A">
        <w:rPr>
          <w:b/>
        </w:rPr>
        <w:t xml:space="preserve">Največje možno število točk pri tem merilu = </w:t>
      </w:r>
      <w:r w:rsidR="000613D9" w:rsidRPr="0038704A">
        <w:rPr>
          <w:b/>
        </w:rPr>
        <w:t>8</w:t>
      </w:r>
      <w:r w:rsidRPr="0038704A">
        <w:rPr>
          <w:b/>
        </w:rPr>
        <w:t>5 točk</w:t>
      </w:r>
    </w:p>
    <w:p w14:paraId="1252CA4C" w14:textId="09315C91" w:rsidR="001A2A46" w:rsidRPr="0038704A" w:rsidRDefault="001A2A46" w:rsidP="001A2A46">
      <w:pPr>
        <w:pStyle w:val="Heading3"/>
        <w:rPr>
          <w:b/>
          <w:bCs w:val="0"/>
        </w:rPr>
      </w:pPr>
      <w:bookmarkStart w:id="292" w:name="_Toc135395802"/>
      <w:r w:rsidRPr="0038704A">
        <w:rPr>
          <w:b/>
          <w:bCs w:val="0"/>
        </w:rPr>
        <w:lastRenderedPageBreak/>
        <w:t>Merilo 2: Dodatni posamezniki v vzorcu</w:t>
      </w:r>
      <w:bookmarkEnd w:id="292"/>
    </w:p>
    <w:p w14:paraId="0D278620" w14:textId="77777777" w:rsidR="001A2A46" w:rsidRPr="0038704A" w:rsidRDefault="001A2A46" w:rsidP="001A2A46"/>
    <w:p w14:paraId="40513C29" w14:textId="1EB2917F" w:rsidR="001A2A46" w:rsidRPr="0038704A" w:rsidRDefault="001A2A46" w:rsidP="001A2A46">
      <w:r w:rsidRPr="0038704A">
        <w:t xml:space="preserve">Ponudniki pri tem merilu prejmemo dodatne točke za dodatne posameznike v vzorcu. Ponudniki dobijo za vsako dodatno povečanje vzorca za 50 posameznikov, dodatne 3 točke. </w:t>
      </w:r>
    </w:p>
    <w:p w14:paraId="077DD620" w14:textId="77777777" w:rsidR="001A2A46" w:rsidRPr="0038704A" w:rsidRDefault="001A2A46" w:rsidP="001A2A46"/>
    <w:p w14:paraId="018C4C51" w14:textId="438464CB" w:rsidR="001A2A46" w:rsidRPr="0038704A" w:rsidRDefault="001A2A46" w:rsidP="001A2A46">
      <w:pPr>
        <w:rPr>
          <w:b/>
          <w:bCs/>
        </w:rPr>
      </w:pPr>
      <w:r w:rsidRPr="0038704A">
        <w:rPr>
          <w:b/>
          <w:bCs/>
        </w:rPr>
        <w:t xml:space="preserve">Največje možno število točk pri tem merilu = </w:t>
      </w:r>
      <w:r w:rsidR="000613D9" w:rsidRPr="0038704A">
        <w:rPr>
          <w:b/>
          <w:bCs/>
        </w:rPr>
        <w:t>15</w:t>
      </w:r>
      <w:r w:rsidRPr="0038704A">
        <w:rPr>
          <w:b/>
          <w:bCs/>
        </w:rPr>
        <w:t xml:space="preserve"> točk (v primeru povečanja vzorca za 250 posameznikov).</w:t>
      </w:r>
    </w:p>
    <w:p w14:paraId="06D67950" w14:textId="687BFCB9" w:rsidR="00787996" w:rsidRPr="0038704A" w:rsidRDefault="00787996" w:rsidP="00B84DB3">
      <w:pPr>
        <w:rPr>
          <w:b/>
        </w:rPr>
      </w:pPr>
    </w:p>
    <w:p w14:paraId="154A82D5" w14:textId="51620EAB" w:rsidR="00B84DB3" w:rsidRPr="0038704A" w:rsidRDefault="00B84DB3" w:rsidP="00F16B7A">
      <w:pPr>
        <w:pStyle w:val="Heading2"/>
        <w:rPr>
          <w:b/>
          <w:noProof/>
        </w:rPr>
      </w:pPr>
      <w:bookmarkStart w:id="293" w:name="_Toc477422319"/>
      <w:bookmarkStart w:id="294" w:name="_Toc525716752"/>
      <w:bookmarkStart w:id="295" w:name="_Toc128383645"/>
      <w:bookmarkStart w:id="296" w:name="_Toc135395803"/>
      <w:r w:rsidRPr="0038704A">
        <w:rPr>
          <w:b/>
          <w:noProof/>
        </w:rPr>
        <w:t xml:space="preserve">Primer dveh ponudb z </w:t>
      </w:r>
      <w:bookmarkEnd w:id="293"/>
      <w:bookmarkEnd w:id="294"/>
      <w:bookmarkEnd w:id="295"/>
      <w:r w:rsidR="002479D1" w:rsidRPr="0038704A">
        <w:rPr>
          <w:b/>
          <w:noProof/>
        </w:rPr>
        <w:t>enakim rezultatom ocenjevanja</w:t>
      </w:r>
      <w:r w:rsidR="001E2A00" w:rsidRPr="0038704A">
        <w:rPr>
          <w:b/>
          <w:noProof/>
        </w:rPr>
        <w:t xml:space="preserve"> v posameznem sklopu</w:t>
      </w:r>
      <w:bookmarkEnd w:id="296"/>
    </w:p>
    <w:p w14:paraId="6689DA20" w14:textId="77777777" w:rsidR="00B84DB3" w:rsidRPr="0038704A" w:rsidRDefault="00B84DB3" w:rsidP="00B84DB3">
      <w:pPr>
        <w:rPr>
          <w:rFonts w:cs="Arial"/>
          <w:bCs/>
          <w:szCs w:val="20"/>
        </w:rPr>
      </w:pPr>
    </w:p>
    <w:p w14:paraId="6C8E29DA" w14:textId="489671CE" w:rsidR="001E2A00" w:rsidRPr="0038704A" w:rsidRDefault="00B84DB3" w:rsidP="00B84DB3">
      <w:bookmarkStart w:id="297" w:name="_Hlk106697368"/>
      <w:r w:rsidRPr="0038704A">
        <w:t xml:space="preserve">V primeru, da bosta (bodo) dva ali več ponudnikov </w:t>
      </w:r>
      <w:r w:rsidR="001E2A00" w:rsidRPr="0038704A">
        <w:t>prejela enako število točk, glede na merila za izbiro najugodnejšega ponudnika, bo izbran tisti ponudnik, ki bo prejel več točk pri merilu 1 za sklop A, za sklop B in za sklop C.</w:t>
      </w:r>
    </w:p>
    <w:p w14:paraId="0865D153" w14:textId="77777777" w:rsidR="001E2A00" w:rsidRPr="0038704A" w:rsidRDefault="001E2A00" w:rsidP="00B84DB3"/>
    <w:p w14:paraId="1A2527BD" w14:textId="0478EC73" w:rsidR="00FC21DB" w:rsidRPr="0038704A" w:rsidRDefault="00EE1DA5" w:rsidP="00F16B7A">
      <w:pPr>
        <w:pStyle w:val="Heading1"/>
        <w:rPr>
          <w:b/>
          <w:noProof/>
        </w:rPr>
      </w:pPr>
      <w:bookmarkStart w:id="298" w:name="_Toc128383646"/>
      <w:bookmarkStart w:id="299" w:name="_Toc135395804"/>
      <w:bookmarkEnd w:id="297"/>
      <w:r w:rsidRPr="0038704A">
        <w:rPr>
          <w:b/>
          <w:noProof/>
        </w:rPr>
        <w:t>MOŽNOST REVIZIJE</w:t>
      </w:r>
      <w:bookmarkStart w:id="300" w:name="_Toc468367668"/>
      <w:bookmarkStart w:id="301" w:name="_Toc4485003"/>
      <w:bookmarkEnd w:id="278"/>
      <w:bookmarkEnd w:id="279"/>
      <w:bookmarkEnd w:id="280"/>
      <w:bookmarkEnd w:id="281"/>
      <w:bookmarkEnd w:id="282"/>
      <w:bookmarkEnd w:id="283"/>
      <w:bookmarkEnd w:id="298"/>
      <w:bookmarkEnd w:id="299"/>
    </w:p>
    <w:p w14:paraId="0A80B477" w14:textId="77777777" w:rsidR="00EE1DA5" w:rsidRPr="0038704A" w:rsidRDefault="00EE1DA5" w:rsidP="00F16B7A">
      <w:pPr>
        <w:pStyle w:val="Heading2"/>
        <w:rPr>
          <w:b/>
          <w:noProof/>
        </w:rPr>
      </w:pPr>
      <w:bookmarkStart w:id="302" w:name="_Toc165356111"/>
      <w:bookmarkStart w:id="303" w:name="_Toc224527417"/>
      <w:bookmarkStart w:id="304" w:name="_Toc128383647"/>
      <w:bookmarkStart w:id="305" w:name="_Toc135395805"/>
      <w:bookmarkEnd w:id="300"/>
      <w:bookmarkEnd w:id="301"/>
      <w:r w:rsidRPr="0038704A">
        <w:rPr>
          <w:b/>
          <w:noProof/>
        </w:rPr>
        <w:t>Pravna podlaga in roki za vložitev</w:t>
      </w:r>
      <w:bookmarkEnd w:id="302"/>
      <w:bookmarkEnd w:id="303"/>
      <w:bookmarkEnd w:id="304"/>
      <w:bookmarkEnd w:id="305"/>
    </w:p>
    <w:p w14:paraId="2CD14FAB" w14:textId="77777777" w:rsidR="00770194" w:rsidRPr="0038704A"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306" w:name="_Toc468367669"/>
      <w:bookmarkStart w:id="307" w:name="_Toc4485004"/>
    </w:p>
    <w:p w14:paraId="20D321A9" w14:textId="3A5AEFAF"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V skladu z Zakonom o pravnem varstvu v postopkih javnega naročanja (Uradni list RS, št. 43/11</w:t>
      </w:r>
      <w:r w:rsidR="0025470F" w:rsidRPr="0038704A">
        <w:rPr>
          <w:rFonts w:cs="Arial"/>
          <w:noProof/>
          <w:szCs w:val="20"/>
        </w:rPr>
        <w:t xml:space="preserve"> in spremembe</w:t>
      </w:r>
      <w:r w:rsidRPr="0038704A">
        <w:rPr>
          <w:rFonts w:cs="Arial"/>
          <w:noProof/>
          <w:szCs w:val="20"/>
        </w:rPr>
        <w:t xml:space="preserve">) lahko zahtevek za revizijo vloži vsaka oseba, ki ji je, skladno z določili 14. člena ZPVPJN, priznana aktivna legitimacija. </w:t>
      </w:r>
    </w:p>
    <w:p w14:paraId="5EBF1687" w14:textId="77777777"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3D0137B" w14:textId="77777777"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Roki za vložitev zahtevka za revizijo so navedeni v 25. členu ZPVPJN.</w:t>
      </w:r>
    </w:p>
    <w:p w14:paraId="7A9399C7" w14:textId="77777777" w:rsidR="00770194" w:rsidRPr="0038704A" w:rsidRDefault="00770194" w:rsidP="00EE1DA5">
      <w:pPr>
        <w:rPr>
          <w:noProof/>
        </w:rPr>
      </w:pPr>
    </w:p>
    <w:p w14:paraId="56C02B8E" w14:textId="41D9E136" w:rsidR="00770194" w:rsidRPr="0038704A" w:rsidRDefault="00EE1DA5" w:rsidP="00F16B7A">
      <w:pPr>
        <w:pStyle w:val="Heading2"/>
        <w:rPr>
          <w:b/>
          <w:noProof/>
        </w:rPr>
      </w:pPr>
      <w:bookmarkStart w:id="308" w:name="_Toc165356112"/>
      <w:bookmarkStart w:id="309" w:name="_Toc224527418"/>
      <w:bookmarkStart w:id="310" w:name="_Toc128383648"/>
      <w:bookmarkStart w:id="311" w:name="_Toc135395806"/>
      <w:r w:rsidRPr="0038704A">
        <w:rPr>
          <w:b/>
          <w:noProof/>
        </w:rPr>
        <w:t>Način vložitve revizije</w:t>
      </w:r>
      <w:bookmarkEnd w:id="306"/>
      <w:bookmarkEnd w:id="307"/>
      <w:bookmarkEnd w:id="308"/>
      <w:bookmarkEnd w:id="309"/>
      <w:bookmarkEnd w:id="310"/>
      <w:bookmarkEnd w:id="311"/>
    </w:p>
    <w:p w14:paraId="612121FC" w14:textId="74EA2CA8"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Zahtevek za revizijo mora vsebovati vse elemente, navedene v 15. členu ZPVPJN. Višina takse, ki jo mora vplačati vlagatelj revizije, je navedena v 71. členu ZPVPJN.</w:t>
      </w:r>
    </w:p>
    <w:p w14:paraId="4F21A314" w14:textId="77777777"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87A0AA2" w14:textId="2922E8D6"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 xml:space="preserve">Takso po 71. členu ZPVPJN v višini </w:t>
      </w:r>
      <w:r w:rsidR="00010CDB" w:rsidRPr="0038704A">
        <w:rPr>
          <w:rFonts w:cs="Arial"/>
          <w:noProof/>
          <w:szCs w:val="20"/>
        </w:rPr>
        <w:t>4</w:t>
      </w:r>
      <w:r w:rsidR="00BA2578" w:rsidRPr="0038704A">
        <w:rPr>
          <w:rFonts w:cs="Arial"/>
          <w:noProof/>
          <w:szCs w:val="20"/>
        </w:rPr>
        <w:t>.000</w:t>
      </w:r>
      <w:r w:rsidRPr="0038704A">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38704A">
        <w:rPr>
          <w:rFonts w:cs="Arial"/>
          <w:noProof/>
          <w:color w:val="282828"/>
          <w:szCs w:val="20"/>
        </w:rPr>
        <w:t xml:space="preserve">dokumentacijo </w:t>
      </w:r>
      <w:r w:rsidR="00F44360" w:rsidRPr="0038704A">
        <w:rPr>
          <w:rFonts w:cs="Arial"/>
          <w:noProof/>
          <w:color w:val="282828"/>
          <w:szCs w:val="20"/>
        </w:rPr>
        <w:t>v zvezi z</w:t>
      </w:r>
      <w:r w:rsidR="006124A6" w:rsidRPr="0038704A">
        <w:rPr>
          <w:rFonts w:cs="Arial"/>
          <w:noProof/>
          <w:color w:val="282828"/>
          <w:szCs w:val="20"/>
        </w:rPr>
        <w:t xml:space="preserve"> oddajo</w:t>
      </w:r>
      <w:r w:rsidR="00591C8D" w:rsidRPr="0038704A">
        <w:rPr>
          <w:rFonts w:cs="Arial"/>
          <w:noProof/>
          <w:color w:val="282828"/>
          <w:szCs w:val="20"/>
        </w:rPr>
        <w:t xml:space="preserve"> predmetnega</w:t>
      </w:r>
      <w:r w:rsidR="006124A6" w:rsidRPr="0038704A">
        <w:rPr>
          <w:rFonts w:cs="Arial"/>
          <w:noProof/>
          <w:color w:val="282828"/>
          <w:szCs w:val="20"/>
        </w:rPr>
        <w:t xml:space="preserve"> javnega naročila</w:t>
      </w:r>
      <w:r w:rsidRPr="0038704A">
        <w:rPr>
          <w:rFonts w:cs="Arial"/>
          <w:noProof/>
          <w:szCs w:val="20"/>
        </w:rPr>
        <w:t>.</w:t>
      </w:r>
    </w:p>
    <w:p w14:paraId="5CF6D6EB" w14:textId="77777777"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B76CB56" w14:textId="5EA1B68C" w:rsidR="00770194" w:rsidRPr="0038704A"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Nepravilno in nepravočasno vložene zahtevke bo naročnik zavrgel.</w:t>
      </w:r>
    </w:p>
    <w:p w14:paraId="12619DD5" w14:textId="77777777" w:rsidR="00EE1DA5" w:rsidRPr="0038704A" w:rsidRDefault="00EE1DA5" w:rsidP="00F16B7A">
      <w:pPr>
        <w:pStyle w:val="Heading1"/>
        <w:rPr>
          <w:b/>
          <w:noProof/>
        </w:rPr>
      </w:pPr>
      <w:bookmarkStart w:id="312" w:name="_Toc128383649"/>
      <w:bookmarkStart w:id="313" w:name="_Toc135395807"/>
      <w:r w:rsidRPr="0038704A">
        <w:rPr>
          <w:b/>
          <w:noProof/>
        </w:rPr>
        <w:t>OBRAZCI</w:t>
      </w:r>
      <w:bookmarkEnd w:id="312"/>
      <w:bookmarkEnd w:id="313"/>
    </w:p>
    <w:p w14:paraId="3FF3853C" w14:textId="77777777" w:rsidR="00EE1DA5" w:rsidRPr="0038704A" w:rsidRDefault="00EE1DA5" w:rsidP="00EE1DA5">
      <w:pPr>
        <w:rPr>
          <w:noProof/>
        </w:rPr>
      </w:pPr>
      <w:r w:rsidRPr="0038704A">
        <w:rPr>
          <w:noProof/>
        </w:rPr>
        <w:t>Priloženi so obrazci, katere mora ponudnik obvezno izpolniti in priložiti ponudbi.</w:t>
      </w:r>
    </w:p>
    <w:p w14:paraId="5E9259CD" w14:textId="512C5B6A" w:rsidR="00E06B10" w:rsidRPr="0038704A" w:rsidRDefault="00CC37C5" w:rsidP="000148CA">
      <w:pPr>
        <w:jc w:val="right"/>
        <w:rPr>
          <w:b/>
          <w:noProof/>
          <w:szCs w:val="20"/>
          <w:u w:val="single"/>
        </w:rPr>
      </w:pPr>
      <w:r w:rsidRPr="0038704A">
        <w:rPr>
          <w:noProof/>
          <w:u w:val="single"/>
        </w:rPr>
        <w:br w:type="page"/>
      </w:r>
      <w:r w:rsidR="00E06B10" w:rsidRPr="0038704A">
        <w:rPr>
          <w:b/>
          <w:bCs/>
          <w:noProof/>
        </w:rPr>
        <w:lastRenderedPageBreak/>
        <w:t>OBR-1</w:t>
      </w:r>
    </w:p>
    <w:p w14:paraId="2F8BEC8F" w14:textId="7236B289" w:rsidR="00E06B10" w:rsidRPr="0038704A" w:rsidRDefault="00E06B10" w:rsidP="00E06B10">
      <w:pPr>
        <w:pStyle w:val="Heading2"/>
        <w:numPr>
          <w:ilvl w:val="0"/>
          <w:numId w:val="0"/>
        </w:numPr>
        <w:jc w:val="center"/>
        <w:rPr>
          <w:b/>
          <w:noProof/>
        </w:rPr>
      </w:pPr>
      <w:bookmarkStart w:id="314" w:name="_Toc128383650"/>
      <w:bookmarkStart w:id="315" w:name="_Toc135395808"/>
      <w:r w:rsidRPr="0038704A">
        <w:rPr>
          <w:b/>
          <w:bCs/>
          <w:noProof/>
        </w:rPr>
        <w:t>Podatki o ponudniku</w:t>
      </w:r>
      <w:bookmarkEnd w:id="314"/>
      <w:bookmarkEnd w:id="315"/>
    </w:p>
    <w:p w14:paraId="25FEF0AF" w14:textId="6FAF1735" w:rsidR="00E06B10" w:rsidRPr="0038704A" w:rsidRDefault="00E06B10" w:rsidP="00E06B10">
      <w:pPr>
        <w:jc w:val="center"/>
        <w:rPr>
          <w:b/>
          <w:noProof/>
        </w:rPr>
      </w:pPr>
      <w:r w:rsidRPr="0038704A">
        <w:rPr>
          <w:rFonts w:cs="Arial"/>
          <w:b/>
          <w:noProof/>
        </w:rPr>
        <w:t xml:space="preserve">ZA JAVNO NAROČILO </w:t>
      </w:r>
      <w:r w:rsidRPr="0038704A">
        <w:rPr>
          <w:b/>
          <w:noProof/>
        </w:rPr>
        <w:t>JN-</w:t>
      </w:r>
      <w:r w:rsidR="0025470F" w:rsidRPr="0038704A">
        <w:rPr>
          <w:b/>
          <w:noProof/>
        </w:rPr>
        <w:t>S0655</w:t>
      </w:r>
    </w:p>
    <w:p w14:paraId="40642F08" w14:textId="77777777" w:rsidR="00E06B10" w:rsidRPr="0038704A" w:rsidRDefault="00E06B10" w:rsidP="00E06B10">
      <w:pPr>
        <w:jc w:val="center"/>
        <w:rPr>
          <w:b/>
          <w:noProof/>
        </w:rPr>
      </w:pPr>
    </w:p>
    <w:p w14:paraId="5E6D2E5B" w14:textId="160A2928" w:rsidR="00E06B10" w:rsidRPr="0038704A" w:rsidRDefault="00E06B10" w:rsidP="00E06B10">
      <w:pPr>
        <w:ind w:right="216"/>
        <w:jc w:val="center"/>
        <w:rPr>
          <w:rFonts w:cs="Arial"/>
          <w:b/>
          <w:bCs/>
          <w:szCs w:val="20"/>
        </w:rPr>
      </w:pPr>
      <w:r w:rsidRPr="0038704A">
        <w:rPr>
          <w:rFonts w:cs="Arial"/>
          <w:b/>
          <w:bCs/>
          <w:szCs w:val="20"/>
        </w:rPr>
        <w:t xml:space="preserve">Predmet: </w:t>
      </w:r>
      <w:bookmarkStart w:id="316" w:name="_Hlk58587065"/>
      <w:r w:rsidR="0025470F" w:rsidRPr="0038704A">
        <w:rPr>
          <w:rFonts w:cs="Arial"/>
          <w:b/>
          <w:bCs/>
          <w:szCs w:val="20"/>
        </w:rPr>
        <w:t>Merjenje gledanosti, poslušanosti in branosti za dobo 5 let</w:t>
      </w:r>
    </w:p>
    <w:bookmarkEnd w:id="316"/>
    <w:p w14:paraId="1D983AD8" w14:textId="77777777" w:rsidR="00E06B10" w:rsidRPr="0038704A" w:rsidRDefault="00E06B10" w:rsidP="00E06B10">
      <w:pPr>
        <w:ind w:right="216"/>
        <w:rPr>
          <w:noProof/>
        </w:rPr>
      </w:pPr>
    </w:p>
    <w:p w14:paraId="74162584" w14:textId="6128E816" w:rsidR="00E06B10" w:rsidRPr="0038704A" w:rsidRDefault="00E06B10" w:rsidP="00E06B10">
      <w:pPr>
        <w:ind w:right="216"/>
        <w:rPr>
          <w:noProof/>
        </w:rPr>
      </w:pPr>
      <w:r w:rsidRPr="0038704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38704A" w:rsidRDefault="0044094D" w:rsidP="00E06B10">
      <w:pPr>
        <w:ind w:right="216"/>
        <w:rPr>
          <w:noProof/>
        </w:rPr>
      </w:pPr>
    </w:p>
    <w:p w14:paraId="10AA29E0" w14:textId="77777777" w:rsidR="00E06B10" w:rsidRPr="0038704A" w:rsidRDefault="00E06B10" w:rsidP="00E06B10">
      <w:pPr>
        <w:ind w:right="216"/>
        <w:rPr>
          <w:noProof/>
        </w:rPr>
      </w:pPr>
    </w:p>
    <w:p w14:paraId="6B151FA8" w14:textId="77777777" w:rsidR="00E06B10" w:rsidRPr="0038704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38704A" w14:paraId="6726A0C5" w14:textId="77777777" w:rsidTr="00A25AC2">
        <w:tc>
          <w:tcPr>
            <w:tcW w:w="4788" w:type="dxa"/>
          </w:tcPr>
          <w:p w14:paraId="246C7375" w14:textId="77777777" w:rsidR="00E06B10" w:rsidRPr="0038704A" w:rsidRDefault="00E06B10" w:rsidP="00A25AC2">
            <w:pPr>
              <w:ind w:right="216"/>
              <w:rPr>
                <w:rFonts w:cs="Arial"/>
                <w:noProof/>
                <w:sz w:val="18"/>
              </w:rPr>
            </w:pPr>
          </w:p>
          <w:p w14:paraId="6F961A0E" w14:textId="77777777" w:rsidR="00E06B10" w:rsidRPr="0038704A" w:rsidRDefault="00E06B10" w:rsidP="00A25AC2">
            <w:pPr>
              <w:ind w:right="216"/>
              <w:rPr>
                <w:rFonts w:cs="Arial"/>
                <w:noProof/>
                <w:sz w:val="18"/>
              </w:rPr>
            </w:pPr>
            <w:r w:rsidRPr="0038704A">
              <w:rPr>
                <w:rFonts w:cs="Arial"/>
                <w:noProof/>
                <w:sz w:val="18"/>
              </w:rPr>
              <w:t>ŠTEVILKA PONUDBE:</w:t>
            </w:r>
          </w:p>
          <w:p w14:paraId="6C728105" w14:textId="77777777" w:rsidR="00E06B10" w:rsidRPr="0038704A" w:rsidRDefault="00E06B10" w:rsidP="00A25AC2">
            <w:pPr>
              <w:ind w:right="216"/>
              <w:rPr>
                <w:rFonts w:cs="Arial"/>
                <w:noProof/>
                <w:sz w:val="18"/>
              </w:rPr>
            </w:pPr>
          </w:p>
        </w:tc>
        <w:tc>
          <w:tcPr>
            <w:tcW w:w="4500" w:type="dxa"/>
          </w:tcPr>
          <w:p w14:paraId="7FCC996B" w14:textId="77777777" w:rsidR="00E06B10" w:rsidRPr="0038704A" w:rsidRDefault="00E06B10" w:rsidP="00A25AC2">
            <w:pPr>
              <w:ind w:right="216"/>
              <w:rPr>
                <w:rFonts w:cs="Arial"/>
                <w:noProof/>
                <w:sz w:val="18"/>
              </w:rPr>
            </w:pPr>
          </w:p>
        </w:tc>
      </w:tr>
      <w:tr w:rsidR="00E06B10" w:rsidRPr="0038704A" w14:paraId="311E8099" w14:textId="77777777" w:rsidTr="00A25AC2">
        <w:tc>
          <w:tcPr>
            <w:tcW w:w="4788" w:type="dxa"/>
          </w:tcPr>
          <w:p w14:paraId="4FF28BFE" w14:textId="77777777" w:rsidR="00E06B10" w:rsidRPr="0038704A" w:rsidRDefault="00E06B10" w:rsidP="00A25AC2">
            <w:pPr>
              <w:rPr>
                <w:rFonts w:cs="Arial"/>
                <w:noProof/>
                <w:sz w:val="18"/>
              </w:rPr>
            </w:pPr>
          </w:p>
          <w:p w14:paraId="26F174BA" w14:textId="77777777" w:rsidR="00E06B10" w:rsidRPr="0038704A" w:rsidRDefault="00E06B10" w:rsidP="00A25AC2">
            <w:pPr>
              <w:rPr>
                <w:rFonts w:cs="Arial"/>
                <w:noProof/>
                <w:sz w:val="18"/>
              </w:rPr>
            </w:pPr>
            <w:r w:rsidRPr="0038704A">
              <w:rPr>
                <w:rFonts w:cs="Arial"/>
                <w:noProof/>
                <w:sz w:val="18"/>
              </w:rPr>
              <w:t>FIRMA OZ. IME PONUDNIKA:</w:t>
            </w:r>
          </w:p>
          <w:p w14:paraId="1817DB2A" w14:textId="77777777" w:rsidR="00E06B10" w:rsidRPr="0038704A" w:rsidRDefault="00E06B10" w:rsidP="00A25AC2">
            <w:pPr>
              <w:rPr>
                <w:rFonts w:cs="Arial"/>
                <w:noProof/>
                <w:sz w:val="18"/>
              </w:rPr>
            </w:pPr>
          </w:p>
        </w:tc>
        <w:tc>
          <w:tcPr>
            <w:tcW w:w="4500" w:type="dxa"/>
          </w:tcPr>
          <w:p w14:paraId="663F9AB2" w14:textId="77777777" w:rsidR="00E06B10" w:rsidRPr="0038704A" w:rsidRDefault="00E06B10" w:rsidP="00A25AC2">
            <w:pPr>
              <w:rPr>
                <w:rFonts w:cs="Arial"/>
                <w:noProof/>
                <w:sz w:val="18"/>
              </w:rPr>
            </w:pPr>
          </w:p>
        </w:tc>
      </w:tr>
      <w:tr w:rsidR="00E06B10" w:rsidRPr="0038704A" w14:paraId="5928E437" w14:textId="77777777" w:rsidTr="00A25AC2">
        <w:tc>
          <w:tcPr>
            <w:tcW w:w="4788" w:type="dxa"/>
          </w:tcPr>
          <w:p w14:paraId="7A383091" w14:textId="77777777" w:rsidR="00E06B10" w:rsidRPr="0038704A" w:rsidRDefault="00E06B10" w:rsidP="00A25AC2">
            <w:pPr>
              <w:rPr>
                <w:rFonts w:cs="Arial"/>
                <w:noProof/>
                <w:sz w:val="18"/>
              </w:rPr>
            </w:pPr>
          </w:p>
          <w:p w14:paraId="58AC1359" w14:textId="77777777" w:rsidR="00E06B10" w:rsidRPr="0038704A" w:rsidRDefault="00E06B10" w:rsidP="00A25AC2">
            <w:pPr>
              <w:rPr>
                <w:rFonts w:cs="Arial"/>
                <w:noProof/>
                <w:sz w:val="18"/>
              </w:rPr>
            </w:pPr>
            <w:r w:rsidRPr="0038704A">
              <w:rPr>
                <w:rFonts w:cs="Arial"/>
                <w:noProof/>
                <w:sz w:val="18"/>
              </w:rPr>
              <w:t>PRAVNOORGANIZACIJSKA OBLIKA :</w:t>
            </w:r>
          </w:p>
          <w:p w14:paraId="5C6F3418" w14:textId="77777777" w:rsidR="00E06B10" w:rsidRPr="0038704A" w:rsidRDefault="00E06B10" w:rsidP="00A25AC2">
            <w:pPr>
              <w:rPr>
                <w:rFonts w:cs="Arial"/>
                <w:noProof/>
                <w:sz w:val="18"/>
              </w:rPr>
            </w:pPr>
          </w:p>
        </w:tc>
        <w:tc>
          <w:tcPr>
            <w:tcW w:w="4500" w:type="dxa"/>
          </w:tcPr>
          <w:p w14:paraId="312E52BD" w14:textId="77777777" w:rsidR="00E06B10" w:rsidRPr="0038704A" w:rsidRDefault="00E06B10" w:rsidP="00A25AC2">
            <w:pPr>
              <w:rPr>
                <w:rFonts w:cs="Arial"/>
                <w:noProof/>
                <w:sz w:val="18"/>
              </w:rPr>
            </w:pPr>
          </w:p>
        </w:tc>
      </w:tr>
      <w:tr w:rsidR="00E06B10" w:rsidRPr="0038704A" w14:paraId="24A5C72A" w14:textId="77777777" w:rsidTr="00A25AC2">
        <w:trPr>
          <w:trHeight w:val="820"/>
        </w:trPr>
        <w:tc>
          <w:tcPr>
            <w:tcW w:w="4788" w:type="dxa"/>
          </w:tcPr>
          <w:p w14:paraId="10C7FDBB" w14:textId="77777777" w:rsidR="00E06B10" w:rsidRPr="0038704A" w:rsidRDefault="00E06B10" w:rsidP="00A25AC2">
            <w:pPr>
              <w:rPr>
                <w:rFonts w:cs="Arial"/>
                <w:noProof/>
                <w:sz w:val="18"/>
              </w:rPr>
            </w:pPr>
          </w:p>
          <w:p w14:paraId="635DAA0D" w14:textId="77777777" w:rsidR="00E06B10" w:rsidRPr="0038704A" w:rsidRDefault="00E06B10" w:rsidP="00A25AC2">
            <w:pPr>
              <w:rPr>
                <w:rFonts w:cs="Arial"/>
                <w:noProof/>
                <w:sz w:val="18"/>
              </w:rPr>
            </w:pPr>
            <w:r w:rsidRPr="0038704A">
              <w:rPr>
                <w:rFonts w:cs="Arial"/>
                <w:noProof/>
                <w:sz w:val="18"/>
              </w:rPr>
              <w:t xml:space="preserve">PONUDNIK JE MSP (mikro, majhno ali srednje veliko podjetje) </w:t>
            </w:r>
            <w:r w:rsidRPr="0038704A">
              <w:rPr>
                <w:rFonts w:cs="Arial"/>
                <w:i/>
                <w:noProof/>
                <w:sz w:val="18"/>
              </w:rPr>
              <w:t>– ustrezno obkrožite</w:t>
            </w:r>
          </w:p>
        </w:tc>
        <w:tc>
          <w:tcPr>
            <w:tcW w:w="4500" w:type="dxa"/>
            <w:vAlign w:val="center"/>
          </w:tcPr>
          <w:p w14:paraId="1B519AA1" w14:textId="36DF415B" w:rsidR="00E06B10" w:rsidRPr="0038704A" w:rsidRDefault="00E06B10" w:rsidP="00A25AC2">
            <w:pPr>
              <w:jc w:val="center"/>
              <w:rPr>
                <w:rFonts w:cs="Arial"/>
                <w:noProof/>
                <w:sz w:val="18"/>
              </w:rPr>
            </w:pPr>
            <w:r w:rsidRPr="0038704A">
              <w:rPr>
                <w:rFonts w:cs="Arial"/>
                <w:noProof/>
                <w:sz w:val="18"/>
              </w:rPr>
              <w:t>DA</w:t>
            </w:r>
            <w:r w:rsidR="0056232F" w:rsidRPr="0038704A">
              <w:rPr>
                <w:rFonts w:cs="Arial"/>
                <w:noProof/>
                <w:sz w:val="18"/>
              </w:rPr>
              <w:t xml:space="preserve">       </w:t>
            </w:r>
            <w:r w:rsidRPr="0038704A">
              <w:rPr>
                <w:rFonts w:cs="Arial"/>
                <w:noProof/>
                <w:sz w:val="18"/>
              </w:rPr>
              <w:t>NE</w:t>
            </w:r>
          </w:p>
        </w:tc>
      </w:tr>
      <w:tr w:rsidR="00E06B10" w:rsidRPr="0038704A" w14:paraId="537BCD2D" w14:textId="77777777" w:rsidTr="00A25AC2">
        <w:tc>
          <w:tcPr>
            <w:tcW w:w="4788" w:type="dxa"/>
          </w:tcPr>
          <w:p w14:paraId="06D66456" w14:textId="77777777" w:rsidR="00E06B10" w:rsidRPr="0038704A" w:rsidRDefault="00E06B10" w:rsidP="00A25AC2">
            <w:pPr>
              <w:rPr>
                <w:rFonts w:cs="Arial"/>
                <w:noProof/>
                <w:sz w:val="18"/>
              </w:rPr>
            </w:pPr>
          </w:p>
          <w:p w14:paraId="69D3F50E" w14:textId="77777777" w:rsidR="00E06B10" w:rsidRPr="0038704A" w:rsidRDefault="00E06B10" w:rsidP="00A25AC2">
            <w:pPr>
              <w:rPr>
                <w:rFonts w:cs="Arial"/>
                <w:noProof/>
                <w:sz w:val="18"/>
              </w:rPr>
            </w:pPr>
            <w:r w:rsidRPr="0038704A">
              <w:rPr>
                <w:rFonts w:cs="Arial"/>
                <w:noProof/>
                <w:sz w:val="18"/>
              </w:rPr>
              <w:t>NASLOV PONUDNIKA:</w:t>
            </w:r>
          </w:p>
          <w:p w14:paraId="036D14AC" w14:textId="77777777" w:rsidR="00E06B10" w:rsidRPr="0038704A" w:rsidRDefault="00E06B10" w:rsidP="00A25AC2">
            <w:pPr>
              <w:rPr>
                <w:rFonts w:cs="Arial"/>
                <w:noProof/>
                <w:sz w:val="18"/>
              </w:rPr>
            </w:pPr>
          </w:p>
        </w:tc>
        <w:tc>
          <w:tcPr>
            <w:tcW w:w="4500" w:type="dxa"/>
          </w:tcPr>
          <w:p w14:paraId="0ABEC442" w14:textId="77777777" w:rsidR="00E06B10" w:rsidRPr="0038704A" w:rsidRDefault="00E06B10" w:rsidP="00A25AC2">
            <w:pPr>
              <w:rPr>
                <w:rFonts w:cs="Arial"/>
                <w:noProof/>
                <w:sz w:val="18"/>
              </w:rPr>
            </w:pPr>
          </w:p>
        </w:tc>
      </w:tr>
      <w:tr w:rsidR="00E06B10" w:rsidRPr="0038704A" w14:paraId="4E68823E" w14:textId="77777777" w:rsidTr="00A25AC2">
        <w:tc>
          <w:tcPr>
            <w:tcW w:w="4788" w:type="dxa"/>
          </w:tcPr>
          <w:p w14:paraId="4F7B0FD6" w14:textId="77777777" w:rsidR="00E06B10" w:rsidRPr="0038704A" w:rsidRDefault="00E06B10" w:rsidP="00A25AC2">
            <w:pPr>
              <w:rPr>
                <w:rFonts w:cs="Arial"/>
                <w:noProof/>
                <w:sz w:val="18"/>
              </w:rPr>
            </w:pPr>
          </w:p>
          <w:p w14:paraId="3F1B7270" w14:textId="77777777" w:rsidR="00E06B10" w:rsidRPr="0038704A" w:rsidRDefault="00E06B10" w:rsidP="00A25AC2">
            <w:pPr>
              <w:rPr>
                <w:rFonts w:cs="Arial"/>
                <w:noProof/>
                <w:sz w:val="18"/>
              </w:rPr>
            </w:pPr>
            <w:r w:rsidRPr="0038704A">
              <w:rPr>
                <w:rFonts w:cs="Arial"/>
                <w:noProof/>
                <w:sz w:val="18"/>
              </w:rPr>
              <w:t>ŠT. TRANSAKCIJSKEGA (POSLOVNEGA) RAČUNA:</w:t>
            </w:r>
          </w:p>
          <w:p w14:paraId="1B020988" w14:textId="77777777" w:rsidR="00E06B10" w:rsidRPr="0038704A" w:rsidRDefault="00E06B10" w:rsidP="00A25AC2">
            <w:pPr>
              <w:rPr>
                <w:rFonts w:cs="Arial"/>
                <w:noProof/>
                <w:sz w:val="18"/>
              </w:rPr>
            </w:pPr>
          </w:p>
        </w:tc>
        <w:tc>
          <w:tcPr>
            <w:tcW w:w="4500" w:type="dxa"/>
          </w:tcPr>
          <w:p w14:paraId="38346DE3" w14:textId="77777777" w:rsidR="00E06B10" w:rsidRPr="0038704A" w:rsidRDefault="00E06B10" w:rsidP="00A25AC2">
            <w:pPr>
              <w:rPr>
                <w:rFonts w:cs="Arial"/>
                <w:noProof/>
                <w:sz w:val="18"/>
              </w:rPr>
            </w:pPr>
          </w:p>
        </w:tc>
      </w:tr>
      <w:tr w:rsidR="00E06B10" w:rsidRPr="0038704A" w14:paraId="5B0B984C" w14:textId="77777777" w:rsidTr="00A25AC2">
        <w:tc>
          <w:tcPr>
            <w:tcW w:w="4788" w:type="dxa"/>
          </w:tcPr>
          <w:p w14:paraId="1A596A21" w14:textId="77777777" w:rsidR="00E06B10" w:rsidRPr="0038704A" w:rsidRDefault="00E06B10" w:rsidP="00A25AC2">
            <w:pPr>
              <w:rPr>
                <w:rFonts w:cs="Arial"/>
                <w:noProof/>
                <w:sz w:val="18"/>
              </w:rPr>
            </w:pPr>
          </w:p>
          <w:p w14:paraId="73493326" w14:textId="77777777" w:rsidR="00E06B10" w:rsidRPr="0038704A" w:rsidRDefault="00E06B10" w:rsidP="00A25AC2">
            <w:pPr>
              <w:rPr>
                <w:rFonts w:cs="Arial"/>
                <w:noProof/>
                <w:sz w:val="18"/>
              </w:rPr>
            </w:pPr>
            <w:r w:rsidRPr="0038704A">
              <w:rPr>
                <w:rFonts w:cs="Arial"/>
                <w:noProof/>
                <w:sz w:val="18"/>
              </w:rPr>
              <w:t>NASLOV BANKE:</w:t>
            </w:r>
          </w:p>
          <w:p w14:paraId="5A3C3DBA" w14:textId="77777777" w:rsidR="00E06B10" w:rsidRPr="0038704A" w:rsidRDefault="00E06B10" w:rsidP="00A25AC2">
            <w:pPr>
              <w:rPr>
                <w:rFonts w:cs="Arial"/>
                <w:noProof/>
                <w:sz w:val="18"/>
              </w:rPr>
            </w:pPr>
          </w:p>
        </w:tc>
        <w:tc>
          <w:tcPr>
            <w:tcW w:w="4500" w:type="dxa"/>
          </w:tcPr>
          <w:p w14:paraId="5418EB66" w14:textId="77777777" w:rsidR="00E06B10" w:rsidRPr="0038704A" w:rsidRDefault="00E06B10" w:rsidP="00A25AC2">
            <w:pPr>
              <w:rPr>
                <w:rFonts w:cs="Arial"/>
                <w:noProof/>
                <w:sz w:val="18"/>
              </w:rPr>
            </w:pPr>
          </w:p>
        </w:tc>
      </w:tr>
      <w:tr w:rsidR="00E06B10" w:rsidRPr="0038704A" w14:paraId="188066E8" w14:textId="77777777" w:rsidTr="00A25AC2">
        <w:tc>
          <w:tcPr>
            <w:tcW w:w="4788" w:type="dxa"/>
          </w:tcPr>
          <w:p w14:paraId="66DE7931" w14:textId="77777777" w:rsidR="00E06B10" w:rsidRPr="0038704A" w:rsidRDefault="00E06B10" w:rsidP="00A25AC2">
            <w:pPr>
              <w:rPr>
                <w:rFonts w:cs="Arial"/>
                <w:noProof/>
                <w:sz w:val="18"/>
              </w:rPr>
            </w:pPr>
          </w:p>
          <w:p w14:paraId="7FDC47FB" w14:textId="77777777" w:rsidR="00E06B10" w:rsidRPr="0038704A" w:rsidRDefault="00E06B10" w:rsidP="00A25AC2">
            <w:pPr>
              <w:rPr>
                <w:rFonts w:cs="Arial"/>
                <w:noProof/>
                <w:sz w:val="18"/>
              </w:rPr>
            </w:pPr>
            <w:r w:rsidRPr="0038704A">
              <w:rPr>
                <w:rFonts w:cs="Arial"/>
                <w:noProof/>
                <w:sz w:val="18"/>
              </w:rPr>
              <w:t>KONTAK. OSEBA, ODGOVORNA ZA PONUDBO:</w:t>
            </w:r>
          </w:p>
          <w:p w14:paraId="40C259B3" w14:textId="77777777" w:rsidR="00E06B10" w:rsidRPr="0038704A" w:rsidRDefault="00E06B10" w:rsidP="00A25AC2">
            <w:pPr>
              <w:rPr>
                <w:rFonts w:cs="Arial"/>
                <w:noProof/>
                <w:sz w:val="18"/>
              </w:rPr>
            </w:pPr>
          </w:p>
        </w:tc>
        <w:tc>
          <w:tcPr>
            <w:tcW w:w="4500" w:type="dxa"/>
          </w:tcPr>
          <w:p w14:paraId="7AF8090E" w14:textId="77777777" w:rsidR="00E06B10" w:rsidRPr="0038704A" w:rsidRDefault="00E06B10" w:rsidP="00A25AC2">
            <w:pPr>
              <w:rPr>
                <w:rFonts w:cs="Arial"/>
                <w:noProof/>
                <w:sz w:val="18"/>
              </w:rPr>
            </w:pPr>
          </w:p>
        </w:tc>
      </w:tr>
      <w:tr w:rsidR="00E06B10" w:rsidRPr="0038704A" w14:paraId="44EF547E" w14:textId="77777777" w:rsidTr="00A25AC2">
        <w:tc>
          <w:tcPr>
            <w:tcW w:w="4788" w:type="dxa"/>
          </w:tcPr>
          <w:p w14:paraId="10F89FD6" w14:textId="77777777" w:rsidR="00E06B10" w:rsidRPr="0038704A" w:rsidRDefault="00E06B10" w:rsidP="00A25AC2">
            <w:pPr>
              <w:rPr>
                <w:rFonts w:cs="Arial"/>
                <w:noProof/>
                <w:sz w:val="18"/>
              </w:rPr>
            </w:pPr>
          </w:p>
          <w:p w14:paraId="2D188825" w14:textId="77777777" w:rsidR="00E06B10" w:rsidRPr="0038704A" w:rsidRDefault="00E06B10" w:rsidP="00A25AC2">
            <w:pPr>
              <w:ind w:right="-108"/>
              <w:jc w:val="left"/>
              <w:rPr>
                <w:rFonts w:cs="Arial"/>
                <w:noProof/>
                <w:sz w:val="18"/>
              </w:rPr>
            </w:pPr>
            <w:r w:rsidRPr="0038704A">
              <w:rPr>
                <w:rFonts w:cs="Arial"/>
                <w:noProof/>
                <w:sz w:val="18"/>
              </w:rPr>
              <w:t>ELEKTRONSKI NASLOV KONTAKTNE OSEBE, TELEFON, TELEFAX:</w:t>
            </w:r>
          </w:p>
          <w:p w14:paraId="212BBE26" w14:textId="77777777" w:rsidR="00E06B10" w:rsidRPr="0038704A" w:rsidRDefault="00E06B10" w:rsidP="00A25AC2">
            <w:pPr>
              <w:ind w:right="-108"/>
              <w:jc w:val="left"/>
              <w:rPr>
                <w:rFonts w:cs="Arial"/>
                <w:noProof/>
                <w:sz w:val="18"/>
              </w:rPr>
            </w:pPr>
          </w:p>
        </w:tc>
        <w:tc>
          <w:tcPr>
            <w:tcW w:w="4500" w:type="dxa"/>
          </w:tcPr>
          <w:p w14:paraId="262A6EF4" w14:textId="77777777" w:rsidR="00E06B10" w:rsidRPr="0038704A" w:rsidRDefault="00E06B10" w:rsidP="00A25AC2">
            <w:pPr>
              <w:rPr>
                <w:rFonts w:cs="Arial"/>
                <w:noProof/>
                <w:sz w:val="18"/>
              </w:rPr>
            </w:pPr>
          </w:p>
        </w:tc>
      </w:tr>
      <w:tr w:rsidR="00E06B10" w:rsidRPr="0038704A" w14:paraId="0882C9ED" w14:textId="77777777" w:rsidTr="00A25AC2">
        <w:tc>
          <w:tcPr>
            <w:tcW w:w="4788" w:type="dxa"/>
          </w:tcPr>
          <w:p w14:paraId="2C89350D" w14:textId="77777777" w:rsidR="00E06B10" w:rsidRPr="0038704A" w:rsidRDefault="00E06B10" w:rsidP="00A25AC2">
            <w:pPr>
              <w:rPr>
                <w:rFonts w:cs="Arial"/>
                <w:noProof/>
                <w:sz w:val="18"/>
              </w:rPr>
            </w:pPr>
          </w:p>
          <w:p w14:paraId="26C4EDF2" w14:textId="77777777" w:rsidR="00E06B10" w:rsidRPr="0038704A" w:rsidRDefault="00E06B10" w:rsidP="00A25AC2">
            <w:pPr>
              <w:rPr>
                <w:rFonts w:cs="Arial"/>
                <w:noProof/>
                <w:sz w:val="18"/>
              </w:rPr>
            </w:pPr>
            <w:r w:rsidRPr="0038704A">
              <w:rPr>
                <w:rFonts w:cs="Arial"/>
                <w:noProof/>
                <w:sz w:val="18"/>
              </w:rPr>
              <w:t>DAVČNA ŠTEVILKA PONUDNIKA:</w:t>
            </w:r>
          </w:p>
          <w:p w14:paraId="6BE9158F" w14:textId="77777777" w:rsidR="00E06B10" w:rsidRPr="0038704A" w:rsidRDefault="00E06B10" w:rsidP="00A25AC2">
            <w:pPr>
              <w:rPr>
                <w:rFonts w:cs="Arial"/>
                <w:noProof/>
                <w:sz w:val="18"/>
              </w:rPr>
            </w:pPr>
          </w:p>
        </w:tc>
        <w:tc>
          <w:tcPr>
            <w:tcW w:w="4500" w:type="dxa"/>
          </w:tcPr>
          <w:p w14:paraId="67ECF513" w14:textId="77777777" w:rsidR="00E06B10" w:rsidRPr="0038704A" w:rsidRDefault="00E06B10" w:rsidP="00A25AC2">
            <w:pPr>
              <w:pStyle w:val="Header"/>
              <w:rPr>
                <w:rFonts w:ascii="Arial" w:hAnsi="Arial" w:cs="Arial"/>
                <w:noProof/>
                <w:sz w:val="18"/>
                <w:lang w:val="sl-SI"/>
              </w:rPr>
            </w:pPr>
          </w:p>
        </w:tc>
      </w:tr>
      <w:tr w:rsidR="00E06B10" w:rsidRPr="0038704A" w14:paraId="59BD4049" w14:textId="77777777" w:rsidTr="00A25AC2">
        <w:tc>
          <w:tcPr>
            <w:tcW w:w="4788" w:type="dxa"/>
          </w:tcPr>
          <w:p w14:paraId="1C892B6B" w14:textId="77777777" w:rsidR="00E06B10" w:rsidRPr="0038704A" w:rsidRDefault="00E06B10" w:rsidP="00A25AC2">
            <w:pPr>
              <w:rPr>
                <w:rFonts w:cs="Arial"/>
                <w:noProof/>
                <w:sz w:val="18"/>
              </w:rPr>
            </w:pPr>
          </w:p>
          <w:p w14:paraId="555362B0" w14:textId="77777777" w:rsidR="00E06B10" w:rsidRPr="0038704A" w:rsidRDefault="00E06B10" w:rsidP="00A25AC2">
            <w:pPr>
              <w:rPr>
                <w:rFonts w:cs="Arial"/>
                <w:noProof/>
                <w:sz w:val="18"/>
              </w:rPr>
            </w:pPr>
            <w:r w:rsidRPr="0038704A">
              <w:rPr>
                <w:rFonts w:cs="Arial"/>
                <w:noProof/>
                <w:sz w:val="18"/>
              </w:rPr>
              <w:t>MATIČNA ŠTEVILKA PONUDNIKA:</w:t>
            </w:r>
          </w:p>
          <w:p w14:paraId="7AFDEA54" w14:textId="77777777" w:rsidR="00E06B10" w:rsidRPr="0038704A" w:rsidRDefault="00E06B10" w:rsidP="00A25AC2">
            <w:pPr>
              <w:rPr>
                <w:rFonts w:cs="Arial"/>
                <w:noProof/>
                <w:sz w:val="18"/>
              </w:rPr>
            </w:pPr>
          </w:p>
        </w:tc>
        <w:tc>
          <w:tcPr>
            <w:tcW w:w="4500" w:type="dxa"/>
          </w:tcPr>
          <w:p w14:paraId="7A138409" w14:textId="77777777" w:rsidR="00E06B10" w:rsidRPr="0038704A" w:rsidRDefault="00E06B10" w:rsidP="00A25AC2">
            <w:pPr>
              <w:pStyle w:val="Header"/>
              <w:rPr>
                <w:rFonts w:ascii="Arial" w:hAnsi="Arial" w:cs="Arial"/>
                <w:noProof/>
                <w:sz w:val="18"/>
                <w:lang w:val="sl-SI"/>
              </w:rPr>
            </w:pPr>
          </w:p>
        </w:tc>
      </w:tr>
      <w:tr w:rsidR="00E06B10" w:rsidRPr="0038704A" w14:paraId="181261DD" w14:textId="77777777" w:rsidTr="00A25AC2">
        <w:tc>
          <w:tcPr>
            <w:tcW w:w="4788" w:type="dxa"/>
          </w:tcPr>
          <w:p w14:paraId="4C580377" w14:textId="77777777" w:rsidR="00E06B10" w:rsidRPr="0038704A" w:rsidRDefault="00E06B10" w:rsidP="00A25AC2">
            <w:pPr>
              <w:rPr>
                <w:rFonts w:cs="Arial"/>
                <w:noProof/>
                <w:sz w:val="18"/>
              </w:rPr>
            </w:pPr>
          </w:p>
          <w:p w14:paraId="6789C8FD" w14:textId="77777777" w:rsidR="00E06B10" w:rsidRPr="0038704A" w:rsidRDefault="00E06B10" w:rsidP="00A25AC2">
            <w:pPr>
              <w:rPr>
                <w:rFonts w:cs="Arial"/>
                <w:noProof/>
                <w:sz w:val="18"/>
              </w:rPr>
            </w:pPr>
            <w:r w:rsidRPr="0038704A">
              <w:rPr>
                <w:rFonts w:cs="Arial"/>
                <w:noProof/>
                <w:sz w:val="18"/>
              </w:rPr>
              <w:t>ODGOVORNA OSEBA ZA PODPIS POGODBE:</w:t>
            </w:r>
          </w:p>
          <w:p w14:paraId="2BF08D2B" w14:textId="77777777" w:rsidR="00E06B10" w:rsidRPr="0038704A" w:rsidRDefault="00E06B10" w:rsidP="00A25AC2">
            <w:pPr>
              <w:rPr>
                <w:rFonts w:cs="Arial"/>
                <w:noProof/>
                <w:sz w:val="18"/>
              </w:rPr>
            </w:pPr>
          </w:p>
        </w:tc>
        <w:tc>
          <w:tcPr>
            <w:tcW w:w="4500" w:type="dxa"/>
          </w:tcPr>
          <w:p w14:paraId="46647CBE" w14:textId="77777777" w:rsidR="00E06B10" w:rsidRPr="0038704A" w:rsidRDefault="00E06B10" w:rsidP="00A25AC2">
            <w:pPr>
              <w:rPr>
                <w:rFonts w:cs="Arial"/>
                <w:noProof/>
                <w:sz w:val="18"/>
              </w:rPr>
            </w:pPr>
          </w:p>
        </w:tc>
      </w:tr>
      <w:tr w:rsidR="00E06B10" w:rsidRPr="0038704A" w14:paraId="0B3887DD" w14:textId="77777777" w:rsidTr="00A25AC2">
        <w:tc>
          <w:tcPr>
            <w:tcW w:w="4788" w:type="dxa"/>
          </w:tcPr>
          <w:p w14:paraId="144110C9" w14:textId="77777777" w:rsidR="00E06B10" w:rsidRPr="0038704A" w:rsidRDefault="00E06B10" w:rsidP="00A25AC2">
            <w:pPr>
              <w:rPr>
                <w:rFonts w:cs="Arial"/>
                <w:noProof/>
                <w:sz w:val="18"/>
              </w:rPr>
            </w:pPr>
          </w:p>
          <w:p w14:paraId="1F2DBD06" w14:textId="77777777" w:rsidR="00E06B10" w:rsidRPr="0038704A" w:rsidRDefault="00E06B10" w:rsidP="00A25AC2">
            <w:pPr>
              <w:rPr>
                <w:rFonts w:cs="Arial"/>
                <w:noProof/>
                <w:sz w:val="18"/>
              </w:rPr>
            </w:pPr>
            <w:r w:rsidRPr="0038704A">
              <w:rPr>
                <w:rFonts w:cs="Arial"/>
                <w:noProof/>
                <w:sz w:val="18"/>
              </w:rPr>
              <w:t>NAZIV ODGOVORNE OSEBE ZA PODPIS POGODBE:</w:t>
            </w:r>
          </w:p>
          <w:p w14:paraId="38B94607" w14:textId="77777777" w:rsidR="00E06B10" w:rsidRPr="0038704A" w:rsidRDefault="00E06B10" w:rsidP="00A25AC2">
            <w:pPr>
              <w:rPr>
                <w:rFonts w:cs="Arial"/>
                <w:noProof/>
                <w:sz w:val="18"/>
              </w:rPr>
            </w:pPr>
          </w:p>
        </w:tc>
        <w:tc>
          <w:tcPr>
            <w:tcW w:w="4500" w:type="dxa"/>
          </w:tcPr>
          <w:p w14:paraId="36C052E2" w14:textId="77777777" w:rsidR="00E06B10" w:rsidRPr="0038704A" w:rsidRDefault="00E06B10" w:rsidP="00A25AC2">
            <w:pPr>
              <w:rPr>
                <w:rFonts w:cs="Arial"/>
                <w:noProof/>
                <w:sz w:val="18"/>
              </w:rPr>
            </w:pPr>
          </w:p>
        </w:tc>
      </w:tr>
    </w:tbl>
    <w:p w14:paraId="0CAB2D76" w14:textId="77777777" w:rsidR="00E06B10" w:rsidRPr="0038704A" w:rsidRDefault="00E06B10" w:rsidP="00E06B10">
      <w:pPr>
        <w:ind w:right="216"/>
        <w:rPr>
          <w:noProof/>
        </w:rPr>
      </w:pPr>
    </w:p>
    <w:p w14:paraId="6000D19A" w14:textId="2D148DCF" w:rsidR="00E06B10" w:rsidRPr="0038704A" w:rsidRDefault="00E06B10" w:rsidP="00E06B10">
      <w:pPr>
        <w:tabs>
          <w:tab w:val="center" w:pos="1440"/>
          <w:tab w:val="center" w:pos="4320"/>
          <w:tab w:val="center" w:pos="7200"/>
        </w:tabs>
        <w:spacing w:line="360" w:lineRule="auto"/>
        <w:rPr>
          <w:bCs/>
          <w:noProof/>
        </w:rPr>
      </w:pPr>
      <w:r w:rsidRPr="0038704A">
        <w:rPr>
          <w:b/>
          <w:bCs/>
          <w:noProof/>
        </w:rPr>
        <w:t xml:space="preserve">Veljavnost ponudbe: ……………………. </w:t>
      </w:r>
      <w:r w:rsidRPr="0038704A">
        <w:rPr>
          <w:bCs/>
          <w:i/>
          <w:noProof/>
          <w:sz w:val="16"/>
          <w:szCs w:val="16"/>
        </w:rPr>
        <w:t>(najmanj do</w:t>
      </w:r>
      <w:r w:rsidR="00866DAF">
        <w:rPr>
          <w:bCs/>
          <w:i/>
          <w:noProof/>
          <w:sz w:val="16"/>
          <w:szCs w:val="16"/>
        </w:rPr>
        <w:t xml:space="preserve"> 31. 12. 2023</w:t>
      </w:r>
      <w:r w:rsidR="0084262E" w:rsidRPr="0038704A">
        <w:rPr>
          <w:i/>
          <w:noProof/>
          <w:sz w:val="16"/>
          <w:szCs w:val="16"/>
        </w:rPr>
        <w:t>)</w:t>
      </w:r>
    </w:p>
    <w:p w14:paraId="1A75E2BB" w14:textId="1D005EF1" w:rsidR="00E06B10" w:rsidRPr="0038704A" w:rsidRDefault="00E06B10" w:rsidP="00E06B10">
      <w:pPr>
        <w:tabs>
          <w:tab w:val="center" w:pos="1440"/>
          <w:tab w:val="center" w:pos="4320"/>
          <w:tab w:val="center" w:pos="7200"/>
        </w:tabs>
        <w:spacing w:line="360" w:lineRule="auto"/>
        <w:rPr>
          <w:noProof/>
        </w:rPr>
      </w:pPr>
    </w:p>
    <w:p w14:paraId="3246FB39" w14:textId="682091F8" w:rsidR="00260489" w:rsidRPr="0038704A" w:rsidRDefault="00260489" w:rsidP="00E06B10">
      <w:pPr>
        <w:tabs>
          <w:tab w:val="center" w:pos="1440"/>
          <w:tab w:val="center" w:pos="4320"/>
          <w:tab w:val="center" w:pos="7200"/>
        </w:tabs>
        <w:spacing w:line="360" w:lineRule="auto"/>
        <w:rPr>
          <w:noProof/>
        </w:rPr>
      </w:pPr>
    </w:p>
    <w:p w14:paraId="448CD63F" w14:textId="6A041217" w:rsidR="00260489" w:rsidRPr="0038704A" w:rsidRDefault="00260489" w:rsidP="00E06B10">
      <w:pPr>
        <w:tabs>
          <w:tab w:val="center" w:pos="1440"/>
          <w:tab w:val="center" w:pos="4320"/>
          <w:tab w:val="center" w:pos="7200"/>
        </w:tabs>
        <w:spacing w:line="360" w:lineRule="auto"/>
        <w:rPr>
          <w:noProof/>
        </w:rPr>
      </w:pPr>
    </w:p>
    <w:p w14:paraId="3936E914" w14:textId="77777777" w:rsidR="00260489" w:rsidRPr="0038704A" w:rsidRDefault="00260489" w:rsidP="00E06B10">
      <w:pPr>
        <w:tabs>
          <w:tab w:val="center" w:pos="1440"/>
          <w:tab w:val="center" w:pos="4320"/>
          <w:tab w:val="center" w:pos="7200"/>
        </w:tabs>
        <w:spacing w:line="360" w:lineRule="auto"/>
        <w:rPr>
          <w:noProof/>
        </w:rPr>
      </w:pPr>
    </w:p>
    <w:p w14:paraId="3787D4FC" w14:textId="77777777" w:rsidR="00E06B10" w:rsidRPr="0038704A" w:rsidRDefault="00E06B10" w:rsidP="00E06B10">
      <w:pPr>
        <w:tabs>
          <w:tab w:val="center" w:pos="1440"/>
          <w:tab w:val="center" w:pos="4320"/>
          <w:tab w:val="center" w:pos="7200"/>
        </w:tabs>
        <w:spacing w:line="360" w:lineRule="auto"/>
        <w:rPr>
          <w:noProof/>
        </w:rPr>
      </w:pPr>
      <w:r w:rsidRPr="0038704A">
        <w:rPr>
          <w:noProof/>
        </w:rPr>
        <w:tab/>
        <w:t xml:space="preserve">Kraj in datum: </w:t>
      </w:r>
      <w:r w:rsidRPr="0038704A">
        <w:rPr>
          <w:noProof/>
        </w:rPr>
        <w:tab/>
        <w:t>Žig:</w:t>
      </w:r>
      <w:r w:rsidRPr="0038704A">
        <w:rPr>
          <w:noProof/>
        </w:rPr>
        <w:tab/>
        <w:t>Podpis zastopnika</w:t>
      </w:r>
    </w:p>
    <w:p w14:paraId="0AABBF06" w14:textId="74C90FF7" w:rsidR="00E06B10" w:rsidRPr="0038704A" w:rsidRDefault="00E06B10" w:rsidP="00E06B10">
      <w:pPr>
        <w:tabs>
          <w:tab w:val="center" w:pos="1440"/>
          <w:tab w:val="center" w:pos="4320"/>
          <w:tab w:val="center" w:pos="7200"/>
        </w:tabs>
        <w:spacing w:line="360" w:lineRule="auto"/>
        <w:rPr>
          <w:noProof/>
        </w:rPr>
      </w:pPr>
      <w:r w:rsidRPr="0038704A">
        <w:rPr>
          <w:noProof/>
        </w:rPr>
        <w:tab/>
      </w:r>
      <w:r w:rsidRPr="0038704A">
        <w:rPr>
          <w:noProof/>
        </w:rPr>
        <w:tab/>
      </w:r>
      <w:r w:rsidRPr="0038704A">
        <w:rPr>
          <w:noProof/>
        </w:rPr>
        <w:tab/>
        <w:t>oz. prokurista:</w:t>
      </w:r>
    </w:p>
    <w:p w14:paraId="281D730A" w14:textId="0A986D40" w:rsidR="00CF65E2" w:rsidRPr="0038704A" w:rsidRDefault="00E06B10" w:rsidP="00260489">
      <w:pPr>
        <w:tabs>
          <w:tab w:val="center" w:pos="1440"/>
          <w:tab w:val="center" w:pos="4320"/>
          <w:tab w:val="center" w:pos="7200"/>
        </w:tabs>
        <w:rPr>
          <w:noProof/>
        </w:rPr>
      </w:pPr>
      <w:r w:rsidRPr="0038704A">
        <w:rPr>
          <w:noProof/>
        </w:rPr>
        <w:tab/>
        <w:t>........................................</w:t>
      </w:r>
      <w:r w:rsidRPr="0038704A">
        <w:rPr>
          <w:noProof/>
        </w:rPr>
        <w:tab/>
      </w:r>
      <w:r w:rsidRPr="0038704A">
        <w:rPr>
          <w:noProof/>
        </w:rPr>
        <w:tab/>
        <w:t>...........................................</w:t>
      </w:r>
    </w:p>
    <w:p w14:paraId="14BB20E5" w14:textId="2013868C" w:rsidR="00E06B10" w:rsidRPr="0038704A" w:rsidRDefault="00E06B10" w:rsidP="00E06B10">
      <w:pPr>
        <w:jc w:val="right"/>
        <w:rPr>
          <w:b/>
          <w:noProof/>
        </w:rPr>
      </w:pPr>
      <w:r w:rsidRPr="0038704A">
        <w:rPr>
          <w:b/>
          <w:noProof/>
        </w:rPr>
        <w:lastRenderedPageBreak/>
        <w:t>OBR-2</w:t>
      </w:r>
    </w:p>
    <w:p w14:paraId="69E99DEC" w14:textId="77777777" w:rsidR="00E06B10" w:rsidRPr="0038704A" w:rsidRDefault="00E06B10" w:rsidP="00E06B10">
      <w:pPr>
        <w:framePr w:hSpace="141" w:wrap="around" w:vAnchor="text" w:hAnchor="page" w:x="6632" w:y="1"/>
        <w:rPr>
          <w:rFonts w:cs="Arial"/>
          <w:noProof/>
        </w:rPr>
      </w:pPr>
    </w:p>
    <w:p w14:paraId="425C516F" w14:textId="3FDA70A5" w:rsidR="00E06B10" w:rsidRPr="0038704A" w:rsidRDefault="00E06B10" w:rsidP="00DF65EB">
      <w:pPr>
        <w:rPr>
          <w:noProof/>
        </w:rPr>
      </w:pPr>
    </w:p>
    <w:p w14:paraId="3A2034B8" w14:textId="77777777" w:rsidR="00DF65EB" w:rsidRPr="0038704A" w:rsidRDefault="00DF65EB" w:rsidP="00DF65EB">
      <w:pPr>
        <w:rPr>
          <w:noProof/>
        </w:rPr>
      </w:pPr>
    </w:p>
    <w:p w14:paraId="6AACDBF9" w14:textId="13509173" w:rsidR="00E06B10" w:rsidRPr="0038704A" w:rsidRDefault="00E06B10" w:rsidP="00E06B10">
      <w:pPr>
        <w:pStyle w:val="Heading2"/>
        <w:numPr>
          <w:ilvl w:val="0"/>
          <w:numId w:val="0"/>
        </w:numPr>
        <w:jc w:val="center"/>
        <w:rPr>
          <w:b/>
          <w:bCs/>
          <w:noProof/>
        </w:rPr>
      </w:pPr>
      <w:bookmarkStart w:id="317" w:name="_Toc128383652"/>
      <w:bookmarkStart w:id="318" w:name="_Toc135395809"/>
      <w:r w:rsidRPr="0038704A">
        <w:rPr>
          <w:b/>
          <w:bCs/>
          <w:noProof/>
        </w:rPr>
        <w:t>Izjava o sprejem</w:t>
      </w:r>
      <w:r w:rsidR="00DF65EB" w:rsidRPr="0038704A">
        <w:rPr>
          <w:b/>
          <w:bCs/>
          <w:noProof/>
        </w:rPr>
        <w:t>anju</w:t>
      </w:r>
      <w:r w:rsidRPr="0038704A">
        <w:rPr>
          <w:b/>
          <w:bCs/>
          <w:noProof/>
        </w:rPr>
        <w:t xml:space="preserve"> pogojev javnega naročila</w:t>
      </w:r>
      <w:bookmarkEnd w:id="317"/>
      <w:bookmarkEnd w:id="318"/>
    </w:p>
    <w:p w14:paraId="047FD8B2" w14:textId="7A1F8E0D" w:rsidR="00E06B10" w:rsidRPr="0038704A" w:rsidRDefault="00B3304B" w:rsidP="00E06B10">
      <w:pPr>
        <w:jc w:val="center"/>
        <w:rPr>
          <w:b/>
          <w:noProof/>
        </w:rPr>
      </w:pPr>
      <w:r w:rsidRPr="0038704A">
        <w:rPr>
          <w:b/>
          <w:noProof/>
        </w:rPr>
        <w:t>POD OZNAKO</w:t>
      </w:r>
      <w:r w:rsidR="00A5355C" w:rsidRPr="0038704A">
        <w:rPr>
          <w:b/>
          <w:noProof/>
        </w:rPr>
        <w:t xml:space="preserve"> J</w:t>
      </w:r>
      <w:r w:rsidR="00DF65EB" w:rsidRPr="0038704A">
        <w:rPr>
          <w:b/>
          <w:noProof/>
        </w:rPr>
        <w:t>N-</w:t>
      </w:r>
      <w:r w:rsidR="00E4368D" w:rsidRPr="0038704A">
        <w:rPr>
          <w:b/>
          <w:noProof/>
        </w:rPr>
        <w:t>S0655</w:t>
      </w:r>
    </w:p>
    <w:p w14:paraId="37A8D418" w14:textId="77777777" w:rsidR="00E06B10" w:rsidRPr="0038704A" w:rsidRDefault="00E06B10" w:rsidP="00E06B10">
      <w:pPr>
        <w:rPr>
          <w:noProof/>
        </w:rPr>
      </w:pPr>
    </w:p>
    <w:p w14:paraId="62DD75BB" w14:textId="77777777" w:rsidR="00E06B10" w:rsidRPr="0038704A" w:rsidRDefault="00E06B10" w:rsidP="00E06B10">
      <w:pPr>
        <w:rPr>
          <w:noProof/>
        </w:rPr>
      </w:pPr>
    </w:p>
    <w:p w14:paraId="64FA7F0B" w14:textId="057D1384" w:rsidR="00E06B10" w:rsidRPr="0038704A" w:rsidRDefault="00E06B10" w:rsidP="00E06B10">
      <w:pPr>
        <w:rPr>
          <w:noProof/>
        </w:rPr>
      </w:pPr>
    </w:p>
    <w:p w14:paraId="2A627516" w14:textId="04E31A3E" w:rsidR="00517350" w:rsidRPr="0038704A" w:rsidRDefault="00517350" w:rsidP="00E06B10">
      <w:pPr>
        <w:rPr>
          <w:noProof/>
        </w:rPr>
      </w:pPr>
    </w:p>
    <w:p w14:paraId="2AE1E24D" w14:textId="77777777" w:rsidR="00181E8B" w:rsidRPr="0038704A" w:rsidRDefault="00181E8B" w:rsidP="00181E8B">
      <w:pPr>
        <w:jc w:val="left"/>
        <w:rPr>
          <w:b/>
          <w:bCs/>
          <w:sz w:val="18"/>
          <w:szCs w:val="18"/>
        </w:rPr>
      </w:pPr>
      <w:bookmarkStart w:id="319" w:name="_Hlk135729660"/>
      <w:r w:rsidRPr="0038704A">
        <w:rPr>
          <w:b/>
          <w:bCs/>
          <w:sz w:val="18"/>
          <w:szCs w:val="18"/>
        </w:rPr>
        <w:t xml:space="preserve">Ponudnik označi (obkroži), za kateri sklop daje ponudbo: </w:t>
      </w:r>
    </w:p>
    <w:p w14:paraId="36B35AD2" w14:textId="5A833A22" w:rsidR="00181E8B" w:rsidRPr="0038704A" w:rsidRDefault="00181E8B" w:rsidP="00181E8B">
      <w:pPr>
        <w:jc w:val="left"/>
        <w:rPr>
          <w:bCs/>
          <w:sz w:val="18"/>
          <w:szCs w:val="18"/>
        </w:rPr>
      </w:pPr>
      <w:r w:rsidRPr="0038704A">
        <w:rPr>
          <w:bCs/>
          <w:sz w:val="18"/>
          <w:szCs w:val="18"/>
        </w:rPr>
        <w:t>V primeru, da ponudnik daje ponudbo za vse sklope, ustrezno označi (obkroži) vse možnosti.</w:t>
      </w:r>
    </w:p>
    <w:p w14:paraId="19B002A2" w14:textId="77777777" w:rsidR="00181E8B" w:rsidRPr="0038704A" w:rsidRDefault="00181E8B" w:rsidP="00181E8B">
      <w:pPr>
        <w:jc w:val="center"/>
        <w:rPr>
          <w:bCs/>
          <w:sz w:val="18"/>
          <w:szCs w:val="18"/>
        </w:rPr>
      </w:pPr>
    </w:p>
    <w:p w14:paraId="1061BA40" w14:textId="3D3EF18A" w:rsidR="00181E8B" w:rsidRPr="0038704A" w:rsidRDefault="00181E8B" w:rsidP="00181E8B">
      <w:pPr>
        <w:jc w:val="center"/>
        <w:rPr>
          <w:bCs/>
          <w:sz w:val="18"/>
          <w:szCs w:val="18"/>
        </w:rPr>
      </w:pPr>
      <w:r w:rsidRPr="0038704A">
        <w:rPr>
          <w:bCs/>
          <w:sz w:val="18"/>
          <w:szCs w:val="18"/>
        </w:rPr>
        <w:t>Sklop A</w:t>
      </w:r>
      <w:r w:rsidRPr="0038704A">
        <w:rPr>
          <w:bCs/>
          <w:sz w:val="18"/>
          <w:szCs w:val="18"/>
        </w:rPr>
        <w:tab/>
      </w:r>
      <w:r w:rsidRPr="0038704A">
        <w:rPr>
          <w:bCs/>
          <w:sz w:val="18"/>
          <w:szCs w:val="18"/>
        </w:rPr>
        <w:tab/>
        <w:t>Sklop B</w:t>
      </w:r>
      <w:r w:rsidRPr="0038704A">
        <w:rPr>
          <w:bCs/>
          <w:sz w:val="18"/>
          <w:szCs w:val="18"/>
        </w:rPr>
        <w:tab/>
      </w:r>
      <w:r w:rsidRPr="0038704A">
        <w:rPr>
          <w:bCs/>
          <w:sz w:val="18"/>
          <w:szCs w:val="18"/>
        </w:rPr>
        <w:tab/>
        <w:t>Sklop C</w:t>
      </w:r>
    </w:p>
    <w:bookmarkEnd w:id="319"/>
    <w:p w14:paraId="17726763" w14:textId="77777777" w:rsidR="00517350" w:rsidRPr="0038704A" w:rsidRDefault="00517350" w:rsidP="00E06B10">
      <w:pPr>
        <w:rPr>
          <w:noProof/>
        </w:rPr>
      </w:pPr>
    </w:p>
    <w:p w14:paraId="78E8A95A" w14:textId="77777777" w:rsidR="00E06B10" w:rsidRPr="0038704A" w:rsidRDefault="00E06B10" w:rsidP="00E06B10">
      <w:pPr>
        <w:rPr>
          <w:noProof/>
        </w:rPr>
      </w:pPr>
    </w:p>
    <w:p w14:paraId="4F43BB4A" w14:textId="77777777" w:rsidR="00E06B10" w:rsidRPr="0038704A" w:rsidRDefault="00E06B10" w:rsidP="00E06B10">
      <w:pPr>
        <w:spacing w:line="360" w:lineRule="auto"/>
        <w:rPr>
          <w:noProof/>
        </w:rPr>
      </w:pPr>
    </w:p>
    <w:p w14:paraId="7474F466" w14:textId="77777777" w:rsidR="00E06B10" w:rsidRPr="0038704A" w:rsidRDefault="00E06B10" w:rsidP="00E06B10">
      <w:pPr>
        <w:rPr>
          <w:noProof/>
        </w:rPr>
      </w:pPr>
      <w:r w:rsidRPr="0038704A">
        <w:rPr>
          <w:noProof/>
        </w:rPr>
        <w:t>- naziv in ime ponudnika: ..........................................................................................................................</w:t>
      </w:r>
    </w:p>
    <w:p w14:paraId="45D0EA2F" w14:textId="77777777" w:rsidR="00E06B10" w:rsidRPr="0038704A" w:rsidRDefault="00E06B10" w:rsidP="00E06B10">
      <w:pPr>
        <w:rPr>
          <w:noProof/>
        </w:rPr>
      </w:pPr>
    </w:p>
    <w:p w14:paraId="7AB4F419" w14:textId="77777777" w:rsidR="00E06B10" w:rsidRPr="0038704A" w:rsidRDefault="00E06B10" w:rsidP="00E06B10">
      <w:pPr>
        <w:rPr>
          <w:noProof/>
        </w:rPr>
      </w:pPr>
      <w:r w:rsidRPr="0038704A">
        <w:rPr>
          <w:noProof/>
        </w:rPr>
        <w:t>- naslov: ....................................................................................................................................................</w:t>
      </w:r>
    </w:p>
    <w:p w14:paraId="0B0559EC" w14:textId="77777777" w:rsidR="00E06B10" w:rsidRPr="0038704A" w:rsidRDefault="00E06B10" w:rsidP="00E06B10">
      <w:pPr>
        <w:rPr>
          <w:noProof/>
        </w:rPr>
      </w:pPr>
    </w:p>
    <w:p w14:paraId="67576981" w14:textId="1B338741" w:rsidR="00E06B10" w:rsidRPr="0038704A" w:rsidRDefault="00E06B10" w:rsidP="00E06B10">
      <w:pPr>
        <w:rPr>
          <w:noProof/>
        </w:rPr>
      </w:pPr>
      <w:r w:rsidRPr="0038704A">
        <w:rPr>
          <w:noProof/>
        </w:rPr>
        <w:t xml:space="preserve">- </w:t>
      </w:r>
      <w:r w:rsidR="00DA0072" w:rsidRPr="0038704A">
        <w:rPr>
          <w:noProof/>
        </w:rPr>
        <w:t>z</w:t>
      </w:r>
      <w:r w:rsidRPr="0038704A">
        <w:rPr>
          <w:noProof/>
        </w:rPr>
        <w:t>astopnik (prokurist) oz. podpisnik pogodbe: .........................................................................................</w:t>
      </w:r>
    </w:p>
    <w:p w14:paraId="1F77719A" w14:textId="77777777" w:rsidR="00E06B10" w:rsidRPr="0038704A" w:rsidRDefault="00E06B10" w:rsidP="00E06B10">
      <w:pPr>
        <w:rPr>
          <w:noProof/>
        </w:rPr>
      </w:pPr>
    </w:p>
    <w:p w14:paraId="444DDE76" w14:textId="77777777" w:rsidR="00E06B10" w:rsidRPr="0038704A" w:rsidRDefault="00E06B10" w:rsidP="00E06B10">
      <w:pPr>
        <w:rPr>
          <w:noProof/>
        </w:rPr>
      </w:pPr>
    </w:p>
    <w:p w14:paraId="7A5C3393" w14:textId="740FF95B" w:rsidR="00E06B10" w:rsidRPr="0038704A" w:rsidRDefault="00E06B10" w:rsidP="00E06B10">
      <w:pPr>
        <w:ind w:right="216"/>
        <w:rPr>
          <w:rFonts w:cs="Arial"/>
          <w:b/>
          <w:szCs w:val="20"/>
        </w:rPr>
      </w:pPr>
      <w:r w:rsidRPr="0038704A">
        <w:rPr>
          <w:rFonts w:cs="Arial"/>
          <w:bCs/>
          <w:noProof/>
        </w:rPr>
        <w:t xml:space="preserve">Izjavljamo, da sprejemamo vse pogoje, navedene v </w:t>
      </w:r>
      <w:r w:rsidR="00DF65EB" w:rsidRPr="0038704A">
        <w:rPr>
          <w:rFonts w:cs="Arial"/>
          <w:noProof/>
          <w:color w:val="282828"/>
          <w:szCs w:val="20"/>
        </w:rPr>
        <w:t>D</w:t>
      </w:r>
      <w:r w:rsidRPr="0038704A">
        <w:rPr>
          <w:rFonts w:cs="Arial"/>
          <w:noProof/>
          <w:color w:val="282828"/>
          <w:szCs w:val="20"/>
        </w:rPr>
        <w:t xml:space="preserve">okumentaciji v zvezi z oddajo javnega naročila </w:t>
      </w:r>
      <w:r w:rsidRPr="0038704A">
        <w:rPr>
          <w:rFonts w:cs="Arial"/>
          <w:bCs/>
          <w:noProof/>
        </w:rPr>
        <w:t xml:space="preserve">za predložitev ponudbe za </w:t>
      </w:r>
      <w:r w:rsidR="00E4368D" w:rsidRPr="0038704A">
        <w:rPr>
          <w:rFonts w:cs="Arial"/>
          <w:b/>
          <w:bCs/>
          <w:szCs w:val="20"/>
        </w:rPr>
        <w:t>merjenje gledanosti, poslušanosti in branosti za dobo 5 let</w:t>
      </w:r>
      <w:r w:rsidR="00486F9A" w:rsidRPr="0038704A">
        <w:rPr>
          <w:rFonts w:cs="Arial"/>
          <w:b/>
          <w:bCs/>
          <w:szCs w:val="20"/>
        </w:rPr>
        <w:t>.</w:t>
      </w:r>
    </w:p>
    <w:p w14:paraId="3E337F05" w14:textId="77777777" w:rsidR="00E06B10" w:rsidRPr="0038704A" w:rsidRDefault="00E06B10" w:rsidP="00E06B10">
      <w:pPr>
        <w:pStyle w:val="BodyText"/>
        <w:rPr>
          <w:rFonts w:cs="Arial"/>
          <w:noProof/>
        </w:rPr>
      </w:pPr>
    </w:p>
    <w:p w14:paraId="589CBCF4" w14:textId="77777777" w:rsidR="00E06B10" w:rsidRPr="0038704A" w:rsidRDefault="00E06B10" w:rsidP="00E06B10">
      <w:pPr>
        <w:pStyle w:val="BodyText"/>
        <w:rPr>
          <w:rFonts w:cs="Arial"/>
          <w:b/>
          <w:bCs/>
          <w:noProof/>
        </w:rPr>
      </w:pPr>
      <w:r w:rsidRPr="0038704A">
        <w:rPr>
          <w:rFonts w:cs="Arial"/>
          <w:b/>
          <w:bCs/>
          <w:noProof/>
        </w:rPr>
        <w:t xml:space="preserve">Pod </w:t>
      </w:r>
      <w:r w:rsidRPr="0038704A">
        <w:rPr>
          <w:b/>
        </w:rPr>
        <w:t>kazensko in materialno odgovornostjo izjavljamo</w:t>
      </w:r>
      <w:r w:rsidRPr="0038704A">
        <w:rPr>
          <w:rFonts w:cs="Arial"/>
          <w:b/>
          <w:bCs/>
          <w:noProof/>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38704A" w:rsidRDefault="00E06B10" w:rsidP="00E06B10">
      <w:pPr>
        <w:rPr>
          <w:noProof/>
        </w:rPr>
      </w:pPr>
    </w:p>
    <w:p w14:paraId="629E5C57" w14:textId="77777777" w:rsidR="00E06B10" w:rsidRPr="0038704A" w:rsidRDefault="00E06B10" w:rsidP="00E06B10">
      <w:pPr>
        <w:rPr>
          <w:noProof/>
        </w:rPr>
      </w:pPr>
    </w:p>
    <w:p w14:paraId="70496BB1" w14:textId="77777777" w:rsidR="00E06B10" w:rsidRPr="0038704A" w:rsidRDefault="00E06B10" w:rsidP="00E06B10">
      <w:pPr>
        <w:rPr>
          <w:noProof/>
        </w:rPr>
      </w:pPr>
    </w:p>
    <w:p w14:paraId="4BB54954" w14:textId="77777777" w:rsidR="00E06B10" w:rsidRPr="0038704A" w:rsidRDefault="00E06B10" w:rsidP="00E06B10">
      <w:pPr>
        <w:rPr>
          <w:noProof/>
        </w:rPr>
      </w:pPr>
    </w:p>
    <w:p w14:paraId="04CB083E" w14:textId="77777777" w:rsidR="00E06B10" w:rsidRPr="0038704A" w:rsidRDefault="00E06B10" w:rsidP="00E06B10">
      <w:pPr>
        <w:rPr>
          <w:noProof/>
        </w:rPr>
      </w:pPr>
    </w:p>
    <w:p w14:paraId="7C07D523" w14:textId="77777777" w:rsidR="00E06B10" w:rsidRPr="0038704A" w:rsidRDefault="00E06B10" w:rsidP="00E06B10">
      <w:pPr>
        <w:rPr>
          <w:noProof/>
        </w:rPr>
      </w:pPr>
    </w:p>
    <w:p w14:paraId="53889CC5" w14:textId="77777777" w:rsidR="00E06B10" w:rsidRPr="0038704A" w:rsidRDefault="00E06B10" w:rsidP="00E06B10">
      <w:pPr>
        <w:rPr>
          <w:noProof/>
        </w:rPr>
      </w:pPr>
    </w:p>
    <w:p w14:paraId="3AF3118D" w14:textId="77777777" w:rsidR="00E06B10" w:rsidRPr="0038704A" w:rsidRDefault="00E06B10" w:rsidP="00E06B10">
      <w:pPr>
        <w:rPr>
          <w:noProof/>
        </w:rPr>
      </w:pPr>
    </w:p>
    <w:p w14:paraId="19F51BDA" w14:textId="77777777" w:rsidR="00E06B10" w:rsidRPr="0038704A" w:rsidRDefault="00E06B10" w:rsidP="00E06B10">
      <w:pPr>
        <w:rPr>
          <w:noProof/>
        </w:rPr>
      </w:pPr>
    </w:p>
    <w:p w14:paraId="6B3A3490" w14:textId="2560D187" w:rsidR="00E06B10" w:rsidRPr="0038704A" w:rsidRDefault="00E06B10" w:rsidP="00E06B10">
      <w:pPr>
        <w:rPr>
          <w:noProof/>
        </w:rPr>
      </w:pPr>
    </w:p>
    <w:p w14:paraId="0E52F047" w14:textId="1ED88B2B" w:rsidR="00705239" w:rsidRPr="0038704A" w:rsidRDefault="00705239" w:rsidP="00E06B10">
      <w:pPr>
        <w:rPr>
          <w:noProof/>
        </w:rPr>
      </w:pPr>
    </w:p>
    <w:p w14:paraId="745FAD03" w14:textId="157D355E" w:rsidR="00705239" w:rsidRPr="0038704A" w:rsidRDefault="00705239" w:rsidP="00E06B10">
      <w:pPr>
        <w:rPr>
          <w:noProof/>
        </w:rPr>
      </w:pPr>
    </w:p>
    <w:p w14:paraId="7F751290" w14:textId="49562017" w:rsidR="00705239" w:rsidRPr="0038704A" w:rsidRDefault="00705239" w:rsidP="00E06B10">
      <w:pPr>
        <w:rPr>
          <w:noProof/>
        </w:rPr>
      </w:pPr>
    </w:p>
    <w:p w14:paraId="0819DCEA" w14:textId="633CA637" w:rsidR="00705239" w:rsidRPr="0038704A" w:rsidRDefault="00705239" w:rsidP="00E06B10">
      <w:pPr>
        <w:rPr>
          <w:noProof/>
        </w:rPr>
      </w:pPr>
    </w:p>
    <w:p w14:paraId="28C18870" w14:textId="239BFF37" w:rsidR="00705239" w:rsidRPr="0038704A" w:rsidRDefault="00705239" w:rsidP="00E06B10">
      <w:pPr>
        <w:rPr>
          <w:noProof/>
        </w:rPr>
      </w:pPr>
    </w:p>
    <w:p w14:paraId="329AA23F" w14:textId="714F0661" w:rsidR="00705239" w:rsidRPr="0038704A" w:rsidRDefault="00705239" w:rsidP="00E06B10">
      <w:pPr>
        <w:rPr>
          <w:noProof/>
        </w:rPr>
      </w:pPr>
    </w:p>
    <w:p w14:paraId="7FB4999E" w14:textId="4E762F45" w:rsidR="00705239" w:rsidRPr="0038704A" w:rsidRDefault="00705239" w:rsidP="00E06B10">
      <w:pPr>
        <w:rPr>
          <w:noProof/>
        </w:rPr>
      </w:pPr>
    </w:p>
    <w:p w14:paraId="2700410F" w14:textId="4FCCB1DE" w:rsidR="00705239" w:rsidRPr="0038704A" w:rsidRDefault="00705239" w:rsidP="00E06B10">
      <w:pPr>
        <w:rPr>
          <w:noProof/>
        </w:rPr>
      </w:pPr>
    </w:p>
    <w:p w14:paraId="7AD06E2E" w14:textId="291FE76E" w:rsidR="00705239" w:rsidRPr="0038704A" w:rsidRDefault="00705239" w:rsidP="00E06B10">
      <w:pPr>
        <w:rPr>
          <w:noProof/>
        </w:rPr>
      </w:pPr>
    </w:p>
    <w:p w14:paraId="47FE1F3B" w14:textId="7B010414" w:rsidR="00705239" w:rsidRPr="0038704A" w:rsidRDefault="00705239" w:rsidP="00E06B10">
      <w:pPr>
        <w:rPr>
          <w:noProof/>
        </w:rPr>
      </w:pPr>
    </w:p>
    <w:p w14:paraId="710677D0" w14:textId="202F4CD8" w:rsidR="00705239" w:rsidRPr="0038704A" w:rsidRDefault="00705239" w:rsidP="00E06B10">
      <w:pPr>
        <w:rPr>
          <w:noProof/>
        </w:rPr>
      </w:pPr>
    </w:p>
    <w:p w14:paraId="51A3ABB2" w14:textId="0EFEB278" w:rsidR="00705239" w:rsidRPr="0038704A" w:rsidRDefault="00705239" w:rsidP="00E06B10">
      <w:pPr>
        <w:rPr>
          <w:noProof/>
        </w:rPr>
      </w:pPr>
    </w:p>
    <w:p w14:paraId="5C116129" w14:textId="77777777" w:rsidR="00705239" w:rsidRPr="0038704A" w:rsidRDefault="00705239" w:rsidP="00E06B10">
      <w:pPr>
        <w:rPr>
          <w:noProof/>
        </w:rPr>
      </w:pPr>
    </w:p>
    <w:p w14:paraId="32FF6542" w14:textId="77777777" w:rsidR="00E06B10" w:rsidRPr="0038704A" w:rsidRDefault="00E06B10" w:rsidP="00E06B10">
      <w:pPr>
        <w:rPr>
          <w:noProof/>
        </w:rPr>
      </w:pPr>
    </w:p>
    <w:p w14:paraId="0ADC7304" w14:textId="77777777" w:rsidR="00E06B10" w:rsidRPr="0038704A" w:rsidRDefault="00E06B10" w:rsidP="00120498">
      <w:pPr>
        <w:spacing w:line="360" w:lineRule="auto"/>
        <w:jc w:val="center"/>
        <w:rPr>
          <w:noProof/>
        </w:rPr>
      </w:pPr>
    </w:p>
    <w:p w14:paraId="4635125B" w14:textId="77777777" w:rsidR="00E06B10" w:rsidRPr="0038704A" w:rsidRDefault="00E06B10" w:rsidP="00120498">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7D0E05D8" w14:textId="7AE33101" w:rsidR="00E06B10" w:rsidRPr="0038704A" w:rsidRDefault="00E06B10" w:rsidP="00120498">
      <w:pPr>
        <w:spacing w:line="360" w:lineRule="auto"/>
        <w:ind w:left="5664" w:firstLine="708"/>
        <w:jc w:val="center"/>
        <w:rPr>
          <w:noProof/>
        </w:rPr>
      </w:pPr>
      <w:r w:rsidRPr="0038704A">
        <w:rPr>
          <w:noProof/>
        </w:rPr>
        <w:t>oz. prokurista:</w:t>
      </w:r>
    </w:p>
    <w:p w14:paraId="1E03390A" w14:textId="77777777" w:rsidR="00E06B10" w:rsidRPr="0038704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38704A" w:rsidRDefault="00E06B10" w:rsidP="00120498">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69948CD1" w14:textId="08E553AE" w:rsidR="00DE54D7" w:rsidRPr="0038704A" w:rsidRDefault="00DE54D7" w:rsidP="00DE54D7">
      <w:pPr>
        <w:jc w:val="right"/>
        <w:rPr>
          <w:b/>
        </w:rPr>
      </w:pPr>
      <w:bookmarkStart w:id="320" w:name="_Hlk135730445"/>
      <w:r w:rsidRPr="0038704A">
        <w:rPr>
          <w:b/>
        </w:rPr>
        <w:lastRenderedPageBreak/>
        <w:t>OBR-3</w:t>
      </w:r>
      <w:r w:rsidR="00F16B7A" w:rsidRPr="0038704A">
        <w:rPr>
          <w:b/>
        </w:rPr>
        <w:t>A</w:t>
      </w:r>
    </w:p>
    <w:p w14:paraId="26119AAA" w14:textId="46F78FF0" w:rsidR="006A2E72" w:rsidRPr="0038704A" w:rsidRDefault="00DE54D7" w:rsidP="006A2E72">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2AEFA93" w14:textId="77777777" w:rsidR="003253F4" w:rsidRPr="0038704A" w:rsidRDefault="003253F4" w:rsidP="003253F4">
      <w:pPr>
        <w:jc w:val="left"/>
      </w:pPr>
    </w:p>
    <w:p w14:paraId="50AFF832" w14:textId="004E02F8" w:rsidR="00813D33" w:rsidRPr="0038704A" w:rsidRDefault="00B66F85" w:rsidP="003253F4">
      <w:pPr>
        <w:jc w:val="left"/>
      </w:pPr>
      <w:r w:rsidRPr="0038704A">
        <w:t>Ponudnik</w:t>
      </w:r>
      <w:r w:rsidR="003253F4" w:rsidRPr="0038704A">
        <w:t>: …………………………..</w:t>
      </w:r>
    </w:p>
    <w:p w14:paraId="67CAF8D9" w14:textId="70B99A8F" w:rsidR="003253F4" w:rsidRPr="0038704A" w:rsidRDefault="003253F4" w:rsidP="003253F4">
      <w:pPr>
        <w:jc w:val="left"/>
      </w:pPr>
    </w:p>
    <w:p w14:paraId="1B6B5836" w14:textId="376974A8" w:rsidR="003253F4" w:rsidRPr="0038704A" w:rsidRDefault="003253F4" w:rsidP="003253F4">
      <w:pPr>
        <w:jc w:val="left"/>
      </w:pPr>
      <w:r w:rsidRPr="0038704A">
        <w:t>Naslov: …………………………………..</w:t>
      </w:r>
    </w:p>
    <w:p w14:paraId="350ECBEA" w14:textId="13B19253" w:rsidR="003253F4" w:rsidRPr="0038704A" w:rsidRDefault="003253F4" w:rsidP="003253F4">
      <w:pPr>
        <w:jc w:val="left"/>
      </w:pPr>
    </w:p>
    <w:p w14:paraId="09D18270" w14:textId="77777777" w:rsidR="00813D33" w:rsidRPr="0038704A" w:rsidRDefault="00813D33" w:rsidP="00813D33">
      <w:pPr>
        <w:spacing w:line="360" w:lineRule="auto"/>
        <w:rPr>
          <w:b/>
          <w:noProof/>
        </w:rPr>
      </w:pPr>
    </w:p>
    <w:p w14:paraId="4585C839" w14:textId="12C3EB4D" w:rsidR="00CC37C5" w:rsidRPr="0038704A" w:rsidRDefault="00DE54D7" w:rsidP="00F16B7A">
      <w:pPr>
        <w:pStyle w:val="Heading2"/>
        <w:numPr>
          <w:ilvl w:val="0"/>
          <w:numId w:val="0"/>
        </w:numPr>
        <w:jc w:val="center"/>
        <w:rPr>
          <w:b/>
          <w:bCs/>
          <w:noProof/>
        </w:rPr>
      </w:pPr>
      <w:bookmarkStart w:id="321" w:name="_Toc135395810"/>
      <w:r w:rsidRPr="0038704A">
        <w:rPr>
          <w:b/>
          <w:bCs/>
          <w:noProof/>
        </w:rPr>
        <w:t>P</w:t>
      </w:r>
      <w:r w:rsidR="00C164A9" w:rsidRPr="0038704A">
        <w:rPr>
          <w:b/>
          <w:bCs/>
          <w:noProof/>
        </w:rPr>
        <w:t>ovzetek predračuna / Rekapitulacija</w:t>
      </w:r>
      <w:r w:rsidR="00F16B7A" w:rsidRPr="0038704A">
        <w:rPr>
          <w:b/>
          <w:bCs/>
          <w:noProof/>
        </w:rPr>
        <w:t xml:space="preserve"> za sklop A</w:t>
      </w:r>
      <w:bookmarkEnd w:id="321"/>
    </w:p>
    <w:p w14:paraId="2EED4580" w14:textId="071F7168" w:rsidR="00CC37C5" w:rsidRPr="0038704A" w:rsidRDefault="00CC37C5" w:rsidP="00FB7DC1">
      <w:pPr>
        <w:pStyle w:val="BodyText"/>
        <w:jc w:val="center"/>
        <w:rPr>
          <w:rFonts w:cs="Arial"/>
          <w:b/>
          <w:noProof/>
        </w:rPr>
      </w:pPr>
      <w:r w:rsidRPr="0038704A">
        <w:rPr>
          <w:rFonts w:cs="Arial"/>
          <w:b/>
          <w:noProof/>
        </w:rPr>
        <w:t xml:space="preserve">ZA JAVNO NAROČILO </w:t>
      </w:r>
      <w:r w:rsidR="00BF1C59" w:rsidRPr="0038704A">
        <w:rPr>
          <w:rFonts w:cs="Arial"/>
          <w:b/>
          <w:noProof/>
        </w:rPr>
        <w:t>JN-</w:t>
      </w:r>
      <w:r w:rsidR="00E4368D" w:rsidRPr="0038704A">
        <w:rPr>
          <w:rFonts w:cs="Arial"/>
          <w:b/>
          <w:noProof/>
        </w:rPr>
        <w:t>S0655</w:t>
      </w:r>
    </w:p>
    <w:p w14:paraId="38902367" w14:textId="646FFF35" w:rsidR="00FB7DC1" w:rsidRPr="0038704A" w:rsidRDefault="00413419" w:rsidP="00E7613D">
      <w:pPr>
        <w:ind w:right="216"/>
        <w:jc w:val="center"/>
        <w:rPr>
          <w:rFonts w:cs="Arial"/>
          <w:b/>
          <w:bCs/>
          <w:szCs w:val="20"/>
        </w:rPr>
      </w:pPr>
      <w:r w:rsidRPr="0038704A">
        <w:rPr>
          <w:b/>
          <w:bCs/>
          <w:szCs w:val="20"/>
        </w:rPr>
        <w:t xml:space="preserve">Predmet: </w:t>
      </w:r>
      <w:r w:rsidR="00E4368D" w:rsidRPr="0038704A">
        <w:rPr>
          <w:rFonts w:cs="Arial"/>
          <w:b/>
          <w:bCs/>
          <w:szCs w:val="20"/>
        </w:rPr>
        <w:t>Merjenje gledanosti, poslušanosti in branosti za dobo 5 let</w:t>
      </w:r>
    </w:p>
    <w:p w14:paraId="7036F9D5" w14:textId="77777777" w:rsidR="002E6192" w:rsidRPr="0038704A" w:rsidRDefault="002E6192" w:rsidP="00FB7DC1">
      <w:pPr>
        <w:jc w:val="left"/>
        <w:rPr>
          <w:b/>
          <w:bCs/>
          <w:sz w:val="24"/>
        </w:rPr>
      </w:pPr>
    </w:p>
    <w:p w14:paraId="5D07E9D4" w14:textId="77777777" w:rsidR="00413419" w:rsidRPr="0038704A" w:rsidRDefault="00413419" w:rsidP="00770194">
      <w:pPr>
        <w:rPr>
          <w:rFonts w:ascii="Times New Roman" w:hAnsi="Times New Roman"/>
          <w:szCs w:val="20"/>
        </w:rPr>
      </w:pPr>
    </w:p>
    <w:tbl>
      <w:tblPr>
        <w:tblW w:w="91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1113"/>
        <w:gridCol w:w="1113"/>
        <w:gridCol w:w="1732"/>
        <w:gridCol w:w="2227"/>
      </w:tblGrid>
      <w:tr w:rsidR="00F53285" w:rsidRPr="0038704A" w14:paraId="6D669A9B" w14:textId="3C70CAC5" w:rsidTr="00F53285">
        <w:trPr>
          <w:trHeight w:val="451"/>
        </w:trPr>
        <w:tc>
          <w:tcPr>
            <w:tcW w:w="2968" w:type="dxa"/>
            <w:shd w:val="clear" w:color="auto" w:fill="D9D9D9"/>
            <w:vAlign w:val="center"/>
          </w:tcPr>
          <w:p w14:paraId="78EB8E87" w14:textId="77777777" w:rsidR="00F53285" w:rsidRPr="0038704A" w:rsidRDefault="00F53285" w:rsidP="00651647">
            <w:pPr>
              <w:rPr>
                <w:b/>
                <w:szCs w:val="20"/>
              </w:rPr>
            </w:pPr>
          </w:p>
          <w:p w14:paraId="7FC7D25E" w14:textId="72B2A820" w:rsidR="00F53285" w:rsidRPr="0038704A" w:rsidRDefault="00F53285" w:rsidP="00651647">
            <w:pPr>
              <w:rPr>
                <w:b/>
                <w:szCs w:val="20"/>
              </w:rPr>
            </w:pPr>
            <w:r w:rsidRPr="0038704A">
              <w:rPr>
                <w:b/>
                <w:szCs w:val="20"/>
              </w:rPr>
              <w:t>Opis postavke</w:t>
            </w:r>
          </w:p>
          <w:p w14:paraId="2FDE4DC5" w14:textId="77777777" w:rsidR="00F53285" w:rsidRPr="0038704A" w:rsidRDefault="00F53285" w:rsidP="00651647">
            <w:pPr>
              <w:rPr>
                <w:b/>
                <w:szCs w:val="20"/>
              </w:rPr>
            </w:pPr>
          </w:p>
        </w:tc>
        <w:tc>
          <w:tcPr>
            <w:tcW w:w="1113" w:type="dxa"/>
            <w:shd w:val="clear" w:color="auto" w:fill="D9D9D9"/>
            <w:vAlign w:val="center"/>
          </w:tcPr>
          <w:p w14:paraId="77C4D5C5" w14:textId="5B92180F" w:rsidR="00F53285" w:rsidRPr="0038704A" w:rsidRDefault="00F53285" w:rsidP="00F53285">
            <w:pPr>
              <w:jc w:val="center"/>
              <w:rPr>
                <w:b/>
                <w:szCs w:val="20"/>
              </w:rPr>
            </w:pPr>
            <w:r w:rsidRPr="0038704A">
              <w:rPr>
                <w:b/>
                <w:szCs w:val="20"/>
              </w:rPr>
              <w:t>Količina</w:t>
            </w:r>
          </w:p>
        </w:tc>
        <w:tc>
          <w:tcPr>
            <w:tcW w:w="1113" w:type="dxa"/>
            <w:shd w:val="clear" w:color="auto" w:fill="D9D9D9"/>
            <w:vAlign w:val="center"/>
          </w:tcPr>
          <w:p w14:paraId="5F78A591" w14:textId="3463E7EA" w:rsidR="00F53285" w:rsidRPr="0038704A" w:rsidRDefault="00F53285" w:rsidP="00F16B7A">
            <w:pPr>
              <w:jc w:val="center"/>
              <w:rPr>
                <w:b/>
                <w:szCs w:val="20"/>
              </w:rPr>
            </w:pPr>
            <w:r w:rsidRPr="0038704A">
              <w:rPr>
                <w:b/>
                <w:szCs w:val="20"/>
              </w:rPr>
              <w:t>EM</w:t>
            </w:r>
          </w:p>
        </w:tc>
        <w:tc>
          <w:tcPr>
            <w:tcW w:w="1732" w:type="dxa"/>
            <w:shd w:val="clear" w:color="auto" w:fill="D9D9D9"/>
            <w:vAlign w:val="center"/>
          </w:tcPr>
          <w:p w14:paraId="5F52251C" w14:textId="0388F164" w:rsidR="00F53285" w:rsidRPr="0038704A" w:rsidRDefault="00F53285" w:rsidP="00325B83">
            <w:pPr>
              <w:jc w:val="center"/>
              <w:rPr>
                <w:b/>
                <w:szCs w:val="20"/>
              </w:rPr>
            </w:pPr>
            <w:r w:rsidRPr="0038704A">
              <w:rPr>
                <w:b/>
                <w:szCs w:val="20"/>
              </w:rPr>
              <w:t>Cena na EM v € brez DDV</w:t>
            </w:r>
          </w:p>
        </w:tc>
        <w:tc>
          <w:tcPr>
            <w:tcW w:w="2227" w:type="dxa"/>
            <w:shd w:val="clear" w:color="auto" w:fill="D9D9D9"/>
            <w:vAlign w:val="center"/>
          </w:tcPr>
          <w:p w14:paraId="15A874C6" w14:textId="77777777" w:rsidR="00F53285" w:rsidRPr="0038704A" w:rsidRDefault="00F53285" w:rsidP="00F16B7A">
            <w:pPr>
              <w:jc w:val="center"/>
              <w:rPr>
                <w:b/>
                <w:szCs w:val="20"/>
              </w:rPr>
            </w:pPr>
            <w:r w:rsidRPr="0038704A">
              <w:rPr>
                <w:b/>
                <w:szCs w:val="20"/>
              </w:rPr>
              <w:t>Skupaj v € brez DDV</w:t>
            </w:r>
          </w:p>
          <w:p w14:paraId="4E1FAB73" w14:textId="28284B88" w:rsidR="00F53285" w:rsidRPr="0038704A" w:rsidRDefault="00F53285" w:rsidP="00F16B7A">
            <w:pPr>
              <w:jc w:val="center"/>
              <w:rPr>
                <w:bCs/>
                <w:i/>
                <w:iCs/>
                <w:szCs w:val="20"/>
              </w:rPr>
            </w:pPr>
            <w:r w:rsidRPr="0038704A">
              <w:rPr>
                <w:bCs/>
                <w:i/>
                <w:iCs/>
                <w:sz w:val="16"/>
                <w:szCs w:val="16"/>
              </w:rPr>
              <w:t>(merilo 1)</w:t>
            </w:r>
          </w:p>
        </w:tc>
      </w:tr>
      <w:tr w:rsidR="00F53285" w:rsidRPr="0038704A" w14:paraId="0A026F30" w14:textId="30014A59" w:rsidTr="00F53285">
        <w:trPr>
          <w:trHeight w:val="1068"/>
        </w:trPr>
        <w:tc>
          <w:tcPr>
            <w:tcW w:w="2968" w:type="dxa"/>
            <w:shd w:val="clear" w:color="auto" w:fill="auto"/>
            <w:vAlign w:val="center"/>
          </w:tcPr>
          <w:p w14:paraId="5D2B7107" w14:textId="364D2C93" w:rsidR="00F53285" w:rsidRPr="0038704A" w:rsidRDefault="00F53285" w:rsidP="00F16B7A">
            <w:pPr>
              <w:jc w:val="left"/>
              <w:rPr>
                <w:b/>
                <w:bCs/>
                <w:szCs w:val="20"/>
              </w:rPr>
            </w:pPr>
            <w:r w:rsidRPr="0038704A">
              <w:rPr>
                <w:rFonts w:cs="Arial"/>
                <w:b/>
                <w:bCs/>
                <w:noProof/>
              </w:rPr>
              <w:t>Elektronsko merjenje gledanosti za predvajane sporede TV Slovenija - TV Slovenija 1, TV Slovenija 2, TV Slovenija 3, TV Koper Capodistria,TV Maribor, TV MMC in merjenje vseh digitalnih vsebin na spletnem mestu domene in poddomene *.rtvslo.si.</w:t>
            </w:r>
          </w:p>
        </w:tc>
        <w:tc>
          <w:tcPr>
            <w:tcW w:w="1113" w:type="dxa"/>
            <w:vAlign w:val="center"/>
          </w:tcPr>
          <w:p w14:paraId="0CE23F71" w14:textId="22E26D87" w:rsidR="00F53285" w:rsidRPr="0038704A" w:rsidRDefault="00F53285" w:rsidP="00F53285">
            <w:pPr>
              <w:jc w:val="center"/>
              <w:rPr>
                <w:szCs w:val="20"/>
              </w:rPr>
            </w:pPr>
            <w:r w:rsidRPr="0038704A">
              <w:rPr>
                <w:szCs w:val="20"/>
              </w:rPr>
              <w:t>60</w:t>
            </w:r>
          </w:p>
        </w:tc>
        <w:tc>
          <w:tcPr>
            <w:tcW w:w="1113" w:type="dxa"/>
            <w:vAlign w:val="center"/>
          </w:tcPr>
          <w:p w14:paraId="3D43D2D4" w14:textId="3A80ACEE" w:rsidR="00F53285" w:rsidRPr="0038704A" w:rsidRDefault="00F53285" w:rsidP="00F16B7A">
            <w:pPr>
              <w:jc w:val="center"/>
              <w:rPr>
                <w:szCs w:val="20"/>
              </w:rPr>
            </w:pPr>
            <w:r w:rsidRPr="0038704A">
              <w:rPr>
                <w:szCs w:val="20"/>
              </w:rPr>
              <w:t>mesečni pavšal</w:t>
            </w:r>
          </w:p>
        </w:tc>
        <w:tc>
          <w:tcPr>
            <w:tcW w:w="1732" w:type="dxa"/>
            <w:shd w:val="clear" w:color="auto" w:fill="auto"/>
            <w:vAlign w:val="center"/>
          </w:tcPr>
          <w:p w14:paraId="669C01EB" w14:textId="3274934E" w:rsidR="00F53285" w:rsidRPr="0038704A" w:rsidRDefault="00F53285" w:rsidP="00651647">
            <w:pPr>
              <w:jc w:val="center"/>
              <w:rPr>
                <w:szCs w:val="20"/>
              </w:rPr>
            </w:pPr>
          </w:p>
        </w:tc>
        <w:tc>
          <w:tcPr>
            <w:tcW w:w="2227" w:type="dxa"/>
          </w:tcPr>
          <w:p w14:paraId="3C8DFD91" w14:textId="77777777" w:rsidR="00F53285" w:rsidRPr="0038704A" w:rsidRDefault="00F53285" w:rsidP="00651647">
            <w:pPr>
              <w:jc w:val="center"/>
              <w:rPr>
                <w:szCs w:val="20"/>
              </w:rPr>
            </w:pPr>
          </w:p>
        </w:tc>
      </w:tr>
    </w:tbl>
    <w:p w14:paraId="23077531" w14:textId="7E454DDA" w:rsidR="00EC135B" w:rsidRPr="0038704A" w:rsidRDefault="00EC135B" w:rsidP="00770194">
      <w:pPr>
        <w:rPr>
          <w:rFonts w:cs="Arial"/>
          <w:b/>
          <w:iCs/>
          <w:u w:val="single"/>
        </w:rPr>
      </w:pPr>
    </w:p>
    <w:p w14:paraId="11631F5E" w14:textId="77777777" w:rsidR="00273CF0" w:rsidRPr="0038704A" w:rsidRDefault="00273CF0" w:rsidP="00273CF0">
      <w:pPr>
        <w:pStyle w:val="odstavek1"/>
        <w:ind w:firstLine="0"/>
        <w:rPr>
          <w:sz w:val="20"/>
          <w:szCs w:val="20"/>
        </w:rPr>
      </w:pPr>
      <w:r w:rsidRPr="0038704A">
        <w:rPr>
          <w:sz w:val="20"/>
          <w:szCs w:val="20"/>
        </w:rPr>
        <w:t>Cena navedena na obrazcu Povzetek predračuna / Rekapitulacija za sklop A (OBR-3A) mora biti izražena v EUR, lokacija naročnika, brez DDV. Cena mora biti za obdobje od 1. 1. 2025 do 31. 12. 2025 fiksna in se v tem obdobju ne sme spremeniti.</w:t>
      </w:r>
    </w:p>
    <w:p w14:paraId="0DBF70A0" w14:textId="77777777" w:rsidR="00F16B7A" w:rsidRPr="0038704A" w:rsidRDefault="00F16B7A" w:rsidP="00F16B7A">
      <w:pPr>
        <w:rPr>
          <w:b/>
          <w:bCs/>
        </w:rPr>
      </w:pPr>
    </w:p>
    <w:p w14:paraId="04506B64" w14:textId="77777777" w:rsidR="00F16B7A" w:rsidRPr="0038704A" w:rsidRDefault="00F16B7A" w:rsidP="00F16B7A">
      <w:pPr>
        <w:rPr>
          <w:b/>
          <w:bCs/>
        </w:rPr>
      </w:pPr>
      <w:r w:rsidRPr="0038704A">
        <w:rPr>
          <w:b/>
          <w:bCs/>
        </w:rPr>
        <w:t xml:space="preserve">Plačilni pogoji: </w:t>
      </w:r>
    </w:p>
    <w:p w14:paraId="1C3496D3" w14:textId="77777777" w:rsidR="00F16B7A" w:rsidRPr="0038704A" w:rsidRDefault="00F16B7A" w:rsidP="00F16B7A">
      <w:pPr>
        <w:rPr>
          <w:bCs/>
        </w:rPr>
      </w:pPr>
    </w:p>
    <w:p w14:paraId="288AD8AC" w14:textId="77777777" w:rsidR="00F16B7A" w:rsidRPr="0038704A" w:rsidRDefault="00F16B7A" w:rsidP="00F16B7A">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41FAB91B" w14:textId="77777777" w:rsidR="00B11696" w:rsidRPr="0038704A" w:rsidRDefault="00B11696" w:rsidP="00B11696">
      <w:pPr>
        <w:rPr>
          <w:i/>
        </w:rPr>
      </w:pPr>
    </w:p>
    <w:p w14:paraId="065BF6E6" w14:textId="3D5E2DEE" w:rsidR="00FC755A" w:rsidRPr="0038704A" w:rsidRDefault="00FC755A" w:rsidP="00FC755A">
      <w:pPr>
        <w:rPr>
          <w:b/>
          <w:bCs/>
        </w:rPr>
      </w:pPr>
      <w:r w:rsidRPr="0038704A">
        <w:rPr>
          <w:b/>
          <w:bCs/>
        </w:rPr>
        <w:t>Rok izvedbe:</w:t>
      </w:r>
    </w:p>
    <w:p w14:paraId="6114CCAA" w14:textId="77777777" w:rsidR="00FC755A" w:rsidRPr="0038704A" w:rsidRDefault="00FC755A" w:rsidP="00FC755A">
      <w:pPr>
        <w:rPr>
          <w:b/>
          <w:bCs/>
        </w:rPr>
      </w:pPr>
    </w:p>
    <w:p w14:paraId="747978FF" w14:textId="22A2BCBD" w:rsidR="00FC755A" w:rsidRPr="0038704A" w:rsidRDefault="00FC755A" w:rsidP="00FC755A">
      <w:pPr>
        <w:pStyle w:val="ListParagraph"/>
        <w:numPr>
          <w:ilvl w:val="0"/>
          <w:numId w:val="13"/>
        </w:numPr>
        <w:rPr>
          <w:b/>
          <w:bCs/>
        </w:rPr>
      </w:pPr>
      <w:r w:rsidRPr="0038704A">
        <w:t xml:space="preserve">izdelava in pošiljanje testnih poročil naročniku </w:t>
      </w:r>
      <w:r w:rsidRPr="0038704A">
        <w:rPr>
          <w:b/>
          <w:bCs/>
        </w:rPr>
        <w:t>najkasneje do 1. 7. 2024</w:t>
      </w:r>
      <w:r w:rsidRPr="0038704A">
        <w:t xml:space="preserve"> (poročila za najmanj 3 mesece)</w:t>
      </w:r>
    </w:p>
    <w:p w14:paraId="582F7281" w14:textId="7C6DC807" w:rsidR="00FC755A" w:rsidRPr="0038704A" w:rsidRDefault="00FC755A" w:rsidP="00FC755A">
      <w:pPr>
        <w:pStyle w:val="ListParagraph"/>
        <w:numPr>
          <w:ilvl w:val="0"/>
          <w:numId w:val="13"/>
        </w:numPr>
        <w:rPr>
          <w:b/>
          <w:bCs/>
        </w:rPr>
      </w:pPr>
      <w:r w:rsidRPr="0038704A">
        <w:t xml:space="preserve">izvajanje merjenja v polnem obsegu s </w:t>
      </w:r>
      <w:r w:rsidRPr="0038704A">
        <w:rPr>
          <w:b/>
          <w:bCs/>
        </w:rPr>
        <w:t>1. 1. 2025</w:t>
      </w:r>
    </w:p>
    <w:p w14:paraId="73EA8D08" w14:textId="12523550" w:rsidR="00893739" w:rsidRPr="0038704A" w:rsidRDefault="00893739" w:rsidP="00893739">
      <w:pPr>
        <w:rPr>
          <w:i/>
        </w:rPr>
      </w:pPr>
    </w:p>
    <w:p w14:paraId="08317268" w14:textId="77777777" w:rsidR="00893739" w:rsidRPr="0038704A" w:rsidRDefault="00893739" w:rsidP="00893739">
      <w:pPr>
        <w:rPr>
          <w:rFonts w:cs="Arial"/>
          <w:szCs w:val="20"/>
          <w:u w:val="single"/>
        </w:rPr>
      </w:pPr>
    </w:p>
    <w:p w14:paraId="6BFEB50E" w14:textId="315ABF75" w:rsidR="00893739" w:rsidRPr="0038704A" w:rsidRDefault="00F16B7A" w:rsidP="00893739">
      <w:pPr>
        <w:tabs>
          <w:tab w:val="right" w:pos="9638"/>
        </w:tabs>
        <w:rPr>
          <w:rFonts w:cs="Arial"/>
          <w:b/>
          <w:szCs w:val="20"/>
        </w:rPr>
      </w:pPr>
      <w:r w:rsidRPr="0038704A">
        <w:rPr>
          <w:rFonts w:cs="Arial"/>
          <w:b/>
          <w:szCs w:val="20"/>
        </w:rPr>
        <w:t>Velikost panelnega vzorca</w:t>
      </w:r>
      <w:r w:rsidR="00893739" w:rsidRPr="0038704A">
        <w:rPr>
          <w:rFonts w:cs="Arial"/>
          <w:b/>
          <w:szCs w:val="20"/>
        </w:rPr>
        <w:t>: …………………</w:t>
      </w:r>
      <w:r w:rsidR="0056232F" w:rsidRPr="0038704A">
        <w:rPr>
          <w:rFonts w:cs="Arial"/>
          <w:b/>
          <w:szCs w:val="20"/>
        </w:rPr>
        <w:t xml:space="preserve"> </w:t>
      </w:r>
      <w:r w:rsidRPr="0038704A">
        <w:rPr>
          <w:rFonts w:cs="Arial"/>
          <w:b/>
          <w:i/>
          <w:sz w:val="18"/>
          <w:szCs w:val="20"/>
        </w:rPr>
        <w:t>(najmanj 750 gospodinjstev)</w:t>
      </w:r>
    </w:p>
    <w:p w14:paraId="2574B98C" w14:textId="37040588" w:rsidR="00893739" w:rsidRPr="0038704A" w:rsidRDefault="00F16B7A" w:rsidP="00893739">
      <w:pPr>
        <w:rPr>
          <w:rFonts w:cs="Arial"/>
          <w:iCs/>
          <w:sz w:val="16"/>
          <w:szCs w:val="16"/>
        </w:rPr>
      </w:pPr>
      <w:r w:rsidRPr="0038704A">
        <w:rPr>
          <w:rFonts w:cs="Arial"/>
          <w:iCs/>
          <w:sz w:val="16"/>
          <w:szCs w:val="16"/>
        </w:rPr>
        <w:t>(merilo 2)</w:t>
      </w:r>
    </w:p>
    <w:p w14:paraId="341E5EBE" w14:textId="77777777" w:rsidR="00F16B7A" w:rsidRPr="0038704A" w:rsidRDefault="00F16B7A" w:rsidP="00893739">
      <w:pPr>
        <w:rPr>
          <w:rFonts w:cs="Arial"/>
          <w:b/>
          <w:bCs/>
          <w:iCs/>
          <w:szCs w:val="20"/>
        </w:rPr>
      </w:pPr>
    </w:p>
    <w:p w14:paraId="14C59080" w14:textId="3CE376F2" w:rsidR="00893739" w:rsidRPr="0038704A" w:rsidRDefault="00F16B7A" w:rsidP="00893739">
      <w:pPr>
        <w:rPr>
          <w:rFonts w:cs="Arial"/>
          <w:b/>
          <w:szCs w:val="20"/>
        </w:rPr>
      </w:pPr>
      <w:r w:rsidRPr="0038704A">
        <w:rPr>
          <w:rFonts w:cs="Arial"/>
          <w:b/>
          <w:bCs/>
          <w:iCs/>
          <w:szCs w:val="20"/>
        </w:rPr>
        <w:t>Letna menjava števila gospodinjstev v panelnem vzorcu</w:t>
      </w:r>
      <w:r w:rsidR="00893739" w:rsidRPr="0038704A">
        <w:rPr>
          <w:rFonts w:cs="Arial"/>
          <w:b/>
          <w:bCs/>
          <w:iCs/>
          <w:szCs w:val="20"/>
        </w:rPr>
        <w:t>: ......................</w:t>
      </w:r>
      <w:r w:rsidR="00893739" w:rsidRPr="0038704A">
        <w:rPr>
          <w:rFonts w:cs="Arial"/>
          <w:b/>
          <w:bCs/>
          <w:i/>
          <w:iCs/>
          <w:sz w:val="18"/>
          <w:szCs w:val="18"/>
        </w:rPr>
        <w:t xml:space="preserve"> </w:t>
      </w:r>
      <w:r w:rsidRPr="0038704A">
        <w:rPr>
          <w:rFonts w:cs="Arial"/>
          <w:b/>
          <w:bCs/>
          <w:i/>
          <w:iCs/>
          <w:sz w:val="18"/>
          <w:szCs w:val="18"/>
        </w:rPr>
        <w:t>(najmanj 2</w:t>
      </w:r>
      <w:r w:rsidR="002B3E8B" w:rsidRPr="0038704A">
        <w:rPr>
          <w:rFonts w:cs="Arial"/>
          <w:b/>
          <w:bCs/>
          <w:i/>
          <w:iCs/>
          <w:sz w:val="18"/>
          <w:szCs w:val="18"/>
        </w:rPr>
        <w:t>00 gospodinjstev</w:t>
      </w:r>
      <w:r w:rsidR="00893739" w:rsidRPr="0038704A">
        <w:rPr>
          <w:rFonts w:cs="Arial"/>
          <w:b/>
          <w:bCs/>
          <w:i/>
          <w:iCs/>
          <w:sz w:val="18"/>
          <w:szCs w:val="18"/>
        </w:rPr>
        <w:t>)</w:t>
      </w:r>
    </w:p>
    <w:p w14:paraId="14027026" w14:textId="49ABCDD7" w:rsidR="004E5FD2" w:rsidRPr="0038704A" w:rsidRDefault="00F16B7A" w:rsidP="00893739">
      <w:pPr>
        <w:rPr>
          <w:rFonts w:cs="Arial"/>
          <w:bCs/>
          <w:sz w:val="16"/>
          <w:szCs w:val="16"/>
        </w:rPr>
      </w:pPr>
      <w:r w:rsidRPr="0038704A">
        <w:rPr>
          <w:rFonts w:cs="Arial"/>
          <w:bCs/>
          <w:sz w:val="16"/>
          <w:szCs w:val="16"/>
        </w:rPr>
        <w:t>(merilo 3)</w:t>
      </w:r>
    </w:p>
    <w:p w14:paraId="5644759B" w14:textId="5106956A" w:rsidR="00F16B7A" w:rsidRPr="0038704A" w:rsidRDefault="00F16B7A" w:rsidP="00FC755A">
      <w:pPr>
        <w:spacing w:line="360" w:lineRule="auto"/>
        <w:rPr>
          <w:rFonts w:cs="Arial"/>
          <w:b/>
          <w:szCs w:val="20"/>
        </w:rPr>
      </w:pPr>
    </w:p>
    <w:p w14:paraId="049ED94E" w14:textId="77777777" w:rsidR="00FC755A" w:rsidRPr="0038704A" w:rsidRDefault="00FC755A" w:rsidP="00FC755A">
      <w:pPr>
        <w:spacing w:line="360" w:lineRule="auto"/>
        <w:rPr>
          <w:noProof/>
        </w:rPr>
      </w:pPr>
    </w:p>
    <w:p w14:paraId="75D2D611" w14:textId="77777777" w:rsidR="00325B83" w:rsidRPr="0038704A" w:rsidRDefault="00325B83" w:rsidP="004E5FD2">
      <w:pPr>
        <w:spacing w:line="360" w:lineRule="auto"/>
        <w:jc w:val="center"/>
        <w:rPr>
          <w:noProof/>
        </w:rPr>
      </w:pPr>
    </w:p>
    <w:p w14:paraId="4FE9E43B" w14:textId="059953C2" w:rsidR="004E5FD2" w:rsidRPr="0038704A" w:rsidRDefault="004E5FD2" w:rsidP="004E5FD2">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5AE5905C" w14:textId="77777777" w:rsidR="004E5FD2" w:rsidRPr="0038704A" w:rsidRDefault="004E5FD2" w:rsidP="004E5FD2">
      <w:pPr>
        <w:spacing w:line="360" w:lineRule="auto"/>
        <w:ind w:left="5664" w:firstLine="708"/>
        <w:jc w:val="center"/>
        <w:rPr>
          <w:noProof/>
        </w:rPr>
      </w:pPr>
      <w:r w:rsidRPr="0038704A">
        <w:rPr>
          <w:noProof/>
        </w:rPr>
        <w:t>oz. prokurista:</w:t>
      </w:r>
    </w:p>
    <w:p w14:paraId="33E00CF6" w14:textId="77777777" w:rsidR="004E5FD2" w:rsidRPr="0038704A" w:rsidRDefault="004E5FD2" w:rsidP="004E5FD2">
      <w:pPr>
        <w:pStyle w:val="BESEDILO"/>
        <w:keepLines w:val="0"/>
        <w:widowControl/>
        <w:tabs>
          <w:tab w:val="clear" w:pos="2155"/>
        </w:tabs>
        <w:spacing w:line="360" w:lineRule="auto"/>
        <w:jc w:val="center"/>
        <w:rPr>
          <w:noProof/>
          <w:kern w:val="0"/>
          <w:szCs w:val="24"/>
        </w:rPr>
      </w:pPr>
    </w:p>
    <w:p w14:paraId="775D3BDB" w14:textId="736E41E6" w:rsidR="00B76BD0" w:rsidRPr="0038704A" w:rsidRDefault="004E5FD2" w:rsidP="00325B83">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bookmarkEnd w:id="320"/>
    <w:p w14:paraId="783A940E" w14:textId="77777777" w:rsidR="00E87F94" w:rsidRPr="0038704A" w:rsidRDefault="00E87F94" w:rsidP="0052754D">
      <w:pPr>
        <w:jc w:val="right"/>
        <w:rPr>
          <w:rFonts w:eastAsia="Calibri" w:cs="Arial"/>
          <w:b/>
          <w:noProof/>
          <w:szCs w:val="20"/>
        </w:rPr>
      </w:pPr>
    </w:p>
    <w:p w14:paraId="6727D90C" w14:textId="0DFA0CB5" w:rsidR="00C220EA" w:rsidRPr="0038704A" w:rsidRDefault="00C220EA" w:rsidP="00C220EA">
      <w:pPr>
        <w:jc w:val="right"/>
        <w:rPr>
          <w:b/>
        </w:rPr>
      </w:pPr>
      <w:r w:rsidRPr="0038704A">
        <w:rPr>
          <w:b/>
        </w:rPr>
        <w:t>OBR-3A-OPT1</w:t>
      </w:r>
    </w:p>
    <w:p w14:paraId="7EBE878F" w14:textId="77777777" w:rsidR="00C220EA" w:rsidRPr="0038704A" w:rsidRDefault="00C220EA" w:rsidP="00C220EA">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6E636FDC" w14:textId="77777777" w:rsidR="00C220EA" w:rsidRPr="0038704A" w:rsidRDefault="00C220EA" w:rsidP="00C220EA">
      <w:pPr>
        <w:jc w:val="left"/>
      </w:pPr>
    </w:p>
    <w:p w14:paraId="77C72EF3" w14:textId="77777777" w:rsidR="00C220EA" w:rsidRPr="0038704A" w:rsidRDefault="00C220EA" w:rsidP="00C220EA">
      <w:pPr>
        <w:jc w:val="left"/>
      </w:pPr>
      <w:r w:rsidRPr="0038704A">
        <w:t>Ponudnik: …………………………..</w:t>
      </w:r>
    </w:p>
    <w:p w14:paraId="2F610D00" w14:textId="77777777" w:rsidR="00C220EA" w:rsidRPr="0038704A" w:rsidRDefault="00C220EA" w:rsidP="00C220EA">
      <w:pPr>
        <w:jc w:val="left"/>
      </w:pPr>
    </w:p>
    <w:p w14:paraId="393C820E" w14:textId="77777777" w:rsidR="00C220EA" w:rsidRPr="0038704A" w:rsidRDefault="00C220EA" w:rsidP="00C220EA">
      <w:pPr>
        <w:jc w:val="left"/>
      </w:pPr>
      <w:r w:rsidRPr="0038704A">
        <w:t>Naslov: …………………………………..</w:t>
      </w:r>
    </w:p>
    <w:p w14:paraId="615630BF" w14:textId="77777777" w:rsidR="00C220EA" w:rsidRPr="0038704A" w:rsidRDefault="00C220EA" w:rsidP="00C220EA">
      <w:pPr>
        <w:jc w:val="left"/>
      </w:pPr>
    </w:p>
    <w:p w14:paraId="4298EB2D" w14:textId="77777777" w:rsidR="00C220EA" w:rsidRPr="0038704A" w:rsidRDefault="00C220EA" w:rsidP="00C220EA">
      <w:pPr>
        <w:spacing w:line="360" w:lineRule="auto"/>
        <w:rPr>
          <w:b/>
          <w:noProof/>
        </w:rPr>
      </w:pPr>
    </w:p>
    <w:p w14:paraId="7F82E460" w14:textId="6301B889" w:rsidR="00C220EA" w:rsidRPr="0038704A" w:rsidRDefault="00C220EA" w:rsidP="00C220EA">
      <w:pPr>
        <w:pStyle w:val="Heading2"/>
        <w:numPr>
          <w:ilvl w:val="0"/>
          <w:numId w:val="0"/>
        </w:numPr>
        <w:jc w:val="center"/>
        <w:rPr>
          <w:b/>
          <w:bCs/>
          <w:noProof/>
        </w:rPr>
      </w:pPr>
      <w:bookmarkStart w:id="322" w:name="_Toc135395811"/>
      <w:r w:rsidRPr="0038704A">
        <w:rPr>
          <w:b/>
          <w:bCs/>
          <w:noProof/>
        </w:rPr>
        <w:t>Opcijska ponudba 1 za sklop A</w:t>
      </w:r>
      <w:bookmarkEnd w:id="322"/>
    </w:p>
    <w:p w14:paraId="5B803E92" w14:textId="77777777" w:rsidR="00C220EA" w:rsidRPr="0038704A" w:rsidRDefault="00C220EA" w:rsidP="00C220EA">
      <w:pPr>
        <w:pStyle w:val="BodyText"/>
        <w:jc w:val="center"/>
        <w:rPr>
          <w:rFonts w:cs="Arial"/>
          <w:b/>
          <w:noProof/>
        </w:rPr>
      </w:pPr>
      <w:r w:rsidRPr="0038704A">
        <w:rPr>
          <w:rFonts w:cs="Arial"/>
          <w:b/>
          <w:noProof/>
        </w:rPr>
        <w:t>ZA JAVNO NAROČILO JN-S0655</w:t>
      </w:r>
    </w:p>
    <w:p w14:paraId="61ED3F14" w14:textId="77777777" w:rsidR="00C220EA" w:rsidRPr="0038704A" w:rsidRDefault="00C220EA" w:rsidP="00C220EA">
      <w:pPr>
        <w:ind w:right="216"/>
        <w:jc w:val="center"/>
        <w:rPr>
          <w:rFonts w:cs="Arial"/>
          <w:b/>
          <w:bCs/>
          <w:szCs w:val="20"/>
        </w:rPr>
      </w:pPr>
      <w:r w:rsidRPr="0038704A">
        <w:rPr>
          <w:b/>
          <w:bCs/>
          <w:szCs w:val="20"/>
        </w:rPr>
        <w:t xml:space="preserve">Predmet: </w:t>
      </w:r>
      <w:r w:rsidRPr="0038704A">
        <w:rPr>
          <w:rFonts w:cs="Arial"/>
          <w:b/>
          <w:bCs/>
          <w:szCs w:val="20"/>
        </w:rPr>
        <w:t>Merjenje gledanosti, poslušanosti in branosti za dobo 5 let</w:t>
      </w:r>
    </w:p>
    <w:p w14:paraId="6599CC83" w14:textId="77777777" w:rsidR="00C220EA" w:rsidRPr="0038704A" w:rsidRDefault="00C220EA" w:rsidP="00C220EA">
      <w:pPr>
        <w:jc w:val="left"/>
        <w:rPr>
          <w:b/>
          <w:bCs/>
          <w:sz w:val="24"/>
        </w:rPr>
      </w:pPr>
    </w:p>
    <w:p w14:paraId="5847AD28" w14:textId="77777777" w:rsidR="00C220EA" w:rsidRPr="0038704A" w:rsidRDefault="00C220EA" w:rsidP="00C220EA">
      <w:pPr>
        <w:rPr>
          <w:rFonts w:ascii="Times New Roman" w:hAnsi="Times New Roman"/>
          <w:szCs w:val="20"/>
        </w:rPr>
      </w:pPr>
    </w:p>
    <w:tbl>
      <w:tblPr>
        <w:tblW w:w="91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0"/>
        <w:gridCol w:w="1260"/>
        <w:gridCol w:w="1960"/>
        <w:gridCol w:w="2521"/>
      </w:tblGrid>
      <w:tr w:rsidR="009E6A5D" w:rsidRPr="0038704A" w14:paraId="7C343741" w14:textId="77777777" w:rsidTr="009E6A5D">
        <w:trPr>
          <w:trHeight w:val="459"/>
        </w:trPr>
        <w:tc>
          <w:tcPr>
            <w:tcW w:w="3360" w:type="dxa"/>
            <w:shd w:val="clear" w:color="auto" w:fill="D9D9D9"/>
            <w:vAlign w:val="center"/>
          </w:tcPr>
          <w:p w14:paraId="50CAC321" w14:textId="77777777" w:rsidR="009E6A5D" w:rsidRPr="0038704A" w:rsidRDefault="009E6A5D" w:rsidP="00D034D5">
            <w:pPr>
              <w:rPr>
                <w:b/>
                <w:szCs w:val="20"/>
              </w:rPr>
            </w:pPr>
          </w:p>
          <w:p w14:paraId="0DAC9C89" w14:textId="77777777" w:rsidR="009E6A5D" w:rsidRPr="0038704A" w:rsidRDefault="009E6A5D" w:rsidP="00D034D5">
            <w:pPr>
              <w:rPr>
                <w:b/>
                <w:szCs w:val="20"/>
              </w:rPr>
            </w:pPr>
            <w:r w:rsidRPr="0038704A">
              <w:rPr>
                <w:b/>
                <w:szCs w:val="20"/>
              </w:rPr>
              <w:t>Opis postavke</w:t>
            </w:r>
          </w:p>
          <w:p w14:paraId="31FDFB8D" w14:textId="77777777" w:rsidR="009E6A5D" w:rsidRPr="0038704A" w:rsidRDefault="009E6A5D" w:rsidP="00D034D5">
            <w:pPr>
              <w:rPr>
                <w:b/>
                <w:szCs w:val="20"/>
              </w:rPr>
            </w:pPr>
          </w:p>
        </w:tc>
        <w:tc>
          <w:tcPr>
            <w:tcW w:w="1260" w:type="dxa"/>
            <w:shd w:val="clear" w:color="auto" w:fill="D9D9D9"/>
            <w:vAlign w:val="center"/>
          </w:tcPr>
          <w:p w14:paraId="0973B8B6" w14:textId="77777777" w:rsidR="009E6A5D" w:rsidRPr="0038704A" w:rsidRDefault="009E6A5D" w:rsidP="00D034D5">
            <w:pPr>
              <w:jc w:val="center"/>
              <w:rPr>
                <w:b/>
                <w:szCs w:val="20"/>
              </w:rPr>
            </w:pPr>
            <w:r w:rsidRPr="0038704A">
              <w:rPr>
                <w:b/>
                <w:szCs w:val="20"/>
              </w:rPr>
              <w:t>EM</w:t>
            </w:r>
          </w:p>
        </w:tc>
        <w:tc>
          <w:tcPr>
            <w:tcW w:w="1960" w:type="dxa"/>
            <w:shd w:val="clear" w:color="auto" w:fill="D9D9D9"/>
            <w:vAlign w:val="center"/>
          </w:tcPr>
          <w:p w14:paraId="3781DEC8" w14:textId="77777777" w:rsidR="009E6A5D" w:rsidRPr="0038704A" w:rsidRDefault="009E6A5D" w:rsidP="00D034D5">
            <w:pPr>
              <w:jc w:val="center"/>
              <w:rPr>
                <w:b/>
                <w:szCs w:val="20"/>
              </w:rPr>
            </w:pPr>
            <w:r w:rsidRPr="0038704A">
              <w:rPr>
                <w:b/>
                <w:szCs w:val="20"/>
              </w:rPr>
              <w:t>Cena na EM v € brez DDV</w:t>
            </w:r>
          </w:p>
        </w:tc>
        <w:tc>
          <w:tcPr>
            <w:tcW w:w="2521" w:type="dxa"/>
            <w:shd w:val="clear" w:color="auto" w:fill="D9D9D9"/>
            <w:vAlign w:val="center"/>
          </w:tcPr>
          <w:p w14:paraId="0C4C6F22" w14:textId="77777777" w:rsidR="009E6A5D" w:rsidRPr="0038704A" w:rsidRDefault="009E6A5D" w:rsidP="00D034D5">
            <w:pPr>
              <w:jc w:val="center"/>
              <w:rPr>
                <w:b/>
                <w:szCs w:val="20"/>
              </w:rPr>
            </w:pPr>
            <w:r w:rsidRPr="0038704A">
              <w:rPr>
                <w:b/>
                <w:szCs w:val="20"/>
              </w:rPr>
              <w:t>Skupaj v € brez DDV</w:t>
            </w:r>
          </w:p>
          <w:p w14:paraId="6B5021F9" w14:textId="77777777" w:rsidR="009E6A5D" w:rsidRPr="0038704A" w:rsidRDefault="009E6A5D" w:rsidP="00D034D5">
            <w:pPr>
              <w:jc w:val="center"/>
              <w:rPr>
                <w:bCs/>
                <w:i/>
                <w:iCs/>
                <w:szCs w:val="20"/>
              </w:rPr>
            </w:pPr>
            <w:r w:rsidRPr="0038704A">
              <w:rPr>
                <w:bCs/>
                <w:i/>
                <w:iCs/>
                <w:sz w:val="16"/>
                <w:szCs w:val="16"/>
              </w:rPr>
              <w:t>(merilo 1)</w:t>
            </w:r>
          </w:p>
        </w:tc>
      </w:tr>
      <w:tr w:rsidR="009E6A5D" w:rsidRPr="0038704A" w14:paraId="1985A724" w14:textId="77777777" w:rsidTr="009E6A5D">
        <w:trPr>
          <w:trHeight w:val="1088"/>
        </w:trPr>
        <w:tc>
          <w:tcPr>
            <w:tcW w:w="3360" w:type="dxa"/>
            <w:shd w:val="clear" w:color="auto" w:fill="auto"/>
            <w:vAlign w:val="center"/>
          </w:tcPr>
          <w:p w14:paraId="7A38A4BB" w14:textId="52D98549" w:rsidR="009E6A5D" w:rsidRPr="0038704A" w:rsidRDefault="009E6A5D" w:rsidP="00D034D5">
            <w:pPr>
              <w:jc w:val="left"/>
              <w:rPr>
                <w:b/>
                <w:bCs/>
                <w:szCs w:val="20"/>
              </w:rPr>
            </w:pPr>
            <w:r w:rsidRPr="0038704A">
              <w:rPr>
                <w:rFonts w:cs="Arial"/>
                <w:b/>
                <w:bCs/>
                <w:noProof/>
              </w:rPr>
              <w:t>Individualni panelni vzorec</w:t>
            </w:r>
          </w:p>
        </w:tc>
        <w:tc>
          <w:tcPr>
            <w:tcW w:w="1260" w:type="dxa"/>
            <w:vAlign w:val="center"/>
          </w:tcPr>
          <w:p w14:paraId="340AFB38" w14:textId="77777777" w:rsidR="009E6A5D" w:rsidRPr="0038704A" w:rsidRDefault="009E6A5D" w:rsidP="00D034D5">
            <w:pPr>
              <w:jc w:val="center"/>
              <w:rPr>
                <w:szCs w:val="20"/>
              </w:rPr>
            </w:pPr>
            <w:r w:rsidRPr="0038704A">
              <w:rPr>
                <w:szCs w:val="20"/>
              </w:rPr>
              <w:t>mesečni pavšal</w:t>
            </w:r>
          </w:p>
        </w:tc>
        <w:tc>
          <w:tcPr>
            <w:tcW w:w="1960" w:type="dxa"/>
            <w:shd w:val="clear" w:color="auto" w:fill="auto"/>
            <w:vAlign w:val="center"/>
          </w:tcPr>
          <w:p w14:paraId="2454731B" w14:textId="77777777" w:rsidR="009E6A5D" w:rsidRPr="0038704A" w:rsidRDefault="009E6A5D" w:rsidP="00D034D5">
            <w:pPr>
              <w:jc w:val="center"/>
              <w:rPr>
                <w:szCs w:val="20"/>
              </w:rPr>
            </w:pPr>
          </w:p>
        </w:tc>
        <w:tc>
          <w:tcPr>
            <w:tcW w:w="2521" w:type="dxa"/>
          </w:tcPr>
          <w:p w14:paraId="56D08B87" w14:textId="77777777" w:rsidR="009E6A5D" w:rsidRPr="0038704A" w:rsidRDefault="009E6A5D" w:rsidP="00D034D5">
            <w:pPr>
              <w:jc w:val="center"/>
              <w:rPr>
                <w:szCs w:val="20"/>
              </w:rPr>
            </w:pPr>
          </w:p>
        </w:tc>
      </w:tr>
    </w:tbl>
    <w:p w14:paraId="3769D58A" w14:textId="77777777" w:rsidR="00C220EA" w:rsidRPr="0038704A" w:rsidRDefault="00C220EA" w:rsidP="00C220EA">
      <w:pPr>
        <w:rPr>
          <w:rFonts w:cs="Arial"/>
          <w:b/>
          <w:iCs/>
          <w:u w:val="single"/>
        </w:rPr>
      </w:pPr>
    </w:p>
    <w:p w14:paraId="7231D138" w14:textId="211A7A9D" w:rsidR="00C220EA" w:rsidRPr="0038704A" w:rsidRDefault="00C220EA" w:rsidP="00C220EA">
      <w:pPr>
        <w:pStyle w:val="odstavek1"/>
        <w:ind w:firstLine="0"/>
        <w:rPr>
          <w:sz w:val="20"/>
          <w:szCs w:val="20"/>
        </w:rPr>
      </w:pPr>
      <w:r w:rsidRPr="0038704A">
        <w:rPr>
          <w:sz w:val="20"/>
          <w:szCs w:val="20"/>
        </w:rPr>
        <w:t xml:space="preserve">Cena navedena na obrazcu Opcijska ponudba 1 za sklop A (OBR-3A-OPT1) mora biti izražena v EUR, lokacija naročnika, brez DDV. Cena mora biti fiksna in se ne sme spreminjati do konca trajanja te pogodbe. </w:t>
      </w:r>
    </w:p>
    <w:p w14:paraId="7C34331F" w14:textId="77777777" w:rsidR="00C220EA" w:rsidRPr="0038704A" w:rsidRDefault="00C220EA" w:rsidP="00C220EA">
      <w:pPr>
        <w:rPr>
          <w:b/>
          <w:bCs/>
        </w:rPr>
      </w:pPr>
    </w:p>
    <w:p w14:paraId="799A2E1C" w14:textId="77777777" w:rsidR="00C220EA" w:rsidRPr="0038704A" w:rsidRDefault="00C220EA" w:rsidP="00C220EA">
      <w:pPr>
        <w:rPr>
          <w:b/>
          <w:bCs/>
        </w:rPr>
      </w:pPr>
      <w:r w:rsidRPr="0038704A">
        <w:rPr>
          <w:b/>
          <w:bCs/>
        </w:rPr>
        <w:t xml:space="preserve">Plačilni pogoji: </w:t>
      </w:r>
    </w:p>
    <w:p w14:paraId="2AE7E022" w14:textId="77777777" w:rsidR="00C220EA" w:rsidRPr="0038704A" w:rsidRDefault="00C220EA" w:rsidP="00C220EA">
      <w:pPr>
        <w:rPr>
          <w:bCs/>
        </w:rPr>
      </w:pPr>
    </w:p>
    <w:p w14:paraId="1C8E4ADA" w14:textId="77777777" w:rsidR="00C220EA" w:rsidRPr="0038704A" w:rsidRDefault="00C220EA" w:rsidP="00C220EA">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5C576AAF" w14:textId="5D0337FC" w:rsidR="00C220EA" w:rsidRPr="0038704A" w:rsidRDefault="00C220EA" w:rsidP="00C220EA">
      <w:pPr>
        <w:rPr>
          <w:rFonts w:cs="Arial"/>
          <w:szCs w:val="20"/>
          <w:u w:val="single"/>
        </w:rPr>
      </w:pPr>
    </w:p>
    <w:p w14:paraId="14E81F87" w14:textId="77777777" w:rsidR="00FC755A" w:rsidRPr="0038704A" w:rsidRDefault="00FC755A" w:rsidP="00FC755A">
      <w:pPr>
        <w:rPr>
          <w:b/>
          <w:bCs/>
        </w:rPr>
      </w:pPr>
      <w:r w:rsidRPr="0038704A">
        <w:rPr>
          <w:b/>
          <w:bCs/>
        </w:rPr>
        <w:t>Rok izvedbe:</w:t>
      </w:r>
    </w:p>
    <w:p w14:paraId="280E4D78" w14:textId="77777777" w:rsidR="00FC755A" w:rsidRPr="0038704A" w:rsidRDefault="00FC755A" w:rsidP="00FC755A">
      <w:pPr>
        <w:rPr>
          <w:b/>
          <w:bCs/>
        </w:rPr>
      </w:pPr>
    </w:p>
    <w:p w14:paraId="47BEBCC0" w14:textId="77777777" w:rsidR="00FC755A" w:rsidRPr="0038704A" w:rsidRDefault="00FC755A" w:rsidP="00FC755A">
      <w:pPr>
        <w:pStyle w:val="ListParagraph"/>
        <w:numPr>
          <w:ilvl w:val="0"/>
          <w:numId w:val="13"/>
        </w:numPr>
        <w:rPr>
          <w:b/>
          <w:bCs/>
        </w:rPr>
      </w:pPr>
      <w:r w:rsidRPr="0038704A">
        <w:t xml:space="preserve">izdelava in pošiljanje testnih poročil naročniku </w:t>
      </w:r>
      <w:r w:rsidRPr="0038704A">
        <w:rPr>
          <w:b/>
          <w:bCs/>
        </w:rPr>
        <w:t>najkasneje do 1. 7. 2024</w:t>
      </w:r>
      <w:r w:rsidRPr="0038704A">
        <w:t xml:space="preserve"> (poročila za najmanj 3 mesece)</w:t>
      </w:r>
    </w:p>
    <w:p w14:paraId="1AC8656F" w14:textId="1391AAEE" w:rsidR="00FC755A" w:rsidRPr="0038704A" w:rsidRDefault="00FC755A" w:rsidP="00C220EA">
      <w:pPr>
        <w:pStyle w:val="ListParagraph"/>
        <w:numPr>
          <w:ilvl w:val="0"/>
          <w:numId w:val="13"/>
        </w:numPr>
        <w:rPr>
          <w:b/>
          <w:bCs/>
        </w:rPr>
      </w:pPr>
      <w:r w:rsidRPr="0038704A">
        <w:t xml:space="preserve">izvajanje merjenja v polnem obsegu s </w:t>
      </w:r>
      <w:r w:rsidRPr="0038704A">
        <w:rPr>
          <w:b/>
          <w:bCs/>
        </w:rPr>
        <w:t>1. 1. 2025</w:t>
      </w:r>
    </w:p>
    <w:p w14:paraId="565728C7" w14:textId="77777777" w:rsidR="00FC755A" w:rsidRPr="0038704A" w:rsidRDefault="00FC755A" w:rsidP="00FC755A">
      <w:pPr>
        <w:rPr>
          <w:b/>
          <w:bCs/>
        </w:rPr>
      </w:pPr>
    </w:p>
    <w:p w14:paraId="20A4AD8B" w14:textId="77777777" w:rsidR="00C220EA" w:rsidRPr="0038704A" w:rsidRDefault="00C220EA" w:rsidP="00C220EA">
      <w:pPr>
        <w:rPr>
          <w:rFonts w:cs="Arial"/>
          <w:szCs w:val="20"/>
          <w:u w:val="single"/>
        </w:rPr>
      </w:pPr>
    </w:p>
    <w:p w14:paraId="6998BA0D" w14:textId="1F0B781D" w:rsidR="00C220EA" w:rsidRPr="0038704A" w:rsidRDefault="00C220EA" w:rsidP="00C220EA">
      <w:pPr>
        <w:rPr>
          <w:i/>
          <w:iCs/>
        </w:rPr>
      </w:pPr>
      <w:r w:rsidRPr="0038704A">
        <w:rPr>
          <w:i/>
          <w:iCs/>
        </w:rPr>
        <w:t>Vrednost opcijske ponudbe 1 za sklop A ni vključena v ocenjeni vrednosti javnega naročila JN-S0655. V primeru, da se bo naročnik odločil za opcijsko ponudbo 1 za sklop A že ob odločitvi o oddaji javnega naročila, bosta  pogodbeni stranki le-to vključili v osnovno pogodbo. Če pa se bo naročnik odločil za opcijsko ponudbo 1 za sklop A kasneje (</w:t>
      </w:r>
      <w:r w:rsidR="000A6D11" w:rsidRPr="0038704A">
        <w:rPr>
          <w:i/>
          <w:iCs/>
        </w:rPr>
        <w:t>najkasneje do 30. 6. 2025</w:t>
      </w:r>
      <w:r w:rsidRPr="0038704A">
        <w:rPr>
          <w:i/>
          <w:iCs/>
        </w:rPr>
        <w:t>), bosta pogodbeni stranki sklenili Dodatek k pogodbi JN-S0655, za katerega bo osnova opcijska ponudba 1 za sklop A, ki bo priloga k tej pogodbi.</w:t>
      </w:r>
    </w:p>
    <w:p w14:paraId="7D777154" w14:textId="77777777" w:rsidR="00C220EA" w:rsidRPr="0038704A" w:rsidRDefault="00C220EA" w:rsidP="00C220EA">
      <w:pPr>
        <w:rPr>
          <w:rFonts w:cs="Arial"/>
          <w:b/>
          <w:szCs w:val="20"/>
        </w:rPr>
      </w:pPr>
    </w:p>
    <w:p w14:paraId="6A43A66A" w14:textId="3786129F" w:rsidR="00C220EA" w:rsidRPr="0038704A" w:rsidRDefault="00145940" w:rsidP="00C220EA">
      <w:pPr>
        <w:rPr>
          <w:rFonts w:cs="Arial"/>
          <w:b/>
          <w:szCs w:val="20"/>
        </w:rPr>
      </w:pPr>
      <w:r w:rsidRPr="0038704A">
        <w:rPr>
          <w:rFonts w:cs="Arial"/>
          <w:b/>
          <w:szCs w:val="20"/>
        </w:rPr>
        <w:t>Naročnik si pridržuje pravico naročanja storitev, ki so predmet te opcije, po posameznih mesecih in ni zavezan k temu, da naroči opcije za celotno trajanje pogodbe po tem javnem naročilu.</w:t>
      </w:r>
    </w:p>
    <w:p w14:paraId="405416EF" w14:textId="4670D028" w:rsidR="00C220EA" w:rsidRPr="0038704A" w:rsidRDefault="00C220EA" w:rsidP="00C220EA">
      <w:pPr>
        <w:spacing w:line="360" w:lineRule="auto"/>
        <w:jc w:val="center"/>
        <w:rPr>
          <w:rFonts w:cs="Arial"/>
          <w:b/>
          <w:szCs w:val="20"/>
        </w:rPr>
      </w:pPr>
    </w:p>
    <w:p w14:paraId="532A9105" w14:textId="77777777" w:rsidR="00FC755A" w:rsidRPr="0038704A" w:rsidRDefault="00FC755A" w:rsidP="00FC755A">
      <w:pPr>
        <w:spacing w:line="360" w:lineRule="auto"/>
        <w:rPr>
          <w:noProof/>
        </w:rPr>
      </w:pPr>
    </w:p>
    <w:p w14:paraId="3710DF63" w14:textId="77777777" w:rsidR="00C220EA" w:rsidRPr="0038704A" w:rsidRDefault="00C220EA" w:rsidP="00C220EA">
      <w:pPr>
        <w:spacing w:line="360" w:lineRule="auto"/>
        <w:jc w:val="center"/>
        <w:rPr>
          <w:noProof/>
        </w:rPr>
      </w:pPr>
    </w:p>
    <w:p w14:paraId="1D56997B" w14:textId="77777777" w:rsidR="00C220EA" w:rsidRPr="0038704A" w:rsidRDefault="00C220EA" w:rsidP="00C220EA">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1E4AC639" w14:textId="77777777" w:rsidR="00C220EA" w:rsidRPr="0038704A" w:rsidRDefault="00C220EA" w:rsidP="00C220EA">
      <w:pPr>
        <w:spacing w:line="360" w:lineRule="auto"/>
        <w:ind w:left="5664" w:firstLine="708"/>
        <w:jc w:val="center"/>
        <w:rPr>
          <w:noProof/>
        </w:rPr>
      </w:pPr>
      <w:r w:rsidRPr="0038704A">
        <w:rPr>
          <w:noProof/>
        </w:rPr>
        <w:t>oz. prokurista:</w:t>
      </w:r>
    </w:p>
    <w:p w14:paraId="35A33793" w14:textId="77777777" w:rsidR="00C220EA" w:rsidRPr="0038704A" w:rsidRDefault="00C220EA" w:rsidP="00C220EA">
      <w:pPr>
        <w:pStyle w:val="BESEDILO"/>
        <w:keepLines w:val="0"/>
        <w:widowControl/>
        <w:tabs>
          <w:tab w:val="clear" w:pos="2155"/>
        </w:tabs>
        <w:spacing w:line="360" w:lineRule="auto"/>
        <w:jc w:val="center"/>
        <w:rPr>
          <w:noProof/>
          <w:kern w:val="0"/>
          <w:szCs w:val="24"/>
        </w:rPr>
      </w:pPr>
    </w:p>
    <w:p w14:paraId="5197C516" w14:textId="77777777" w:rsidR="00C220EA" w:rsidRPr="0038704A" w:rsidRDefault="00C220EA" w:rsidP="00C220EA">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72901617" w14:textId="68EEAF0F" w:rsidR="00C220EA" w:rsidRPr="0038704A" w:rsidRDefault="00C220EA" w:rsidP="00C220EA">
      <w:pPr>
        <w:jc w:val="right"/>
        <w:rPr>
          <w:b/>
        </w:rPr>
      </w:pPr>
      <w:r w:rsidRPr="0038704A">
        <w:rPr>
          <w:b/>
        </w:rPr>
        <w:lastRenderedPageBreak/>
        <w:t>OBR-3A-OPT2</w:t>
      </w:r>
    </w:p>
    <w:p w14:paraId="1CAC6BEA" w14:textId="77777777" w:rsidR="00C220EA" w:rsidRPr="0038704A" w:rsidRDefault="00C220EA" w:rsidP="00C220EA">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DB4B7B7" w14:textId="77777777" w:rsidR="00C220EA" w:rsidRPr="0038704A" w:rsidRDefault="00C220EA" w:rsidP="00C220EA">
      <w:pPr>
        <w:jc w:val="left"/>
      </w:pPr>
    </w:p>
    <w:p w14:paraId="38F8BACD" w14:textId="77777777" w:rsidR="00C220EA" w:rsidRPr="0038704A" w:rsidRDefault="00C220EA" w:rsidP="00C220EA">
      <w:pPr>
        <w:jc w:val="left"/>
      </w:pPr>
      <w:r w:rsidRPr="0038704A">
        <w:t>Ponudnik: …………………………..</w:t>
      </w:r>
    </w:p>
    <w:p w14:paraId="392323B7" w14:textId="77777777" w:rsidR="00C220EA" w:rsidRPr="0038704A" w:rsidRDefault="00C220EA" w:rsidP="00C220EA">
      <w:pPr>
        <w:jc w:val="left"/>
      </w:pPr>
    </w:p>
    <w:p w14:paraId="141DE3C6" w14:textId="77777777" w:rsidR="00C220EA" w:rsidRPr="0038704A" w:rsidRDefault="00C220EA" w:rsidP="00C220EA">
      <w:pPr>
        <w:jc w:val="left"/>
      </w:pPr>
      <w:r w:rsidRPr="0038704A">
        <w:t>Naslov: …………………………………..</w:t>
      </w:r>
    </w:p>
    <w:p w14:paraId="59B7D08F" w14:textId="77777777" w:rsidR="00C220EA" w:rsidRPr="0038704A" w:rsidRDefault="00C220EA" w:rsidP="00C220EA">
      <w:pPr>
        <w:jc w:val="left"/>
      </w:pPr>
    </w:p>
    <w:p w14:paraId="7BC8EF8A" w14:textId="77777777" w:rsidR="00C220EA" w:rsidRPr="0038704A" w:rsidRDefault="00C220EA" w:rsidP="00C220EA">
      <w:pPr>
        <w:spacing w:line="360" w:lineRule="auto"/>
        <w:rPr>
          <w:b/>
          <w:noProof/>
        </w:rPr>
      </w:pPr>
    </w:p>
    <w:p w14:paraId="669A690E" w14:textId="5D4E1D31" w:rsidR="00C220EA" w:rsidRPr="0038704A" w:rsidRDefault="00C220EA" w:rsidP="00C220EA">
      <w:pPr>
        <w:pStyle w:val="Heading2"/>
        <w:numPr>
          <w:ilvl w:val="0"/>
          <w:numId w:val="0"/>
        </w:numPr>
        <w:jc w:val="center"/>
        <w:rPr>
          <w:b/>
          <w:bCs/>
          <w:noProof/>
        </w:rPr>
      </w:pPr>
      <w:bookmarkStart w:id="323" w:name="_Toc135395812"/>
      <w:r w:rsidRPr="0038704A">
        <w:rPr>
          <w:b/>
          <w:bCs/>
          <w:noProof/>
        </w:rPr>
        <w:t>Opcijska ponudba 2 za sklop A</w:t>
      </w:r>
      <w:bookmarkEnd w:id="323"/>
    </w:p>
    <w:p w14:paraId="4CBD3BE4" w14:textId="77777777" w:rsidR="00C220EA" w:rsidRPr="0038704A" w:rsidRDefault="00C220EA" w:rsidP="00C220EA">
      <w:pPr>
        <w:pStyle w:val="BodyText"/>
        <w:jc w:val="center"/>
        <w:rPr>
          <w:rFonts w:cs="Arial"/>
          <w:b/>
          <w:noProof/>
        </w:rPr>
      </w:pPr>
      <w:r w:rsidRPr="0038704A">
        <w:rPr>
          <w:rFonts w:cs="Arial"/>
          <w:b/>
          <w:noProof/>
        </w:rPr>
        <w:t>ZA JAVNO NAROČILO JN-S0655</w:t>
      </w:r>
    </w:p>
    <w:p w14:paraId="12AF72B2" w14:textId="77777777" w:rsidR="00C220EA" w:rsidRPr="0038704A" w:rsidRDefault="00C220EA" w:rsidP="00C220EA">
      <w:pPr>
        <w:ind w:right="216"/>
        <w:jc w:val="center"/>
        <w:rPr>
          <w:rFonts w:cs="Arial"/>
          <w:b/>
          <w:bCs/>
          <w:szCs w:val="20"/>
        </w:rPr>
      </w:pPr>
      <w:r w:rsidRPr="0038704A">
        <w:rPr>
          <w:b/>
          <w:bCs/>
          <w:szCs w:val="20"/>
        </w:rPr>
        <w:t xml:space="preserve">Predmet: </w:t>
      </w:r>
      <w:r w:rsidRPr="0038704A">
        <w:rPr>
          <w:rFonts w:cs="Arial"/>
          <w:b/>
          <w:bCs/>
          <w:szCs w:val="20"/>
        </w:rPr>
        <w:t>Merjenje gledanosti, poslušanosti in branosti za dobo 5 let</w:t>
      </w:r>
    </w:p>
    <w:p w14:paraId="6FCFDA79" w14:textId="77777777" w:rsidR="00C220EA" w:rsidRPr="0038704A" w:rsidRDefault="00C220EA" w:rsidP="00C220EA">
      <w:pPr>
        <w:jc w:val="left"/>
        <w:rPr>
          <w:b/>
          <w:bCs/>
          <w:sz w:val="24"/>
        </w:rPr>
      </w:pPr>
    </w:p>
    <w:p w14:paraId="13FD3C8F" w14:textId="77777777" w:rsidR="00C220EA" w:rsidRPr="0038704A" w:rsidRDefault="00C220EA" w:rsidP="00C220EA">
      <w:pPr>
        <w:rPr>
          <w:rFonts w:ascii="Times New Roman" w:hAnsi="Times New Roman"/>
          <w:szCs w:val="20"/>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1"/>
        <w:gridCol w:w="1271"/>
        <w:gridCol w:w="1979"/>
        <w:gridCol w:w="2544"/>
      </w:tblGrid>
      <w:tr w:rsidR="009E6A5D" w:rsidRPr="0038704A" w14:paraId="5766EE28" w14:textId="77777777" w:rsidTr="009E6A5D">
        <w:trPr>
          <w:trHeight w:val="513"/>
        </w:trPr>
        <w:tc>
          <w:tcPr>
            <w:tcW w:w="3391" w:type="dxa"/>
            <w:shd w:val="clear" w:color="auto" w:fill="D9D9D9"/>
            <w:vAlign w:val="center"/>
          </w:tcPr>
          <w:p w14:paraId="7509034D" w14:textId="77777777" w:rsidR="009E6A5D" w:rsidRPr="0038704A" w:rsidRDefault="009E6A5D" w:rsidP="00D034D5">
            <w:pPr>
              <w:rPr>
                <w:b/>
                <w:szCs w:val="20"/>
              </w:rPr>
            </w:pPr>
          </w:p>
          <w:p w14:paraId="75D09A81" w14:textId="77777777" w:rsidR="009E6A5D" w:rsidRPr="0038704A" w:rsidRDefault="009E6A5D" w:rsidP="00D034D5">
            <w:pPr>
              <w:rPr>
                <w:b/>
                <w:szCs w:val="20"/>
              </w:rPr>
            </w:pPr>
            <w:r w:rsidRPr="0038704A">
              <w:rPr>
                <w:b/>
                <w:szCs w:val="20"/>
              </w:rPr>
              <w:t>Opis postavke</w:t>
            </w:r>
          </w:p>
          <w:p w14:paraId="5EC438AE" w14:textId="77777777" w:rsidR="009E6A5D" w:rsidRPr="0038704A" w:rsidRDefault="009E6A5D" w:rsidP="00D034D5">
            <w:pPr>
              <w:rPr>
                <w:b/>
                <w:szCs w:val="20"/>
              </w:rPr>
            </w:pPr>
          </w:p>
        </w:tc>
        <w:tc>
          <w:tcPr>
            <w:tcW w:w="1271" w:type="dxa"/>
            <w:shd w:val="clear" w:color="auto" w:fill="D9D9D9"/>
            <w:vAlign w:val="center"/>
          </w:tcPr>
          <w:p w14:paraId="4C4A5B16" w14:textId="77777777" w:rsidR="009E6A5D" w:rsidRPr="0038704A" w:rsidRDefault="009E6A5D" w:rsidP="00D034D5">
            <w:pPr>
              <w:jc w:val="center"/>
              <w:rPr>
                <w:b/>
                <w:szCs w:val="20"/>
              </w:rPr>
            </w:pPr>
            <w:r w:rsidRPr="0038704A">
              <w:rPr>
                <w:b/>
                <w:szCs w:val="20"/>
              </w:rPr>
              <w:t>EM</w:t>
            </w:r>
          </w:p>
        </w:tc>
        <w:tc>
          <w:tcPr>
            <w:tcW w:w="1979" w:type="dxa"/>
            <w:shd w:val="clear" w:color="auto" w:fill="D9D9D9"/>
            <w:vAlign w:val="center"/>
          </w:tcPr>
          <w:p w14:paraId="5B9529E4" w14:textId="77777777" w:rsidR="009E6A5D" w:rsidRPr="0038704A" w:rsidRDefault="009E6A5D" w:rsidP="00D034D5">
            <w:pPr>
              <w:jc w:val="center"/>
              <w:rPr>
                <w:b/>
                <w:szCs w:val="20"/>
              </w:rPr>
            </w:pPr>
            <w:r w:rsidRPr="0038704A">
              <w:rPr>
                <w:b/>
                <w:szCs w:val="20"/>
              </w:rPr>
              <w:t>Cena na EM v € brez DDV</w:t>
            </w:r>
          </w:p>
        </w:tc>
        <w:tc>
          <w:tcPr>
            <w:tcW w:w="2544" w:type="dxa"/>
            <w:shd w:val="clear" w:color="auto" w:fill="D9D9D9"/>
            <w:vAlign w:val="center"/>
          </w:tcPr>
          <w:p w14:paraId="0474F3F0" w14:textId="77777777" w:rsidR="009E6A5D" w:rsidRPr="0038704A" w:rsidRDefault="009E6A5D" w:rsidP="00D034D5">
            <w:pPr>
              <w:jc w:val="center"/>
              <w:rPr>
                <w:b/>
                <w:szCs w:val="20"/>
              </w:rPr>
            </w:pPr>
            <w:r w:rsidRPr="0038704A">
              <w:rPr>
                <w:b/>
                <w:szCs w:val="20"/>
              </w:rPr>
              <w:t>Skupaj v € brez DDV</w:t>
            </w:r>
          </w:p>
          <w:p w14:paraId="15BEE514" w14:textId="77777777" w:rsidR="009E6A5D" w:rsidRPr="0038704A" w:rsidRDefault="009E6A5D" w:rsidP="00D034D5">
            <w:pPr>
              <w:jc w:val="center"/>
              <w:rPr>
                <w:bCs/>
                <w:i/>
                <w:iCs/>
                <w:szCs w:val="20"/>
              </w:rPr>
            </w:pPr>
            <w:r w:rsidRPr="0038704A">
              <w:rPr>
                <w:bCs/>
                <w:i/>
                <w:iCs/>
                <w:sz w:val="16"/>
                <w:szCs w:val="16"/>
              </w:rPr>
              <w:t>(merilo 1)</w:t>
            </w:r>
          </w:p>
        </w:tc>
      </w:tr>
      <w:tr w:rsidR="009E6A5D" w:rsidRPr="0038704A" w14:paraId="4A2A6529" w14:textId="77777777" w:rsidTr="009E6A5D">
        <w:trPr>
          <w:trHeight w:val="1216"/>
        </w:trPr>
        <w:tc>
          <w:tcPr>
            <w:tcW w:w="3391" w:type="dxa"/>
            <w:shd w:val="clear" w:color="auto" w:fill="auto"/>
            <w:vAlign w:val="center"/>
          </w:tcPr>
          <w:p w14:paraId="22CB4FB9" w14:textId="6E85E227" w:rsidR="009E6A5D" w:rsidRPr="0038704A" w:rsidRDefault="009E6A5D" w:rsidP="00D034D5">
            <w:pPr>
              <w:jc w:val="left"/>
              <w:rPr>
                <w:b/>
                <w:bCs/>
                <w:szCs w:val="20"/>
              </w:rPr>
            </w:pPr>
            <w:r w:rsidRPr="0038704A">
              <w:rPr>
                <w:rFonts w:cs="Arial"/>
                <w:b/>
                <w:bCs/>
                <w:noProof/>
              </w:rPr>
              <w:t xml:space="preserve">Podatki o gledanosti za dodatne TV programe </w:t>
            </w:r>
            <w:r w:rsidRPr="0038704A">
              <w:rPr>
                <w:b/>
                <w:bCs/>
              </w:rPr>
              <w:t>(TV Slovenija 3, TV Koper Capodistria, TV Maribor in spletni video kanal MMC TV)</w:t>
            </w:r>
          </w:p>
        </w:tc>
        <w:tc>
          <w:tcPr>
            <w:tcW w:w="1271" w:type="dxa"/>
            <w:vAlign w:val="center"/>
          </w:tcPr>
          <w:p w14:paraId="5525AA7F" w14:textId="77777777" w:rsidR="009E6A5D" w:rsidRPr="0038704A" w:rsidRDefault="009E6A5D" w:rsidP="00D034D5">
            <w:pPr>
              <w:jc w:val="center"/>
              <w:rPr>
                <w:szCs w:val="20"/>
              </w:rPr>
            </w:pPr>
            <w:r w:rsidRPr="0038704A">
              <w:rPr>
                <w:szCs w:val="20"/>
              </w:rPr>
              <w:t>mesečni pavšal</w:t>
            </w:r>
          </w:p>
        </w:tc>
        <w:tc>
          <w:tcPr>
            <w:tcW w:w="1979" w:type="dxa"/>
            <w:shd w:val="clear" w:color="auto" w:fill="auto"/>
            <w:vAlign w:val="center"/>
          </w:tcPr>
          <w:p w14:paraId="210A9F2F" w14:textId="77777777" w:rsidR="009E6A5D" w:rsidRPr="0038704A" w:rsidRDefault="009E6A5D" w:rsidP="00D034D5">
            <w:pPr>
              <w:jc w:val="center"/>
              <w:rPr>
                <w:szCs w:val="20"/>
              </w:rPr>
            </w:pPr>
          </w:p>
        </w:tc>
        <w:tc>
          <w:tcPr>
            <w:tcW w:w="2544" w:type="dxa"/>
          </w:tcPr>
          <w:p w14:paraId="2F8987C5" w14:textId="77777777" w:rsidR="009E6A5D" w:rsidRPr="0038704A" w:rsidRDefault="009E6A5D" w:rsidP="00D034D5">
            <w:pPr>
              <w:jc w:val="center"/>
              <w:rPr>
                <w:szCs w:val="20"/>
              </w:rPr>
            </w:pPr>
          </w:p>
        </w:tc>
      </w:tr>
    </w:tbl>
    <w:p w14:paraId="5777B281" w14:textId="77777777" w:rsidR="00C220EA" w:rsidRPr="0038704A" w:rsidRDefault="00C220EA" w:rsidP="00C220EA">
      <w:pPr>
        <w:rPr>
          <w:rFonts w:cs="Arial"/>
          <w:b/>
          <w:iCs/>
          <w:u w:val="single"/>
        </w:rPr>
      </w:pPr>
    </w:p>
    <w:p w14:paraId="2607EC30" w14:textId="5C806F5B" w:rsidR="00C220EA" w:rsidRPr="0038704A" w:rsidRDefault="00C220EA" w:rsidP="00C220EA">
      <w:pPr>
        <w:pStyle w:val="odstavek1"/>
        <w:ind w:firstLine="0"/>
        <w:rPr>
          <w:sz w:val="20"/>
          <w:szCs w:val="20"/>
        </w:rPr>
      </w:pPr>
      <w:r w:rsidRPr="0038704A">
        <w:rPr>
          <w:sz w:val="20"/>
          <w:szCs w:val="20"/>
        </w:rPr>
        <w:t xml:space="preserve">Cena navedena na obrazcu Opcijska ponudba 2 za sklop A (OBR-3A-OPT2) mora biti izražena v EUR, lokacija naročnika, brez DDV. Cena mora biti fiksna in se ne sme spreminjati do konca trajanja te pogodbe. </w:t>
      </w:r>
    </w:p>
    <w:p w14:paraId="18FCA171" w14:textId="77777777" w:rsidR="00C220EA" w:rsidRPr="0038704A" w:rsidRDefault="00C220EA" w:rsidP="00C220EA">
      <w:pPr>
        <w:rPr>
          <w:b/>
          <w:bCs/>
        </w:rPr>
      </w:pPr>
    </w:p>
    <w:p w14:paraId="2ECA21C7" w14:textId="77777777" w:rsidR="00C220EA" w:rsidRPr="0038704A" w:rsidRDefault="00C220EA" w:rsidP="00C220EA">
      <w:pPr>
        <w:rPr>
          <w:b/>
          <w:bCs/>
        </w:rPr>
      </w:pPr>
      <w:r w:rsidRPr="0038704A">
        <w:rPr>
          <w:b/>
          <w:bCs/>
        </w:rPr>
        <w:t xml:space="preserve">Plačilni pogoji: </w:t>
      </w:r>
    </w:p>
    <w:p w14:paraId="1B7E8BD6" w14:textId="77777777" w:rsidR="00C220EA" w:rsidRPr="0038704A" w:rsidRDefault="00C220EA" w:rsidP="00C220EA">
      <w:pPr>
        <w:rPr>
          <w:bCs/>
        </w:rPr>
      </w:pPr>
    </w:p>
    <w:p w14:paraId="60C76197" w14:textId="77777777" w:rsidR="00C220EA" w:rsidRPr="0038704A" w:rsidRDefault="00C220EA" w:rsidP="00C220EA">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724E1D6A" w14:textId="230A46A8" w:rsidR="00537920" w:rsidRPr="0038704A" w:rsidRDefault="00537920" w:rsidP="00C220EA">
      <w:pPr>
        <w:rPr>
          <w:rFonts w:cs="Arial"/>
          <w:szCs w:val="20"/>
          <w:u w:val="single"/>
        </w:rPr>
      </w:pPr>
    </w:p>
    <w:p w14:paraId="6E680EC7" w14:textId="77777777" w:rsidR="00FC755A" w:rsidRPr="0038704A" w:rsidRDefault="00FC755A" w:rsidP="00FC755A">
      <w:pPr>
        <w:rPr>
          <w:b/>
          <w:bCs/>
        </w:rPr>
      </w:pPr>
      <w:r w:rsidRPr="0038704A">
        <w:rPr>
          <w:b/>
          <w:bCs/>
        </w:rPr>
        <w:t>Rok izvedbe:</w:t>
      </w:r>
    </w:p>
    <w:p w14:paraId="290BDCE2" w14:textId="77777777" w:rsidR="00FC755A" w:rsidRPr="0038704A" w:rsidRDefault="00FC755A" w:rsidP="00FC755A">
      <w:pPr>
        <w:rPr>
          <w:b/>
          <w:bCs/>
        </w:rPr>
      </w:pPr>
    </w:p>
    <w:p w14:paraId="472595DB" w14:textId="77777777" w:rsidR="00FC755A" w:rsidRPr="0038704A" w:rsidRDefault="00FC755A" w:rsidP="00FC755A">
      <w:pPr>
        <w:pStyle w:val="ListParagraph"/>
        <w:numPr>
          <w:ilvl w:val="0"/>
          <w:numId w:val="13"/>
        </w:numPr>
        <w:rPr>
          <w:b/>
          <w:bCs/>
        </w:rPr>
      </w:pPr>
      <w:r w:rsidRPr="0038704A">
        <w:t xml:space="preserve">izdelava in pošiljanje testnih poročil naročniku </w:t>
      </w:r>
      <w:r w:rsidRPr="0038704A">
        <w:rPr>
          <w:b/>
          <w:bCs/>
        </w:rPr>
        <w:t>najkasneje do 1. 7. 2024</w:t>
      </w:r>
      <w:r w:rsidRPr="0038704A">
        <w:t xml:space="preserve"> (poročila za najmanj 3 mesece)</w:t>
      </w:r>
    </w:p>
    <w:p w14:paraId="07F2BE8A" w14:textId="77777777" w:rsidR="00FC755A" w:rsidRPr="0038704A" w:rsidRDefault="00FC755A" w:rsidP="00FC755A">
      <w:pPr>
        <w:pStyle w:val="ListParagraph"/>
        <w:numPr>
          <w:ilvl w:val="0"/>
          <w:numId w:val="13"/>
        </w:numPr>
        <w:rPr>
          <w:b/>
          <w:bCs/>
        </w:rPr>
      </w:pPr>
      <w:r w:rsidRPr="0038704A">
        <w:t xml:space="preserve">izvajanje merjenja v polnem obsegu s </w:t>
      </w:r>
      <w:r w:rsidRPr="0038704A">
        <w:rPr>
          <w:b/>
          <w:bCs/>
        </w:rPr>
        <w:t>1. 1. 2025</w:t>
      </w:r>
    </w:p>
    <w:p w14:paraId="5C456CB4" w14:textId="77777777" w:rsidR="00FC755A" w:rsidRPr="0038704A" w:rsidRDefault="00FC755A" w:rsidP="00C220EA">
      <w:pPr>
        <w:rPr>
          <w:rFonts w:cs="Arial"/>
          <w:szCs w:val="20"/>
          <w:u w:val="single"/>
        </w:rPr>
      </w:pPr>
    </w:p>
    <w:p w14:paraId="58BF5110" w14:textId="77777777" w:rsidR="00C220EA" w:rsidRPr="0038704A" w:rsidRDefault="00C220EA" w:rsidP="00C220EA">
      <w:pPr>
        <w:rPr>
          <w:rFonts w:cs="Arial"/>
          <w:szCs w:val="20"/>
          <w:u w:val="single"/>
        </w:rPr>
      </w:pPr>
    </w:p>
    <w:p w14:paraId="38AFEE4B" w14:textId="3E82A1E8" w:rsidR="00C220EA" w:rsidRPr="0038704A" w:rsidRDefault="00C220EA" w:rsidP="00C220EA">
      <w:pPr>
        <w:rPr>
          <w:i/>
          <w:iCs/>
        </w:rPr>
      </w:pPr>
      <w:r w:rsidRPr="0038704A">
        <w:rPr>
          <w:i/>
          <w:iCs/>
        </w:rPr>
        <w:t>Vrednost opcijske ponudbe 2 za sklop A ni vključena v ocenjeni vrednosti javnega naročila JN-S0655. V primeru, da se bo naročnik odločil za opcijsko ponudbo 2 za sklop A že ob odločitvi o oddaji javnega naročila, bosta  pogodbeni stranki le-to vključili v osnovno pogodbo. Če pa se bo naročnik odločil za opcijsko ponudbo 2 za sklop A kasneje (</w:t>
      </w:r>
      <w:r w:rsidR="000A6D11" w:rsidRPr="0038704A">
        <w:rPr>
          <w:i/>
          <w:iCs/>
        </w:rPr>
        <w:t>najkasneje do 30. 6. 2025</w:t>
      </w:r>
      <w:r w:rsidRPr="0038704A">
        <w:rPr>
          <w:i/>
          <w:iCs/>
        </w:rPr>
        <w:t>), bosta pogodbeni stranki sklenili Dodatek k pogodbi JN-S0655, za katerega bo osnova opcijska ponudba 2 za sklop A, ki bo priloga k tej pogodbi.</w:t>
      </w:r>
    </w:p>
    <w:p w14:paraId="0F946E44" w14:textId="77777777" w:rsidR="00C220EA" w:rsidRPr="0038704A" w:rsidRDefault="00C220EA" w:rsidP="00C220EA">
      <w:pPr>
        <w:rPr>
          <w:rFonts w:cs="Arial"/>
          <w:b/>
          <w:szCs w:val="20"/>
        </w:rPr>
      </w:pPr>
    </w:p>
    <w:p w14:paraId="4C56D7DB" w14:textId="2136ACBD" w:rsidR="00C220EA" w:rsidRPr="0038704A" w:rsidRDefault="00145940" w:rsidP="00C220EA">
      <w:pPr>
        <w:rPr>
          <w:rFonts w:cs="Arial"/>
          <w:b/>
          <w:szCs w:val="20"/>
        </w:rPr>
      </w:pPr>
      <w:r w:rsidRPr="0038704A">
        <w:rPr>
          <w:rFonts w:cs="Arial"/>
          <w:b/>
          <w:szCs w:val="20"/>
        </w:rPr>
        <w:t>Naročnik si pridržuje pravico naročanja storitev, ki so predmet te opcije, po posameznih mesecih in ni zavezan k temu, da naroči opcije za celotno trajanje pogodbe po tem javnem naročilu.</w:t>
      </w:r>
    </w:p>
    <w:p w14:paraId="3AA3CC64" w14:textId="77777777" w:rsidR="00C220EA" w:rsidRPr="0038704A" w:rsidRDefault="00C220EA" w:rsidP="00C220EA">
      <w:pPr>
        <w:spacing w:line="360" w:lineRule="auto"/>
        <w:jc w:val="center"/>
        <w:rPr>
          <w:rFonts w:cs="Arial"/>
          <w:b/>
          <w:szCs w:val="20"/>
        </w:rPr>
      </w:pPr>
    </w:p>
    <w:p w14:paraId="2195D130" w14:textId="77777777" w:rsidR="00FC755A" w:rsidRPr="0038704A" w:rsidRDefault="00FC755A" w:rsidP="00FC755A">
      <w:pPr>
        <w:spacing w:line="360" w:lineRule="auto"/>
        <w:rPr>
          <w:noProof/>
        </w:rPr>
      </w:pPr>
    </w:p>
    <w:p w14:paraId="487E5490" w14:textId="77777777" w:rsidR="00C220EA" w:rsidRPr="0038704A" w:rsidRDefault="00C220EA" w:rsidP="00C220EA">
      <w:pPr>
        <w:spacing w:line="360" w:lineRule="auto"/>
        <w:jc w:val="center"/>
        <w:rPr>
          <w:noProof/>
        </w:rPr>
      </w:pPr>
    </w:p>
    <w:p w14:paraId="317EF79F" w14:textId="77777777" w:rsidR="00C220EA" w:rsidRPr="0038704A" w:rsidRDefault="00C220EA" w:rsidP="00C220EA">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6EEE6A65" w14:textId="77777777" w:rsidR="00C220EA" w:rsidRPr="0038704A" w:rsidRDefault="00C220EA" w:rsidP="00C220EA">
      <w:pPr>
        <w:spacing w:line="360" w:lineRule="auto"/>
        <w:ind w:left="5664" w:firstLine="708"/>
        <w:jc w:val="center"/>
        <w:rPr>
          <w:noProof/>
        </w:rPr>
      </w:pPr>
      <w:r w:rsidRPr="0038704A">
        <w:rPr>
          <w:noProof/>
        </w:rPr>
        <w:t>oz. prokurista:</w:t>
      </w:r>
    </w:p>
    <w:p w14:paraId="4B74AA83" w14:textId="77777777" w:rsidR="00C220EA" w:rsidRPr="0038704A" w:rsidRDefault="00C220EA" w:rsidP="00C220EA">
      <w:pPr>
        <w:pStyle w:val="BESEDILO"/>
        <w:keepLines w:val="0"/>
        <w:widowControl/>
        <w:tabs>
          <w:tab w:val="clear" w:pos="2155"/>
        </w:tabs>
        <w:spacing w:line="360" w:lineRule="auto"/>
        <w:jc w:val="center"/>
        <w:rPr>
          <w:noProof/>
          <w:kern w:val="0"/>
          <w:szCs w:val="24"/>
        </w:rPr>
      </w:pPr>
    </w:p>
    <w:p w14:paraId="55BE4D50" w14:textId="77777777" w:rsidR="00C220EA" w:rsidRPr="0038704A" w:rsidRDefault="00C220EA" w:rsidP="00C220EA">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22113BD2" w14:textId="5520D8A5" w:rsidR="00D155EF" w:rsidRPr="0038704A" w:rsidRDefault="00D155EF" w:rsidP="00D155EF">
      <w:pPr>
        <w:jc w:val="right"/>
        <w:rPr>
          <w:b/>
        </w:rPr>
      </w:pPr>
      <w:r w:rsidRPr="0038704A">
        <w:rPr>
          <w:b/>
        </w:rPr>
        <w:lastRenderedPageBreak/>
        <w:t>OBR-3A-OPT3</w:t>
      </w:r>
    </w:p>
    <w:p w14:paraId="0A30B166" w14:textId="77777777" w:rsidR="00D155EF" w:rsidRPr="0038704A" w:rsidRDefault="00D155EF" w:rsidP="00D155EF">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09123BD2" w14:textId="77777777" w:rsidR="00D155EF" w:rsidRPr="0038704A" w:rsidRDefault="00D155EF" w:rsidP="00D155EF">
      <w:pPr>
        <w:jc w:val="left"/>
      </w:pPr>
    </w:p>
    <w:p w14:paraId="1B8DAFBF" w14:textId="77777777" w:rsidR="00D155EF" w:rsidRPr="0038704A" w:rsidRDefault="00D155EF" w:rsidP="00D155EF">
      <w:pPr>
        <w:jc w:val="left"/>
      </w:pPr>
      <w:r w:rsidRPr="0038704A">
        <w:t>Ponudnik: …………………………..</w:t>
      </w:r>
    </w:p>
    <w:p w14:paraId="259BFEAA" w14:textId="77777777" w:rsidR="00D155EF" w:rsidRPr="0038704A" w:rsidRDefault="00D155EF" w:rsidP="00D155EF">
      <w:pPr>
        <w:jc w:val="left"/>
      </w:pPr>
    </w:p>
    <w:p w14:paraId="6C859626" w14:textId="77777777" w:rsidR="00D155EF" w:rsidRPr="0038704A" w:rsidRDefault="00D155EF" w:rsidP="00D155EF">
      <w:pPr>
        <w:jc w:val="left"/>
      </w:pPr>
      <w:r w:rsidRPr="0038704A">
        <w:t>Naslov: …………………………………..</w:t>
      </w:r>
    </w:p>
    <w:p w14:paraId="5BDE1A34" w14:textId="77777777" w:rsidR="00D155EF" w:rsidRPr="0038704A" w:rsidRDefault="00D155EF" w:rsidP="00D155EF">
      <w:pPr>
        <w:jc w:val="left"/>
      </w:pPr>
    </w:p>
    <w:p w14:paraId="72A01408" w14:textId="77777777" w:rsidR="00D155EF" w:rsidRPr="0038704A" w:rsidRDefault="00D155EF" w:rsidP="00D155EF">
      <w:pPr>
        <w:spacing w:line="360" w:lineRule="auto"/>
        <w:rPr>
          <w:b/>
          <w:noProof/>
        </w:rPr>
      </w:pPr>
    </w:p>
    <w:p w14:paraId="022D5A44" w14:textId="491E7240" w:rsidR="00D155EF" w:rsidRPr="0038704A" w:rsidRDefault="00D155EF" w:rsidP="00D155EF">
      <w:pPr>
        <w:pStyle w:val="Heading2"/>
        <w:numPr>
          <w:ilvl w:val="0"/>
          <w:numId w:val="0"/>
        </w:numPr>
        <w:jc w:val="center"/>
        <w:rPr>
          <w:b/>
          <w:bCs/>
          <w:noProof/>
        </w:rPr>
      </w:pPr>
      <w:bookmarkStart w:id="324" w:name="_Toc135395813"/>
      <w:r w:rsidRPr="0038704A">
        <w:rPr>
          <w:b/>
          <w:bCs/>
          <w:noProof/>
        </w:rPr>
        <w:t>Opcijska ponudba 3 za sklop A</w:t>
      </w:r>
      <w:bookmarkEnd w:id="324"/>
    </w:p>
    <w:p w14:paraId="20EC90C9" w14:textId="77777777" w:rsidR="00D155EF" w:rsidRPr="0038704A" w:rsidRDefault="00D155EF" w:rsidP="00D155EF">
      <w:pPr>
        <w:pStyle w:val="BodyText"/>
        <w:jc w:val="center"/>
        <w:rPr>
          <w:rFonts w:cs="Arial"/>
          <w:b/>
          <w:noProof/>
        </w:rPr>
      </w:pPr>
      <w:r w:rsidRPr="0038704A">
        <w:rPr>
          <w:rFonts w:cs="Arial"/>
          <w:b/>
          <w:noProof/>
        </w:rPr>
        <w:t>ZA JAVNO NAROČILO JN-S0655</w:t>
      </w:r>
    </w:p>
    <w:p w14:paraId="2E7B3DB3" w14:textId="77777777" w:rsidR="00D155EF" w:rsidRPr="0038704A" w:rsidRDefault="00D155EF" w:rsidP="00D155EF">
      <w:pPr>
        <w:ind w:right="216"/>
        <w:jc w:val="center"/>
        <w:rPr>
          <w:rFonts w:cs="Arial"/>
          <w:b/>
          <w:bCs/>
          <w:szCs w:val="20"/>
        </w:rPr>
      </w:pPr>
      <w:r w:rsidRPr="0038704A">
        <w:rPr>
          <w:b/>
          <w:bCs/>
          <w:szCs w:val="20"/>
        </w:rPr>
        <w:t xml:space="preserve">Predmet: </w:t>
      </w:r>
      <w:r w:rsidRPr="0038704A">
        <w:rPr>
          <w:rFonts w:cs="Arial"/>
          <w:b/>
          <w:bCs/>
          <w:szCs w:val="20"/>
        </w:rPr>
        <w:t>Merjenje gledanosti, poslušanosti in branosti za dobo 5 let</w:t>
      </w:r>
    </w:p>
    <w:p w14:paraId="48FABBDE" w14:textId="77777777" w:rsidR="00D155EF" w:rsidRPr="0038704A" w:rsidRDefault="00D155EF" w:rsidP="00D155EF">
      <w:pPr>
        <w:jc w:val="left"/>
        <w:rPr>
          <w:b/>
          <w:bCs/>
          <w:sz w:val="24"/>
        </w:rPr>
      </w:pPr>
    </w:p>
    <w:p w14:paraId="56060432" w14:textId="77777777" w:rsidR="00D155EF" w:rsidRPr="0038704A" w:rsidRDefault="00D155EF" w:rsidP="00D155EF">
      <w:pPr>
        <w:rPr>
          <w:rFonts w:ascii="Times New Roman" w:hAnsi="Times New Roman"/>
          <w:szCs w:val="20"/>
        </w:rPr>
      </w:pPr>
    </w:p>
    <w:tbl>
      <w:tblPr>
        <w:tblW w:w="90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1"/>
        <w:gridCol w:w="1252"/>
        <w:gridCol w:w="1949"/>
        <w:gridCol w:w="2507"/>
      </w:tblGrid>
      <w:tr w:rsidR="009E6A5D" w:rsidRPr="0038704A" w14:paraId="6FBD17C2" w14:textId="77777777" w:rsidTr="009E6A5D">
        <w:trPr>
          <w:trHeight w:val="492"/>
        </w:trPr>
        <w:tc>
          <w:tcPr>
            <w:tcW w:w="3341" w:type="dxa"/>
            <w:shd w:val="clear" w:color="auto" w:fill="D9D9D9"/>
            <w:vAlign w:val="center"/>
          </w:tcPr>
          <w:p w14:paraId="3FDBD61E" w14:textId="77777777" w:rsidR="009E6A5D" w:rsidRPr="0038704A" w:rsidRDefault="009E6A5D" w:rsidP="002735DD">
            <w:pPr>
              <w:rPr>
                <w:b/>
                <w:szCs w:val="20"/>
              </w:rPr>
            </w:pPr>
          </w:p>
          <w:p w14:paraId="6FB22293" w14:textId="77777777" w:rsidR="009E6A5D" w:rsidRPr="0038704A" w:rsidRDefault="009E6A5D" w:rsidP="002735DD">
            <w:pPr>
              <w:rPr>
                <w:b/>
                <w:szCs w:val="20"/>
              </w:rPr>
            </w:pPr>
            <w:r w:rsidRPr="0038704A">
              <w:rPr>
                <w:b/>
                <w:szCs w:val="20"/>
              </w:rPr>
              <w:t>Opis postavke</w:t>
            </w:r>
          </w:p>
          <w:p w14:paraId="1FE54DE7" w14:textId="77777777" w:rsidR="009E6A5D" w:rsidRPr="0038704A" w:rsidRDefault="009E6A5D" w:rsidP="002735DD">
            <w:pPr>
              <w:rPr>
                <w:b/>
                <w:szCs w:val="20"/>
              </w:rPr>
            </w:pPr>
          </w:p>
        </w:tc>
        <w:tc>
          <w:tcPr>
            <w:tcW w:w="1252" w:type="dxa"/>
            <w:shd w:val="clear" w:color="auto" w:fill="D9D9D9"/>
            <w:vAlign w:val="center"/>
          </w:tcPr>
          <w:p w14:paraId="494BD554" w14:textId="77777777" w:rsidR="009E6A5D" w:rsidRPr="0038704A" w:rsidRDefault="009E6A5D" w:rsidP="002735DD">
            <w:pPr>
              <w:jc w:val="center"/>
              <w:rPr>
                <w:b/>
                <w:szCs w:val="20"/>
              </w:rPr>
            </w:pPr>
            <w:r w:rsidRPr="0038704A">
              <w:rPr>
                <w:b/>
                <w:szCs w:val="20"/>
              </w:rPr>
              <w:t>EM</w:t>
            </w:r>
          </w:p>
        </w:tc>
        <w:tc>
          <w:tcPr>
            <w:tcW w:w="1949" w:type="dxa"/>
            <w:shd w:val="clear" w:color="auto" w:fill="D9D9D9"/>
            <w:vAlign w:val="center"/>
          </w:tcPr>
          <w:p w14:paraId="7D43D64C" w14:textId="77777777" w:rsidR="009E6A5D" w:rsidRPr="0038704A" w:rsidRDefault="009E6A5D" w:rsidP="002735DD">
            <w:pPr>
              <w:jc w:val="center"/>
              <w:rPr>
                <w:b/>
                <w:szCs w:val="20"/>
              </w:rPr>
            </w:pPr>
            <w:r w:rsidRPr="0038704A">
              <w:rPr>
                <w:b/>
                <w:szCs w:val="20"/>
              </w:rPr>
              <w:t>Cena na EM v € brez DDV</w:t>
            </w:r>
          </w:p>
        </w:tc>
        <w:tc>
          <w:tcPr>
            <w:tcW w:w="2507" w:type="dxa"/>
            <w:shd w:val="clear" w:color="auto" w:fill="D9D9D9"/>
            <w:vAlign w:val="center"/>
          </w:tcPr>
          <w:p w14:paraId="2E811932" w14:textId="77777777" w:rsidR="009E6A5D" w:rsidRPr="0038704A" w:rsidRDefault="009E6A5D" w:rsidP="002735DD">
            <w:pPr>
              <w:jc w:val="center"/>
              <w:rPr>
                <w:b/>
                <w:szCs w:val="20"/>
              </w:rPr>
            </w:pPr>
            <w:r w:rsidRPr="0038704A">
              <w:rPr>
                <w:b/>
                <w:szCs w:val="20"/>
              </w:rPr>
              <w:t>Skupaj v € brez DDV</w:t>
            </w:r>
          </w:p>
          <w:p w14:paraId="29B0691C" w14:textId="77777777" w:rsidR="009E6A5D" w:rsidRPr="0038704A" w:rsidRDefault="009E6A5D" w:rsidP="002735DD">
            <w:pPr>
              <w:jc w:val="center"/>
              <w:rPr>
                <w:bCs/>
                <w:i/>
                <w:iCs/>
                <w:szCs w:val="20"/>
              </w:rPr>
            </w:pPr>
            <w:r w:rsidRPr="0038704A">
              <w:rPr>
                <w:bCs/>
                <w:i/>
                <w:iCs/>
                <w:sz w:val="16"/>
                <w:szCs w:val="16"/>
              </w:rPr>
              <w:t>(merilo 1)</w:t>
            </w:r>
          </w:p>
        </w:tc>
      </w:tr>
      <w:tr w:rsidR="009E6A5D" w:rsidRPr="0038704A" w14:paraId="27FE24DB" w14:textId="77777777" w:rsidTr="009E6A5D">
        <w:trPr>
          <w:trHeight w:val="1165"/>
        </w:trPr>
        <w:tc>
          <w:tcPr>
            <w:tcW w:w="3341" w:type="dxa"/>
            <w:shd w:val="clear" w:color="auto" w:fill="auto"/>
            <w:vAlign w:val="center"/>
          </w:tcPr>
          <w:p w14:paraId="44455D58" w14:textId="4AB1C8C7" w:rsidR="009E6A5D" w:rsidRPr="0038704A" w:rsidRDefault="009E6A5D" w:rsidP="002735DD">
            <w:pPr>
              <w:jc w:val="left"/>
              <w:rPr>
                <w:b/>
                <w:bCs/>
                <w:szCs w:val="20"/>
              </w:rPr>
            </w:pPr>
            <w:r w:rsidRPr="0038704A">
              <w:rPr>
                <w:rFonts w:cs="Arial"/>
                <w:b/>
                <w:bCs/>
                <w:noProof/>
              </w:rPr>
              <w:t xml:space="preserve">Podatki o gledanosti za dodatne TV programe </w:t>
            </w:r>
            <w:r w:rsidRPr="0038704A">
              <w:rPr>
                <w:b/>
                <w:bCs/>
              </w:rPr>
              <w:t>(Radio Prvi, Radio Val 202, Radio ARS, Radio Koper, Radio Capodistria, Radio Si, Radio Maribor in Radio MMR)</w:t>
            </w:r>
          </w:p>
        </w:tc>
        <w:tc>
          <w:tcPr>
            <w:tcW w:w="1252" w:type="dxa"/>
            <w:vAlign w:val="center"/>
          </w:tcPr>
          <w:p w14:paraId="052FD433" w14:textId="77777777" w:rsidR="009E6A5D" w:rsidRPr="0038704A" w:rsidRDefault="009E6A5D" w:rsidP="002735DD">
            <w:pPr>
              <w:jc w:val="center"/>
              <w:rPr>
                <w:szCs w:val="20"/>
              </w:rPr>
            </w:pPr>
            <w:r w:rsidRPr="0038704A">
              <w:rPr>
                <w:szCs w:val="20"/>
              </w:rPr>
              <w:t>mesečni pavšal</w:t>
            </w:r>
          </w:p>
        </w:tc>
        <w:tc>
          <w:tcPr>
            <w:tcW w:w="1949" w:type="dxa"/>
            <w:shd w:val="clear" w:color="auto" w:fill="auto"/>
            <w:vAlign w:val="center"/>
          </w:tcPr>
          <w:p w14:paraId="16EC6DB0" w14:textId="77777777" w:rsidR="009E6A5D" w:rsidRPr="0038704A" w:rsidRDefault="009E6A5D" w:rsidP="002735DD">
            <w:pPr>
              <w:jc w:val="center"/>
              <w:rPr>
                <w:szCs w:val="20"/>
              </w:rPr>
            </w:pPr>
          </w:p>
        </w:tc>
        <w:tc>
          <w:tcPr>
            <w:tcW w:w="2507" w:type="dxa"/>
          </w:tcPr>
          <w:p w14:paraId="0738C585" w14:textId="77777777" w:rsidR="009E6A5D" w:rsidRPr="0038704A" w:rsidRDefault="009E6A5D" w:rsidP="002735DD">
            <w:pPr>
              <w:jc w:val="center"/>
              <w:rPr>
                <w:szCs w:val="20"/>
              </w:rPr>
            </w:pPr>
          </w:p>
        </w:tc>
      </w:tr>
    </w:tbl>
    <w:p w14:paraId="5BD8BF79" w14:textId="77777777" w:rsidR="00D155EF" w:rsidRPr="0038704A" w:rsidRDefault="00D155EF" w:rsidP="00D155EF">
      <w:pPr>
        <w:rPr>
          <w:rFonts w:cs="Arial"/>
          <w:b/>
          <w:iCs/>
          <w:u w:val="single"/>
        </w:rPr>
      </w:pPr>
    </w:p>
    <w:p w14:paraId="25365D99" w14:textId="77777777" w:rsidR="00D155EF" w:rsidRPr="0038704A" w:rsidRDefault="00D155EF" w:rsidP="00D155EF">
      <w:pPr>
        <w:pStyle w:val="odstavek1"/>
        <w:ind w:firstLine="0"/>
        <w:rPr>
          <w:sz w:val="20"/>
          <w:szCs w:val="20"/>
        </w:rPr>
      </w:pPr>
      <w:r w:rsidRPr="0038704A">
        <w:rPr>
          <w:sz w:val="20"/>
          <w:szCs w:val="20"/>
        </w:rPr>
        <w:t xml:space="preserve">Cena navedena na obrazcu Opcijska ponudba 2 za sklop A (OBR-3A-OPT2) mora biti izražena v EUR, lokacija naročnika, brez DDV. Cena mora biti fiksna in se ne sme spreminjati do konca trajanja te pogodbe. </w:t>
      </w:r>
    </w:p>
    <w:p w14:paraId="31B18BDA" w14:textId="77777777" w:rsidR="00D155EF" w:rsidRPr="0038704A" w:rsidRDefault="00D155EF" w:rsidP="00D155EF">
      <w:pPr>
        <w:rPr>
          <w:b/>
          <w:bCs/>
        </w:rPr>
      </w:pPr>
    </w:p>
    <w:p w14:paraId="034EF8CD" w14:textId="77777777" w:rsidR="00D155EF" w:rsidRPr="0038704A" w:rsidRDefault="00D155EF" w:rsidP="00D155EF">
      <w:pPr>
        <w:rPr>
          <w:b/>
          <w:bCs/>
        </w:rPr>
      </w:pPr>
      <w:r w:rsidRPr="0038704A">
        <w:rPr>
          <w:b/>
          <w:bCs/>
        </w:rPr>
        <w:t xml:space="preserve">Plačilni pogoji: </w:t>
      </w:r>
    </w:p>
    <w:p w14:paraId="07AB7258" w14:textId="77777777" w:rsidR="00D155EF" w:rsidRPr="0038704A" w:rsidRDefault="00D155EF" w:rsidP="00D155EF">
      <w:pPr>
        <w:rPr>
          <w:bCs/>
        </w:rPr>
      </w:pPr>
    </w:p>
    <w:p w14:paraId="574E5158" w14:textId="77777777" w:rsidR="00D155EF" w:rsidRPr="0038704A" w:rsidRDefault="00D155EF" w:rsidP="00D155EF">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7293705A" w14:textId="0B86F416" w:rsidR="00D155EF" w:rsidRPr="0038704A" w:rsidRDefault="00D155EF" w:rsidP="00D155EF">
      <w:pPr>
        <w:rPr>
          <w:rFonts w:cs="Arial"/>
          <w:szCs w:val="20"/>
          <w:u w:val="single"/>
        </w:rPr>
      </w:pPr>
    </w:p>
    <w:p w14:paraId="08ABBDBF" w14:textId="77777777" w:rsidR="00FC755A" w:rsidRPr="0038704A" w:rsidRDefault="00FC755A" w:rsidP="00FC755A">
      <w:pPr>
        <w:rPr>
          <w:b/>
          <w:bCs/>
        </w:rPr>
      </w:pPr>
      <w:r w:rsidRPr="0038704A">
        <w:rPr>
          <w:b/>
          <w:bCs/>
        </w:rPr>
        <w:t>Rok izvedbe:</w:t>
      </w:r>
    </w:p>
    <w:p w14:paraId="3F9B01A2" w14:textId="77777777" w:rsidR="00FC755A" w:rsidRPr="0038704A" w:rsidRDefault="00FC755A" w:rsidP="00FC755A">
      <w:pPr>
        <w:rPr>
          <w:b/>
          <w:bCs/>
        </w:rPr>
      </w:pPr>
    </w:p>
    <w:p w14:paraId="389A7500" w14:textId="77777777" w:rsidR="00FC755A" w:rsidRPr="0038704A" w:rsidRDefault="00FC755A" w:rsidP="00FC755A">
      <w:pPr>
        <w:pStyle w:val="ListParagraph"/>
        <w:numPr>
          <w:ilvl w:val="0"/>
          <w:numId w:val="13"/>
        </w:numPr>
        <w:rPr>
          <w:b/>
          <w:bCs/>
        </w:rPr>
      </w:pPr>
      <w:r w:rsidRPr="0038704A">
        <w:t xml:space="preserve">izdelava in pošiljanje testnih poročil naročniku </w:t>
      </w:r>
      <w:r w:rsidRPr="0038704A">
        <w:rPr>
          <w:b/>
          <w:bCs/>
        </w:rPr>
        <w:t>najkasneje do 1. 7. 2024</w:t>
      </w:r>
      <w:r w:rsidRPr="0038704A">
        <w:t xml:space="preserve"> (poročila za najmanj 3 mesece)</w:t>
      </w:r>
    </w:p>
    <w:p w14:paraId="18874FFA" w14:textId="77777777" w:rsidR="00FC755A" w:rsidRPr="0038704A" w:rsidRDefault="00FC755A" w:rsidP="00FC755A">
      <w:pPr>
        <w:pStyle w:val="ListParagraph"/>
        <w:numPr>
          <w:ilvl w:val="0"/>
          <w:numId w:val="13"/>
        </w:numPr>
        <w:rPr>
          <w:b/>
          <w:bCs/>
        </w:rPr>
      </w:pPr>
      <w:r w:rsidRPr="0038704A">
        <w:t xml:space="preserve">izvajanje merjenja v polnem obsegu s </w:t>
      </w:r>
      <w:r w:rsidRPr="0038704A">
        <w:rPr>
          <w:b/>
          <w:bCs/>
        </w:rPr>
        <w:t>1. 1. 2025</w:t>
      </w:r>
    </w:p>
    <w:p w14:paraId="534E94B5" w14:textId="77777777" w:rsidR="00FC755A" w:rsidRPr="0038704A" w:rsidRDefault="00FC755A" w:rsidP="00D155EF">
      <w:pPr>
        <w:rPr>
          <w:rFonts w:cs="Arial"/>
          <w:szCs w:val="20"/>
          <w:u w:val="single"/>
        </w:rPr>
      </w:pPr>
    </w:p>
    <w:p w14:paraId="1D4A23FC" w14:textId="77777777" w:rsidR="00D155EF" w:rsidRPr="0038704A" w:rsidRDefault="00D155EF" w:rsidP="00D155EF">
      <w:pPr>
        <w:rPr>
          <w:rFonts w:cs="Arial"/>
          <w:szCs w:val="20"/>
          <w:u w:val="single"/>
        </w:rPr>
      </w:pPr>
    </w:p>
    <w:p w14:paraId="53166278" w14:textId="56A934A9" w:rsidR="00D155EF" w:rsidRPr="0038704A" w:rsidRDefault="00D155EF" w:rsidP="00D155EF">
      <w:pPr>
        <w:rPr>
          <w:i/>
          <w:iCs/>
        </w:rPr>
      </w:pPr>
      <w:r w:rsidRPr="0038704A">
        <w:rPr>
          <w:i/>
          <w:iCs/>
        </w:rPr>
        <w:t xml:space="preserve">Vrednost opcijske ponudbe </w:t>
      </w:r>
      <w:r w:rsidR="005C058F" w:rsidRPr="0038704A">
        <w:rPr>
          <w:i/>
          <w:iCs/>
        </w:rPr>
        <w:t>3</w:t>
      </w:r>
      <w:r w:rsidRPr="0038704A">
        <w:rPr>
          <w:i/>
          <w:iCs/>
        </w:rPr>
        <w:t xml:space="preserve"> za sklop A ni vključena v ocenjeni vrednosti javnega naročila JN-S0655. V primeru, da se bo naročnik odločil za opcijsko ponudbo </w:t>
      </w:r>
      <w:r w:rsidR="005C058F" w:rsidRPr="0038704A">
        <w:rPr>
          <w:i/>
          <w:iCs/>
        </w:rPr>
        <w:t>3</w:t>
      </w:r>
      <w:r w:rsidRPr="0038704A">
        <w:rPr>
          <w:i/>
          <w:iCs/>
        </w:rPr>
        <w:t xml:space="preserve"> za sklop A že ob odločitvi o oddaji javnega naročila, bosta  pogodbeni stranki le-to vključili v osnovno pogodbo. Če pa se bo naročnik odločil za opcijsko ponudbo </w:t>
      </w:r>
      <w:r w:rsidR="005C058F" w:rsidRPr="0038704A">
        <w:rPr>
          <w:i/>
          <w:iCs/>
        </w:rPr>
        <w:t>3</w:t>
      </w:r>
      <w:r w:rsidRPr="0038704A">
        <w:rPr>
          <w:i/>
          <w:iCs/>
        </w:rPr>
        <w:t xml:space="preserve"> za sklop A kasneje (</w:t>
      </w:r>
      <w:r w:rsidR="000A6D11" w:rsidRPr="0038704A">
        <w:rPr>
          <w:i/>
          <w:iCs/>
        </w:rPr>
        <w:t>najkasneje do 30. 6. 2025</w:t>
      </w:r>
      <w:r w:rsidRPr="0038704A">
        <w:rPr>
          <w:i/>
          <w:iCs/>
        </w:rPr>
        <w:t xml:space="preserve">), bosta pogodbeni stranki sklenili Dodatek k pogodbi JN-S0655, za katerega bo osnova opcijska ponudba </w:t>
      </w:r>
      <w:r w:rsidR="005C058F" w:rsidRPr="0038704A">
        <w:rPr>
          <w:i/>
          <w:iCs/>
        </w:rPr>
        <w:t>3</w:t>
      </w:r>
      <w:r w:rsidRPr="0038704A">
        <w:rPr>
          <w:i/>
          <w:iCs/>
        </w:rPr>
        <w:t xml:space="preserve"> za sklop A, ki bo priloga k tej pogodbi.</w:t>
      </w:r>
    </w:p>
    <w:p w14:paraId="1CCC83F7" w14:textId="77777777" w:rsidR="00D155EF" w:rsidRPr="0038704A" w:rsidRDefault="00D155EF" w:rsidP="00D155EF">
      <w:pPr>
        <w:rPr>
          <w:rFonts w:cs="Arial"/>
          <w:b/>
          <w:szCs w:val="20"/>
        </w:rPr>
      </w:pPr>
    </w:p>
    <w:p w14:paraId="498D8EB9" w14:textId="77777777" w:rsidR="00145940" w:rsidRPr="0038704A" w:rsidRDefault="00145940" w:rsidP="00145940">
      <w:pPr>
        <w:rPr>
          <w:rFonts w:cs="Arial"/>
          <w:b/>
          <w:szCs w:val="20"/>
        </w:rPr>
      </w:pPr>
      <w:r w:rsidRPr="0038704A">
        <w:rPr>
          <w:rFonts w:cs="Arial"/>
          <w:b/>
          <w:szCs w:val="20"/>
        </w:rPr>
        <w:t>Naročnik si pridržuje pravico naročanja storitev, ki so predmet te opcije, po posameznih mesecih in ni zavezan k temu, da naroči opcije za celotno trajanje pogodbe po tem javnem naročilu.</w:t>
      </w:r>
    </w:p>
    <w:p w14:paraId="1C977E64" w14:textId="1A13EE88" w:rsidR="00FC755A" w:rsidRPr="0038704A" w:rsidRDefault="00FC755A" w:rsidP="00D155EF">
      <w:pPr>
        <w:spacing w:line="360" w:lineRule="auto"/>
        <w:rPr>
          <w:rFonts w:cs="Arial"/>
          <w:b/>
          <w:szCs w:val="20"/>
        </w:rPr>
      </w:pPr>
    </w:p>
    <w:p w14:paraId="130DC440" w14:textId="77777777" w:rsidR="00D155EF" w:rsidRPr="0038704A" w:rsidRDefault="00D155EF" w:rsidP="00145940">
      <w:pPr>
        <w:spacing w:line="360" w:lineRule="auto"/>
        <w:rPr>
          <w:noProof/>
        </w:rPr>
      </w:pPr>
    </w:p>
    <w:p w14:paraId="122E7C72" w14:textId="77777777" w:rsidR="00D155EF" w:rsidRPr="0038704A" w:rsidRDefault="00D155EF" w:rsidP="00D155EF">
      <w:pPr>
        <w:spacing w:line="360" w:lineRule="auto"/>
        <w:jc w:val="center"/>
        <w:rPr>
          <w:noProof/>
        </w:rPr>
      </w:pPr>
    </w:p>
    <w:p w14:paraId="1C68CB30" w14:textId="77777777" w:rsidR="00D155EF" w:rsidRPr="0038704A" w:rsidRDefault="00D155EF" w:rsidP="00D155EF">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7B47C13F" w14:textId="77777777" w:rsidR="00D155EF" w:rsidRPr="0038704A" w:rsidRDefault="00D155EF" w:rsidP="00D155EF">
      <w:pPr>
        <w:spacing w:line="360" w:lineRule="auto"/>
        <w:ind w:left="5664" w:firstLine="708"/>
        <w:jc w:val="center"/>
        <w:rPr>
          <w:noProof/>
        </w:rPr>
      </w:pPr>
      <w:r w:rsidRPr="0038704A">
        <w:rPr>
          <w:noProof/>
        </w:rPr>
        <w:t>oz. prokurista:</w:t>
      </w:r>
    </w:p>
    <w:p w14:paraId="0ACD770D" w14:textId="77777777" w:rsidR="00D155EF" w:rsidRPr="0038704A" w:rsidRDefault="00D155EF" w:rsidP="00D155EF">
      <w:pPr>
        <w:pStyle w:val="BESEDILO"/>
        <w:keepLines w:val="0"/>
        <w:widowControl/>
        <w:tabs>
          <w:tab w:val="clear" w:pos="2155"/>
        </w:tabs>
        <w:spacing w:line="360" w:lineRule="auto"/>
        <w:jc w:val="center"/>
        <w:rPr>
          <w:noProof/>
          <w:kern w:val="0"/>
          <w:szCs w:val="24"/>
        </w:rPr>
      </w:pPr>
    </w:p>
    <w:p w14:paraId="075CF1D6" w14:textId="77777777" w:rsidR="00D155EF" w:rsidRPr="0038704A" w:rsidRDefault="00D155EF" w:rsidP="00D155EF">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3BCA0E2B" w14:textId="77777777" w:rsidR="004423A8" w:rsidRPr="0038704A" w:rsidRDefault="004423A8" w:rsidP="00C220EA">
      <w:pPr>
        <w:jc w:val="right"/>
        <w:rPr>
          <w:b/>
        </w:rPr>
      </w:pPr>
    </w:p>
    <w:p w14:paraId="5F6FC504" w14:textId="408EA7D9" w:rsidR="00C220EA" w:rsidRPr="0038704A" w:rsidRDefault="00C220EA" w:rsidP="00C220EA">
      <w:pPr>
        <w:jc w:val="right"/>
        <w:rPr>
          <w:b/>
        </w:rPr>
      </w:pPr>
      <w:r w:rsidRPr="0038704A">
        <w:rPr>
          <w:b/>
        </w:rPr>
        <w:lastRenderedPageBreak/>
        <w:t>OBR-3A-OPT</w:t>
      </w:r>
      <w:r w:rsidR="00D155EF" w:rsidRPr="0038704A">
        <w:rPr>
          <w:b/>
        </w:rPr>
        <w:t>4</w:t>
      </w:r>
    </w:p>
    <w:p w14:paraId="5DE60CFB" w14:textId="77777777" w:rsidR="00C220EA" w:rsidRPr="0038704A" w:rsidRDefault="00C220EA" w:rsidP="00C220EA">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D8CF3EA" w14:textId="77777777" w:rsidR="00C220EA" w:rsidRPr="0038704A" w:rsidRDefault="00C220EA" w:rsidP="00C220EA">
      <w:pPr>
        <w:jc w:val="left"/>
      </w:pPr>
    </w:p>
    <w:p w14:paraId="03764615" w14:textId="77777777" w:rsidR="00C220EA" w:rsidRPr="0038704A" w:rsidRDefault="00C220EA" w:rsidP="00C220EA">
      <w:pPr>
        <w:jc w:val="left"/>
      </w:pPr>
      <w:r w:rsidRPr="0038704A">
        <w:t>Ponudnik: …………………………..</w:t>
      </w:r>
    </w:p>
    <w:p w14:paraId="6B6B4095" w14:textId="77777777" w:rsidR="00C220EA" w:rsidRPr="0038704A" w:rsidRDefault="00C220EA" w:rsidP="00C220EA">
      <w:pPr>
        <w:jc w:val="left"/>
      </w:pPr>
    </w:p>
    <w:p w14:paraId="0C9993BC" w14:textId="77777777" w:rsidR="00C220EA" w:rsidRPr="0038704A" w:rsidRDefault="00C220EA" w:rsidP="00C220EA">
      <w:pPr>
        <w:jc w:val="left"/>
      </w:pPr>
      <w:r w:rsidRPr="0038704A">
        <w:t>Naslov: …………………………………..</w:t>
      </w:r>
    </w:p>
    <w:p w14:paraId="7AC553A8" w14:textId="77777777" w:rsidR="00C220EA" w:rsidRPr="0038704A" w:rsidRDefault="00C220EA" w:rsidP="00C220EA">
      <w:pPr>
        <w:jc w:val="left"/>
      </w:pPr>
    </w:p>
    <w:p w14:paraId="7F27555B" w14:textId="77777777" w:rsidR="00C220EA" w:rsidRPr="0038704A" w:rsidRDefault="00C220EA" w:rsidP="00C220EA">
      <w:pPr>
        <w:spacing w:line="360" w:lineRule="auto"/>
        <w:rPr>
          <w:b/>
          <w:noProof/>
        </w:rPr>
      </w:pPr>
    </w:p>
    <w:p w14:paraId="230271AE" w14:textId="275D08BC" w:rsidR="00C220EA" w:rsidRPr="0038704A" w:rsidRDefault="00C220EA" w:rsidP="00C220EA">
      <w:pPr>
        <w:pStyle w:val="Heading2"/>
        <w:numPr>
          <w:ilvl w:val="0"/>
          <w:numId w:val="0"/>
        </w:numPr>
        <w:jc w:val="center"/>
        <w:rPr>
          <w:b/>
          <w:bCs/>
          <w:noProof/>
        </w:rPr>
      </w:pPr>
      <w:bookmarkStart w:id="325" w:name="_Toc135395814"/>
      <w:r w:rsidRPr="0038704A">
        <w:rPr>
          <w:b/>
          <w:bCs/>
          <w:noProof/>
        </w:rPr>
        <w:t>Opcijska ponudba</w:t>
      </w:r>
      <w:r w:rsidR="00D155EF" w:rsidRPr="0038704A">
        <w:rPr>
          <w:b/>
          <w:bCs/>
          <w:noProof/>
        </w:rPr>
        <w:t xml:space="preserve"> 4</w:t>
      </w:r>
      <w:r w:rsidRPr="0038704A">
        <w:rPr>
          <w:b/>
          <w:bCs/>
          <w:noProof/>
        </w:rPr>
        <w:t xml:space="preserve"> za sklop A</w:t>
      </w:r>
      <w:bookmarkEnd w:id="325"/>
    </w:p>
    <w:p w14:paraId="2FCFF029" w14:textId="77777777" w:rsidR="00C220EA" w:rsidRPr="0038704A" w:rsidRDefault="00C220EA" w:rsidP="00C220EA">
      <w:pPr>
        <w:pStyle w:val="BodyText"/>
        <w:jc w:val="center"/>
        <w:rPr>
          <w:rFonts w:cs="Arial"/>
          <w:b/>
          <w:noProof/>
        </w:rPr>
      </w:pPr>
      <w:r w:rsidRPr="0038704A">
        <w:rPr>
          <w:rFonts w:cs="Arial"/>
          <w:b/>
          <w:noProof/>
        </w:rPr>
        <w:t>ZA JAVNO NAROČILO JN-S0655</w:t>
      </w:r>
    </w:p>
    <w:p w14:paraId="573D2777" w14:textId="77777777" w:rsidR="00C220EA" w:rsidRPr="0038704A" w:rsidRDefault="00C220EA" w:rsidP="00C220EA">
      <w:pPr>
        <w:ind w:right="216"/>
        <w:jc w:val="center"/>
        <w:rPr>
          <w:rFonts w:cs="Arial"/>
          <w:b/>
          <w:bCs/>
          <w:szCs w:val="20"/>
        </w:rPr>
      </w:pPr>
      <w:r w:rsidRPr="0038704A">
        <w:rPr>
          <w:b/>
          <w:bCs/>
          <w:szCs w:val="20"/>
        </w:rPr>
        <w:t xml:space="preserve">Predmet: </w:t>
      </w:r>
      <w:r w:rsidRPr="0038704A">
        <w:rPr>
          <w:rFonts w:cs="Arial"/>
          <w:b/>
          <w:bCs/>
          <w:szCs w:val="20"/>
        </w:rPr>
        <w:t>Merjenje gledanosti, poslušanosti in branosti za dobo 5 let</w:t>
      </w:r>
    </w:p>
    <w:p w14:paraId="601FE083" w14:textId="77777777" w:rsidR="00C220EA" w:rsidRPr="0038704A" w:rsidRDefault="00C220EA" w:rsidP="00C220EA">
      <w:pPr>
        <w:jc w:val="left"/>
        <w:rPr>
          <w:b/>
          <w:bCs/>
          <w:sz w:val="24"/>
        </w:rPr>
      </w:pPr>
    </w:p>
    <w:p w14:paraId="41F4EB17" w14:textId="77777777" w:rsidR="00C220EA" w:rsidRPr="0038704A" w:rsidRDefault="00C220EA" w:rsidP="00C220EA">
      <w:pPr>
        <w:rPr>
          <w:rFonts w:ascii="Times New Roman" w:hAnsi="Times New Roman"/>
          <w:szCs w:val="20"/>
        </w:rPr>
      </w:pPr>
    </w:p>
    <w:tbl>
      <w:tblPr>
        <w:tblW w:w="91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1269"/>
        <w:gridCol w:w="1975"/>
        <w:gridCol w:w="2540"/>
      </w:tblGrid>
      <w:tr w:rsidR="009E6A5D" w:rsidRPr="0038704A" w14:paraId="7FCC3934" w14:textId="77777777" w:rsidTr="009E6A5D">
        <w:trPr>
          <w:trHeight w:val="477"/>
        </w:trPr>
        <w:tc>
          <w:tcPr>
            <w:tcW w:w="3385" w:type="dxa"/>
            <w:shd w:val="clear" w:color="auto" w:fill="D9D9D9"/>
            <w:vAlign w:val="center"/>
          </w:tcPr>
          <w:p w14:paraId="6BEBA19A" w14:textId="77777777" w:rsidR="009E6A5D" w:rsidRPr="0038704A" w:rsidRDefault="009E6A5D" w:rsidP="00D034D5">
            <w:pPr>
              <w:rPr>
                <w:b/>
                <w:szCs w:val="20"/>
              </w:rPr>
            </w:pPr>
          </w:p>
          <w:p w14:paraId="49A37F64" w14:textId="77777777" w:rsidR="009E6A5D" w:rsidRPr="0038704A" w:rsidRDefault="009E6A5D" w:rsidP="00D034D5">
            <w:pPr>
              <w:rPr>
                <w:b/>
                <w:szCs w:val="20"/>
              </w:rPr>
            </w:pPr>
            <w:r w:rsidRPr="0038704A">
              <w:rPr>
                <w:b/>
                <w:szCs w:val="20"/>
              </w:rPr>
              <w:t>Opis postavke</w:t>
            </w:r>
          </w:p>
          <w:p w14:paraId="205AEF47" w14:textId="77777777" w:rsidR="009E6A5D" w:rsidRPr="0038704A" w:rsidRDefault="009E6A5D" w:rsidP="00D034D5">
            <w:pPr>
              <w:rPr>
                <w:b/>
                <w:szCs w:val="20"/>
              </w:rPr>
            </w:pPr>
          </w:p>
        </w:tc>
        <w:tc>
          <w:tcPr>
            <w:tcW w:w="1269" w:type="dxa"/>
            <w:shd w:val="clear" w:color="auto" w:fill="D9D9D9"/>
            <w:vAlign w:val="center"/>
          </w:tcPr>
          <w:p w14:paraId="48FD5511" w14:textId="77777777" w:rsidR="009E6A5D" w:rsidRPr="0038704A" w:rsidRDefault="009E6A5D" w:rsidP="00D034D5">
            <w:pPr>
              <w:jc w:val="center"/>
              <w:rPr>
                <w:b/>
                <w:szCs w:val="20"/>
              </w:rPr>
            </w:pPr>
            <w:r w:rsidRPr="0038704A">
              <w:rPr>
                <w:b/>
                <w:szCs w:val="20"/>
              </w:rPr>
              <w:t>EM</w:t>
            </w:r>
          </w:p>
        </w:tc>
        <w:tc>
          <w:tcPr>
            <w:tcW w:w="1975" w:type="dxa"/>
            <w:shd w:val="clear" w:color="auto" w:fill="D9D9D9"/>
            <w:vAlign w:val="center"/>
          </w:tcPr>
          <w:p w14:paraId="39B556AD" w14:textId="77777777" w:rsidR="009E6A5D" w:rsidRPr="0038704A" w:rsidRDefault="009E6A5D" w:rsidP="00D034D5">
            <w:pPr>
              <w:jc w:val="center"/>
              <w:rPr>
                <w:b/>
                <w:szCs w:val="20"/>
              </w:rPr>
            </w:pPr>
            <w:r w:rsidRPr="0038704A">
              <w:rPr>
                <w:b/>
                <w:szCs w:val="20"/>
              </w:rPr>
              <w:t>Cena na EM v € brez DDV</w:t>
            </w:r>
          </w:p>
        </w:tc>
        <w:tc>
          <w:tcPr>
            <w:tcW w:w="2540" w:type="dxa"/>
            <w:shd w:val="clear" w:color="auto" w:fill="D9D9D9"/>
            <w:vAlign w:val="center"/>
          </w:tcPr>
          <w:p w14:paraId="7CCAFB18" w14:textId="77777777" w:rsidR="009E6A5D" w:rsidRPr="0038704A" w:rsidRDefault="009E6A5D" w:rsidP="00D034D5">
            <w:pPr>
              <w:jc w:val="center"/>
              <w:rPr>
                <w:b/>
                <w:szCs w:val="20"/>
              </w:rPr>
            </w:pPr>
            <w:r w:rsidRPr="0038704A">
              <w:rPr>
                <w:b/>
                <w:szCs w:val="20"/>
              </w:rPr>
              <w:t>Skupaj v € brez DDV</w:t>
            </w:r>
          </w:p>
          <w:p w14:paraId="120FB62B" w14:textId="77777777" w:rsidR="009E6A5D" w:rsidRPr="0038704A" w:rsidRDefault="009E6A5D" w:rsidP="00D034D5">
            <w:pPr>
              <w:jc w:val="center"/>
              <w:rPr>
                <w:bCs/>
                <w:i/>
                <w:iCs/>
                <w:szCs w:val="20"/>
              </w:rPr>
            </w:pPr>
            <w:r w:rsidRPr="0038704A">
              <w:rPr>
                <w:bCs/>
                <w:i/>
                <w:iCs/>
                <w:sz w:val="16"/>
                <w:szCs w:val="16"/>
              </w:rPr>
              <w:t>(merilo 1)</w:t>
            </w:r>
          </w:p>
        </w:tc>
      </w:tr>
      <w:tr w:rsidR="009E6A5D" w:rsidRPr="0038704A" w14:paraId="7BD58009" w14:textId="77777777" w:rsidTr="009E6A5D">
        <w:trPr>
          <w:trHeight w:val="1129"/>
        </w:trPr>
        <w:tc>
          <w:tcPr>
            <w:tcW w:w="3385" w:type="dxa"/>
            <w:shd w:val="clear" w:color="auto" w:fill="auto"/>
            <w:vAlign w:val="center"/>
          </w:tcPr>
          <w:p w14:paraId="58BB78D3" w14:textId="2AF1EF3D" w:rsidR="009E6A5D" w:rsidRPr="0038704A" w:rsidRDefault="009E6A5D" w:rsidP="00D034D5">
            <w:pPr>
              <w:jc w:val="left"/>
              <w:rPr>
                <w:b/>
                <w:bCs/>
                <w:szCs w:val="20"/>
              </w:rPr>
            </w:pPr>
            <w:r w:rsidRPr="0038704A">
              <w:rPr>
                <w:rFonts w:cs="Arial"/>
                <w:b/>
                <w:bCs/>
                <w:noProof/>
              </w:rPr>
              <w:t>Podatki o predvajanih programih, prekinitvah in oglasih za dodatne TV programe</w:t>
            </w:r>
          </w:p>
        </w:tc>
        <w:tc>
          <w:tcPr>
            <w:tcW w:w="1269" w:type="dxa"/>
            <w:vAlign w:val="center"/>
          </w:tcPr>
          <w:p w14:paraId="2FDD7811" w14:textId="77777777" w:rsidR="009E6A5D" w:rsidRPr="0038704A" w:rsidRDefault="009E6A5D" w:rsidP="00D034D5">
            <w:pPr>
              <w:jc w:val="center"/>
              <w:rPr>
                <w:szCs w:val="20"/>
              </w:rPr>
            </w:pPr>
            <w:r w:rsidRPr="0038704A">
              <w:rPr>
                <w:szCs w:val="20"/>
              </w:rPr>
              <w:t>mesečni pavšal</w:t>
            </w:r>
          </w:p>
        </w:tc>
        <w:tc>
          <w:tcPr>
            <w:tcW w:w="1975" w:type="dxa"/>
            <w:shd w:val="clear" w:color="auto" w:fill="auto"/>
            <w:vAlign w:val="center"/>
          </w:tcPr>
          <w:p w14:paraId="5E53EC2E" w14:textId="77777777" w:rsidR="009E6A5D" w:rsidRPr="0038704A" w:rsidRDefault="009E6A5D" w:rsidP="00D034D5">
            <w:pPr>
              <w:jc w:val="center"/>
              <w:rPr>
                <w:szCs w:val="20"/>
              </w:rPr>
            </w:pPr>
          </w:p>
        </w:tc>
        <w:tc>
          <w:tcPr>
            <w:tcW w:w="2540" w:type="dxa"/>
          </w:tcPr>
          <w:p w14:paraId="54988FE7" w14:textId="77777777" w:rsidR="009E6A5D" w:rsidRPr="0038704A" w:rsidRDefault="009E6A5D" w:rsidP="00D034D5">
            <w:pPr>
              <w:jc w:val="center"/>
              <w:rPr>
                <w:szCs w:val="20"/>
              </w:rPr>
            </w:pPr>
          </w:p>
        </w:tc>
      </w:tr>
    </w:tbl>
    <w:p w14:paraId="489DC16B" w14:textId="77777777" w:rsidR="00C220EA" w:rsidRPr="0038704A" w:rsidRDefault="00C220EA" w:rsidP="00C220EA">
      <w:pPr>
        <w:rPr>
          <w:rFonts w:cs="Arial"/>
          <w:b/>
          <w:iCs/>
          <w:u w:val="single"/>
        </w:rPr>
      </w:pPr>
    </w:p>
    <w:p w14:paraId="6712124A" w14:textId="37F84589" w:rsidR="00C220EA" w:rsidRPr="0038704A" w:rsidRDefault="00C220EA" w:rsidP="00C220EA">
      <w:pPr>
        <w:pStyle w:val="odstavek1"/>
        <w:ind w:firstLine="0"/>
        <w:rPr>
          <w:sz w:val="20"/>
          <w:szCs w:val="20"/>
        </w:rPr>
      </w:pPr>
      <w:r w:rsidRPr="0038704A">
        <w:rPr>
          <w:sz w:val="20"/>
          <w:szCs w:val="20"/>
        </w:rPr>
        <w:t xml:space="preserve">Cena navedena na obrazcu Opcijska ponudba 3 za sklop A (OBR-3A-OPT3) mora biti izražena v EUR, lokacija naročnika, brez DDV. Cena mora biti fiksna in se ne sme spreminjati do konca trajanja te pogodbe. </w:t>
      </w:r>
    </w:p>
    <w:p w14:paraId="3B549AB8" w14:textId="77777777" w:rsidR="00C220EA" w:rsidRPr="0038704A" w:rsidRDefault="00C220EA" w:rsidP="00C220EA">
      <w:pPr>
        <w:rPr>
          <w:b/>
          <w:bCs/>
        </w:rPr>
      </w:pPr>
    </w:p>
    <w:p w14:paraId="37C045A8" w14:textId="77777777" w:rsidR="00C220EA" w:rsidRPr="0038704A" w:rsidRDefault="00C220EA" w:rsidP="00C220EA">
      <w:pPr>
        <w:rPr>
          <w:b/>
          <w:bCs/>
        </w:rPr>
      </w:pPr>
      <w:r w:rsidRPr="0038704A">
        <w:rPr>
          <w:b/>
          <w:bCs/>
        </w:rPr>
        <w:t xml:space="preserve">Plačilni pogoji: </w:t>
      </w:r>
    </w:p>
    <w:p w14:paraId="663D1C70" w14:textId="77777777" w:rsidR="00C220EA" w:rsidRPr="0038704A" w:rsidRDefault="00C220EA" w:rsidP="00C220EA">
      <w:pPr>
        <w:rPr>
          <w:bCs/>
        </w:rPr>
      </w:pPr>
    </w:p>
    <w:p w14:paraId="5178EFCB" w14:textId="77777777" w:rsidR="00C220EA" w:rsidRPr="0038704A" w:rsidRDefault="00C220EA" w:rsidP="00C220EA">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1482D645" w14:textId="77777777" w:rsidR="00C220EA" w:rsidRPr="0038704A" w:rsidRDefault="00C220EA" w:rsidP="00C220EA">
      <w:pPr>
        <w:rPr>
          <w:rFonts w:cs="Arial"/>
          <w:szCs w:val="20"/>
          <w:u w:val="single"/>
        </w:rPr>
      </w:pPr>
    </w:p>
    <w:p w14:paraId="24C58C66" w14:textId="77777777" w:rsidR="00FC755A" w:rsidRPr="0038704A" w:rsidRDefault="00FC755A" w:rsidP="00FC755A">
      <w:pPr>
        <w:rPr>
          <w:b/>
          <w:bCs/>
        </w:rPr>
      </w:pPr>
      <w:r w:rsidRPr="0038704A">
        <w:rPr>
          <w:b/>
          <w:bCs/>
        </w:rPr>
        <w:t>Rok izvedbe:</w:t>
      </w:r>
    </w:p>
    <w:p w14:paraId="49A7FCB8" w14:textId="77777777" w:rsidR="00FC755A" w:rsidRPr="0038704A" w:rsidRDefault="00FC755A" w:rsidP="00FC755A">
      <w:pPr>
        <w:rPr>
          <w:b/>
          <w:bCs/>
        </w:rPr>
      </w:pPr>
    </w:p>
    <w:p w14:paraId="4C970C9D" w14:textId="77777777" w:rsidR="00FC755A" w:rsidRPr="0038704A" w:rsidRDefault="00FC755A" w:rsidP="00FC755A">
      <w:pPr>
        <w:pStyle w:val="ListParagraph"/>
        <w:numPr>
          <w:ilvl w:val="0"/>
          <w:numId w:val="13"/>
        </w:numPr>
        <w:rPr>
          <w:b/>
          <w:bCs/>
        </w:rPr>
      </w:pPr>
      <w:r w:rsidRPr="0038704A">
        <w:t xml:space="preserve">izdelava in pošiljanje testnih poročil naročniku </w:t>
      </w:r>
      <w:r w:rsidRPr="0038704A">
        <w:rPr>
          <w:b/>
          <w:bCs/>
        </w:rPr>
        <w:t>najkasneje do 1. 7. 2024</w:t>
      </w:r>
      <w:r w:rsidRPr="0038704A">
        <w:t xml:space="preserve"> (poročila za najmanj 3 mesece)</w:t>
      </w:r>
    </w:p>
    <w:p w14:paraId="59CBC0D8" w14:textId="77777777" w:rsidR="00FC755A" w:rsidRPr="0038704A" w:rsidRDefault="00FC755A" w:rsidP="00FC755A">
      <w:pPr>
        <w:pStyle w:val="ListParagraph"/>
        <w:numPr>
          <w:ilvl w:val="0"/>
          <w:numId w:val="13"/>
        </w:numPr>
        <w:rPr>
          <w:b/>
          <w:bCs/>
        </w:rPr>
      </w:pPr>
      <w:r w:rsidRPr="0038704A">
        <w:t xml:space="preserve">izvajanje merjenja v polnem obsegu s </w:t>
      </w:r>
      <w:r w:rsidRPr="0038704A">
        <w:rPr>
          <w:b/>
          <w:bCs/>
        </w:rPr>
        <w:t>1. 1. 2025</w:t>
      </w:r>
    </w:p>
    <w:p w14:paraId="7A62C3BE" w14:textId="77777777" w:rsidR="00C220EA" w:rsidRPr="0038704A" w:rsidRDefault="00C220EA" w:rsidP="00C220EA">
      <w:pPr>
        <w:rPr>
          <w:rFonts w:cs="Arial"/>
          <w:szCs w:val="20"/>
          <w:u w:val="single"/>
        </w:rPr>
      </w:pPr>
    </w:p>
    <w:p w14:paraId="393DFB2E" w14:textId="763A7995" w:rsidR="00C220EA" w:rsidRPr="0038704A" w:rsidRDefault="00C220EA" w:rsidP="00C220EA">
      <w:pPr>
        <w:rPr>
          <w:i/>
          <w:iCs/>
        </w:rPr>
      </w:pPr>
      <w:bookmarkStart w:id="326" w:name="_Hlk132181132"/>
      <w:r w:rsidRPr="0038704A">
        <w:rPr>
          <w:i/>
          <w:iCs/>
        </w:rPr>
        <w:t xml:space="preserve">Vrednost opcijske ponudbe </w:t>
      </w:r>
      <w:r w:rsidR="005C058F" w:rsidRPr="0038704A">
        <w:rPr>
          <w:i/>
          <w:iCs/>
        </w:rPr>
        <w:t>4</w:t>
      </w:r>
      <w:r w:rsidRPr="0038704A">
        <w:rPr>
          <w:i/>
          <w:iCs/>
        </w:rPr>
        <w:t xml:space="preserve"> za sklop A ni vključena v ocenjeni vrednosti javnega naročila JN-S0655. V primeru, da se bo naročnik odločil za opcijsko ponudbo </w:t>
      </w:r>
      <w:r w:rsidR="005C058F" w:rsidRPr="0038704A">
        <w:rPr>
          <w:i/>
          <w:iCs/>
        </w:rPr>
        <w:t>4</w:t>
      </w:r>
      <w:r w:rsidRPr="0038704A">
        <w:rPr>
          <w:i/>
          <w:iCs/>
        </w:rPr>
        <w:t xml:space="preserve"> za sklop A že ob odločitvi o oddaji javnega naročila, bosta  pogodbeni stranki le-to vključili v osnovno pogodbo. Če pa se bo naročnik odločil za opcijsko ponudbo </w:t>
      </w:r>
      <w:r w:rsidR="005C058F" w:rsidRPr="0038704A">
        <w:rPr>
          <w:i/>
          <w:iCs/>
        </w:rPr>
        <w:t>4</w:t>
      </w:r>
      <w:r w:rsidRPr="0038704A">
        <w:rPr>
          <w:i/>
          <w:iCs/>
        </w:rPr>
        <w:t xml:space="preserve"> za sklop A kasneje (</w:t>
      </w:r>
      <w:r w:rsidR="000A6D11" w:rsidRPr="0038704A">
        <w:rPr>
          <w:i/>
          <w:iCs/>
        </w:rPr>
        <w:t>najkasneje do 30. 6. 2025</w:t>
      </w:r>
      <w:r w:rsidRPr="0038704A">
        <w:rPr>
          <w:i/>
          <w:iCs/>
        </w:rPr>
        <w:t xml:space="preserve">), bosta pogodbeni stranki sklenili Dodatek k pogodbi JN-S0655, za katerega bo osnova opcijska ponudba </w:t>
      </w:r>
      <w:r w:rsidR="005C058F" w:rsidRPr="0038704A">
        <w:rPr>
          <w:i/>
          <w:iCs/>
        </w:rPr>
        <w:t>4</w:t>
      </w:r>
      <w:r w:rsidRPr="0038704A">
        <w:rPr>
          <w:i/>
          <w:iCs/>
        </w:rPr>
        <w:t xml:space="preserve"> za sklop A, ki bo priloga k tej pogodbi.</w:t>
      </w:r>
    </w:p>
    <w:bookmarkEnd w:id="326"/>
    <w:p w14:paraId="208D2829" w14:textId="77777777" w:rsidR="00C220EA" w:rsidRPr="0038704A" w:rsidRDefault="00C220EA" w:rsidP="00C220EA">
      <w:pPr>
        <w:rPr>
          <w:rFonts w:cs="Arial"/>
          <w:b/>
          <w:szCs w:val="20"/>
        </w:rPr>
      </w:pPr>
    </w:p>
    <w:p w14:paraId="34560EFD" w14:textId="77777777" w:rsidR="00145940" w:rsidRPr="0038704A" w:rsidRDefault="00145940" w:rsidP="00145940">
      <w:pPr>
        <w:rPr>
          <w:rFonts w:cs="Arial"/>
          <w:b/>
          <w:szCs w:val="20"/>
        </w:rPr>
      </w:pPr>
      <w:r w:rsidRPr="0038704A">
        <w:rPr>
          <w:rFonts w:cs="Arial"/>
          <w:b/>
          <w:szCs w:val="20"/>
        </w:rPr>
        <w:t>Naročnik si pridržuje pravico naročanja storitev, ki so predmet te opcije, po posameznih mesecih in ni zavezan k temu, da naroči opcije za celotno trajanje pogodbe po tem javnem naročilu.</w:t>
      </w:r>
    </w:p>
    <w:p w14:paraId="624A7114" w14:textId="77777777" w:rsidR="00C220EA" w:rsidRPr="0038704A" w:rsidRDefault="00C220EA" w:rsidP="00C220EA">
      <w:pPr>
        <w:rPr>
          <w:rFonts w:cs="Arial"/>
          <w:b/>
          <w:szCs w:val="20"/>
        </w:rPr>
      </w:pPr>
    </w:p>
    <w:p w14:paraId="5CE0F158" w14:textId="77777777" w:rsidR="00C220EA" w:rsidRPr="0038704A" w:rsidRDefault="00C220EA" w:rsidP="00C220EA">
      <w:pPr>
        <w:spacing w:line="360" w:lineRule="auto"/>
        <w:jc w:val="center"/>
        <w:rPr>
          <w:rFonts w:cs="Arial"/>
          <w:b/>
          <w:szCs w:val="20"/>
        </w:rPr>
      </w:pPr>
    </w:p>
    <w:p w14:paraId="3C979815" w14:textId="77777777" w:rsidR="00C220EA" w:rsidRPr="0038704A" w:rsidRDefault="00C220EA" w:rsidP="00C220EA">
      <w:pPr>
        <w:spacing w:line="360" w:lineRule="auto"/>
        <w:jc w:val="center"/>
        <w:rPr>
          <w:rFonts w:cs="Arial"/>
          <w:b/>
          <w:szCs w:val="20"/>
        </w:rPr>
      </w:pPr>
    </w:p>
    <w:p w14:paraId="26EF080D" w14:textId="78B20830" w:rsidR="00C220EA" w:rsidRPr="0038704A" w:rsidRDefault="00C220EA" w:rsidP="00FC755A">
      <w:pPr>
        <w:spacing w:line="360" w:lineRule="auto"/>
        <w:rPr>
          <w:noProof/>
        </w:rPr>
      </w:pPr>
    </w:p>
    <w:p w14:paraId="60F124F4" w14:textId="77777777" w:rsidR="00FC755A" w:rsidRPr="0038704A" w:rsidRDefault="00FC755A" w:rsidP="00FC755A">
      <w:pPr>
        <w:spacing w:line="360" w:lineRule="auto"/>
        <w:rPr>
          <w:noProof/>
        </w:rPr>
      </w:pPr>
    </w:p>
    <w:p w14:paraId="3B14B516" w14:textId="77777777" w:rsidR="00C220EA" w:rsidRPr="0038704A" w:rsidRDefault="00C220EA" w:rsidP="00C220EA">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2473E915" w14:textId="77777777" w:rsidR="00C220EA" w:rsidRPr="0038704A" w:rsidRDefault="00C220EA" w:rsidP="00C220EA">
      <w:pPr>
        <w:spacing w:line="360" w:lineRule="auto"/>
        <w:ind w:left="5664" w:firstLine="708"/>
        <w:jc w:val="center"/>
        <w:rPr>
          <w:noProof/>
        </w:rPr>
      </w:pPr>
      <w:r w:rsidRPr="0038704A">
        <w:rPr>
          <w:noProof/>
        </w:rPr>
        <w:t>oz. prokurista:</w:t>
      </w:r>
    </w:p>
    <w:p w14:paraId="0DC1872D" w14:textId="77777777" w:rsidR="00C220EA" w:rsidRPr="0038704A" w:rsidRDefault="00C220EA" w:rsidP="00C220EA">
      <w:pPr>
        <w:pStyle w:val="BESEDILO"/>
        <w:keepLines w:val="0"/>
        <w:widowControl/>
        <w:tabs>
          <w:tab w:val="clear" w:pos="2155"/>
        </w:tabs>
        <w:spacing w:line="360" w:lineRule="auto"/>
        <w:jc w:val="center"/>
        <w:rPr>
          <w:noProof/>
          <w:kern w:val="0"/>
          <w:szCs w:val="24"/>
        </w:rPr>
      </w:pPr>
    </w:p>
    <w:p w14:paraId="546B73D5" w14:textId="77777777" w:rsidR="00C220EA" w:rsidRPr="0038704A" w:rsidRDefault="00C220EA" w:rsidP="00C220EA">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18F2BCA5" w14:textId="36B2A3F3" w:rsidR="002D2C03" w:rsidRPr="0038704A" w:rsidRDefault="002D2C03" w:rsidP="002D2C03">
      <w:pPr>
        <w:jc w:val="right"/>
        <w:rPr>
          <w:b/>
        </w:rPr>
      </w:pPr>
      <w:r w:rsidRPr="0038704A">
        <w:rPr>
          <w:b/>
        </w:rPr>
        <w:lastRenderedPageBreak/>
        <w:t>OBR-3B</w:t>
      </w:r>
    </w:p>
    <w:p w14:paraId="333BBB84" w14:textId="77777777" w:rsidR="002D2C03" w:rsidRPr="0038704A" w:rsidRDefault="002D2C03" w:rsidP="002D2C03">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5958BED" w14:textId="77777777" w:rsidR="002D2C03" w:rsidRPr="0038704A" w:rsidRDefault="002D2C03" w:rsidP="002D2C03">
      <w:pPr>
        <w:jc w:val="left"/>
      </w:pPr>
    </w:p>
    <w:p w14:paraId="2525B5D3" w14:textId="77777777" w:rsidR="002D2C03" w:rsidRPr="0038704A" w:rsidRDefault="002D2C03" w:rsidP="002D2C03">
      <w:pPr>
        <w:jc w:val="left"/>
      </w:pPr>
      <w:r w:rsidRPr="0038704A">
        <w:t>Ponudnik: …………………………..</w:t>
      </w:r>
    </w:p>
    <w:p w14:paraId="32BD385E" w14:textId="77777777" w:rsidR="002D2C03" w:rsidRPr="0038704A" w:rsidRDefault="002D2C03" w:rsidP="002D2C03">
      <w:pPr>
        <w:jc w:val="left"/>
      </w:pPr>
    </w:p>
    <w:p w14:paraId="20284A63" w14:textId="77777777" w:rsidR="002D2C03" w:rsidRPr="0038704A" w:rsidRDefault="002D2C03" w:rsidP="002D2C03">
      <w:pPr>
        <w:jc w:val="left"/>
      </w:pPr>
      <w:r w:rsidRPr="0038704A">
        <w:t>Naslov: …………………………………..</w:t>
      </w:r>
    </w:p>
    <w:p w14:paraId="44BA8272" w14:textId="77777777" w:rsidR="002D2C03" w:rsidRPr="0038704A" w:rsidRDefault="002D2C03" w:rsidP="002D2C03">
      <w:pPr>
        <w:jc w:val="left"/>
      </w:pPr>
    </w:p>
    <w:p w14:paraId="422B1805" w14:textId="77777777" w:rsidR="002D2C03" w:rsidRPr="0038704A" w:rsidRDefault="002D2C03" w:rsidP="002D2C03">
      <w:pPr>
        <w:spacing w:line="360" w:lineRule="auto"/>
        <w:rPr>
          <w:b/>
          <w:noProof/>
        </w:rPr>
      </w:pPr>
    </w:p>
    <w:p w14:paraId="0A455209" w14:textId="3CA54B36" w:rsidR="002D2C03" w:rsidRPr="0038704A" w:rsidRDefault="002D2C03" w:rsidP="002D2C03">
      <w:pPr>
        <w:pStyle w:val="Heading2"/>
        <w:numPr>
          <w:ilvl w:val="0"/>
          <w:numId w:val="0"/>
        </w:numPr>
        <w:jc w:val="center"/>
        <w:rPr>
          <w:b/>
          <w:bCs/>
          <w:noProof/>
        </w:rPr>
      </w:pPr>
      <w:bookmarkStart w:id="327" w:name="_Toc135395815"/>
      <w:r w:rsidRPr="0038704A">
        <w:rPr>
          <w:b/>
          <w:bCs/>
          <w:noProof/>
        </w:rPr>
        <w:t>Povzetek predračuna / Rekapitulacija za sklop B</w:t>
      </w:r>
      <w:bookmarkEnd w:id="327"/>
    </w:p>
    <w:p w14:paraId="2068CB0F" w14:textId="77777777" w:rsidR="002D2C03" w:rsidRPr="0038704A" w:rsidRDefault="002D2C03" w:rsidP="002D2C03">
      <w:pPr>
        <w:pStyle w:val="BodyText"/>
        <w:jc w:val="center"/>
        <w:rPr>
          <w:rFonts w:cs="Arial"/>
          <w:b/>
          <w:noProof/>
        </w:rPr>
      </w:pPr>
      <w:r w:rsidRPr="0038704A">
        <w:rPr>
          <w:rFonts w:cs="Arial"/>
          <w:b/>
          <w:noProof/>
        </w:rPr>
        <w:t>ZA JAVNO NAROČILO JN-S0655</w:t>
      </w:r>
    </w:p>
    <w:p w14:paraId="6F42C33B" w14:textId="77777777" w:rsidR="002D2C03" w:rsidRPr="0038704A" w:rsidRDefault="002D2C03" w:rsidP="002D2C03">
      <w:pPr>
        <w:ind w:right="216"/>
        <w:jc w:val="center"/>
        <w:rPr>
          <w:rFonts w:cs="Arial"/>
          <w:b/>
          <w:bCs/>
          <w:szCs w:val="20"/>
        </w:rPr>
      </w:pPr>
      <w:r w:rsidRPr="0038704A">
        <w:rPr>
          <w:b/>
          <w:bCs/>
          <w:szCs w:val="20"/>
        </w:rPr>
        <w:t xml:space="preserve">Predmet: </w:t>
      </w:r>
      <w:r w:rsidRPr="0038704A">
        <w:rPr>
          <w:rFonts w:cs="Arial"/>
          <w:b/>
          <w:bCs/>
          <w:szCs w:val="20"/>
        </w:rPr>
        <w:t>Merjenje gledanosti, poslušanosti in branosti za dobo 5 let</w:t>
      </w:r>
    </w:p>
    <w:p w14:paraId="6F48A4E5" w14:textId="77777777" w:rsidR="002D2C03" w:rsidRPr="0038704A" w:rsidRDefault="002D2C03" w:rsidP="002D2C03">
      <w:pPr>
        <w:jc w:val="left"/>
        <w:rPr>
          <w:b/>
          <w:bCs/>
          <w:sz w:val="24"/>
        </w:rPr>
      </w:pPr>
    </w:p>
    <w:p w14:paraId="50EAC5C6" w14:textId="77777777" w:rsidR="002D2C03" w:rsidRPr="0038704A" w:rsidRDefault="002D2C03" w:rsidP="002D2C03">
      <w:pPr>
        <w:rPr>
          <w:rFonts w:ascii="Times New Roman" w:hAnsi="Times New Roman"/>
          <w:szCs w:val="20"/>
        </w:rPr>
      </w:pPr>
    </w:p>
    <w:tbl>
      <w:tblPr>
        <w:tblW w:w="91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1113"/>
        <w:gridCol w:w="1113"/>
        <w:gridCol w:w="1732"/>
        <w:gridCol w:w="2227"/>
      </w:tblGrid>
      <w:tr w:rsidR="002D2C03" w:rsidRPr="0038704A" w14:paraId="0928040B" w14:textId="77777777" w:rsidTr="00D034D5">
        <w:trPr>
          <w:trHeight w:val="451"/>
        </w:trPr>
        <w:tc>
          <w:tcPr>
            <w:tcW w:w="2968" w:type="dxa"/>
            <w:shd w:val="clear" w:color="auto" w:fill="D9D9D9"/>
            <w:vAlign w:val="center"/>
          </w:tcPr>
          <w:p w14:paraId="59B21C03" w14:textId="77777777" w:rsidR="002D2C03" w:rsidRPr="0038704A" w:rsidRDefault="002D2C03" w:rsidP="00D034D5">
            <w:pPr>
              <w:rPr>
                <w:b/>
                <w:szCs w:val="20"/>
              </w:rPr>
            </w:pPr>
          </w:p>
          <w:p w14:paraId="20E98C30" w14:textId="77777777" w:rsidR="002D2C03" w:rsidRPr="0038704A" w:rsidRDefault="002D2C03" w:rsidP="00D034D5">
            <w:pPr>
              <w:rPr>
                <w:b/>
                <w:szCs w:val="20"/>
              </w:rPr>
            </w:pPr>
            <w:r w:rsidRPr="0038704A">
              <w:rPr>
                <w:b/>
                <w:szCs w:val="20"/>
              </w:rPr>
              <w:t>Opis postavke</w:t>
            </w:r>
          </w:p>
          <w:p w14:paraId="3AB3D2E6" w14:textId="77777777" w:rsidR="002D2C03" w:rsidRPr="0038704A" w:rsidRDefault="002D2C03" w:rsidP="00D034D5">
            <w:pPr>
              <w:rPr>
                <w:b/>
                <w:szCs w:val="20"/>
              </w:rPr>
            </w:pPr>
          </w:p>
        </w:tc>
        <w:tc>
          <w:tcPr>
            <w:tcW w:w="1113" w:type="dxa"/>
            <w:shd w:val="clear" w:color="auto" w:fill="D9D9D9"/>
            <w:vAlign w:val="center"/>
          </w:tcPr>
          <w:p w14:paraId="1FAE83A5" w14:textId="77777777" w:rsidR="002D2C03" w:rsidRPr="0038704A" w:rsidRDefault="002D2C03" w:rsidP="00D034D5">
            <w:pPr>
              <w:jc w:val="center"/>
              <w:rPr>
                <w:b/>
                <w:szCs w:val="20"/>
              </w:rPr>
            </w:pPr>
            <w:r w:rsidRPr="0038704A">
              <w:rPr>
                <w:b/>
                <w:szCs w:val="20"/>
              </w:rPr>
              <w:t>Količina</w:t>
            </w:r>
          </w:p>
        </w:tc>
        <w:tc>
          <w:tcPr>
            <w:tcW w:w="1113" w:type="dxa"/>
            <w:shd w:val="clear" w:color="auto" w:fill="D9D9D9"/>
            <w:vAlign w:val="center"/>
          </w:tcPr>
          <w:p w14:paraId="04FD0C5D" w14:textId="77777777" w:rsidR="002D2C03" w:rsidRPr="0038704A" w:rsidRDefault="002D2C03" w:rsidP="00D034D5">
            <w:pPr>
              <w:jc w:val="center"/>
              <w:rPr>
                <w:b/>
                <w:szCs w:val="20"/>
              </w:rPr>
            </w:pPr>
            <w:r w:rsidRPr="0038704A">
              <w:rPr>
                <w:b/>
                <w:szCs w:val="20"/>
              </w:rPr>
              <w:t>EM</w:t>
            </w:r>
          </w:p>
        </w:tc>
        <w:tc>
          <w:tcPr>
            <w:tcW w:w="1732" w:type="dxa"/>
            <w:shd w:val="clear" w:color="auto" w:fill="D9D9D9"/>
            <w:vAlign w:val="center"/>
          </w:tcPr>
          <w:p w14:paraId="7AD000D5" w14:textId="77777777" w:rsidR="002D2C03" w:rsidRPr="0038704A" w:rsidRDefault="002D2C03" w:rsidP="00D034D5">
            <w:pPr>
              <w:jc w:val="center"/>
              <w:rPr>
                <w:b/>
                <w:szCs w:val="20"/>
              </w:rPr>
            </w:pPr>
            <w:r w:rsidRPr="0038704A">
              <w:rPr>
                <w:b/>
                <w:szCs w:val="20"/>
              </w:rPr>
              <w:t>Cena na EM v € brez DDV</w:t>
            </w:r>
          </w:p>
        </w:tc>
        <w:tc>
          <w:tcPr>
            <w:tcW w:w="2227" w:type="dxa"/>
            <w:shd w:val="clear" w:color="auto" w:fill="D9D9D9"/>
            <w:vAlign w:val="center"/>
          </w:tcPr>
          <w:p w14:paraId="18BCDC4C" w14:textId="77777777" w:rsidR="002D2C03" w:rsidRPr="0038704A" w:rsidRDefault="002D2C03" w:rsidP="00D034D5">
            <w:pPr>
              <w:jc w:val="center"/>
              <w:rPr>
                <w:b/>
                <w:szCs w:val="20"/>
              </w:rPr>
            </w:pPr>
            <w:r w:rsidRPr="0038704A">
              <w:rPr>
                <w:b/>
                <w:szCs w:val="20"/>
              </w:rPr>
              <w:t>Skupaj v € brez DDV</w:t>
            </w:r>
          </w:p>
          <w:p w14:paraId="205C1F43" w14:textId="77777777" w:rsidR="002D2C03" w:rsidRPr="0038704A" w:rsidRDefault="002D2C03" w:rsidP="00D034D5">
            <w:pPr>
              <w:jc w:val="center"/>
              <w:rPr>
                <w:bCs/>
                <w:i/>
                <w:iCs/>
                <w:szCs w:val="20"/>
              </w:rPr>
            </w:pPr>
            <w:r w:rsidRPr="0038704A">
              <w:rPr>
                <w:bCs/>
                <w:i/>
                <w:iCs/>
                <w:sz w:val="16"/>
                <w:szCs w:val="16"/>
              </w:rPr>
              <w:t>(merilo 1)</w:t>
            </w:r>
          </w:p>
        </w:tc>
      </w:tr>
      <w:tr w:rsidR="002D2C03" w:rsidRPr="0038704A" w14:paraId="3676334C" w14:textId="77777777" w:rsidTr="00D034D5">
        <w:trPr>
          <w:trHeight w:val="1068"/>
        </w:trPr>
        <w:tc>
          <w:tcPr>
            <w:tcW w:w="2968" w:type="dxa"/>
            <w:shd w:val="clear" w:color="auto" w:fill="auto"/>
            <w:vAlign w:val="center"/>
          </w:tcPr>
          <w:p w14:paraId="5F2FBE09" w14:textId="629DD452" w:rsidR="002D2C03" w:rsidRPr="0038704A" w:rsidRDefault="003D594F" w:rsidP="00D034D5">
            <w:pPr>
              <w:jc w:val="left"/>
              <w:rPr>
                <w:b/>
                <w:bCs/>
                <w:szCs w:val="20"/>
              </w:rPr>
            </w:pPr>
            <w:r w:rsidRPr="0038704A">
              <w:rPr>
                <w:rFonts w:cs="Arial"/>
                <w:b/>
                <w:bCs/>
                <w:noProof/>
              </w:rPr>
              <w:t>Elektronsko merjenje poslušanosti za predvajane sporede RA Slovenija – Radio Prvi, Radio Val 202, Radio ARS, Radio Koper, Radio Capodistria, Radio Si, Radio Maribor in Radio MMR in vseh drugih radijskih vsebin.</w:t>
            </w:r>
          </w:p>
        </w:tc>
        <w:tc>
          <w:tcPr>
            <w:tcW w:w="1113" w:type="dxa"/>
            <w:vAlign w:val="center"/>
          </w:tcPr>
          <w:p w14:paraId="459A4745" w14:textId="77777777" w:rsidR="002D2C03" w:rsidRPr="0038704A" w:rsidRDefault="002D2C03" w:rsidP="00D034D5">
            <w:pPr>
              <w:jc w:val="center"/>
              <w:rPr>
                <w:szCs w:val="20"/>
              </w:rPr>
            </w:pPr>
            <w:r w:rsidRPr="0038704A">
              <w:rPr>
                <w:szCs w:val="20"/>
              </w:rPr>
              <w:t>60</w:t>
            </w:r>
          </w:p>
        </w:tc>
        <w:tc>
          <w:tcPr>
            <w:tcW w:w="1113" w:type="dxa"/>
            <w:vAlign w:val="center"/>
          </w:tcPr>
          <w:p w14:paraId="4AAD0067" w14:textId="77777777" w:rsidR="002D2C03" w:rsidRPr="0038704A" w:rsidRDefault="002D2C03" w:rsidP="00D034D5">
            <w:pPr>
              <w:jc w:val="center"/>
              <w:rPr>
                <w:szCs w:val="20"/>
              </w:rPr>
            </w:pPr>
            <w:r w:rsidRPr="0038704A">
              <w:rPr>
                <w:szCs w:val="20"/>
              </w:rPr>
              <w:t>mesečni pavšal</w:t>
            </w:r>
          </w:p>
        </w:tc>
        <w:tc>
          <w:tcPr>
            <w:tcW w:w="1732" w:type="dxa"/>
            <w:shd w:val="clear" w:color="auto" w:fill="auto"/>
            <w:vAlign w:val="center"/>
          </w:tcPr>
          <w:p w14:paraId="69F53D31" w14:textId="77777777" w:rsidR="002D2C03" w:rsidRPr="0038704A" w:rsidRDefault="002D2C03" w:rsidP="00D034D5">
            <w:pPr>
              <w:jc w:val="center"/>
              <w:rPr>
                <w:szCs w:val="20"/>
              </w:rPr>
            </w:pPr>
          </w:p>
        </w:tc>
        <w:tc>
          <w:tcPr>
            <w:tcW w:w="2227" w:type="dxa"/>
          </w:tcPr>
          <w:p w14:paraId="00396F79" w14:textId="77777777" w:rsidR="002D2C03" w:rsidRPr="0038704A" w:rsidRDefault="002D2C03" w:rsidP="00D034D5">
            <w:pPr>
              <w:jc w:val="center"/>
              <w:rPr>
                <w:szCs w:val="20"/>
              </w:rPr>
            </w:pPr>
          </w:p>
        </w:tc>
      </w:tr>
    </w:tbl>
    <w:p w14:paraId="6F9AC93E" w14:textId="77777777" w:rsidR="002D2C03" w:rsidRPr="0038704A" w:rsidRDefault="002D2C03" w:rsidP="002D2C03">
      <w:pPr>
        <w:rPr>
          <w:rFonts w:cs="Arial"/>
          <w:b/>
          <w:iCs/>
          <w:u w:val="single"/>
        </w:rPr>
      </w:pPr>
    </w:p>
    <w:p w14:paraId="20274790" w14:textId="06FF4BE0" w:rsidR="002D2C03" w:rsidRPr="0038704A" w:rsidRDefault="002D2C03" w:rsidP="002D2C03">
      <w:pPr>
        <w:pStyle w:val="odstavek1"/>
        <w:ind w:firstLine="0"/>
        <w:rPr>
          <w:sz w:val="20"/>
          <w:szCs w:val="20"/>
        </w:rPr>
      </w:pPr>
      <w:r w:rsidRPr="0038704A">
        <w:rPr>
          <w:sz w:val="20"/>
          <w:szCs w:val="20"/>
        </w:rPr>
        <w:t>Cena navedena na obrazcu Povzetek predračuna / Rekapitulacija</w:t>
      </w:r>
      <w:r w:rsidR="003D594F" w:rsidRPr="0038704A">
        <w:rPr>
          <w:sz w:val="20"/>
          <w:szCs w:val="20"/>
        </w:rPr>
        <w:t xml:space="preserve"> za sklop B</w:t>
      </w:r>
      <w:r w:rsidRPr="0038704A">
        <w:rPr>
          <w:sz w:val="20"/>
          <w:szCs w:val="20"/>
        </w:rPr>
        <w:t xml:space="preserve"> (OBR-3</w:t>
      </w:r>
      <w:r w:rsidR="003D594F" w:rsidRPr="0038704A">
        <w:rPr>
          <w:sz w:val="20"/>
          <w:szCs w:val="20"/>
        </w:rPr>
        <w:t>B</w:t>
      </w:r>
      <w:r w:rsidRPr="0038704A">
        <w:rPr>
          <w:sz w:val="20"/>
          <w:szCs w:val="20"/>
        </w:rPr>
        <w:t xml:space="preserve">) mora biti izražena v EUR, lokacija naročnika, brez DDV. Cena mora biti fiksna in se ne sme spreminjati do konca trajanja te pogodbe. </w:t>
      </w:r>
    </w:p>
    <w:p w14:paraId="1DF1127E" w14:textId="77777777" w:rsidR="002D2C03" w:rsidRPr="0038704A" w:rsidRDefault="002D2C03" w:rsidP="002D2C03">
      <w:pPr>
        <w:rPr>
          <w:b/>
          <w:bCs/>
        </w:rPr>
      </w:pPr>
    </w:p>
    <w:p w14:paraId="445F2192" w14:textId="77777777" w:rsidR="002D2C03" w:rsidRPr="0038704A" w:rsidRDefault="002D2C03" w:rsidP="002D2C03">
      <w:pPr>
        <w:rPr>
          <w:b/>
          <w:bCs/>
        </w:rPr>
      </w:pPr>
      <w:r w:rsidRPr="0038704A">
        <w:rPr>
          <w:b/>
          <w:bCs/>
        </w:rPr>
        <w:t xml:space="preserve">Plačilni pogoji: </w:t>
      </w:r>
    </w:p>
    <w:p w14:paraId="1097C7EA" w14:textId="77777777" w:rsidR="002D2C03" w:rsidRPr="0038704A" w:rsidRDefault="002D2C03" w:rsidP="002D2C03">
      <w:pPr>
        <w:rPr>
          <w:bCs/>
        </w:rPr>
      </w:pPr>
    </w:p>
    <w:p w14:paraId="29DD28BC" w14:textId="77777777" w:rsidR="002D2C03" w:rsidRPr="0038704A" w:rsidRDefault="002D2C03" w:rsidP="002D2C03">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24708E23" w14:textId="77777777" w:rsidR="002D2C03" w:rsidRPr="0038704A" w:rsidRDefault="002D2C03" w:rsidP="002D2C03">
      <w:pPr>
        <w:rPr>
          <w:i/>
        </w:rPr>
      </w:pPr>
    </w:p>
    <w:p w14:paraId="1E2386E0" w14:textId="77777777" w:rsidR="00FC755A" w:rsidRPr="0038704A" w:rsidRDefault="00FC755A" w:rsidP="00FC755A">
      <w:pPr>
        <w:rPr>
          <w:b/>
          <w:bCs/>
        </w:rPr>
      </w:pPr>
      <w:r w:rsidRPr="0038704A">
        <w:rPr>
          <w:b/>
          <w:bCs/>
        </w:rPr>
        <w:t>Rok izvedbe:</w:t>
      </w:r>
    </w:p>
    <w:p w14:paraId="53F9F7DF" w14:textId="77777777" w:rsidR="00FC755A" w:rsidRPr="0038704A" w:rsidRDefault="00FC755A" w:rsidP="00FC755A">
      <w:pPr>
        <w:rPr>
          <w:b/>
          <w:bCs/>
        </w:rPr>
      </w:pPr>
    </w:p>
    <w:p w14:paraId="37A6FE34" w14:textId="77777777" w:rsidR="00FC755A" w:rsidRPr="0038704A" w:rsidRDefault="00FC755A" w:rsidP="00FC755A">
      <w:pPr>
        <w:pStyle w:val="ListParagraph"/>
        <w:numPr>
          <w:ilvl w:val="0"/>
          <w:numId w:val="13"/>
        </w:numPr>
        <w:rPr>
          <w:b/>
          <w:bCs/>
        </w:rPr>
      </w:pPr>
      <w:r w:rsidRPr="0038704A">
        <w:t xml:space="preserve">izdelava in pošiljanje testnih poročil naročniku </w:t>
      </w:r>
      <w:r w:rsidRPr="0038704A">
        <w:rPr>
          <w:b/>
          <w:bCs/>
        </w:rPr>
        <w:t>najkasneje do 1. 7. 2024</w:t>
      </w:r>
      <w:r w:rsidRPr="0038704A">
        <w:t xml:space="preserve"> (poročila za najmanj 3 mesece)</w:t>
      </w:r>
    </w:p>
    <w:p w14:paraId="4640FD5B" w14:textId="5DD73462" w:rsidR="002D2C03" w:rsidRPr="0038704A" w:rsidRDefault="00FC755A" w:rsidP="002D2C03">
      <w:pPr>
        <w:pStyle w:val="ListParagraph"/>
        <w:numPr>
          <w:ilvl w:val="0"/>
          <w:numId w:val="13"/>
        </w:numPr>
        <w:rPr>
          <w:b/>
          <w:bCs/>
        </w:rPr>
      </w:pPr>
      <w:r w:rsidRPr="0038704A">
        <w:t xml:space="preserve">izvajanje merjenja v polnem obsegu s </w:t>
      </w:r>
      <w:r w:rsidRPr="0038704A">
        <w:rPr>
          <w:b/>
          <w:bCs/>
        </w:rPr>
        <w:t>1. 1. 2025</w:t>
      </w:r>
    </w:p>
    <w:p w14:paraId="6844EDCF" w14:textId="77777777" w:rsidR="00537920" w:rsidRPr="0038704A" w:rsidRDefault="00537920" w:rsidP="002D2C03">
      <w:pPr>
        <w:rPr>
          <w:rFonts w:cs="Arial"/>
          <w:szCs w:val="20"/>
          <w:u w:val="single"/>
        </w:rPr>
      </w:pPr>
    </w:p>
    <w:p w14:paraId="46445A49" w14:textId="77777777" w:rsidR="002D2C03" w:rsidRPr="0038704A" w:rsidRDefault="002D2C03" w:rsidP="002D2C03">
      <w:pPr>
        <w:rPr>
          <w:rFonts w:cs="Arial"/>
          <w:szCs w:val="20"/>
          <w:u w:val="single"/>
        </w:rPr>
      </w:pPr>
    </w:p>
    <w:p w14:paraId="47486E46" w14:textId="3BFC1BDE" w:rsidR="002D2C03" w:rsidRPr="0038704A" w:rsidRDefault="002D2C03" w:rsidP="002D2C03">
      <w:pPr>
        <w:tabs>
          <w:tab w:val="right" w:pos="9638"/>
        </w:tabs>
        <w:rPr>
          <w:rFonts w:cs="Arial"/>
          <w:b/>
          <w:szCs w:val="20"/>
        </w:rPr>
      </w:pPr>
      <w:r w:rsidRPr="0038704A">
        <w:rPr>
          <w:rFonts w:cs="Arial"/>
          <w:b/>
          <w:szCs w:val="20"/>
        </w:rPr>
        <w:t xml:space="preserve">Velikost panelnega vzorca: ………………… </w:t>
      </w:r>
      <w:r w:rsidRPr="0038704A">
        <w:rPr>
          <w:rFonts w:cs="Arial"/>
          <w:b/>
          <w:i/>
          <w:sz w:val="18"/>
          <w:szCs w:val="20"/>
        </w:rPr>
        <w:t xml:space="preserve">(najmanj </w:t>
      </w:r>
      <w:r w:rsidR="003D594F" w:rsidRPr="0038704A">
        <w:rPr>
          <w:rFonts w:cs="Arial"/>
          <w:b/>
          <w:i/>
          <w:sz w:val="18"/>
          <w:szCs w:val="20"/>
        </w:rPr>
        <w:t>50</w:t>
      </w:r>
      <w:r w:rsidRPr="0038704A">
        <w:rPr>
          <w:rFonts w:cs="Arial"/>
          <w:b/>
          <w:i/>
          <w:sz w:val="18"/>
          <w:szCs w:val="20"/>
        </w:rPr>
        <w:t xml:space="preserve">0 </w:t>
      </w:r>
      <w:r w:rsidR="003D594F" w:rsidRPr="0038704A">
        <w:rPr>
          <w:rFonts w:cs="Arial"/>
          <w:b/>
          <w:i/>
          <w:sz w:val="18"/>
          <w:szCs w:val="20"/>
        </w:rPr>
        <w:t>posameznikov</w:t>
      </w:r>
      <w:r w:rsidRPr="0038704A">
        <w:rPr>
          <w:rFonts w:cs="Arial"/>
          <w:b/>
          <w:i/>
          <w:sz w:val="18"/>
          <w:szCs w:val="20"/>
        </w:rPr>
        <w:t>)</w:t>
      </w:r>
    </w:p>
    <w:p w14:paraId="40BB3F68" w14:textId="77777777" w:rsidR="002D2C03" w:rsidRPr="0038704A" w:rsidRDefault="002D2C03" w:rsidP="002D2C03">
      <w:pPr>
        <w:rPr>
          <w:rFonts w:cs="Arial"/>
          <w:iCs/>
          <w:sz w:val="16"/>
          <w:szCs w:val="16"/>
        </w:rPr>
      </w:pPr>
      <w:r w:rsidRPr="0038704A">
        <w:rPr>
          <w:rFonts w:cs="Arial"/>
          <w:iCs/>
          <w:sz w:val="16"/>
          <w:szCs w:val="16"/>
        </w:rPr>
        <w:t>(merilo 2)</w:t>
      </w:r>
    </w:p>
    <w:p w14:paraId="6A7C59A9" w14:textId="77777777" w:rsidR="002D2C03" w:rsidRPr="0038704A" w:rsidRDefault="002D2C03" w:rsidP="002D2C03">
      <w:pPr>
        <w:rPr>
          <w:rFonts w:cs="Arial"/>
          <w:b/>
          <w:bCs/>
          <w:iCs/>
          <w:szCs w:val="20"/>
        </w:rPr>
      </w:pPr>
    </w:p>
    <w:p w14:paraId="3F88A347" w14:textId="099E6302" w:rsidR="002D2C03" w:rsidRPr="0038704A" w:rsidRDefault="002D2C03" w:rsidP="002D2C03">
      <w:pPr>
        <w:rPr>
          <w:rFonts w:cs="Arial"/>
          <w:b/>
          <w:szCs w:val="20"/>
        </w:rPr>
      </w:pPr>
      <w:r w:rsidRPr="0038704A">
        <w:rPr>
          <w:rFonts w:cs="Arial"/>
          <w:b/>
          <w:bCs/>
          <w:iCs/>
          <w:szCs w:val="20"/>
        </w:rPr>
        <w:t xml:space="preserve">Letna menjava števila </w:t>
      </w:r>
      <w:r w:rsidR="003D594F" w:rsidRPr="0038704A">
        <w:rPr>
          <w:rFonts w:cs="Arial"/>
          <w:b/>
          <w:bCs/>
          <w:iCs/>
          <w:szCs w:val="20"/>
        </w:rPr>
        <w:t>posameznikov</w:t>
      </w:r>
      <w:r w:rsidRPr="0038704A">
        <w:rPr>
          <w:rFonts w:cs="Arial"/>
          <w:b/>
          <w:bCs/>
          <w:iCs/>
          <w:szCs w:val="20"/>
        </w:rPr>
        <w:t xml:space="preserve"> v vzorcu: ......................</w:t>
      </w:r>
      <w:r w:rsidRPr="0038704A">
        <w:rPr>
          <w:rFonts w:cs="Arial"/>
          <w:b/>
          <w:bCs/>
          <w:i/>
          <w:iCs/>
          <w:sz w:val="18"/>
          <w:szCs w:val="18"/>
        </w:rPr>
        <w:t xml:space="preserve"> (najmanj </w:t>
      </w:r>
      <w:r w:rsidR="002B3E8B" w:rsidRPr="0038704A">
        <w:rPr>
          <w:rFonts w:cs="Arial"/>
          <w:b/>
          <w:bCs/>
          <w:i/>
          <w:iCs/>
          <w:sz w:val="18"/>
          <w:szCs w:val="18"/>
        </w:rPr>
        <w:t>125 posameznikov</w:t>
      </w:r>
      <w:r w:rsidRPr="0038704A">
        <w:rPr>
          <w:rFonts w:cs="Arial"/>
          <w:b/>
          <w:bCs/>
          <w:i/>
          <w:iCs/>
          <w:sz w:val="18"/>
          <w:szCs w:val="18"/>
        </w:rPr>
        <w:t>)</w:t>
      </w:r>
    </w:p>
    <w:p w14:paraId="77ECB06F" w14:textId="77777777" w:rsidR="002D2C03" w:rsidRPr="0038704A" w:rsidRDefault="002D2C03" w:rsidP="002D2C03">
      <w:pPr>
        <w:rPr>
          <w:rFonts w:cs="Arial"/>
          <w:bCs/>
          <w:sz w:val="16"/>
          <w:szCs w:val="16"/>
        </w:rPr>
      </w:pPr>
      <w:r w:rsidRPr="0038704A">
        <w:rPr>
          <w:rFonts w:cs="Arial"/>
          <w:bCs/>
          <w:sz w:val="16"/>
          <w:szCs w:val="16"/>
        </w:rPr>
        <w:t>(merilo 3)</w:t>
      </w:r>
    </w:p>
    <w:p w14:paraId="4E3983C4" w14:textId="77777777" w:rsidR="002D2C03" w:rsidRPr="0038704A" w:rsidRDefault="002D2C03" w:rsidP="002D2C03">
      <w:pPr>
        <w:rPr>
          <w:rFonts w:cs="Arial"/>
          <w:b/>
          <w:szCs w:val="20"/>
        </w:rPr>
      </w:pPr>
    </w:p>
    <w:p w14:paraId="0F80D058" w14:textId="77777777" w:rsidR="002D2C03" w:rsidRPr="0038704A" w:rsidRDefault="002D2C03" w:rsidP="002D2C03">
      <w:pPr>
        <w:rPr>
          <w:rFonts w:cs="Arial"/>
          <w:b/>
          <w:szCs w:val="20"/>
        </w:rPr>
      </w:pPr>
    </w:p>
    <w:p w14:paraId="48ED5C75" w14:textId="24018BB7" w:rsidR="003D594F" w:rsidRPr="0038704A" w:rsidRDefault="003D594F" w:rsidP="00FC755A">
      <w:pPr>
        <w:spacing w:line="360" w:lineRule="auto"/>
        <w:rPr>
          <w:rFonts w:cs="Arial"/>
          <w:b/>
          <w:szCs w:val="20"/>
        </w:rPr>
      </w:pPr>
    </w:p>
    <w:p w14:paraId="6A59A579" w14:textId="77777777" w:rsidR="00FC755A" w:rsidRPr="0038704A" w:rsidRDefault="00FC755A" w:rsidP="00FC755A">
      <w:pPr>
        <w:spacing w:line="360" w:lineRule="auto"/>
        <w:rPr>
          <w:noProof/>
        </w:rPr>
      </w:pPr>
    </w:p>
    <w:p w14:paraId="507C24A0" w14:textId="77777777" w:rsidR="002D2C03" w:rsidRPr="0038704A" w:rsidRDefault="002D2C03" w:rsidP="002D2C03">
      <w:pPr>
        <w:spacing w:line="360" w:lineRule="auto"/>
        <w:jc w:val="center"/>
        <w:rPr>
          <w:noProof/>
        </w:rPr>
      </w:pPr>
    </w:p>
    <w:p w14:paraId="4595F227" w14:textId="77777777" w:rsidR="002D2C03" w:rsidRPr="0038704A" w:rsidRDefault="002D2C03" w:rsidP="002D2C03">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2477AED1" w14:textId="77777777" w:rsidR="002D2C03" w:rsidRPr="0038704A" w:rsidRDefault="002D2C03" w:rsidP="002D2C03">
      <w:pPr>
        <w:spacing w:line="360" w:lineRule="auto"/>
        <w:ind w:left="5664" w:firstLine="708"/>
        <w:jc w:val="center"/>
        <w:rPr>
          <w:noProof/>
        </w:rPr>
      </w:pPr>
      <w:r w:rsidRPr="0038704A">
        <w:rPr>
          <w:noProof/>
        </w:rPr>
        <w:t>oz. prokurista:</w:t>
      </w:r>
    </w:p>
    <w:p w14:paraId="1E7A49F1" w14:textId="77777777" w:rsidR="002D2C03" w:rsidRPr="0038704A" w:rsidRDefault="002D2C03" w:rsidP="002D2C03">
      <w:pPr>
        <w:pStyle w:val="BESEDILO"/>
        <w:keepLines w:val="0"/>
        <w:widowControl/>
        <w:tabs>
          <w:tab w:val="clear" w:pos="2155"/>
        </w:tabs>
        <w:spacing w:line="360" w:lineRule="auto"/>
        <w:jc w:val="center"/>
        <w:rPr>
          <w:noProof/>
          <w:kern w:val="0"/>
          <w:szCs w:val="24"/>
        </w:rPr>
      </w:pPr>
    </w:p>
    <w:p w14:paraId="54735700" w14:textId="77777777" w:rsidR="002D2C03" w:rsidRPr="0038704A" w:rsidRDefault="002D2C03" w:rsidP="002D2C03">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5E7921A7" w14:textId="1B0D383B" w:rsidR="00C220EA" w:rsidRPr="0038704A" w:rsidRDefault="00C220EA" w:rsidP="00C220EA">
      <w:pPr>
        <w:jc w:val="right"/>
        <w:rPr>
          <w:b/>
        </w:rPr>
      </w:pPr>
      <w:r w:rsidRPr="0038704A">
        <w:rPr>
          <w:b/>
        </w:rPr>
        <w:lastRenderedPageBreak/>
        <w:t>OBR-3B-OPT1</w:t>
      </w:r>
    </w:p>
    <w:p w14:paraId="680CDE54" w14:textId="77777777" w:rsidR="00C220EA" w:rsidRPr="0038704A" w:rsidRDefault="00C220EA" w:rsidP="00C220EA">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0BA347A" w14:textId="77777777" w:rsidR="00C220EA" w:rsidRPr="0038704A" w:rsidRDefault="00C220EA" w:rsidP="00C220EA">
      <w:pPr>
        <w:jc w:val="left"/>
      </w:pPr>
    </w:p>
    <w:p w14:paraId="127BFEBF" w14:textId="77777777" w:rsidR="00C220EA" w:rsidRPr="0038704A" w:rsidRDefault="00C220EA" w:rsidP="00C220EA">
      <w:pPr>
        <w:jc w:val="left"/>
      </w:pPr>
      <w:r w:rsidRPr="0038704A">
        <w:t>Ponudnik: …………………………..</w:t>
      </w:r>
    </w:p>
    <w:p w14:paraId="39E8915F" w14:textId="77777777" w:rsidR="00C220EA" w:rsidRPr="0038704A" w:rsidRDefault="00C220EA" w:rsidP="00C220EA">
      <w:pPr>
        <w:jc w:val="left"/>
      </w:pPr>
    </w:p>
    <w:p w14:paraId="2A1DB4E4" w14:textId="77777777" w:rsidR="00C220EA" w:rsidRPr="0038704A" w:rsidRDefault="00C220EA" w:rsidP="00C220EA">
      <w:pPr>
        <w:jc w:val="left"/>
      </w:pPr>
      <w:r w:rsidRPr="0038704A">
        <w:t>Naslov: …………………………………..</w:t>
      </w:r>
    </w:p>
    <w:p w14:paraId="50B15E54" w14:textId="77777777" w:rsidR="00C220EA" w:rsidRPr="0038704A" w:rsidRDefault="00C220EA" w:rsidP="00C220EA">
      <w:pPr>
        <w:jc w:val="left"/>
      </w:pPr>
    </w:p>
    <w:p w14:paraId="3F7C8BA4" w14:textId="77777777" w:rsidR="00C220EA" w:rsidRPr="0038704A" w:rsidRDefault="00C220EA" w:rsidP="00C220EA">
      <w:pPr>
        <w:spacing w:line="360" w:lineRule="auto"/>
        <w:rPr>
          <w:b/>
          <w:noProof/>
        </w:rPr>
      </w:pPr>
    </w:p>
    <w:p w14:paraId="2805E53A" w14:textId="3389BCB7" w:rsidR="00C220EA" w:rsidRPr="0038704A" w:rsidRDefault="00C220EA" w:rsidP="00C220EA">
      <w:pPr>
        <w:pStyle w:val="Heading2"/>
        <w:numPr>
          <w:ilvl w:val="0"/>
          <w:numId w:val="0"/>
        </w:numPr>
        <w:jc w:val="center"/>
        <w:rPr>
          <w:b/>
          <w:bCs/>
          <w:noProof/>
        </w:rPr>
      </w:pPr>
      <w:bookmarkStart w:id="328" w:name="_Toc135395816"/>
      <w:r w:rsidRPr="0038704A">
        <w:rPr>
          <w:b/>
          <w:bCs/>
          <w:noProof/>
        </w:rPr>
        <w:t>Opcijska ponudba 1 za sklop B</w:t>
      </w:r>
      <w:bookmarkEnd w:id="328"/>
    </w:p>
    <w:p w14:paraId="0537A2F6" w14:textId="77777777" w:rsidR="00C220EA" w:rsidRPr="0038704A" w:rsidRDefault="00C220EA" w:rsidP="00C220EA">
      <w:pPr>
        <w:pStyle w:val="BodyText"/>
        <w:jc w:val="center"/>
        <w:rPr>
          <w:rFonts w:cs="Arial"/>
          <w:b/>
          <w:noProof/>
        </w:rPr>
      </w:pPr>
      <w:r w:rsidRPr="0038704A">
        <w:rPr>
          <w:rFonts w:cs="Arial"/>
          <w:b/>
          <w:noProof/>
        </w:rPr>
        <w:t>ZA JAVNO NAROČILO JN-S0655</w:t>
      </w:r>
    </w:p>
    <w:p w14:paraId="42737662" w14:textId="77777777" w:rsidR="00C220EA" w:rsidRPr="0038704A" w:rsidRDefault="00C220EA" w:rsidP="00C220EA">
      <w:pPr>
        <w:ind w:right="216"/>
        <w:jc w:val="center"/>
        <w:rPr>
          <w:rFonts w:cs="Arial"/>
          <w:b/>
          <w:bCs/>
          <w:szCs w:val="20"/>
        </w:rPr>
      </w:pPr>
      <w:r w:rsidRPr="0038704A">
        <w:rPr>
          <w:b/>
          <w:bCs/>
          <w:szCs w:val="20"/>
        </w:rPr>
        <w:t xml:space="preserve">Predmet: </w:t>
      </w:r>
      <w:r w:rsidRPr="0038704A">
        <w:rPr>
          <w:rFonts w:cs="Arial"/>
          <w:b/>
          <w:bCs/>
          <w:szCs w:val="20"/>
        </w:rPr>
        <w:t>Merjenje gledanosti, poslušanosti in branosti za dobo 5 let</w:t>
      </w:r>
    </w:p>
    <w:p w14:paraId="62915E39" w14:textId="77777777" w:rsidR="00C220EA" w:rsidRPr="0038704A" w:rsidRDefault="00C220EA" w:rsidP="00C220EA">
      <w:pPr>
        <w:jc w:val="left"/>
        <w:rPr>
          <w:b/>
          <w:bCs/>
          <w:sz w:val="24"/>
        </w:rPr>
      </w:pPr>
    </w:p>
    <w:p w14:paraId="7DD89BA0" w14:textId="77777777" w:rsidR="00C220EA" w:rsidRPr="0038704A" w:rsidRDefault="00C220EA" w:rsidP="00C220EA">
      <w:pPr>
        <w:rPr>
          <w:rFonts w:ascii="Times New Roman" w:hAnsi="Times New Roman"/>
          <w:szCs w:val="20"/>
        </w:rPr>
      </w:pPr>
    </w:p>
    <w:tbl>
      <w:tblPr>
        <w:tblW w:w="91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6"/>
        <w:gridCol w:w="1262"/>
        <w:gridCol w:w="1964"/>
        <w:gridCol w:w="2526"/>
      </w:tblGrid>
      <w:tr w:rsidR="009E6A5D" w:rsidRPr="0038704A" w14:paraId="4063A1A2" w14:textId="77777777" w:rsidTr="009E6A5D">
        <w:trPr>
          <w:trHeight w:val="481"/>
        </w:trPr>
        <w:tc>
          <w:tcPr>
            <w:tcW w:w="3366" w:type="dxa"/>
            <w:shd w:val="clear" w:color="auto" w:fill="D9D9D9"/>
            <w:vAlign w:val="center"/>
          </w:tcPr>
          <w:p w14:paraId="79D7510B" w14:textId="77777777" w:rsidR="009E6A5D" w:rsidRPr="0038704A" w:rsidRDefault="009E6A5D" w:rsidP="00D034D5">
            <w:pPr>
              <w:rPr>
                <w:b/>
                <w:szCs w:val="20"/>
              </w:rPr>
            </w:pPr>
          </w:p>
          <w:p w14:paraId="544D0004" w14:textId="77777777" w:rsidR="009E6A5D" w:rsidRPr="0038704A" w:rsidRDefault="009E6A5D" w:rsidP="00D034D5">
            <w:pPr>
              <w:rPr>
                <w:b/>
                <w:szCs w:val="20"/>
              </w:rPr>
            </w:pPr>
            <w:r w:rsidRPr="0038704A">
              <w:rPr>
                <w:b/>
                <w:szCs w:val="20"/>
              </w:rPr>
              <w:t>Opis postavke</w:t>
            </w:r>
          </w:p>
          <w:p w14:paraId="29067E62" w14:textId="77777777" w:rsidR="009E6A5D" w:rsidRPr="0038704A" w:rsidRDefault="009E6A5D" w:rsidP="00D034D5">
            <w:pPr>
              <w:rPr>
                <w:b/>
                <w:szCs w:val="20"/>
              </w:rPr>
            </w:pPr>
          </w:p>
        </w:tc>
        <w:tc>
          <w:tcPr>
            <w:tcW w:w="1262" w:type="dxa"/>
            <w:shd w:val="clear" w:color="auto" w:fill="D9D9D9"/>
            <w:vAlign w:val="center"/>
          </w:tcPr>
          <w:p w14:paraId="0BADA995" w14:textId="77777777" w:rsidR="009E6A5D" w:rsidRPr="0038704A" w:rsidRDefault="009E6A5D" w:rsidP="00D034D5">
            <w:pPr>
              <w:jc w:val="center"/>
              <w:rPr>
                <w:b/>
                <w:szCs w:val="20"/>
              </w:rPr>
            </w:pPr>
            <w:r w:rsidRPr="0038704A">
              <w:rPr>
                <w:b/>
                <w:szCs w:val="20"/>
              </w:rPr>
              <w:t>EM</w:t>
            </w:r>
          </w:p>
        </w:tc>
        <w:tc>
          <w:tcPr>
            <w:tcW w:w="1964" w:type="dxa"/>
            <w:shd w:val="clear" w:color="auto" w:fill="D9D9D9"/>
            <w:vAlign w:val="center"/>
          </w:tcPr>
          <w:p w14:paraId="204F7227" w14:textId="77777777" w:rsidR="009E6A5D" w:rsidRPr="0038704A" w:rsidRDefault="009E6A5D" w:rsidP="00D034D5">
            <w:pPr>
              <w:jc w:val="center"/>
              <w:rPr>
                <w:b/>
                <w:szCs w:val="20"/>
              </w:rPr>
            </w:pPr>
            <w:r w:rsidRPr="0038704A">
              <w:rPr>
                <w:b/>
                <w:szCs w:val="20"/>
              </w:rPr>
              <w:t>Cena na EM v € brez DDV</w:t>
            </w:r>
          </w:p>
        </w:tc>
        <w:tc>
          <w:tcPr>
            <w:tcW w:w="2526" w:type="dxa"/>
            <w:shd w:val="clear" w:color="auto" w:fill="D9D9D9"/>
            <w:vAlign w:val="center"/>
          </w:tcPr>
          <w:p w14:paraId="22DAFE6A" w14:textId="77777777" w:rsidR="009E6A5D" w:rsidRPr="0038704A" w:rsidRDefault="009E6A5D" w:rsidP="00D034D5">
            <w:pPr>
              <w:jc w:val="center"/>
              <w:rPr>
                <w:b/>
                <w:szCs w:val="20"/>
              </w:rPr>
            </w:pPr>
            <w:r w:rsidRPr="0038704A">
              <w:rPr>
                <w:b/>
                <w:szCs w:val="20"/>
              </w:rPr>
              <w:t>Skupaj v € brez DDV</w:t>
            </w:r>
          </w:p>
          <w:p w14:paraId="465EDD7B" w14:textId="77777777" w:rsidR="009E6A5D" w:rsidRPr="0038704A" w:rsidRDefault="009E6A5D" w:rsidP="00D034D5">
            <w:pPr>
              <w:jc w:val="center"/>
              <w:rPr>
                <w:bCs/>
                <w:i/>
                <w:iCs/>
                <w:szCs w:val="20"/>
              </w:rPr>
            </w:pPr>
            <w:r w:rsidRPr="0038704A">
              <w:rPr>
                <w:bCs/>
                <w:i/>
                <w:iCs/>
                <w:sz w:val="16"/>
                <w:szCs w:val="16"/>
              </w:rPr>
              <w:t>(merilo 1)</w:t>
            </w:r>
          </w:p>
        </w:tc>
      </w:tr>
      <w:tr w:rsidR="009E6A5D" w:rsidRPr="0038704A" w14:paraId="1CD47F8B" w14:textId="77777777" w:rsidTr="009E6A5D">
        <w:trPr>
          <w:trHeight w:val="1140"/>
        </w:trPr>
        <w:tc>
          <w:tcPr>
            <w:tcW w:w="3366" w:type="dxa"/>
            <w:shd w:val="clear" w:color="auto" w:fill="auto"/>
            <w:vAlign w:val="center"/>
          </w:tcPr>
          <w:p w14:paraId="493C978C" w14:textId="46447BCB" w:rsidR="009E6A5D" w:rsidRPr="0038704A" w:rsidRDefault="009E6A5D" w:rsidP="00D034D5">
            <w:pPr>
              <w:jc w:val="left"/>
              <w:rPr>
                <w:b/>
                <w:bCs/>
                <w:szCs w:val="20"/>
              </w:rPr>
            </w:pPr>
            <w:r w:rsidRPr="0038704A">
              <w:rPr>
                <w:rFonts w:cs="Arial"/>
                <w:b/>
                <w:bCs/>
                <w:noProof/>
              </w:rPr>
              <w:t>Podatki o predvajanih programih, prekinitvah in oglasih za dodatne radijske programe</w:t>
            </w:r>
          </w:p>
        </w:tc>
        <w:tc>
          <w:tcPr>
            <w:tcW w:w="1262" w:type="dxa"/>
            <w:vAlign w:val="center"/>
          </w:tcPr>
          <w:p w14:paraId="60591ECF" w14:textId="77777777" w:rsidR="009E6A5D" w:rsidRPr="0038704A" w:rsidRDefault="009E6A5D" w:rsidP="00D034D5">
            <w:pPr>
              <w:jc w:val="center"/>
              <w:rPr>
                <w:szCs w:val="20"/>
              </w:rPr>
            </w:pPr>
            <w:r w:rsidRPr="0038704A">
              <w:rPr>
                <w:szCs w:val="20"/>
              </w:rPr>
              <w:t>mesečni pavšal</w:t>
            </w:r>
          </w:p>
        </w:tc>
        <w:tc>
          <w:tcPr>
            <w:tcW w:w="1964" w:type="dxa"/>
            <w:shd w:val="clear" w:color="auto" w:fill="auto"/>
            <w:vAlign w:val="center"/>
          </w:tcPr>
          <w:p w14:paraId="55FFE76E" w14:textId="77777777" w:rsidR="009E6A5D" w:rsidRPr="0038704A" w:rsidRDefault="009E6A5D" w:rsidP="00D034D5">
            <w:pPr>
              <w:jc w:val="center"/>
              <w:rPr>
                <w:szCs w:val="20"/>
              </w:rPr>
            </w:pPr>
          </w:p>
        </w:tc>
        <w:tc>
          <w:tcPr>
            <w:tcW w:w="2526" w:type="dxa"/>
          </w:tcPr>
          <w:p w14:paraId="555E46F1" w14:textId="77777777" w:rsidR="009E6A5D" w:rsidRPr="0038704A" w:rsidRDefault="009E6A5D" w:rsidP="00D034D5">
            <w:pPr>
              <w:jc w:val="center"/>
              <w:rPr>
                <w:szCs w:val="20"/>
              </w:rPr>
            </w:pPr>
          </w:p>
        </w:tc>
      </w:tr>
    </w:tbl>
    <w:p w14:paraId="1F2DB1DE" w14:textId="77777777" w:rsidR="00C220EA" w:rsidRPr="0038704A" w:rsidRDefault="00C220EA" w:rsidP="00C220EA">
      <w:pPr>
        <w:rPr>
          <w:rFonts w:cs="Arial"/>
          <w:b/>
          <w:iCs/>
          <w:u w:val="single"/>
        </w:rPr>
      </w:pPr>
    </w:p>
    <w:p w14:paraId="370D583B" w14:textId="12027066" w:rsidR="00C220EA" w:rsidRPr="0038704A" w:rsidRDefault="00C220EA" w:rsidP="00C220EA">
      <w:pPr>
        <w:pStyle w:val="odstavek1"/>
        <w:ind w:firstLine="0"/>
        <w:rPr>
          <w:sz w:val="20"/>
          <w:szCs w:val="20"/>
        </w:rPr>
      </w:pPr>
      <w:r w:rsidRPr="0038704A">
        <w:rPr>
          <w:sz w:val="20"/>
          <w:szCs w:val="20"/>
        </w:rPr>
        <w:t xml:space="preserve">Cena navedena na obrazcu Opcijska ponudba 1 za sklop B (OBR-3B-OPT1) mora biti izražena v EUR, lokacija naročnika, brez DDV. Cena mora biti fiksna in se ne sme spreminjati do konca trajanja te pogodbe. </w:t>
      </w:r>
    </w:p>
    <w:p w14:paraId="15FEAD52" w14:textId="77777777" w:rsidR="00C220EA" w:rsidRPr="0038704A" w:rsidRDefault="00C220EA" w:rsidP="00C220EA">
      <w:pPr>
        <w:rPr>
          <w:b/>
          <w:bCs/>
        </w:rPr>
      </w:pPr>
    </w:p>
    <w:p w14:paraId="664BED1E" w14:textId="77777777" w:rsidR="00C220EA" w:rsidRPr="0038704A" w:rsidRDefault="00C220EA" w:rsidP="00C220EA">
      <w:pPr>
        <w:rPr>
          <w:b/>
          <w:bCs/>
        </w:rPr>
      </w:pPr>
      <w:r w:rsidRPr="0038704A">
        <w:rPr>
          <w:b/>
          <w:bCs/>
        </w:rPr>
        <w:t xml:space="preserve">Plačilni pogoji: </w:t>
      </w:r>
    </w:p>
    <w:p w14:paraId="09D478EF" w14:textId="77777777" w:rsidR="00C220EA" w:rsidRPr="0038704A" w:rsidRDefault="00C220EA" w:rsidP="00C220EA">
      <w:pPr>
        <w:rPr>
          <w:bCs/>
        </w:rPr>
      </w:pPr>
    </w:p>
    <w:p w14:paraId="373024EB" w14:textId="77777777" w:rsidR="00C220EA" w:rsidRPr="0038704A" w:rsidRDefault="00C220EA" w:rsidP="00C220EA">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152EBB45" w14:textId="77777777" w:rsidR="00537920" w:rsidRPr="0038704A" w:rsidRDefault="00537920" w:rsidP="00C220EA">
      <w:pPr>
        <w:rPr>
          <w:rFonts w:cs="Arial"/>
          <w:szCs w:val="20"/>
          <w:u w:val="single"/>
        </w:rPr>
      </w:pPr>
    </w:p>
    <w:p w14:paraId="0C2E036E" w14:textId="77777777" w:rsidR="00FC755A" w:rsidRPr="0038704A" w:rsidRDefault="00FC755A" w:rsidP="00FC755A">
      <w:pPr>
        <w:rPr>
          <w:b/>
          <w:bCs/>
        </w:rPr>
      </w:pPr>
      <w:r w:rsidRPr="0038704A">
        <w:rPr>
          <w:b/>
          <w:bCs/>
        </w:rPr>
        <w:t>Rok izvedbe:</w:t>
      </w:r>
    </w:p>
    <w:p w14:paraId="5C4638B9" w14:textId="77777777" w:rsidR="00FC755A" w:rsidRPr="0038704A" w:rsidRDefault="00FC755A" w:rsidP="00FC755A">
      <w:pPr>
        <w:rPr>
          <w:b/>
          <w:bCs/>
        </w:rPr>
      </w:pPr>
    </w:p>
    <w:p w14:paraId="0CFB0008" w14:textId="77777777" w:rsidR="00FC755A" w:rsidRPr="0038704A" w:rsidRDefault="00FC755A" w:rsidP="00FC755A">
      <w:pPr>
        <w:pStyle w:val="ListParagraph"/>
        <w:numPr>
          <w:ilvl w:val="0"/>
          <w:numId w:val="13"/>
        </w:numPr>
        <w:rPr>
          <w:b/>
          <w:bCs/>
        </w:rPr>
      </w:pPr>
      <w:r w:rsidRPr="0038704A">
        <w:t xml:space="preserve">izdelava in pošiljanje testnih poročil naročniku </w:t>
      </w:r>
      <w:r w:rsidRPr="0038704A">
        <w:rPr>
          <w:b/>
          <w:bCs/>
        </w:rPr>
        <w:t>najkasneje do 1. 7. 2024</w:t>
      </w:r>
      <w:r w:rsidRPr="0038704A">
        <w:t xml:space="preserve"> (poročila za najmanj 3 mesece)</w:t>
      </w:r>
    </w:p>
    <w:p w14:paraId="143CD8D3" w14:textId="77777777" w:rsidR="00FC755A" w:rsidRPr="0038704A" w:rsidRDefault="00FC755A" w:rsidP="00FC755A">
      <w:pPr>
        <w:pStyle w:val="ListParagraph"/>
        <w:numPr>
          <w:ilvl w:val="0"/>
          <w:numId w:val="13"/>
        </w:numPr>
        <w:rPr>
          <w:b/>
          <w:bCs/>
        </w:rPr>
      </w:pPr>
      <w:r w:rsidRPr="0038704A">
        <w:t xml:space="preserve">izvajanje merjenja v polnem obsegu s </w:t>
      </w:r>
      <w:r w:rsidRPr="0038704A">
        <w:rPr>
          <w:b/>
          <w:bCs/>
        </w:rPr>
        <w:t>1. 1. 2025</w:t>
      </w:r>
    </w:p>
    <w:p w14:paraId="6C5F23FE" w14:textId="77777777" w:rsidR="00C220EA" w:rsidRPr="0038704A" w:rsidRDefault="00C220EA" w:rsidP="00C220EA">
      <w:pPr>
        <w:rPr>
          <w:rFonts w:cs="Arial"/>
          <w:szCs w:val="20"/>
          <w:u w:val="single"/>
        </w:rPr>
      </w:pPr>
    </w:p>
    <w:p w14:paraId="67987A0C" w14:textId="7801BD86" w:rsidR="00C220EA" w:rsidRPr="0038704A" w:rsidRDefault="00C220EA" w:rsidP="00C220EA">
      <w:pPr>
        <w:rPr>
          <w:i/>
          <w:iCs/>
        </w:rPr>
      </w:pPr>
      <w:r w:rsidRPr="0038704A">
        <w:rPr>
          <w:i/>
          <w:iCs/>
        </w:rPr>
        <w:t>Vrednost opcijske ponudbe 1 za sklop B ni vključena v ocenjeni vrednosti javnega naročila JN-S0655. V primeru, da se bo naročnik odločil za opcijsko ponudbo 1 za sklop B že ob odločitvi o oddaji javnega naročila, bosta  pogodbeni stranki le-to vključili v osnovno pogodbo. Če pa se bo naročnik odločil za opcijsko ponudbo 1 za sklop B kasneje (</w:t>
      </w:r>
      <w:r w:rsidR="000A6D11" w:rsidRPr="0038704A">
        <w:rPr>
          <w:i/>
          <w:iCs/>
        </w:rPr>
        <w:t>najkasneje do 30. 6. 2025</w:t>
      </w:r>
      <w:r w:rsidRPr="0038704A">
        <w:rPr>
          <w:i/>
          <w:iCs/>
        </w:rPr>
        <w:t>), bosta pogodbeni stranki sklenili Dodatek k pogodbi JN-S0655, za katerega bo osnova opcijska ponudba 1 za sklop B, ki bo priloga k tej pogodbi.</w:t>
      </w:r>
    </w:p>
    <w:p w14:paraId="00DD6D59" w14:textId="77777777" w:rsidR="00C220EA" w:rsidRPr="0038704A" w:rsidRDefault="00C220EA" w:rsidP="00C220EA">
      <w:pPr>
        <w:rPr>
          <w:rFonts w:cs="Arial"/>
          <w:b/>
          <w:szCs w:val="20"/>
        </w:rPr>
      </w:pPr>
    </w:p>
    <w:p w14:paraId="6489C059" w14:textId="77777777" w:rsidR="00145940" w:rsidRPr="0038704A" w:rsidRDefault="00145940" w:rsidP="00145940">
      <w:pPr>
        <w:rPr>
          <w:rFonts w:cs="Arial"/>
          <w:b/>
          <w:szCs w:val="20"/>
        </w:rPr>
      </w:pPr>
      <w:r w:rsidRPr="0038704A">
        <w:rPr>
          <w:rFonts w:cs="Arial"/>
          <w:b/>
          <w:szCs w:val="20"/>
        </w:rPr>
        <w:t>Naročnik si pridržuje pravico naročanja storitev, ki so predmet te opcije, po posameznih mesecih in ni zavezan k temu, da naroči opcije za celotno trajanje pogodbe po tem javnem naročilu.</w:t>
      </w:r>
    </w:p>
    <w:p w14:paraId="49B8A488" w14:textId="77777777" w:rsidR="00C220EA" w:rsidRPr="0038704A" w:rsidRDefault="00C220EA" w:rsidP="00C220EA">
      <w:pPr>
        <w:rPr>
          <w:rFonts w:cs="Arial"/>
          <w:b/>
          <w:szCs w:val="20"/>
        </w:rPr>
      </w:pPr>
    </w:p>
    <w:p w14:paraId="4B8CCDE6" w14:textId="77777777" w:rsidR="00C220EA" w:rsidRPr="0038704A" w:rsidRDefault="00C220EA" w:rsidP="00C220EA">
      <w:pPr>
        <w:spacing w:line="360" w:lineRule="auto"/>
        <w:jc w:val="center"/>
        <w:rPr>
          <w:rFonts w:cs="Arial"/>
          <w:b/>
          <w:szCs w:val="20"/>
        </w:rPr>
      </w:pPr>
    </w:p>
    <w:p w14:paraId="382A2285" w14:textId="77777777" w:rsidR="00C220EA" w:rsidRPr="0038704A" w:rsidRDefault="00C220EA" w:rsidP="00145940">
      <w:pPr>
        <w:spacing w:line="360" w:lineRule="auto"/>
        <w:rPr>
          <w:noProof/>
        </w:rPr>
      </w:pPr>
    </w:p>
    <w:p w14:paraId="7259EF4D" w14:textId="7D56C6AE" w:rsidR="00C220EA" w:rsidRPr="0038704A" w:rsidRDefault="00C220EA" w:rsidP="00FC755A">
      <w:pPr>
        <w:spacing w:line="360" w:lineRule="auto"/>
        <w:rPr>
          <w:noProof/>
        </w:rPr>
      </w:pPr>
    </w:p>
    <w:p w14:paraId="0510EB9D" w14:textId="77777777" w:rsidR="00FC755A" w:rsidRPr="0038704A" w:rsidRDefault="00FC755A" w:rsidP="00FC755A">
      <w:pPr>
        <w:spacing w:line="360" w:lineRule="auto"/>
        <w:rPr>
          <w:noProof/>
        </w:rPr>
      </w:pPr>
    </w:p>
    <w:p w14:paraId="7F3E4D96" w14:textId="77777777" w:rsidR="00C220EA" w:rsidRPr="0038704A" w:rsidRDefault="00C220EA" w:rsidP="00C220EA">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143373FF" w14:textId="77777777" w:rsidR="00C220EA" w:rsidRPr="0038704A" w:rsidRDefault="00C220EA" w:rsidP="00C220EA">
      <w:pPr>
        <w:spacing w:line="360" w:lineRule="auto"/>
        <w:ind w:left="5664" w:firstLine="708"/>
        <w:jc w:val="center"/>
        <w:rPr>
          <w:noProof/>
        </w:rPr>
      </w:pPr>
      <w:r w:rsidRPr="0038704A">
        <w:rPr>
          <w:noProof/>
        </w:rPr>
        <w:t>oz. prokurista:</w:t>
      </w:r>
    </w:p>
    <w:p w14:paraId="14F5C4E5" w14:textId="77777777" w:rsidR="00C220EA" w:rsidRPr="0038704A" w:rsidRDefault="00C220EA" w:rsidP="00C220EA">
      <w:pPr>
        <w:pStyle w:val="BESEDILO"/>
        <w:keepLines w:val="0"/>
        <w:widowControl/>
        <w:tabs>
          <w:tab w:val="clear" w:pos="2155"/>
        </w:tabs>
        <w:spacing w:line="360" w:lineRule="auto"/>
        <w:jc w:val="center"/>
        <w:rPr>
          <w:noProof/>
          <w:kern w:val="0"/>
          <w:szCs w:val="24"/>
        </w:rPr>
      </w:pPr>
    </w:p>
    <w:p w14:paraId="338F5511" w14:textId="77777777" w:rsidR="00C220EA" w:rsidRPr="0038704A" w:rsidRDefault="00C220EA" w:rsidP="00C220EA">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0635313C" w14:textId="4A6003FF" w:rsidR="00C220EA" w:rsidRPr="0038704A" w:rsidRDefault="00C220EA" w:rsidP="00C220EA">
      <w:pPr>
        <w:jc w:val="right"/>
        <w:rPr>
          <w:b/>
        </w:rPr>
      </w:pPr>
      <w:r w:rsidRPr="0038704A">
        <w:rPr>
          <w:b/>
        </w:rPr>
        <w:lastRenderedPageBreak/>
        <w:t>OBR-3B-OPT2</w:t>
      </w:r>
    </w:p>
    <w:p w14:paraId="41AE85B1" w14:textId="77777777" w:rsidR="00C220EA" w:rsidRPr="0038704A" w:rsidRDefault="00C220EA" w:rsidP="00C220EA">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F4BA84C" w14:textId="77777777" w:rsidR="00C220EA" w:rsidRPr="0038704A" w:rsidRDefault="00C220EA" w:rsidP="00C220EA">
      <w:pPr>
        <w:jc w:val="left"/>
      </w:pPr>
    </w:p>
    <w:p w14:paraId="74845302" w14:textId="77777777" w:rsidR="00C220EA" w:rsidRPr="0038704A" w:rsidRDefault="00C220EA" w:rsidP="00C220EA">
      <w:pPr>
        <w:jc w:val="left"/>
      </w:pPr>
      <w:r w:rsidRPr="0038704A">
        <w:t>Ponudnik: …………………………..</w:t>
      </w:r>
    </w:p>
    <w:p w14:paraId="1371670B" w14:textId="77777777" w:rsidR="00C220EA" w:rsidRPr="0038704A" w:rsidRDefault="00C220EA" w:rsidP="00C220EA">
      <w:pPr>
        <w:jc w:val="left"/>
      </w:pPr>
    </w:p>
    <w:p w14:paraId="008AD975" w14:textId="77777777" w:rsidR="00C220EA" w:rsidRPr="0038704A" w:rsidRDefault="00C220EA" w:rsidP="00C220EA">
      <w:pPr>
        <w:jc w:val="left"/>
      </w:pPr>
      <w:r w:rsidRPr="0038704A">
        <w:t>Naslov: …………………………………..</w:t>
      </w:r>
    </w:p>
    <w:p w14:paraId="69C5036A" w14:textId="77777777" w:rsidR="00C220EA" w:rsidRPr="0038704A" w:rsidRDefault="00C220EA" w:rsidP="00C220EA">
      <w:pPr>
        <w:jc w:val="left"/>
      </w:pPr>
    </w:p>
    <w:p w14:paraId="4620F644" w14:textId="77777777" w:rsidR="00C220EA" w:rsidRPr="0038704A" w:rsidRDefault="00C220EA" w:rsidP="00C220EA">
      <w:pPr>
        <w:spacing w:line="360" w:lineRule="auto"/>
        <w:rPr>
          <w:b/>
          <w:noProof/>
        </w:rPr>
      </w:pPr>
    </w:p>
    <w:p w14:paraId="79945E33" w14:textId="14D92E2D" w:rsidR="00C220EA" w:rsidRPr="0038704A" w:rsidRDefault="00C220EA" w:rsidP="00C220EA">
      <w:pPr>
        <w:pStyle w:val="Heading2"/>
        <w:numPr>
          <w:ilvl w:val="0"/>
          <w:numId w:val="0"/>
        </w:numPr>
        <w:jc w:val="center"/>
        <w:rPr>
          <w:b/>
          <w:bCs/>
          <w:noProof/>
        </w:rPr>
      </w:pPr>
      <w:bookmarkStart w:id="329" w:name="_Toc135395817"/>
      <w:r w:rsidRPr="0038704A">
        <w:rPr>
          <w:b/>
          <w:bCs/>
          <w:noProof/>
        </w:rPr>
        <w:t>Opcijska ponudba 2 za sklop B</w:t>
      </w:r>
      <w:bookmarkEnd w:id="329"/>
    </w:p>
    <w:p w14:paraId="4BEEC004" w14:textId="77777777" w:rsidR="00C220EA" w:rsidRPr="0038704A" w:rsidRDefault="00C220EA" w:rsidP="00C220EA">
      <w:pPr>
        <w:pStyle w:val="BodyText"/>
        <w:jc w:val="center"/>
        <w:rPr>
          <w:rFonts w:cs="Arial"/>
          <w:b/>
          <w:noProof/>
        </w:rPr>
      </w:pPr>
      <w:r w:rsidRPr="0038704A">
        <w:rPr>
          <w:rFonts w:cs="Arial"/>
          <w:b/>
          <w:noProof/>
        </w:rPr>
        <w:t>ZA JAVNO NAROČILO JN-S0655</w:t>
      </w:r>
    </w:p>
    <w:p w14:paraId="21492C1A" w14:textId="77777777" w:rsidR="00C220EA" w:rsidRPr="0038704A" w:rsidRDefault="00C220EA" w:rsidP="00C220EA">
      <w:pPr>
        <w:ind w:right="216"/>
        <w:jc w:val="center"/>
        <w:rPr>
          <w:rFonts w:cs="Arial"/>
          <w:b/>
          <w:bCs/>
          <w:szCs w:val="20"/>
        </w:rPr>
      </w:pPr>
      <w:r w:rsidRPr="0038704A">
        <w:rPr>
          <w:b/>
          <w:bCs/>
          <w:szCs w:val="20"/>
        </w:rPr>
        <w:t xml:space="preserve">Predmet: </w:t>
      </w:r>
      <w:r w:rsidRPr="0038704A">
        <w:rPr>
          <w:rFonts w:cs="Arial"/>
          <w:b/>
          <w:bCs/>
          <w:szCs w:val="20"/>
        </w:rPr>
        <w:t>Merjenje gledanosti, poslušanosti in branosti za dobo 5 let</w:t>
      </w:r>
    </w:p>
    <w:p w14:paraId="0F2DA256" w14:textId="77777777" w:rsidR="00C220EA" w:rsidRPr="0038704A" w:rsidRDefault="00C220EA" w:rsidP="00C220EA">
      <w:pPr>
        <w:jc w:val="left"/>
        <w:rPr>
          <w:b/>
          <w:bCs/>
          <w:sz w:val="24"/>
        </w:rPr>
      </w:pPr>
    </w:p>
    <w:p w14:paraId="64B97C41" w14:textId="77777777" w:rsidR="00C220EA" w:rsidRPr="0038704A" w:rsidRDefault="00C220EA" w:rsidP="00C220EA">
      <w:pPr>
        <w:rPr>
          <w:rFonts w:ascii="Times New Roman" w:hAnsi="Times New Roman"/>
          <w:szCs w:val="20"/>
        </w:rPr>
      </w:pPr>
    </w:p>
    <w:tbl>
      <w:tblPr>
        <w:tblW w:w="90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7"/>
        <w:gridCol w:w="1255"/>
        <w:gridCol w:w="1953"/>
        <w:gridCol w:w="2511"/>
      </w:tblGrid>
      <w:tr w:rsidR="009E6A5D" w:rsidRPr="0038704A" w14:paraId="63B89FBB" w14:textId="77777777" w:rsidTr="009E6A5D">
        <w:trPr>
          <w:trHeight w:val="490"/>
        </w:trPr>
        <w:tc>
          <w:tcPr>
            <w:tcW w:w="3347" w:type="dxa"/>
            <w:shd w:val="clear" w:color="auto" w:fill="D9D9D9"/>
            <w:vAlign w:val="center"/>
          </w:tcPr>
          <w:p w14:paraId="3AE0C09A" w14:textId="77777777" w:rsidR="009E6A5D" w:rsidRPr="0038704A" w:rsidRDefault="009E6A5D" w:rsidP="00D034D5">
            <w:pPr>
              <w:rPr>
                <w:b/>
                <w:szCs w:val="20"/>
              </w:rPr>
            </w:pPr>
          </w:p>
          <w:p w14:paraId="5B499881" w14:textId="77777777" w:rsidR="009E6A5D" w:rsidRPr="0038704A" w:rsidRDefault="009E6A5D" w:rsidP="00D034D5">
            <w:pPr>
              <w:rPr>
                <w:b/>
                <w:szCs w:val="20"/>
              </w:rPr>
            </w:pPr>
            <w:r w:rsidRPr="0038704A">
              <w:rPr>
                <w:b/>
                <w:szCs w:val="20"/>
              </w:rPr>
              <w:t>Opis postavke</w:t>
            </w:r>
          </w:p>
          <w:p w14:paraId="316C6E6C" w14:textId="77777777" w:rsidR="009E6A5D" w:rsidRPr="0038704A" w:rsidRDefault="009E6A5D" w:rsidP="00D034D5">
            <w:pPr>
              <w:rPr>
                <w:b/>
                <w:szCs w:val="20"/>
              </w:rPr>
            </w:pPr>
          </w:p>
        </w:tc>
        <w:tc>
          <w:tcPr>
            <w:tcW w:w="1255" w:type="dxa"/>
            <w:shd w:val="clear" w:color="auto" w:fill="D9D9D9"/>
            <w:vAlign w:val="center"/>
          </w:tcPr>
          <w:p w14:paraId="2E64AEF1" w14:textId="77777777" w:rsidR="009E6A5D" w:rsidRPr="0038704A" w:rsidRDefault="009E6A5D" w:rsidP="00D034D5">
            <w:pPr>
              <w:jc w:val="center"/>
              <w:rPr>
                <w:b/>
                <w:szCs w:val="20"/>
              </w:rPr>
            </w:pPr>
            <w:r w:rsidRPr="0038704A">
              <w:rPr>
                <w:b/>
                <w:szCs w:val="20"/>
              </w:rPr>
              <w:t>EM</w:t>
            </w:r>
          </w:p>
        </w:tc>
        <w:tc>
          <w:tcPr>
            <w:tcW w:w="1953" w:type="dxa"/>
            <w:shd w:val="clear" w:color="auto" w:fill="D9D9D9"/>
            <w:vAlign w:val="center"/>
          </w:tcPr>
          <w:p w14:paraId="67982200" w14:textId="77777777" w:rsidR="009E6A5D" w:rsidRPr="0038704A" w:rsidRDefault="009E6A5D" w:rsidP="00D034D5">
            <w:pPr>
              <w:jc w:val="center"/>
              <w:rPr>
                <w:b/>
                <w:szCs w:val="20"/>
              </w:rPr>
            </w:pPr>
            <w:r w:rsidRPr="0038704A">
              <w:rPr>
                <w:b/>
                <w:szCs w:val="20"/>
              </w:rPr>
              <w:t>Cena na EM v € brez DDV</w:t>
            </w:r>
          </w:p>
        </w:tc>
        <w:tc>
          <w:tcPr>
            <w:tcW w:w="2511" w:type="dxa"/>
            <w:shd w:val="clear" w:color="auto" w:fill="D9D9D9"/>
            <w:vAlign w:val="center"/>
          </w:tcPr>
          <w:p w14:paraId="525D3AA8" w14:textId="77777777" w:rsidR="009E6A5D" w:rsidRPr="0038704A" w:rsidRDefault="009E6A5D" w:rsidP="00D034D5">
            <w:pPr>
              <w:jc w:val="center"/>
              <w:rPr>
                <w:b/>
                <w:szCs w:val="20"/>
              </w:rPr>
            </w:pPr>
            <w:r w:rsidRPr="0038704A">
              <w:rPr>
                <w:b/>
                <w:szCs w:val="20"/>
              </w:rPr>
              <w:t>Skupaj v € brez DDV</w:t>
            </w:r>
          </w:p>
          <w:p w14:paraId="5DA02502" w14:textId="77777777" w:rsidR="009E6A5D" w:rsidRPr="0038704A" w:rsidRDefault="009E6A5D" w:rsidP="00D034D5">
            <w:pPr>
              <w:jc w:val="center"/>
              <w:rPr>
                <w:bCs/>
                <w:i/>
                <w:iCs/>
                <w:szCs w:val="20"/>
              </w:rPr>
            </w:pPr>
            <w:r w:rsidRPr="0038704A">
              <w:rPr>
                <w:bCs/>
                <w:i/>
                <w:iCs/>
                <w:sz w:val="16"/>
                <w:szCs w:val="16"/>
              </w:rPr>
              <w:t>(merilo 1)</w:t>
            </w:r>
          </w:p>
        </w:tc>
      </w:tr>
      <w:tr w:rsidR="009E6A5D" w:rsidRPr="0038704A" w14:paraId="162A7652" w14:textId="77777777" w:rsidTr="009E6A5D">
        <w:trPr>
          <w:trHeight w:val="1161"/>
        </w:trPr>
        <w:tc>
          <w:tcPr>
            <w:tcW w:w="3347" w:type="dxa"/>
            <w:shd w:val="clear" w:color="auto" w:fill="auto"/>
            <w:vAlign w:val="center"/>
          </w:tcPr>
          <w:p w14:paraId="3CD4B940" w14:textId="268FF42A" w:rsidR="009E6A5D" w:rsidRPr="0038704A" w:rsidRDefault="009E6A5D" w:rsidP="00D034D5">
            <w:pPr>
              <w:jc w:val="left"/>
              <w:rPr>
                <w:b/>
                <w:bCs/>
                <w:szCs w:val="20"/>
              </w:rPr>
            </w:pPr>
            <w:r w:rsidRPr="0038704A">
              <w:rPr>
                <w:rFonts w:cs="Arial"/>
                <w:b/>
                <w:bCs/>
                <w:noProof/>
              </w:rPr>
              <w:t>Analiza predvajanih radijskih oglasov po osnovnih in demografskih statistikah</w:t>
            </w:r>
          </w:p>
        </w:tc>
        <w:tc>
          <w:tcPr>
            <w:tcW w:w="1255" w:type="dxa"/>
            <w:vAlign w:val="center"/>
          </w:tcPr>
          <w:p w14:paraId="1F329F89" w14:textId="77777777" w:rsidR="009E6A5D" w:rsidRPr="0038704A" w:rsidRDefault="009E6A5D" w:rsidP="00D034D5">
            <w:pPr>
              <w:jc w:val="center"/>
              <w:rPr>
                <w:szCs w:val="20"/>
              </w:rPr>
            </w:pPr>
            <w:r w:rsidRPr="0038704A">
              <w:rPr>
                <w:szCs w:val="20"/>
              </w:rPr>
              <w:t>mesečni pavšal</w:t>
            </w:r>
          </w:p>
        </w:tc>
        <w:tc>
          <w:tcPr>
            <w:tcW w:w="1953" w:type="dxa"/>
            <w:shd w:val="clear" w:color="auto" w:fill="auto"/>
            <w:vAlign w:val="center"/>
          </w:tcPr>
          <w:p w14:paraId="741F164B" w14:textId="77777777" w:rsidR="009E6A5D" w:rsidRPr="0038704A" w:rsidRDefault="009E6A5D" w:rsidP="00D034D5">
            <w:pPr>
              <w:jc w:val="center"/>
              <w:rPr>
                <w:szCs w:val="20"/>
              </w:rPr>
            </w:pPr>
          </w:p>
        </w:tc>
        <w:tc>
          <w:tcPr>
            <w:tcW w:w="2511" w:type="dxa"/>
          </w:tcPr>
          <w:p w14:paraId="67A73F0B" w14:textId="77777777" w:rsidR="009E6A5D" w:rsidRPr="0038704A" w:rsidRDefault="009E6A5D" w:rsidP="00D034D5">
            <w:pPr>
              <w:jc w:val="center"/>
              <w:rPr>
                <w:szCs w:val="20"/>
              </w:rPr>
            </w:pPr>
          </w:p>
        </w:tc>
      </w:tr>
    </w:tbl>
    <w:p w14:paraId="7609DBC9" w14:textId="77777777" w:rsidR="00C220EA" w:rsidRPr="0038704A" w:rsidRDefault="00C220EA" w:rsidP="00C220EA">
      <w:pPr>
        <w:rPr>
          <w:rFonts w:cs="Arial"/>
          <w:b/>
          <w:iCs/>
          <w:u w:val="single"/>
        </w:rPr>
      </w:pPr>
    </w:p>
    <w:p w14:paraId="7341B078" w14:textId="3D241DC4" w:rsidR="00C220EA" w:rsidRPr="0038704A" w:rsidRDefault="00C220EA" w:rsidP="00C220EA">
      <w:pPr>
        <w:pStyle w:val="odstavek1"/>
        <w:ind w:firstLine="0"/>
        <w:rPr>
          <w:sz w:val="20"/>
          <w:szCs w:val="20"/>
        </w:rPr>
      </w:pPr>
      <w:r w:rsidRPr="0038704A">
        <w:rPr>
          <w:sz w:val="20"/>
          <w:szCs w:val="20"/>
        </w:rPr>
        <w:t xml:space="preserve">Cena navedena na obrazcu Opcijska ponudba 2 za sklop B (OBR-3B-OPT2) mora biti izražena v EUR, lokacija naročnika, brez DDV. Cena mora biti fiksna in se ne sme spreminjati do konca trajanja te pogodbe. </w:t>
      </w:r>
    </w:p>
    <w:p w14:paraId="3A1BCE93" w14:textId="77777777" w:rsidR="00C220EA" w:rsidRPr="0038704A" w:rsidRDefault="00C220EA" w:rsidP="00C220EA">
      <w:pPr>
        <w:rPr>
          <w:b/>
          <w:bCs/>
        </w:rPr>
      </w:pPr>
    </w:p>
    <w:p w14:paraId="57D0B54B" w14:textId="77777777" w:rsidR="00C220EA" w:rsidRPr="0038704A" w:rsidRDefault="00C220EA" w:rsidP="00C220EA">
      <w:pPr>
        <w:rPr>
          <w:b/>
          <w:bCs/>
        </w:rPr>
      </w:pPr>
      <w:r w:rsidRPr="0038704A">
        <w:rPr>
          <w:b/>
          <w:bCs/>
        </w:rPr>
        <w:t xml:space="preserve">Plačilni pogoji: </w:t>
      </w:r>
    </w:p>
    <w:p w14:paraId="7CC7DA8E" w14:textId="77777777" w:rsidR="00C220EA" w:rsidRPr="0038704A" w:rsidRDefault="00C220EA" w:rsidP="00C220EA">
      <w:pPr>
        <w:rPr>
          <w:bCs/>
        </w:rPr>
      </w:pPr>
    </w:p>
    <w:p w14:paraId="1A187166" w14:textId="77777777" w:rsidR="00C220EA" w:rsidRPr="0038704A" w:rsidRDefault="00C220EA" w:rsidP="00C220EA">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4E2EBFBA" w14:textId="77777777" w:rsidR="00C220EA" w:rsidRPr="0038704A" w:rsidRDefault="00C220EA" w:rsidP="00C220EA">
      <w:pPr>
        <w:rPr>
          <w:rFonts w:cs="Arial"/>
          <w:szCs w:val="20"/>
          <w:u w:val="single"/>
        </w:rPr>
      </w:pPr>
    </w:p>
    <w:p w14:paraId="752B96D0" w14:textId="77777777" w:rsidR="00FC755A" w:rsidRPr="0038704A" w:rsidRDefault="00FC755A" w:rsidP="00FC755A">
      <w:pPr>
        <w:rPr>
          <w:b/>
          <w:bCs/>
        </w:rPr>
      </w:pPr>
      <w:r w:rsidRPr="0038704A">
        <w:rPr>
          <w:b/>
          <w:bCs/>
        </w:rPr>
        <w:t>Rok izvedbe:</w:t>
      </w:r>
    </w:p>
    <w:p w14:paraId="24458CEB" w14:textId="77777777" w:rsidR="00FC755A" w:rsidRPr="0038704A" w:rsidRDefault="00FC755A" w:rsidP="00FC755A">
      <w:pPr>
        <w:rPr>
          <w:b/>
          <w:bCs/>
        </w:rPr>
      </w:pPr>
    </w:p>
    <w:p w14:paraId="1B3BE7D1" w14:textId="77777777" w:rsidR="00FC755A" w:rsidRPr="0038704A" w:rsidRDefault="00FC755A" w:rsidP="00FC755A">
      <w:pPr>
        <w:pStyle w:val="ListParagraph"/>
        <w:numPr>
          <w:ilvl w:val="0"/>
          <w:numId w:val="13"/>
        </w:numPr>
        <w:rPr>
          <w:b/>
          <w:bCs/>
        </w:rPr>
      </w:pPr>
      <w:r w:rsidRPr="0038704A">
        <w:t xml:space="preserve">izdelava in pošiljanje testnih poročil naročniku </w:t>
      </w:r>
      <w:r w:rsidRPr="0038704A">
        <w:rPr>
          <w:b/>
          <w:bCs/>
        </w:rPr>
        <w:t>najkasneje do 1. 7. 2024</w:t>
      </w:r>
      <w:r w:rsidRPr="0038704A">
        <w:t xml:space="preserve"> (poročila za najmanj 3 mesece)</w:t>
      </w:r>
    </w:p>
    <w:p w14:paraId="64390B99" w14:textId="77777777" w:rsidR="00FC755A" w:rsidRPr="0038704A" w:rsidRDefault="00FC755A" w:rsidP="00FC755A">
      <w:pPr>
        <w:pStyle w:val="ListParagraph"/>
        <w:numPr>
          <w:ilvl w:val="0"/>
          <w:numId w:val="13"/>
        </w:numPr>
        <w:rPr>
          <w:b/>
          <w:bCs/>
        </w:rPr>
      </w:pPr>
      <w:r w:rsidRPr="0038704A">
        <w:t xml:space="preserve">izvajanje merjenja v polnem obsegu s </w:t>
      </w:r>
      <w:r w:rsidRPr="0038704A">
        <w:rPr>
          <w:b/>
          <w:bCs/>
        </w:rPr>
        <w:t>1. 1. 2025</w:t>
      </w:r>
    </w:p>
    <w:p w14:paraId="727E198F" w14:textId="77777777" w:rsidR="00C220EA" w:rsidRPr="0038704A" w:rsidRDefault="00C220EA" w:rsidP="00C220EA">
      <w:pPr>
        <w:rPr>
          <w:rFonts w:cs="Arial"/>
          <w:szCs w:val="20"/>
          <w:u w:val="single"/>
        </w:rPr>
      </w:pPr>
    </w:p>
    <w:p w14:paraId="60912E11" w14:textId="63EBFA9A" w:rsidR="00C220EA" w:rsidRPr="0038704A" w:rsidRDefault="00C220EA" w:rsidP="00C220EA">
      <w:pPr>
        <w:rPr>
          <w:i/>
          <w:iCs/>
        </w:rPr>
      </w:pPr>
      <w:r w:rsidRPr="0038704A">
        <w:rPr>
          <w:i/>
          <w:iCs/>
        </w:rPr>
        <w:t>Vrednost opcijske ponudbe 2 za sklop B ni vključena v ocenjeni vrednosti javnega naročila JN-S0655. V primeru, da se bo naročnik odločil za opcijsko ponudbo 2 za sklop B že ob odločitvi o oddaji javnega naročila, bosta  pogodbeni stranki le-to vključili v osnovno pogodbo. Če pa se bo naročnik odločil za opcijsko ponudbo 2 za sklop B kasneje (</w:t>
      </w:r>
      <w:r w:rsidR="000A6D11" w:rsidRPr="0038704A">
        <w:rPr>
          <w:i/>
          <w:iCs/>
        </w:rPr>
        <w:t>najkasneje do 30. 6. 2025</w:t>
      </w:r>
      <w:r w:rsidRPr="0038704A">
        <w:rPr>
          <w:i/>
          <w:iCs/>
        </w:rPr>
        <w:t>), bosta pogodbeni stranki sklenili Dodatek k pogodbi JN-S0655, za katerega bo osnova opcijska ponudba 2 za sklop B, ki bo priloga k tej pogodbi.</w:t>
      </w:r>
    </w:p>
    <w:p w14:paraId="36B5A879" w14:textId="77777777" w:rsidR="00C220EA" w:rsidRPr="0038704A" w:rsidRDefault="00C220EA" w:rsidP="00C220EA">
      <w:pPr>
        <w:rPr>
          <w:rFonts w:cs="Arial"/>
          <w:b/>
          <w:szCs w:val="20"/>
        </w:rPr>
      </w:pPr>
    </w:p>
    <w:p w14:paraId="13A4F844" w14:textId="77777777" w:rsidR="00145940" w:rsidRPr="0038704A" w:rsidRDefault="00145940" w:rsidP="00145940">
      <w:pPr>
        <w:rPr>
          <w:rFonts w:cs="Arial"/>
          <w:b/>
          <w:szCs w:val="20"/>
        </w:rPr>
      </w:pPr>
      <w:r w:rsidRPr="0038704A">
        <w:rPr>
          <w:rFonts w:cs="Arial"/>
          <w:b/>
          <w:szCs w:val="20"/>
        </w:rPr>
        <w:t>Naročnik si pridržuje pravico naročanja storitev, ki so predmet te opcije, po posameznih mesecih in ni zavezan k temu, da naroči opcije za celotno trajanje pogodbe po tem javnem naročilu.</w:t>
      </w:r>
    </w:p>
    <w:p w14:paraId="720CE9F1" w14:textId="77777777" w:rsidR="00C220EA" w:rsidRPr="0038704A" w:rsidRDefault="00C220EA" w:rsidP="00C220EA">
      <w:pPr>
        <w:rPr>
          <w:rFonts w:cs="Arial"/>
          <w:b/>
          <w:szCs w:val="20"/>
        </w:rPr>
      </w:pPr>
    </w:p>
    <w:p w14:paraId="7477C765" w14:textId="77777777" w:rsidR="00C220EA" w:rsidRPr="0038704A" w:rsidRDefault="00C220EA" w:rsidP="00C220EA">
      <w:pPr>
        <w:spacing w:line="360" w:lineRule="auto"/>
        <w:jc w:val="center"/>
        <w:rPr>
          <w:rFonts w:cs="Arial"/>
          <w:b/>
          <w:szCs w:val="20"/>
        </w:rPr>
      </w:pPr>
    </w:p>
    <w:p w14:paraId="16205988" w14:textId="7B7EE224" w:rsidR="00C220EA" w:rsidRPr="0038704A" w:rsidRDefault="00C220EA" w:rsidP="00FC755A">
      <w:pPr>
        <w:spacing w:line="360" w:lineRule="auto"/>
        <w:rPr>
          <w:noProof/>
        </w:rPr>
      </w:pPr>
    </w:p>
    <w:p w14:paraId="4DB67F0E" w14:textId="77777777" w:rsidR="00FC755A" w:rsidRPr="0038704A" w:rsidRDefault="00FC755A" w:rsidP="00FC755A">
      <w:pPr>
        <w:spacing w:line="360" w:lineRule="auto"/>
        <w:rPr>
          <w:noProof/>
        </w:rPr>
      </w:pPr>
    </w:p>
    <w:p w14:paraId="721760D0" w14:textId="77777777" w:rsidR="00C220EA" w:rsidRPr="0038704A" w:rsidRDefault="00C220EA" w:rsidP="00C220EA">
      <w:pPr>
        <w:spacing w:line="360" w:lineRule="auto"/>
        <w:jc w:val="center"/>
        <w:rPr>
          <w:noProof/>
        </w:rPr>
      </w:pPr>
    </w:p>
    <w:p w14:paraId="05EA046D" w14:textId="77777777" w:rsidR="00C220EA" w:rsidRPr="0038704A" w:rsidRDefault="00C220EA" w:rsidP="00C220EA">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7DB87C9F" w14:textId="77777777" w:rsidR="00C220EA" w:rsidRPr="0038704A" w:rsidRDefault="00C220EA" w:rsidP="00C220EA">
      <w:pPr>
        <w:spacing w:line="360" w:lineRule="auto"/>
        <w:ind w:left="5664" w:firstLine="708"/>
        <w:jc w:val="center"/>
        <w:rPr>
          <w:noProof/>
        </w:rPr>
      </w:pPr>
      <w:r w:rsidRPr="0038704A">
        <w:rPr>
          <w:noProof/>
        </w:rPr>
        <w:t>oz. prokurista:</w:t>
      </w:r>
    </w:p>
    <w:p w14:paraId="2991D45A" w14:textId="77777777" w:rsidR="00C220EA" w:rsidRPr="0038704A" w:rsidRDefault="00C220EA" w:rsidP="00C220EA">
      <w:pPr>
        <w:pStyle w:val="BESEDILO"/>
        <w:keepLines w:val="0"/>
        <w:widowControl/>
        <w:tabs>
          <w:tab w:val="clear" w:pos="2155"/>
        </w:tabs>
        <w:spacing w:line="360" w:lineRule="auto"/>
        <w:jc w:val="center"/>
        <w:rPr>
          <w:noProof/>
          <w:kern w:val="0"/>
          <w:szCs w:val="24"/>
        </w:rPr>
      </w:pPr>
    </w:p>
    <w:p w14:paraId="5A8C4C72" w14:textId="77777777" w:rsidR="00C220EA" w:rsidRPr="0038704A" w:rsidRDefault="00C220EA" w:rsidP="00C220EA">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4025339A" w14:textId="6D99DCBA" w:rsidR="003D594F" w:rsidRPr="0038704A" w:rsidRDefault="003D594F" w:rsidP="003D594F">
      <w:pPr>
        <w:jc w:val="right"/>
        <w:rPr>
          <w:b/>
        </w:rPr>
      </w:pPr>
      <w:r w:rsidRPr="0038704A">
        <w:rPr>
          <w:b/>
        </w:rPr>
        <w:lastRenderedPageBreak/>
        <w:t>OBR-3C</w:t>
      </w:r>
    </w:p>
    <w:p w14:paraId="6E3984AB" w14:textId="77777777" w:rsidR="003D594F" w:rsidRPr="0038704A" w:rsidRDefault="003D594F" w:rsidP="003D594F">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2FA37947" w14:textId="77777777" w:rsidR="003D594F" w:rsidRPr="0038704A" w:rsidRDefault="003D594F" w:rsidP="003D594F">
      <w:pPr>
        <w:jc w:val="left"/>
      </w:pPr>
    </w:p>
    <w:p w14:paraId="2D7054AA" w14:textId="77777777" w:rsidR="003D594F" w:rsidRPr="0038704A" w:rsidRDefault="003D594F" w:rsidP="003D594F">
      <w:pPr>
        <w:jc w:val="left"/>
      </w:pPr>
      <w:r w:rsidRPr="0038704A">
        <w:t>Ponudnik: …………………………..</w:t>
      </w:r>
    </w:p>
    <w:p w14:paraId="496CB641" w14:textId="77777777" w:rsidR="003D594F" w:rsidRPr="0038704A" w:rsidRDefault="003D594F" w:rsidP="003D594F">
      <w:pPr>
        <w:jc w:val="left"/>
      </w:pPr>
    </w:p>
    <w:p w14:paraId="6A98B3CD" w14:textId="77777777" w:rsidR="003D594F" w:rsidRPr="0038704A" w:rsidRDefault="003D594F" w:rsidP="003D594F">
      <w:pPr>
        <w:jc w:val="left"/>
      </w:pPr>
      <w:r w:rsidRPr="0038704A">
        <w:t>Naslov: …………………………………..</w:t>
      </w:r>
    </w:p>
    <w:p w14:paraId="7F36B7A7" w14:textId="77777777" w:rsidR="003D594F" w:rsidRPr="0038704A" w:rsidRDefault="003D594F" w:rsidP="003D594F">
      <w:pPr>
        <w:jc w:val="left"/>
      </w:pPr>
    </w:p>
    <w:p w14:paraId="71308F5B" w14:textId="77777777" w:rsidR="003D594F" w:rsidRPr="0038704A" w:rsidRDefault="003D594F" w:rsidP="003D594F">
      <w:pPr>
        <w:spacing w:line="360" w:lineRule="auto"/>
        <w:rPr>
          <w:b/>
          <w:noProof/>
        </w:rPr>
      </w:pPr>
    </w:p>
    <w:p w14:paraId="6EF8827A" w14:textId="5390BA17" w:rsidR="003D594F" w:rsidRPr="0038704A" w:rsidRDefault="003D594F" w:rsidP="003D594F">
      <w:pPr>
        <w:pStyle w:val="Heading2"/>
        <w:numPr>
          <w:ilvl w:val="0"/>
          <w:numId w:val="0"/>
        </w:numPr>
        <w:jc w:val="center"/>
        <w:rPr>
          <w:b/>
          <w:bCs/>
          <w:noProof/>
        </w:rPr>
      </w:pPr>
      <w:bookmarkStart w:id="330" w:name="_Toc135395818"/>
      <w:r w:rsidRPr="0038704A">
        <w:rPr>
          <w:b/>
          <w:bCs/>
          <w:noProof/>
        </w:rPr>
        <w:t>Povzetek predračuna / Rekapitulacija za sklop C</w:t>
      </w:r>
      <w:bookmarkEnd w:id="330"/>
    </w:p>
    <w:p w14:paraId="4EB27C3A" w14:textId="77777777" w:rsidR="003D594F" w:rsidRPr="0038704A" w:rsidRDefault="003D594F" w:rsidP="003D594F">
      <w:pPr>
        <w:pStyle w:val="BodyText"/>
        <w:jc w:val="center"/>
        <w:rPr>
          <w:rFonts w:cs="Arial"/>
          <w:b/>
          <w:noProof/>
        </w:rPr>
      </w:pPr>
      <w:r w:rsidRPr="0038704A">
        <w:rPr>
          <w:rFonts w:cs="Arial"/>
          <w:b/>
          <w:noProof/>
        </w:rPr>
        <w:t>ZA JAVNO NAROČILO JN-S0655</w:t>
      </w:r>
    </w:p>
    <w:p w14:paraId="3054AB4B" w14:textId="77777777" w:rsidR="003D594F" w:rsidRPr="0038704A" w:rsidRDefault="003D594F" w:rsidP="003D594F">
      <w:pPr>
        <w:ind w:right="216"/>
        <w:jc w:val="center"/>
        <w:rPr>
          <w:rFonts w:cs="Arial"/>
          <w:b/>
          <w:bCs/>
          <w:szCs w:val="20"/>
        </w:rPr>
      </w:pPr>
      <w:r w:rsidRPr="0038704A">
        <w:rPr>
          <w:b/>
          <w:bCs/>
          <w:szCs w:val="20"/>
        </w:rPr>
        <w:t xml:space="preserve">Predmet: </w:t>
      </w:r>
      <w:r w:rsidRPr="0038704A">
        <w:rPr>
          <w:rFonts w:cs="Arial"/>
          <w:b/>
          <w:bCs/>
          <w:szCs w:val="20"/>
        </w:rPr>
        <w:t>Merjenje gledanosti, poslušanosti in branosti za dobo 5 let</w:t>
      </w:r>
    </w:p>
    <w:p w14:paraId="3B3C1724" w14:textId="77777777" w:rsidR="003D594F" w:rsidRPr="0038704A" w:rsidRDefault="003D594F" w:rsidP="003D594F">
      <w:pPr>
        <w:jc w:val="left"/>
        <w:rPr>
          <w:b/>
          <w:bCs/>
          <w:sz w:val="24"/>
        </w:rPr>
      </w:pPr>
    </w:p>
    <w:p w14:paraId="0B509114" w14:textId="77777777" w:rsidR="003D594F" w:rsidRPr="0038704A" w:rsidRDefault="003D594F" w:rsidP="003D594F">
      <w:pPr>
        <w:rPr>
          <w:rFonts w:ascii="Times New Roman" w:hAnsi="Times New Roman"/>
          <w:szCs w:val="20"/>
        </w:rPr>
      </w:pPr>
    </w:p>
    <w:tbl>
      <w:tblPr>
        <w:tblW w:w="91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1113"/>
        <w:gridCol w:w="1113"/>
        <w:gridCol w:w="1732"/>
        <w:gridCol w:w="2227"/>
      </w:tblGrid>
      <w:tr w:rsidR="003D594F" w:rsidRPr="0038704A" w14:paraId="572C2E37" w14:textId="77777777" w:rsidTr="00D034D5">
        <w:trPr>
          <w:trHeight w:val="451"/>
        </w:trPr>
        <w:tc>
          <w:tcPr>
            <w:tcW w:w="2968" w:type="dxa"/>
            <w:shd w:val="clear" w:color="auto" w:fill="D9D9D9"/>
            <w:vAlign w:val="center"/>
          </w:tcPr>
          <w:p w14:paraId="2CDA6D4E" w14:textId="77777777" w:rsidR="003D594F" w:rsidRPr="0038704A" w:rsidRDefault="003D594F" w:rsidP="00D034D5">
            <w:pPr>
              <w:rPr>
                <w:b/>
                <w:szCs w:val="20"/>
              </w:rPr>
            </w:pPr>
          </w:p>
          <w:p w14:paraId="52A01649" w14:textId="77777777" w:rsidR="003D594F" w:rsidRPr="0038704A" w:rsidRDefault="003D594F" w:rsidP="00D034D5">
            <w:pPr>
              <w:rPr>
                <w:b/>
                <w:szCs w:val="20"/>
              </w:rPr>
            </w:pPr>
            <w:r w:rsidRPr="0038704A">
              <w:rPr>
                <w:b/>
                <w:szCs w:val="20"/>
              </w:rPr>
              <w:t>Opis postavke</w:t>
            </w:r>
          </w:p>
          <w:p w14:paraId="6283DD43" w14:textId="77777777" w:rsidR="003D594F" w:rsidRPr="0038704A" w:rsidRDefault="003D594F" w:rsidP="00D034D5">
            <w:pPr>
              <w:rPr>
                <w:b/>
                <w:szCs w:val="20"/>
              </w:rPr>
            </w:pPr>
          </w:p>
        </w:tc>
        <w:tc>
          <w:tcPr>
            <w:tcW w:w="1113" w:type="dxa"/>
            <w:shd w:val="clear" w:color="auto" w:fill="D9D9D9"/>
            <w:vAlign w:val="center"/>
          </w:tcPr>
          <w:p w14:paraId="77CC3F02" w14:textId="77777777" w:rsidR="003D594F" w:rsidRPr="0038704A" w:rsidRDefault="003D594F" w:rsidP="00D034D5">
            <w:pPr>
              <w:jc w:val="center"/>
              <w:rPr>
                <w:b/>
                <w:szCs w:val="20"/>
              </w:rPr>
            </w:pPr>
            <w:r w:rsidRPr="0038704A">
              <w:rPr>
                <w:b/>
                <w:szCs w:val="20"/>
              </w:rPr>
              <w:t>Količina</w:t>
            </w:r>
          </w:p>
        </w:tc>
        <w:tc>
          <w:tcPr>
            <w:tcW w:w="1113" w:type="dxa"/>
            <w:shd w:val="clear" w:color="auto" w:fill="D9D9D9"/>
            <w:vAlign w:val="center"/>
          </w:tcPr>
          <w:p w14:paraId="719A309A" w14:textId="77777777" w:rsidR="003D594F" w:rsidRPr="0038704A" w:rsidRDefault="003D594F" w:rsidP="00D034D5">
            <w:pPr>
              <w:jc w:val="center"/>
              <w:rPr>
                <w:b/>
                <w:szCs w:val="20"/>
              </w:rPr>
            </w:pPr>
            <w:r w:rsidRPr="0038704A">
              <w:rPr>
                <w:b/>
                <w:szCs w:val="20"/>
              </w:rPr>
              <w:t>EM</w:t>
            </w:r>
          </w:p>
        </w:tc>
        <w:tc>
          <w:tcPr>
            <w:tcW w:w="1732" w:type="dxa"/>
            <w:shd w:val="clear" w:color="auto" w:fill="D9D9D9"/>
            <w:vAlign w:val="center"/>
          </w:tcPr>
          <w:p w14:paraId="43476DF8" w14:textId="77777777" w:rsidR="003D594F" w:rsidRPr="0038704A" w:rsidRDefault="003D594F" w:rsidP="00D034D5">
            <w:pPr>
              <w:jc w:val="center"/>
              <w:rPr>
                <w:b/>
                <w:szCs w:val="20"/>
              </w:rPr>
            </w:pPr>
            <w:r w:rsidRPr="0038704A">
              <w:rPr>
                <w:b/>
                <w:szCs w:val="20"/>
              </w:rPr>
              <w:t>Cena na EM v € brez DDV</w:t>
            </w:r>
          </w:p>
        </w:tc>
        <w:tc>
          <w:tcPr>
            <w:tcW w:w="2227" w:type="dxa"/>
            <w:shd w:val="clear" w:color="auto" w:fill="D9D9D9"/>
            <w:vAlign w:val="center"/>
          </w:tcPr>
          <w:p w14:paraId="26529DD5" w14:textId="77777777" w:rsidR="003D594F" w:rsidRPr="0038704A" w:rsidRDefault="003D594F" w:rsidP="00D034D5">
            <w:pPr>
              <w:jc w:val="center"/>
              <w:rPr>
                <w:b/>
                <w:szCs w:val="20"/>
              </w:rPr>
            </w:pPr>
            <w:r w:rsidRPr="0038704A">
              <w:rPr>
                <w:b/>
                <w:szCs w:val="20"/>
              </w:rPr>
              <w:t>Skupaj v € brez DDV</w:t>
            </w:r>
          </w:p>
          <w:p w14:paraId="4A7DCCF2" w14:textId="77777777" w:rsidR="003D594F" w:rsidRPr="0038704A" w:rsidRDefault="003D594F" w:rsidP="00D034D5">
            <w:pPr>
              <w:jc w:val="center"/>
              <w:rPr>
                <w:bCs/>
                <w:i/>
                <w:iCs/>
                <w:szCs w:val="20"/>
              </w:rPr>
            </w:pPr>
            <w:r w:rsidRPr="0038704A">
              <w:rPr>
                <w:bCs/>
                <w:i/>
                <w:iCs/>
                <w:sz w:val="16"/>
                <w:szCs w:val="16"/>
              </w:rPr>
              <w:t>(merilo 1)</w:t>
            </w:r>
          </w:p>
        </w:tc>
      </w:tr>
      <w:tr w:rsidR="003D594F" w:rsidRPr="0038704A" w14:paraId="3D67B817" w14:textId="77777777" w:rsidTr="00D034D5">
        <w:trPr>
          <w:trHeight w:val="1068"/>
        </w:trPr>
        <w:tc>
          <w:tcPr>
            <w:tcW w:w="2968" w:type="dxa"/>
            <w:shd w:val="clear" w:color="auto" w:fill="auto"/>
            <w:vAlign w:val="center"/>
          </w:tcPr>
          <w:p w14:paraId="54F5C6B3" w14:textId="262D3010" w:rsidR="003D594F" w:rsidRPr="0038704A" w:rsidRDefault="003D594F" w:rsidP="00D034D5">
            <w:pPr>
              <w:jc w:val="left"/>
              <w:rPr>
                <w:b/>
                <w:bCs/>
                <w:szCs w:val="20"/>
              </w:rPr>
            </w:pPr>
            <w:r w:rsidRPr="0038704A">
              <w:rPr>
                <w:rFonts w:cs="Arial"/>
                <w:b/>
                <w:bCs/>
                <w:noProof/>
              </w:rPr>
              <w:t>Anketno, dnevniško ali e-dnevniško merjenje poslušanosti za predvajane sporede RA Slovenija – Radio Prvi, Radio Val 202, Radio ARS, Radio Koper, Radio Capodistria, Radio Si, Radio Maribor in Radio MMR</w:t>
            </w:r>
          </w:p>
        </w:tc>
        <w:tc>
          <w:tcPr>
            <w:tcW w:w="1113" w:type="dxa"/>
            <w:vAlign w:val="center"/>
          </w:tcPr>
          <w:p w14:paraId="73D4AF3E" w14:textId="77777777" w:rsidR="003D594F" w:rsidRPr="0038704A" w:rsidRDefault="003D594F" w:rsidP="00D034D5">
            <w:pPr>
              <w:jc w:val="center"/>
              <w:rPr>
                <w:szCs w:val="20"/>
              </w:rPr>
            </w:pPr>
            <w:r w:rsidRPr="0038704A">
              <w:rPr>
                <w:szCs w:val="20"/>
              </w:rPr>
              <w:t>60</w:t>
            </w:r>
          </w:p>
        </w:tc>
        <w:tc>
          <w:tcPr>
            <w:tcW w:w="1113" w:type="dxa"/>
            <w:vAlign w:val="center"/>
          </w:tcPr>
          <w:p w14:paraId="4153E525" w14:textId="77777777" w:rsidR="003D594F" w:rsidRPr="0038704A" w:rsidRDefault="003D594F" w:rsidP="00D034D5">
            <w:pPr>
              <w:jc w:val="center"/>
              <w:rPr>
                <w:szCs w:val="20"/>
              </w:rPr>
            </w:pPr>
            <w:r w:rsidRPr="0038704A">
              <w:rPr>
                <w:szCs w:val="20"/>
              </w:rPr>
              <w:t>mesečni pavšal</w:t>
            </w:r>
          </w:p>
        </w:tc>
        <w:tc>
          <w:tcPr>
            <w:tcW w:w="1732" w:type="dxa"/>
            <w:shd w:val="clear" w:color="auto" w:fill="auto"/>
            <w:vAlign w:val="center"/>
          </w:tcPr>
          <w:p w14:paraId="4A8A8D97" w14:textId="77777777" w:rsidR="003D594F" w:rsidRPr="0038704A" w:rsidRDefault="003D594F" w:rsidP="00D034D5">
            <w:pPr>
              <w:jc w:val="center"/>
              <w:rPr>
                <w:szCs w:val="20"/>
              </w:rPr>
            </w:pPr>
          </w:p>
        </w:tc>
        <w:tc>
          <w:tcPr>
            <w:tcW w:w="2227" w:type="dxa"/>
          </w:tcPr>
          <w:p w14:paraId="4066A8D5" w14:textId="77777777" w:rsidR="003D594F" w:rsidRPr="0038704A" w:rsidRDefault="003D594F" w:rsidP="00D034D5">
            <w:pPr>
              <w:jc w:val="center"/>
              <w:rPr>
                <w:szCs w:val="20"/>
              </w:rPr>
            </w:pPr>
          </w:p>
        </w:tc>
      </w:tr>
    </w:tbl>
    <w:p w14:paraId="4F0E137C" w14:textId="77777777" w:rsidR="003D594F" w:rsidRPr="0038704A" w:rsidRDefault="003D594F" w:rsidP="003D594F">
      <w:pPr>
        <w:rPr>
          <w:rFonts w:cs="Arial"/>
          <w:b/>
          <w:iCs/>
          <w:u w:val="single"/>
        </w:rPr>
      </w:pPr>
    </w:p>
    <w:p w14:paraId="6A0E60AC" w14:textId="1683F4AE" w:rsidR="003D594F" w:rsidRPr="0038704A" w:rsidRDefault="003D594F" w:rsidP="003D594F">
      <w:pPr>
        <w:pStyle w:val="odstavek1"/>
        <w:ind w:firstLine="0"/>
        <w:rPr>
          <w:sz w:val="20"/>
          <w:szCs w:val="20"/>
        </w:rPr>
      </w:pPr>
      <w:r w:rsidRPr="0038704A">
        <w:rPr>
          <w:sz w:val="20"/>
          <w:szCs w:val="20"/>
        </w:rPr>
        <w:t xml:space="preserve">Cena navedena na obrazcu Povzetek predračuna / Rekapitulacija za sklop C (OBR-3C) mora biti izražena v EUR, lokacija naročnika, brez DDV. Cena mora biti fiksna in se ne sme spreminjati do konca trajanja te pogodbe. </w:t>
      </w:r>
    </w:p>
    <w:p w14:paraId="449FA484" w14:textId="77777777" w:rsidR="003D594F" w:rsidRPr="0038704A" w:rsidRDefault="003D594F" w:rsidP="003D594F">
      <w:pPr>
        <w:rPr>
          <w:b/>
          <w:bCs/>
        </w:rPr>
      </w:pPr>
    </w:p>
    <w:p w14:paraId="3B77235C" w14:textId="77777777" w:rsidR="003D594F" w:rsidRPr="0038704A" w:rsidRDefault="003D594F" w:rsidP="003D594F">
      <w:pPr>
        <w:rPr>
          <w:b/>
          <w:bCs/>
        </w:rPr>
      </w:pPr>
      <w:r w:rsidRPr="0038704A">
        <w:rPr>
          <w:b/>
          <w:bCs/>
        </w:rPr>
        <w:t xml:space="preserve">Plačilni pogoji: </w:t>
      </w:r>
    </w:p>
    <w:p w14:paraId="64945E3B" w14:textId="77777777" w:rsidR="003D594F" w:rsidRPr="0038704A" w:rsidRDefault="003D594F" w:rsidP="003D594F">
      <w:pPr>
        <w:rPr>
          <w:bCs/>
        </w:rPr>
      </w:pPr>
    </w:p>
    <w:p w14:paraId="2AEFE729" w14:textId="77777777" w:rsidR="003D594F" w:rsidRPr="0038704A" w:rsidRDefault="003D594F" w:rsidP="003D594F">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5083CEAF" w14:textId="77777777" w:rsidR="003D594F" w:rsidRPr="0038704A" w:rsidRDefault="003D594F" w:rsidP="003D594F">
      <w:pPr>
        <w:rPr>
          <w:i/>
        </w:rPr>
      </w:pPr>
    </w:p>
    <w:p w14:paraId="6D351F37" w14:textId="77777777" w:rsidR="00FC755A" w:rsidRPr="0038704A" w:rsidRDefault="00FC755A" w:rsidP="00FC755A">
      <w:pPr>
        <w:rPr>
          <w:b/>
          <w:bCs/>
        </w:rPr>
      </w:pPr>
      <w:r w:rsidRPr="0038704A">
        <w:rPr>
          <w:b/>
          <w:bCs/>
        </w:rPr>
        <w:t>Rok izvedbe:</w:t>
      </w:r>
    </w:p>
    <w:p w14:paraId="29FB66BC" w14:textId="77777777" w:rsidR="00FC755A" w:rsidRPr="0038704A" w:rsidRDefault="00FC755A" w:rsidP="00FC755A">
      <w:pPr>
        <w:rPr>
          <w:b/>
          <w:bCs/>
        </w:rPr>
      </w:pPr>
    </w:p>
    <w:p w14:paraId="2CA1078D" w14:textId="77777777" w:rsidR="00FC755A" w:rsidRPr="0038704A" w:rsidRDefault="00FC755A" w:rsidP="00FC755A">
      <w:pPr>
        <w:pStyle w:val="ListParagraph"/>
        <w:numPr>
          <w:ilvl w:val="0"/>
          <w:numId w:val="13"/>
        </w:numPr>
        <w:rPr>
          <w:b/>
          <w:bCs/>
        </w:rPr>
      </w:pPr>
      <w:r w:rsidRPr="0038704A">
        <w:t xml:space="preserve">izdelava in pošiljanje testnih poročil naročniku </w:t>
      </w:r>
      <w:r w:rsidRPr="0038704A">
        <w:rPr>
          <w:b/>
          <w:bCs/>
        </w:rPr>
        <w:t>najkasneje do 1. 7. 2024</w:t>
      </w:r>
      <w:r w:rsidRPr="0038704A">
        <w:t xml:space="preserve"> (poročila za najmanj 3 mesece)</w:t>
      </w:r>
    </w:p>
    <w:p w14:paraId="38AB6A1D" w14:textId="77777777" w:rsidR="00FC755A" w:rsidRPr="0038704A" w:rsidRDefault="00FC755A" w:rsidP="00FC755A">
      <w:pPr>
        <w:pStyle w:val="ListParagraph"/>
        <w:numPr>
          <w:ilvl w:val="0"/>
          <w:numId w:val="13"/>
        </w:numPr>
        <w:rPr>
          <w:b/>
          <w:bCs/>
        </w:rPr>
      </w:pPr>
      <w:r w:rsidRPr="0038704A">
        <w:t xml:space="preserve">izvajanje merjenja v polnem obsegu s </w:t>
      </w:r>
      <w:r w:rsidRPr="0038704A">
        <w:rPr>
          <w:b/>
          <w:bCs/>
        </w:rPr>
        <w:t>1. 1. 2025</w:t>
      </w:r>
    </w:p>
    <w:p w14:paraId="7EEF8AF3" w14:textId="77777777" w:rsidR="003D594F" w:rsidRPr="0038704A" w:rsidRDefault="003D594F" w:rsidP="003D594F">
      <w:pPr>
        <w:rPr>
          <w:rFonts w:cs="Arial"/>
          <w:szCs w:val="20"/>
          <w:u w:val="single"/>
        </w:rPr>
      </w:pPr>
    </w:p>
    <w:p w14:paraId="46B29313" w14:textId="77777777" w:rsidR="003D594F" w:rsidRPr="0038704A" w:rsidRDefault="003D594F" w:rsidP="003D594F">
      <w:pPr>
        <w:rPr>
          <w:rFonts w:cs="Arial"/>
          <w:szCs w:val="20"/>
          <w:u w:val="single"/>
        </w:rPr>
      </w:pPr>
    </w:p>
    <w:p w14:paraId="4BC1110D" w14:textId="6ED5172E" w:rsidR="003D594F" w:rsidRPr="0038704A" w:rsidRDefault="003D594F" w:rsidP="003D594F">
      <w:pPr>
        <w:tabs>
          <w:tab w:val="right" w:pos="9638"/>
        </w:tabs>
        <w:rPr>
          <w:rFonts w:cs="Arial"/>
          <w:b/>
          <w:szCs w:val="20"/>
        </w:rPr>
      </w:pPr>
      <w:r w:rsidRPr="0038704A">
        <w:rPr>
          <w:rFonts w:cs="Arial"/>
          <w:b/>
          <w:szCs w:val="20"/>
        </w:rPr>
        <w:t xml:space="preserve">Velikost panelnega vzorca: ………………… </w:t>
      </w:r>
      <w:r w:rsidRPr="0038704A">
        <w:rPr>
          <w:rFonts w:cs="Arial"/>
          <w:b/>
          <w:i/>
          <w:sz w:val="18"/>
          <w:szCs w:val="20"/>
        </w:rPr>
        <w:t>(najmanj 2.400 posameznikov)</w:t>
      </w:r>
    </w:p>
    <w:p w14:paraId="48B7EEB2" w14:textId="77777777" w:rsidR="003D594F" w:rsidRPr="0038704A" w:rsidRDefault="003D594F" w:rsidP="003D594F">
      <w:pPr>
        <w:rPr>
          <w:rFonts w:cs="Arial"/>
          <w:iCs/>
          <w:sz w:val="16"/>
          <w:szCs w:val="16"/>
        </w:rPr>
      </w:pPr>
      <w:r w:rsidRPr="0038704A">
        <w:rPr>
          <w:rFonts w:cs="Arial"/>
          <w:iCs/>
          <w:sz w:val="16"/>
          <w:szCs w:val="16"/>
        </w:rPr>
        <w:t>(merilo 2)</w:t>
      </w:r>
    </w:p>
    <w:p w14:paraId="534D0DBC" w14:textId="77777777" w:rsidR="003D594F" w:rsidRPr="0038704A" w:rsidRDefault="003D594F" w:rsidP="003D594F">
      <w:pPr>
        <w:rPr>
          <w:rFonts w:cs="Arial"/>
          <w:b/>
          <w:bCs/>
          <w:iCs/>
          <w:szCs w:val="20"/>
        </w:rPr>
      </w:pPr>
    </w:p>
    <w:p w14:paraId="3CD600C2" w14:textId="77777777" w:rsidR="003D594F" w:rsidRPr="0038704A" w:rsidRDefault="003D594F" w:rsidP="003D594F">
      <w:pPr>
        <w:rPr>
          <w:rFonts w:cs="Arial"/>
          <w:b/>
          <w:szCs w:val="20"/>
        </w:rPr>
      </w:pPr>
    </w:p>
    <w:p w14:paraId="78E7D9E1" w14:textId="77777777" w:rsidR="003D594F" w:rsidRPr="0038704A" w:rsidRDefault="003D594F" w:rsidP="003D594F">
      <w:pPr>
        <w:rPr>
          <w:rFonts w:cs="Arial"/>
          <w:b/>
          <w:szCs w:val="20"/>
        </w:rPr>
      </w:pPr>
    </w:p>
    <w:p w14:paraId="719E90E9" w14:textId="77777777" w:rsidR="003D594F" w:rsidRPr="0038704A" w:rsidRDefault="003D594F" w:rsidP="003D594F">
      <w:pPr>
        <w:spacing w:line="360" w:lineRule="auto"/>
        <w:jc w:val="center"/>
        <w:rPr>
          <w:rFonts w:cs="Arial"/>
          <w:b/>
          <w:szCs w:val="20"/>
        </w:rPr>
      </w:pPr>
    </w:p>
    <w:p w14:paraId="11D4BF01" w14:textId="2312B5BA" w:rsidR="003D594F" w:rsidRPr="0038704A" w:rsidRDefault="003D594F" w:rsidP="00FC755A">
      <w:pPr>
        <w:spacing w:line="360" w:lineRule="auto"/>
        <w:rPr>
          <w:noProof/>
        </w:rPr>
      </w:pPr>
    </w:p>
    <w:p w14:paraId="1FD25639" w14:textId="77777777" w:rsidR="00FC755A" w:rsidRPr="0038704A" w:rsidRDefault="00FC755A" w:rsidP="00FC755A">
      <w:pPr>
        <w:spacing w:line="360" w:lineRule="auto"/>
        <w:rPr>
          <w:noProof/>
        </w:rPr>
      </w:pPr>
    </w:p>
    <w:p w14:paraId="29B036C6" w14:textId="77777777" w:rsidR="003D594F" w:rsidRPr="0038704A" w:rsidRDefault="003D594F" w:rsidP="003D594F">
      <w:pPr>
        <w:spacing w:line="360" w:lineRule="auto"/>
        <w:jc w:val="center"/>
        <w:rPr>
          <w:noProof/>
        </w:rPr>
      </w:pPr>
    </w:p>
    <w:p w14:paraId="68320040" w14:textId="77777777" w:rsidR="003D594F" w:rsidRPr="0038704A" w:rsidRDefault="003D594F" w:rsidP="003D594F">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61408B89" w14:textId="77777777" w:rsidR="003D594F" w:rsidRPr="0038704A" w:rsidRDefault="003D594F" w:rsidP="003D594F">
      <w:pPr>
        <w:spacing w:line="360" w:lineRule="auto"/>
        <w:ind w:left="5664" w:firstLine="708"/>
        <w:jc w:val="center"/>
        <w:rPr>
          <w:noProof/>
        </w:rPr>
      </w:pPr>
      <w:r w:rsidRPr="0038704A">
        <w:rPr>
          <w:noProof/>
        </w:rPr>
        <w:t>oz. prokurista:</w:t>
      </w:r>
    </w:p>
    <w:p w14:paraId="04360361" w14:textId="77777777" w:rsidR="003D594F" w:rsidRPr="0038704A" w:rsidRDefault="003D594F" w:rsidP="003D594F">
      <w:pPr>
        <w:pStyle w:val="BESEDILO"/>
        <w:keepLines w:val="0"/>
        <w:widowControl/>
        <w:tabs>
          <w:tab w:val="clear" w:pos="2155"/>
        </w:tabs>
        <w:spacing w:line="360" w:lineRule="auto"/>
        <w:jc w:val="center"/>
        <w:rPr>
          <w:noProof/>
          <w:kern w:val="0"/>
          <w:szCs w:val="24"/>
        </w:rPr>
      </w:pPr>
    </w:p>
    <w:p w14:paraId="272C5657" w14:textId="77777777" w:rsidR="003D594F" w:rsidRPr="0038704A" w:rsidRDefault="003D594F" w:rsidP="003D594F">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33CAE981" w14:textId="7ED10CD7" w:rsidR="00D21748" w:rsidRPr="0038704A" w:rsidRDefault="00D21748" w:rsidP="00D21748">
      <w:pPr>
        <w:jc w:val="right"/>
        <w:rPr>
          <w:b/>
        </w:rPr>
      </w:pPr>
      <w:bookmarkStart w:id="331" w:name="_Hlk135807871"/>
      <w:r w:rsidRPr="0038704A">
        <w:rPr>
          <w:b/>
        </w:rPr>
        <w:lastRenderedPageBreak/>
        <w:t>OBR-4A</w:t>
      </w:r>
    </w:p>
    <w:p w14:paraId="0A6CC120" w14:textId="77777777" w:rsidR="00D21748" w:rsidRPr="0038704A" w:rsidRDefault="00D21748" w:rsidP="00D21748">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09399224" w14:textId="77777777" w:rsidR="00D21748" w:rsidRPr="0038704A" w:rsidRDefault="00D21748" w:rsidP="00D21748">
      <w:pPr>
        <w:jc w:val="left"/>
      </w:pPr>
    </w:p>
    <w:p w14:paraId="00A81452" w14:textId="77777777" w:rsidR="00D21748" w:rsidRPr="0038704A" w:rsidRDefault="00D21748" w:rsidP="00D21748">
      <w:pPr>
        <w:jc w:val="left"/>
      </w:pPr>
      <w:r w:rsidRPr="0038704A">
        <w:t>Ponudnik: …………………………..</w:t>
      </w:r>
    </w:p>
    <w:p w14:paraId="4B204BD4" w14:textId="77777777" w:rsidR="00D21748" w:rsidRPr="0038704A" w:rsidRDefault="00D21748" w:rsidP="00D21748">
      <w:pPr>
        <w:jc w:val="left"/>
      </w:pPr>
    </w:p>
    <w:p w14:paraId="3109ED24" w14:textId="77777777" w:rsidR="00D21748" w:rsidRPr="0038704A" w:rsidRDefault="00D21748" w:rsidP="00D21748">
      <w:pPr>
        <w:jc w:val="left"/>
      </w:pPr>
      <w:r w:rsidRPr="0038704A">
        <w:t>Naslov: …………………………………..</w:t>
      </w:r>
    </w:p>
    <w:p w14:paraId="64DB5D4F" w14:textId="77777777" w:rsidR="00D21748" w:rsidRPr="0038704A" w:rsidRDefault="00D21748" w:rsidP="00D21748">
      <w:pPr>
        <w:jc w:val="left"/>
      </w:pPr>
    </w:p>
    <w:p w14:paraId="4E979ABB" w14:textId="77777777" w:rsidR="00D21748" w:rsidRPr="0038704A" w:rsidRDefault="00D21748" w:rsidP="00D21748">
      <w:pPr>
        <w:spacing w:line="360" w:lineRule="auto"/>
        <w:rPr>
          <w:b/>
          <w:noProof/>
        </w:rPr>
      </w:pPr>
    </w:p>
    <w:p w14:paraId="0DD544CE" w14:textId="6E293D2F" w:rsidR="00D21748" w:rsidRPr="0038704A" w:rsidRDefault="00D21748" w:rsidP="00D21748">
      <w:pPr>
        <w:pStyle w:val="Heading2"/>
        <w:numPr>
          <w:ilvl w:val="0"/>
          <w:numId w:val="0"/>
        </w:numPr>
        <w:jc w:val="center"/>
        <w:rPr>
          <w:b/>
          <w:bCs/>
          <w:noProof/>
        </w:rPr>
      </w:pPr>
      <w:bookmarkStart w:id="332" w:name="_Toc135395819"/>
      <w:r w:rsidRPr="0038704A">
        <w:rPr>
          <w:b/>
          <w:bCs/>
          <w:noProof/>
        </w:rPr>
        <w:t>Izjava o obsegu</w:t>
      </w:r>
      <w:r w:rsidR="000C2E99" w:rsidRPr="0038704A">
        <w:rPr>
          <w:b/>
          <w:bCs/>
          <w:noProof/>
        </w:rPr>
        <w:t xml:space="preserve"> in menjavi</w:t>
      </w:r>
      <w:r w:rsidRPr="0038704A">
        <w:rPr>
          <w:b/>
          <w:bCs/>
          <w:noProof/>
        </w:rPr>
        <w:t xml:space="preserve"> panelnega vzorca</w:t>
      </w:r>
      <w:r w:rsidR="000C2E99" w:rsidRPr="0038704A">
        <w:rPr>
          <w:b/>
          <w:bCs/>
          <w:noProof/>
        </w:rPr>
        <w:t xml:space="preserve"> za sklop A</w:t>
      </w:r>
      <w:bookmarkEnd w:id="332"/>
    </w:p>
    <w:p w14:paraId="134D19CB" w14:textId="77777777" w:rsidR="00D21748" w:rsidRPr="0038704A" w:rsidRDefault="00D21748" w:rsidP="00D21748">
      <w:pPr>
        <w:pStyle w:val="BodyText"/>
        <w:jc w:val="center"/>
        <w:rPr>
          <w:rFonts w:cs="Arial"/>
          <w:b/>
          <w:noProof/>
        </w:rPr>
      </w:pPr>
      <w:r w:rsidRPr="0038704A">
        <w:rPr>
          <w:rFonts w:cs="Arial"/>
          <w:b/>
          <w:noProof/>
        </w:rPr>
        <w:t>ZA JAVNO NAROČILO JN-S0655</w:t>
      </w:r>
    </w:p>
    <w:p w14:paraId="16B49692" w14:textId="290114FD" w:rsidR="00325B83" w:rsidRPr="0038704A" w:rsidRDefault="00325B83" w:rsidP="00325B83"/>
    <w:p w14:paraId="298EFF5C" w14:textId="6DE730E7" w:rsidR="00325B83" w:rsidRPr="0038704A" w:rsidRDefault="00325B83" w:rsidP="00325B83"/>
    <w:p w14:paraId="3E1FA5EE" w14:textId="77777777" w:rsidR="00D21748" w:rsidRPr="0038704A" w:rsidRDefault="00D21748" w:rsidP="00D21748">
      <w:pPr>
        <w:spacing w:line="276" w:lineRule="auto"/>
        <w:rPr>
          <w:rFonts w:cs="Arial"/>
        </w:rPr>
      </w:pPr>
    </w:p>
    <w:p w14:paraId="6EEB51C7" w14:textId="77777777" w:rsidR="00D21748" w:rsidRPr="0038704A" w:rsidRDefault="00D21748" w:rsidP="00D21748">
      <w:pPr>
        <w:spacing w:line="276" w:lineRule="auto"/>
        <w:rPr>
          <w:rFonts w:cs="Arial"/>
        </w:rPr>
      </w:pPr>
    </w:p>
    <w:p w14:paraId="5ABD3F2F" w14:textId="4DBD2A38" w:rsidR="00D21748" w:rsidRPr="0038704A" w:rsidRDefault="00D21748" w:rsidP="000C2E99">
      <w:pPr>
        <w:spacing w:line="600" w:lineRule="exact"/>
        <w:rPr>
          <w:rFonts w:cs="Arial"/>
        </w:rPr>
      </w:pPr>
      <w:r w:rsidRPr="0038704A">
        <w:rPr>
          <w:rFonts w:cs="Arial"/>
        </w:rPr>
        <w:t>Pod kazensko in materialno odgovornostjo izjavljamo, da imamo panelni vzorec …………….. (najmanj 750) gospodinjstev, kot je to zahtevano v točki 3.1.3.2 Dokumentacije v zvezi z oddajo javnega naročila.</w:t>
      </w:r>
    </w:p>
    <w:p w14:paraId="42EB55B6" w14:textId="1BCC5944" w:rsidR="000C2E99" w:rsidRPr="0038704A" w:rsidRDefault="000C2E99" w:rsidP="000C2E99">
      <w:pPr>
        <w:spacing w:line="600" w:lineRule="exact"/>
        <w:rPr>
          <w:rFonts w:cs="Arial"/>
        </w:rPr>
      </w:pPr>
      <w:r w:rsidRPr="0038704A">
        <w:rPr>
          <w:rFonts w:cs="Arial"/>
        </w:rPr>
        <w:t xml:space="preserve">Prav tako, pod kazensko in materialno odgovornostjo izjavljamo, da </w:t>
      </w:r>
      <w:r w:rsidR="002B3E8B" w:rsidRPr="0038704A">
        <w:rPr>
          <w:rFonts w:cs="Arial"/>
        </w:rPr>
        <w:t xml:space="preserve">bomo </w:t>
      </w:r>
      <w:r w:rsidRPr="0038704A">
        <w:rPr>
          <w:rFonts w:cs="Arial"/>
        </w:rPr>
        <w:t>letno v panelu zamenja</w:t>
      </w:r>
      <w:r w:rsidR="002B3E8B" w:rsidRPr="0038704A">
        <w:rPr>
          <w:rFonts w:cs="Arial"/>
        </w:rPr>
        <w:t>li</w:t>
      </w:r>
      <w:r w:rsidRPr="0038704A">
        <w:rPr>
          <w:rFonts w:cs="Arial"/>
        </w:rPr>
        <w:t xml:space="preserve"> ……………</w:t>
      </w:r>
      <w:r w:rsidR="002B3E8B" w:rsidRPr="0038704A">
        <w:rPr>
          <w:rFonts w:cs="Arial"/>
        </w:rPr>
        <w:t xml:space="preserve"> </w:t>
      </w:r>
      <w:r w:rsidR="002B3E8B" w:rsidRPr="0038704A">
        <w:rPr>
          <w:rFonts w:cs="Arial"/>
          <w:i/>
          <w:iCs/>
        </w:rPr>
        <w:t>(najmanj 200)</w:t>
      </w:r>
      <w:r w:rsidRPr="0038704A">
        <w:rPr>
          <w:rFonts w:cs="Arial"/>
        </w:rPr>
        <w:t xml:space="preserve"> gospodinjstev</w:t>
      </w:r>
      <w:r w:rsidR="002B3E8B" w:rsidRPr="0038704A">
        <w:rPr>
          <w:rFonts w:cs="Arial"/>
        </w:rPr>
        <w:t xml:space="preserve"> </w:t>
      </w:r>
      <w:r w:rsidRPr="0038704A">
        <w:rPr>
          <w:rFonts w:cs="Arial"/>
        </w:rPr>
        <w:t>panelnega vzorca.</w:t>
      </w:r>
    </w:p>
    <w:p w14:paraId="7C39DFD9" w14:textId="534D7AD9" w:rsidR="00D21748" w:rsidRPr="0038704A" w:rsidRDefault="00D21748" w:rsidP="00D21748">
      <w:pPr>
        <w:spacing w:line="276" w:lineRule="auto"/>
        <w:rPr>
          <w:rFonts w:cs="Arial"/>
        </w:rPr>
      </w:pPr>
    </w:p>
    <w:p w14:paraId="43473E20" w14:textId="3A53D28C" w:rsidR="00D21748" w:rsidRPr="0038704A" w:rsidRDefault="00D21748" w:rsidP="00D21748">
      <w:pPr>
        <w:rPr>
          <w:rFonts w:cs="Arial"/>
        </w:rPr>
      </w:pPr>
    </w:p>
    <w:p w14:paraId="3CC107B2" w14:textId="54511267" w:rsidR="000C2E99" w:rsidRPr="0038704A" w:rsidRDefault="000C2E99" w:rsidP="00D21748">
      <w:pPr>
        <w:rPr>
          <w:rFonts w:cs="Arial"/>
        </w:rPr>
      </w:pPr>
    </w:p>
    <w:p w14:paraId="453BD1FC" w14:textId="22F37ED9" w:rsidR="000C2E99" w:rsidRPr="0038704A" w:rsidRDefault="000C2E99" w:rsidP="00D21748">
      <w:pPr>
        <w:rPr>
          <w:rFonts w:cs="Arial"/>
        </w:rPr>
      </w:pPr>
    </w:p>
    <w:p w14:paraId="72561D8D" w14:textId="6CB89871" w:rsidR="000C2E99" w:rsidRPr="0038704A" w:rsidRDefault="000C2E99" w:rsidP="00D21748">
      <w:pPr>
        <w:rPr>
          <w:rFonts w:cs="Arial"/>
        </w:rPr>
      </w:pPr>
    </w:p>
    <w:p w14:paraId="00BD0863" w14:textId="6EF76FA4" w:rsidR="000C2E99" w:rsidRPr="0038704A" w:rsidRDefault="000C2E99" w:rsidP="00D21748">
      <w:pPr>
        <w:rPr>
          <w:rFonts w:cs="Arial"/>
        </w:rPr>
      </w:pPr>
    </w:p>
    <w:p w14:paraId="2582D0D4" w14:textId="269229C3" w:rsidR="000C2E99" w:rsidRPr="0038704A" w:rsidRDefault="000C2E99" w:rsidP="00D21748">
      <w:pPr>
        <w:rPr>
          <w:rFonts w:cs="Arial"/>
        </w:rPr>
      </w:pPr>
    </w:p>
    <w:p w14:paraId="5058E206" w14:textId="7CE3E541" w:rsidR="000C2E99" w:rsidRPr="0038704A" w:rsidRDefault="000C2E99" w:rsidP="00D21748">
      <w:pPr>
        <w:rPr>
          <w:rFonts w:cs="Arial"/>
        </w:rPr>
      </w:pPr>
    </w:p>
    <w:p w14:paraId="4DDEF017" w14:textId="7CAD7765" w:rsidR="000C2E99" w:rsidRPr="0038704A" w:rsidRDefault="000C2E99" w:rsidP="00D21748">
      <w:pPr>
        <w:rPr>
          <w:rFonts w:cs="Arial"/>
        </w:rPr>
      </w:pPr>
    </w:p>
    <w:p w14:paraId="25CA641D" w14:textId="606F8147" w:rsidR="000C2E99" w:rsidRPr="0038704A" w:rsidRDefault="000C2E99" w:rsidP="00D21748">
      <w:pPr>
        <w:rPr>
          <w:rFonts w:cs="Arial"/>
        </w:rPr>
      </w:pPr>
    </w:p>
    <w:p w14:paraId="30BF6B58" w14:textId="3A85CDAF" w:rsidR="000C2E99" w:rsidRPr="0038704A" w:rsidRDefault="000C2E99" w:rsidP="00D21748">
      <w:pPr>
        <w:rPr>
          <w:rFonts w:cs="Arial"/>
        </w:rPr>
      </w:pPr>
    </w:p>
    <w:p w14:paraId="3A308DB0" w14:textId="73B86DFA" w:rsidR="000C2E99" w:rsidRPr="0038704A" w:rsidRDefault="000C2E99" w:rsidP="00D21748">
      <w:pPr>
        <w:rPr>
          <w:rFonts w:cs="Arial"/>
        </w:rPr>
      </w:pPr>
    </w:p>
    <w:p w14:paraId="0560163F" w14:textId="52421D44" w:rsidR="000C2E99" w:rsidRPr="0038704A" w:rsidRDefault="000C2E99" w:rsidP="00D21748">
      <w:pPr>
        <w:rPr>
          <w:rFonts w:cs="Arial"/>
        </w:rPr>
      </w:pPr>
    </w:p>
    <w:p w14:paraId="4D69A440" w14:textId="68CF1053" w:rsidR="000C2E99" w:rsidRPr="0038704A" w:rsidRDefault="000C2E99" w:rsidP="00D21748">
      <w:pPr>
        <w:rPr>
          <w:rFonts w:cs="Arial"/>
        </w:rPr>
      </w:pPr>
    </w:p>
    <w:p w14:paraId="6AB241A0" w14:textId="538C9288" w:rsidR="000C2E99" w:rsidRPr="0038704A" w:rsidRDefault="000C2E99" w:rsidP="00D21748">
      <w:pPr>
        <w:rPr>
          <w:rFonts w:cs="Arial"/>
        </w:rPr>
      </w:pPr>
    </w:p>
    <w:p w14:paraId="52DE4B77" w14:textId="3501E8D3" w:rsidR="000C2E99" w:rsidRPr="0038704A" w:rsidRDefault="000C2E99" w:rsidP="00D21748">
      <w:pPr>
        <w:rPr>
          <w:rFonts w:cs="Arial"/>
        </w:rPr>
      </w:pPr>
    </w:p>
    <w:p w14:paraId="254DC344" w14:textId="3348CEA9" w:rsidR="000C2E99" w:rsidRPr="0038704A" w:rsidRDefault="000C2E99" w:rsidP="00D21748">
      <w:pPr>
        <w:rPr>
          <w:rFonts w:cs="Arial"/>
        </w:rPr>
      </w:pPr>
    </w:p>
    <w:p w14:paraId="0B2D03C3" w14:textId="58F60590" w:rsidR="000C2E99" w:rsidRPr="0038704A" w:rsidRDefault="000C2E99" w:rsidP="00D21748">
      <w:pPr>
        <w:rPr>
          <w:rFonts w:cs="Arial"/>
        </w:rPr>
      </w:pPr>
    </w:p>
    <w:p w14:paraId="71404837" w14:textId="4A1F5D31" w:rsidR="000C2E99" w:rsidRPr="0038704A" w:rsidRDefault="000C2E99" w:rsidP="00D21748">
      <w:pPr>
        <w:rPr>
          <w:rFonts w:cs="Arial"/>
        </w:rPr>
      </w:pPr>
    </w:p>
    <w:p w14:paraId="3046FA57" w14:textId="2DFEB7C5" w:rsidR="000C2E99" w:rsidRPr="0038704A" w:rsidRDefault="000C2E99" w:rsidP="00D21748">
      <w:pPr>
        <w:rPr>
          <w:rFonts w:cs="Arial"/>
        </w:rPr>
      </w:pPr>
    </w:p>
    <w:p w14:paraId="1FDCC414" w14:textId="735AFFFD" w:rsidR="000C2E99" w:rsidRPr="0038704A" w:rsidRDefault="000C2E99" w:rsidP="00D21748">
      <w:pPr>
        <w:rPr>
          <w:rFonts w:cs="Arial"/>
        </w:rPr>
      </w:pPr>
    </w:p>
    <w:p w14:paraId="051B8D1E" w14:textId="0D016349" w:rsidR="000C2E99" w:rsidRPr="0038704A" w:rsidRDefault="000C2E99" w:rsidP="00D21748">
      <w:pPr>
        <w:rPr>
          <w:rFonts w:cs="Arial"/>
        </w:rPr>
      </w:pPr>
    </w:p>
    <w:p w14:paraId="094AA185" w14:textId="0F230F0F" w:rsidR="000C2E99" w:rsidRPr="0038704A" w:rsidRDefault="000C2E99" w:rsidP="00D21748">
      <w:pPr>
        <w:rPr>
          <w:rFonts w:cs="Arial"/>
        </w:rPr>
      </w:pPr>
    </w:p>
    <w:p w14:paraId="4F057E93" w14:textId="20D5BC39" w:rsidR="000C2E99" w:rsidRPr="0038704A" w:rsidRDefault="000C2E99" w:rsidP="00D21748">
      <w:pPr>
        <w:rPr>
          <w:rFonts w:cs="Arial"/>
        </w:rPr>
      </w:pPr>
    </w:p>
    <w:p w14:paraId="42A2A2FC" w14:textId="745373F0" w:rsidR="000C2E99" w:rsidRPr="0038704A" w:rsidRDefault="000C2E99" w:rsidP="00D21748">
      <w:pPr>
        <w:rPr>
          <w:rFonts w:cs="Arial"/>
        </w:rPr>
      </w:pPr>
    </w:p>
    <w:p w14:paraId="4093A896" w14:textId="7BB759A1" w:rsidR="000C2E99" w:rsidRPr="0038704A" w:rsidRDefault="000C2E99" w:rsidP="00D21748">
      <w:pPr>
        <w:rPr>
          <w:rFonts w:cs="Arial"/>
        </w:rPr>
      </w:pPr>
    </w:p>
    <w:p w14:paraId="43F67F35" w14:textId="627AE8B2" w:rsidR="000C2E99" w:rsidRPr="0038704A" w:rsidRDefault="000C2E99" w:rsidP="00D21748">
      <w:pPr>
        <w:rPr>
          <w:rFonts w:cs="Arial"/>
        </w:rPr>
      </w:pPr>
    </w:p>
    <w:p w14:paraId="3CE81378" w14:textId="77777777" w:rsidR="000C2E99" w:rsidRPr="0038704A" w:rsidRDefault="000C2E99" w:rsidP="00D21748">
      <w:pPr>
        <w:rPr>
          <w:b/>
          <w:u w:val="single"/>
        </w:rPr>
      </w:pPr>
    </w:p>
    <w:p w14:paraId="1F27192F" w14:textId="77777777" w:rsidR="00D21748" w:rsidRPr="0038704A" w:rsidRDefault="00D21748" w:rsidP="00D21748">
      <w:pPr>
        <w:rPr>
          <w:b/>
          <w:u w:val="single"/>
        </w:rPr>
      </w:pPr>
    </w:p>
    <w:p w14:paraId="39FDE575" w14:textId="77777777" w:rsidR="00D21748" w:rsidRPr="0038704A" w:rsidRDefault="00D21748" w:rsidP="00D21748">
      <w:pPr>
        <w:jc w:val="center"/>
        <w:rPr>
          <w:b/>
          <w:u w:val="single"/>
        </w:rPr>
      </w:pPr>
    </w:p>
    <w:p w14:paraId="5C589AFC" w14:textId="77777777" w:rsidR="00D21748" w:rsidRPr="0038704A" w:rsidRDefault="00D21748" w:rsidP="00D2174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4E3E9B73" w14:textId="77777777" w:rsidR="00D21748" w:rsidRPr="0038704A" w:rsidRDefault="00D21748" w:rsidP="00D21748">
      <w:pPr>
        <w:spacing w:line="360" w:lineRule="auto"/>
        <w:ind w:left="4956" w:firstLine="708"/>
        <w:jc w:val="center"/>
      </w:pPr>
      <w:r w:rsidRPr="0038704A">
        <w:t>oz. prokurista:</w:t>
      </w:r>
    </w:p>
    <w:p w14:paraId="52DE65D0" w14:textId="77777777" w:rsidR="00D21748" w:rsidRPr="0038704A" w:rsidRDefault="00D21748" w:rsidP="00D21748">
      <w:pPr>
        <w:spacing w:line="360" w:lineRule="auto"/>
        <w:jc w:val="center"/>
      </w:pPr>
    </w:p>
    <w:p w14:paraId="38F4D100" w14:textId="77777777" w:rsidR="00D21748" w:rsidRPr="0038704A" w:rsidRDefault="00D21748" w:rsidP="00D21748">
      <w:pPr>
        <w:spacing w:line="360" w:lineRule="auto"/>
        <w:jc w:val="center"/>
      </w:pPr>
      <w:r w:rsidRPr="0038704A">
        <w:t>........................................</w:t>
      </w:r>
      <w:r w:rsidRPr="0038704A">
        <w:tab/>
      </w:r>
      <w:r w:rsidRPr="0038704A">
        <w:tab/>
      </w:r>
      <w:r w:rsidRPr="0038704A">
        <w:tab/>
      </w:r>
      <w:r w:rsidRPr="0038704A">
        <w:tab/>
      </w:r>
      <w:r w:rsidRPr="0038704A">
        <w:tab/>
        <w:t>.........................................</w:t>
      </w:r>
    </w:p>
    <w:bookmarkEnd w:id="331"/>
    <w:p w14:paraId="7BBB4106" w14:textId="5A773576" w:rsidR="000C2E99" w:rsidRPr="0038704A" w:rsidRDefault="000C2E99" w:rsidP="000C2E99">
      <w:pPr>
        <w:jc w:val="right"/>
        <w:rPr>
          <w:b/>
        </w:rPr>
      </w:pPr>
      <w:r w:rsidRPr="0038704A">
        <w:rPr>
          <w:b/>
        </w:rPr>
        <w:lastRenderedPageBreak/>
        <w:t>OBR-4B</w:t>
      </w:r>
    </w:p>
    <w:p w14:paraId="59BA7C56" w14:textId="77777777" w:rsidR="000C2E99" w:rsidRPr="0038704A" w:rsidRDefault="000C2E99" w:rsidP="000C2E99">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6240E481" w14:textId="77777777" w:rsidR="000C2E99" w:rsidRPr="0038704A" w:rsidRDefault="000C2E99" w:rsidP="000C2E99">
      <w:pPr>
        <w:jc w:val="left"/>
      </w:pPr>
    </w:p>
    <w:p w14:paraId="6E8B0CF7" w14:textId="77777777" w:rsidR="000C2E99" w:rsidRPr="0038704A" w:rsidRDefault="000C2E99" w:rsidP="000C2E99">
      <w:pPr>
        <w:jc w:val="left"/>
      </w:pPr>
      <w:r w:rsidRPr="0038704A">
        <w:t>Ponudnik: …………………………..</w:t>
      </w:r>
    </w:p>
    <w:p w14:paraId="677D5358" w14:textId="77777777" w:rsidR="000C2E99" w:rsidRPr="0038704A" w:rsidRDefault="000C2E99" w:rsidP="000C2E99">
      <w:pPr>
        <w:jc w:val="left"/>
      </w:pPr>
    </w:p>
    <w:p w14:paraId="4DF33B4C" w14:textId="77777777" w:rsidR="000C2E99" w:rsidRPr="0038704A" w:rsidRDefault="000C2E99" w:rsidP="000C2E99">
      <w:pPr>
        <w:jc w:val="left"/>
      </w:pPr>
      <w:r w:rsidRPr="0038704A">
        <w:t>Naslov: …………………………………..</w:t>
      </w:r>
    </w:p>
    <w:p w14:paraId="0736B4C5" w14:textId="77777777" w:rsidR="000C2E99" w:rsidRPr="0038704A" w:rsidRDefault="000C2E99" w:rsidP="000C2E99">
      <w:pPr>
        <w:jc w:val="left"/>
      </w:pPr>
    </w:p>
    <w:p w14:paraId="58C19B18" w14:textId="77777777" w:rsidR="000C2E99" w:rsidRPr="0038704A" w:rsidRDefault="000C2E99" w:rsidP="000C2E99">
      <w:pPr>
        <w:spacing w:line="360" w:lineRule="auto"/>
        <w:rPr>
          <w:b/>
          <w:noProof/>
        </w:rPr>
      </w:pPr>
    </w:p>
    <w:p w14:paraId="1667C409" w14:textId="2822C6C6" w:rsidR="000C2E99" w:rsidRPr="0038704A" w:rsidRDefault="000C2E99" w:rsidP="000C2E99">
      <w:pPr>
        <w:pStyle w:val="Heading2"/>
        <w:numPr>
          <w:ilvl w:val="0"/>
          <w:numId w:val="0"/>
        </w:numPr>
        <w:jc w:val="center"/>
        <w:rPr>
          <w:b/>
          <w:bCs/>
          <w:noProof/>
        </w:rPr>
      </w:pPr>
      <w:bookmarkStart w:id="333" w:name="_Toc135395820"/>
      <w:r w:rsidRPr="0038704A">
        <w:rPr>
          <w:b/>
          <w:bCs/>
          <w:noProof/>
        </w:rPr>
        <w:t>Izjava o obsegu in menjavi panelnega vzorca za sklop B</w:t>
      </w:r>
      <w:bookmarkEnd w:id="333"/>
    </w:p>
    <w:p w14:paraId="25D8385B" w14:textId="77777777" w:rsidR="000C2E99" w:rsidRPr="0038704A" w:rsidRDefault="000C2E99" w:rsidP="000C2E99">
      <w:pPr>
        <w:pStyle w:val="BodyText"/>
        <w:jc w:val="center"/>
        <w:rPr>
          <w:rFonts w:cs="Arial"/>
          <w:b/>
          <w:noProof/>
        </w:rPr>
      </w:pPr>
      <w:r w:rsidRPr="0038704A">
        <w:rPr>
          <w:rFonts w:cs="Arial"/>
          <w:b/>
          <w:noProof/>
        </w:rPr>
        <w:t>ZA JAVNO NAROČILO JN-S0655</w:t>
      </w:r>
    </w:p>
    <w:p w14:paraId="72F6BF8A" w14:textId="77777777" w:rsidR="000C2E99" w:rsidRPr="0038704A" w:rsidRDefault="000C2E99" w:rsidP="000C2E99"/>
    <w:p w14:paraId="7F1F1215" w14:textId="77777777" w:rsidR="000C2E99" w:rsidRPr="0038704A" w:rsidRDefault="000C2E99" w:rsidP="000C2E99"/>
    <w:p w14:paraId="6605A0B2" w14:textId="77777777" w:rsidR="000C2E99" w:rsidRPr="0038704A" w:rsidRDefault="000C2E99" w:rsidP="000C2E99">
      <w:pPr>
        <w:spacing w:line="276" w:lineRule="auto"/>
        <w:rPr>
          <w:rFonts w:cs="Arial"/>
        </w:rPr>
      </w:pPr>
    </w:p>
    <w:p w14:paraId="00F2AA41" w14:textId="77777777" w:rsidR="000C2E99" w:rsidRPr="0038704A" w:rsidRDefault="000C2E99" w:rsidP="000C2E99">
      <w:pPr>
        <w:spacing w:line="276" w:lineRule="auto"/>
        <w:rPr>
          <w:rFonts w:cs="Arial"/>
        </w:rPr>
      </w:pPr>
    </w:p>
    <w:p w14:paraId="787A2E11" w14:textId="06593665" w:rsidR="000C2E99" w:rsidRPr="0038704A" w:rsidRDefault="000C2E99" w:rsidP="000C2E99">
      <w:pPr>
        <w:spacing w:line="600" w:lineRule="exact"/>
        <w:rPr>
          <w:rFonts w:cs="Arial"/>
        </w:rPr>
      </w:pPr>
      <w:r w:rsidRPr="0038704A">
        <w:rPr>
          <w:rFonts w:cs="Arial"/>
        </w:rPr>
        <w:t>Pod kazensko in materialno odgovornostjo izjavljamo, da imamo panelni vzorec …………….. (najmanj 500) posameznikov, kot je to zahtevano v točki 3.2.3.2 Dokumentacije v zvezi z oddajo javnega naročila.</w:t>
      </w:r>
    </w:p>
    <w:p w14:paraId="024633B3" w14:textId="212E4915" w:rsidR="000C2E99" w:rsidRPr="0038704A" w:rsidRDefault="000C2E99" w:rsidP="000C2E99">
      <w:pPr>
        <w:spacing w:line="600" w:lineRule="exact"/>
        <w:rPr>
          <w:rFonts w:cs="Arial"/>
        </w:rPr>
      </w:pPr>
      <w:r w:rsidRPr="0038704A">
        <w:rPr>
          <w:rFonts w:cs="Arial"/>
        </w:rPr>
        <w:t xml:space="preserve">Prav tako, pod kazensko in materialno odgovornostjo izjavljamo, da </w:t>
      </w:r>
      <w:r w:rsidR="002B3E8B" w:rsidRPr="0038704A">
        <w:rPr>
          <w:rFonts w:cs="Arial"/>
        </w:rPr>
        <w:t xml:space="preserve">bomo </w:t>
      </w:r>
      <w:r w:rsidRPr="0038704A">
        <w:rPr>
          <w:rFonts w:cs="Arial"/>
        </w:rPr>
        <w:t>letno v panelu zamenja</w:t>
      </w:r>
      <w:r w:rsidR="002B3E8B" w:rsidRPr="0038704A">
        <w:rPr>
          <w:rFonts w:cs="Arial"/>
        </w:rPr>
        <w:t>li</w:t>
      </w:r>
      <w:r w:rsidRPr="0038704A">
        <w:rPr>
          <w:rFonts w:cs="Arial"/>
        </w:rPr>
        <w:t xml:space="preserve"> …………… </w:t>
      </w:r>
      <w:r w:rsidR="002B3E8B" w:rsidRPr="0038704A">
        <w:rPr>
          <w:rFonts w:cs="Arial"/>
          <w:i/>
          <w:iCs/>
        </w:rPr>
        <w:t>(najmanj 125)</w:t>
      </w:r>
      <w:r w:rsidR="002B3E8B" w:rsidRPr="0038704A">
        <w:rPr>
          <w:rFonts w:cs="Arial"/>
        </w:rPr>
        <w:t xml:space="preserve"> </w:t>
      </w:r>
      <w:r w:rsidRPr="0038704A">
        <w:rPr>
          <w:rFonts w:cs="Arial"/>
        </w:rPr>
        <w:t>posameznikov</w:t>
      </w:r>
      <w:r w:rsidR="002B3E8B" w:rsidRPr="0038704A">
        <w:rPr>
          <w:rFonts w:cs="Arial"/>
        </w:rPr>
        <w:t xml:space="preserve"> </w:t>
      </w:r>
      <w:r w:rsidRPr="0038704A">
        <w:rPr>
          <w:rFonts w:cs="Arial"/>
        </w:rPr>
        <w:t>celotnega panelnega vzorca.</w:t>
      </w:r>
    </w:p>
    <w:p w14:paraId="5A39F9DF" w14:textId="77777777" w:rsidR="000C2E99" w:rsidRPr="0038704A" w:rsidRDefault="000C2E99" w:rsidP="000C2E99">
      <w:pPr>
        <w:spacing w:line="276" w:lineRule="auto"/>
        <w:rPr>
          <w:rFonts w:cs="Arial"/>
        </w:rPr>
      </w:pPr>
    </w:p>
    <w:p w14:paraId="7D33C16B" w14:textId="77777777" w:rsidR="000C2E99" w:rsidRPr="0038704A" w:rsidRDefault="000C2E99" w:rsidP="000C2E99">
      <w:pPr>
        <w:rPr>
          <w:rFonts w:cs="Arial"/>
        </w:rPr>
      </w:pPr>
    </w:p>
    <w:p w14:paraId="45901BCF" w14:textId="77777777" w:rsidR="000C2E99" w:rsidRPr="0038704A" w:rsidRDefault="000C2E99" w:rsidP="000C2E99">
      <w:pPr>
        <w:rPr>
          <w:rFonts w:cs="Arial"/>
        </w:rPr>
      </w:pPr>
    </w:p>
    <w:p w14:paraId="4487AA71" w14:textId="77777777" w:rsidR="000C2E99" w:rsidRPr="0038704A" w:rsidRDefault="000C2E99" w:rsidP="000C2E99">
      <w:pPr>
        <w:rPr>
          <w:rFonts w:cs="Arial"/>
        </w:rPr>
      </w:pPr>
    </w:p>
    <w:p w14:paraId="23A28D84" w14:textId="77777777" w:rsidR="000C2E99" w:rsidRPr="0038704A" w:rsidRDefault="000C2E99" w:rsidP="000C2E99">
      <w:pPr>
        <w:rPr>
          <w:rFonts w:cs="Arial"/>
        </w:rPr>
      </w:pPr>
    </w:p>
    <w:p w14:paraId="2E1BB9FA" w14:textId="77777777" w:rsidR="000C2E99" w:rsidRPr="0038704A" w:rsidRDefault="000C2E99" w:rsidP="000C2E99">
      <w:pPr>
        <w:rPr>
          <w:rFonts w:cs="Arial"/>
        </w:rPr>
      </w:pPr>
    </w:p>
    <w:p w14:paraId="78BA680F" w14:textId="77777777" w:rsidR="000C2E99" w:rsidRPr="0038704A" w:rsidRDefault="000C2E99" w:rsidP="000C2E99">
      <w:pPr>
        <w:rPr>
          <w:rFonts w:cs="Arial"/>
        </w:rPr>
      </w:pPr>
    </w:p>
    <w:p w14:paraId="22370927" w14:textId="77777777" w:rsidR="000C2E99" w:rsidRPr="0038704A" w:rsidRDefault="000C2E99" w:rsidP="000C2E99">
      <w:pPr>
        <w:rPr>
          <w:rFonts w:cs="Arial"/>
        </w:rPr>
      </w:pPr>
    </w:p>
    <w:p w14:paraId="3466E0D4" w14:textId="77777777" w:rsidR="000C2E99" w:rsidRPr="0038704A" w:rsidRDefault="000C2E99" w:rsidP="000C2E99">
      <w:pPr>
        <w:rPr>
          <w:rFonts w:cs="Arial"/>
        </w:rPr>
      </w:pPr>
    </w:p>
    <w:p w14:paraId="69CBFFAD" w14:textId="77777777" w:rsidR="000C2E99" w:rsidRPr="0038704A" w:rsidRDefault="000C2E99" w:rsidP="000C2E99">
      <w:pPr>
        <w:rPr>
          <w:rFonts w:cs="Arial"/>
        </w:rPr>
      </w:pPr>
    </w:p>
    <w:p w14:paraId="521C87CF" w14:textId="77777777" w:rsidR="000C2E99" w:rsidRPr="0038704A" w:rsidRDefault="000C2E99" w:rsidP="000C2E99">
      <w:pPr>
        <w:rPr>
          <w:rFonts w:cs="Arial"/>
        </w:rPr>
      </w:pPr>
    </w:p>
    <w:p w14:paraId="2B92E29F" w14:textId="77777777" w:rsidR="000C2E99" w:rsidRPr="0038704A" w:rsidRDefault="000C2E99" w:rsidP="000C2E99">
      <w:pPr>
        <w:rPr>
          <w:rFonts w:cs="Arial"/>
        </w:rPr>
      </w:pPr>
    </w:p>
    <w:p w14:paraId="3D0CC01C" w14:textId="77777777" w:rsidR="000C2E99" w:rsidRPr="0038704A" w:rsidRDefault="000C2E99" w:rsidP="000C2E99">
      <w:pPr>
        <w:rPr>
          <w:rFonts w:cs="Arial"/>
        </w:rPr>
      </w:pPr>
    </w:p>
    <w:p w14:paraId="2D32BD8D" w14:textId="77777777" w:rsidR="000C2E99" w:rsidRPr="0038704A" w:rsidRDefault="000C2E99" w:rsidP="000C2E99">
      <w:pPr>
        <w:rPr>
          <w:rFonts w:cs="Arial"/>
        </w:rPr>
      </w:pPr>
    </w:p>
    <w:p w14:paraId="0E9E99BA" w14:textId="77777777" w:rsidR="000C2E99" w:rsidRPr="0038704A" w:rsidRDefault="000C2E99" w:rsidP="000C2E99">
      <w:pPr>
        <w:rPr>
          <w:rFonts w:cs="Arial"/>
        </w:rPr>
      </w:pPr>
    </w:p>
    <w:p w14:paraId="757C1D54" w14:textId="77777777" w:rsidR="000C2E99" w:rsidRPr="0038704A" w:rsidRDefault="000C2E99" w:rsidP="000C2E99">
      <w:pPr>
        <w:rPr>
          <w:rFonts w:cs="Arial"/>
        </w:rPr>
      </w:pPr>
    </w:p>
    <w:p w14:paraId="357E1887" w14:textId="77777777" w:rsidR="000C2E99" w:rsidRPr="0038704A" w:rsidRDefault="000C2E99" w:rsidP="000C2E99">
      <w:pPr>
        <w:rPr>
          <w:rFonts w:cs="Arial"/>
        </w:rPr>
      </w:pPr>
    </w:p>
    <w:p w14:paraId="417FB402" w14:textId="77777777" w:rsidR="000C2E99" w:rsidRPr="0038704A" w:rsidRDefault="000C2E99" w:rsidP="000C2E99">
      <w:pPr>
        <w:rPr>
          <w:rFonts w:cs="Arial"/>
        </w:rPr>
      </w:pPr>
    </w:p>
    <w:p w14:paraId="5B2976B5" w14:textId="77777777" w:rsidR="000C2E99" w:rsidRPr="0038704A" w:rsidRDefault="000C2E99" w:rsidP="000C2E99">
      <w:pPr>
        <w:rPr>
          <w:rFonts w:cs="Arial"/>
        </w:rPr>
      </w:pPr>
    </w:p>
    <w:p w14:paraId="60BBF09E" w14:textId="77777777" w:rsidR="000C2E99" w:rsidRPr="0038704A" w:rsidRDefault="000C2E99" w:rsidP="000C2E99">
      <w:pPr>
        <w:rPr>
          <w:rFonts w:cs="Arial"/>
        </w:rPr>
      </w:pPr>
    </w:p>
    <w:p w14:paraId="250AC8B3" w14:textId="77777777" w:rsidR="000C2E99" w:rsidRPr="0038704A" w:rsidRDefault="000C2E99" w:rsidP="000C2E99">
      <w:pPr>
        <w:rPr>
          <w:rFonts w:cs="Arial"/>
        </w:rPr>
      </w:pPr>
    </w:p>
    <w:p w14:paraId="29C232B3" w14:textId="77777777" w:rsidR="000C2E99" w:rsidRPr="0038704A" w:rsidRDefault="000C2E99" w:rsidP="000C2E99">
      <w:pPr>
        <w:rPr>
          <w:rFonts w:cs="Arial"/>
        </w:rPr>
      </w:pPr>
    </w:p>
    <w:p w14:paraId="1A1FD54C" w14:textId="77777777" w:rsidR="000C2E99" w:rsidRPr="0038704A" w:rsidRDefault="000C2E99" w:rsidP="000C2E99">
      <w:pPr>
        <w:rPr>
          <w:rFonts w:cs="Arial"/>
        </w:rPr>
      </w:pPr>
    </w:p>
    <w:p w14:paraId="52467709" w14:textId="77777777" w:rsidR="000C2E99" w:rsidRPr="0038704A" w:rsidRDefault="000C2E99" w:rsidP="000C2E99">
      <w:pPr>
        <w:rPr>
          <w:rFonts w:cs="Arial"/>
        </w:rPr>
      </w:pPr>
    </w:p>
    <w:p w14:paraId="74517779" w14:textId="77777777" w:rsidR="000C2E99" w:rsidRPr="0038704A" w:rsidRDefault="000C2E99" w:rsidP="000C2E99">
      <w:pPr>
        <w:rPr>
          <w:rFonts w:cs="Arial"/>
        </w:rPr>
      </w:pPr>
    </w:p>
    <w:p w14:paraId="746149AD" w14:textId="77777777" w:rsidR="000C2E99" w:rsidRPr="0038704A" w:rsidRDefault="000C2E99" w:rsidP="000C2E99">
      <w:pPr>
        <w:rPr>
          <w:rFonts w:cs="Arial"/>
        </w:rPr>
      </w:pPr>
    </w:p>
    <w:p w14:paraId="53546144" w14:textId="77777777" w:rsidR="000C2E99" w:rsidRPr="0038704A" w:rsidRDefault="000C2E99" w:rsidP="000C2E99">
      <w:pPr>
        <w:rPr>
          <w:rFonts w:cs="Arial"/>
        </w:rPr>
      </w:pPr>
    </w:p>
    <w:p w14:paraId="67244B70" w14:textId="77777777" w:rsidR="000C2E99" w:rsidRPr="0038704A" w:rsidRDefault="000C2E99" w:rsidP="000C2E99">
      <w:pPr>
        <w:rPr>
          <w:b/>
          <w:u w:val="single"/>
        </w:rPr>
      </w:pPr>
    </w:p>
    <w:p w14:paraId="766EEA71" w14:textId="77777777" w:rsidR="000C2E99" w:rsidRPr="0038704A" w:rsidRDefault="000C2E99" w:rsidP="000C2E99">
      <w:pPr>
        <w:rPr>
          <w:b/>
          <w:u w:val="single"/>
        </w:rPr>
      </w:pPr>
    </w:p>
    <w:p w14:paraId="1824DA54" w14:textId="77777777" w:rsidR="000C2E99" w:rsidRPr="0038704A" w:rsidRDefault="000C2E99" w:rsidP="000C2E99">
      <w:pPr>
        <w:jc w:val="center"/>
        <w:rPr>
          <w:b/>
          <w:u w:val="single"/>
        </w:rPr>
      </w:pPr>
    </w:p>
    <w:p w14:paraId="58D883EF" w14:textId="77777777" w:rsidR="000C2E99" w:rsidRPr="0038704A" w:rsidRDefault="000C2E99" w:rsidP="000C2E99">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054A433E" w14:textId="77777777" w:rsidR="000C2E99" w:rsidRPr="0038704A" w:rsidRDefault="000C2E99" w:rsidP="000C2E99">
      <w:pPr>
        <w:spacing w:line="360" w:lineRule="auto"/>
        <w:ind w:left="4956" w:firstLine="708"/>
        <w:jc w:val="center"/>
      </w:pPr>
      <w:r w:rsidRPr="0038704A">
        <w:t>oz. prokurista:</w:t>
      </w:r>
    </w:p>
    <w:p w14:paraId="0D0245B8" w14:textId="77777777" w:rsidR="000C2E99" w:rsidRPr="0038704A" w:rsidRDefault="000C2E99" w:rsidP="000C2E99">
      <w:pPr>
        <w:spacing w:line="360" w:lineRule="auto"/>
        <w:jc w:val="center"/>
      </w:pPr>
    </w:p>
    <w:p w14:paraId="2B394D0E" w14:textId="77777777" w:rsidR="000C2E99" w:rsidRPr="0038704A" w:rsidRDefault="000C2E99" w:rsidP="000C2E99">
      <w:pPr>
        <w:spacing w:line="360" w:lineRule="auto"/>
        <w:jc w:val="center"/>
      </w:pPr>
      <w:r w:rsidRPr="0038704A">
        <w:t>........................................</w:t>
      </w:r>
      <w:r w:rsidRPr="0038704A">
        <w:tab/>
      </w:r>
      <w:r w:rsidRPr="0038704A">
        <w:tab/>
      </w:r>
      <w:r w:rsidRPr="0038704A">
        <w:tab/>
      </w:r>
      <w:r w:rsidRPr="0038704A">
        <w:tab/>
      </w:r>
      <w:r w:rsidRPr="0038704A">
        <w:tab/>
        <w:t>.........................................</w:t>
      </w:r>
    </w:p>
    <w:p w14:paraId="504DE82E" w14:textId="103B95A5" w:rsidR="000C2E99" w:rsidRPr="0038704A" w:rsidRDefault="000C2E99" w:rsidP="000C2E99">
      <w:pPr>
        <w:jc w:val="right"/>
        <w:rPr>
          <w:b/>
        </w:rPr>
      </w:pPr>
      <w:r w:rsidRPr="0038704A">
        <w:rPr>
          <w:b/>
        </w:rPr>
        <w:lastRenderedPageBreak/>
        <w:t>OBR-4C</w:t>
      </w:r>
    </w:p>
    <w:p w14:paraId="57D0FB3C" w14:textId="77777777" w:rsidR="000C2E99" w:rsidRPr="0038704A" w:rsidRDefault="000C2E99" w:rsidP="000C2E99">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0743146D" w14:textId="77777777" w:rsidR="000C2E99" w:rsidRPr="0038704A" w:rsidRDefault="000C2E99" w:rsidP="000C2E99">
      <w:pPr>
        <w:jc w:val="left"/>
      </w:pPr>
    </w:p>
    <w:p w14:paraId="33735518" w14:textId="77777777" w:rsidR="000C2E99" w:rsidRPr="0038704A" w:rsidRDefault="000C2E99" w:rsidP="000C2E99">
      <w:pPr>
        <w:jc w:val="left"/>
      </w:pPr>
      <w:r w:rsidRPr="0038704A">
        <w:t>Ponudnik: …………………………..</w:t>
      </w:r>
    </w:p>
    <w:p w14:paraId="6A9435BC" w14:textId="77777777" w:rsidR="000C2E99" w:rsidRPr="0038704A" w:rsidRDefault="000C2E99" w:rsidP="000C2E99">
      <w:pPr>
        <w:jc w:val="left"/>
      </w:pPr>
    </w:p>
    <w:p w14:paraId="52DE5A18" w14:textId="77777777" w:rsidR="000C2E99" w:rsidRPr="0038704A" w:rsidRDefault="000C2E99" w:rsidP="000C2E99">
      <w:pPr>
        <w:jc w:val="left"/>
      </w:pPr>
      <w:r w:rsidRPr="0038704A">
        <w:t>Naslov: …………………………………..</w:t>
      </w:r>
    </w:p>
    <w:p w14:paraId="37331AAB" w14:textId="77777777" w:rsidR="000C2E99" w:rsidRPr="0038704A" w:rsidRDefault="000C2E99" w:rsidP="000C2E99">
      <w:pPr>
        <w:jc w:val="left"/>
      </w:pPr>
    </w:p>
    <w:p w14:paraId="3E92E4B1" w14:textId="77777777" w:rsidR="000C2E99" w:rsidRPr="0038704A" w:rsidRDefault="000C2E99" w:rsidP="000C2E99">
      <w:pPr>
        <w:spacing w:line="360" w:lineRule="auto"/>
        <w:rPr>
          <w:b/>
          <w:noProof/>
        </w:rPr>
      </w:pPr>
    </w:p>
    <w:p w14:paraId="245C3A96" w14:textId="6A856E85" w:rsidR="000C2E99" w:rsidRPr="0038704A" w:rsidRDefault="000C2E99" w:rsidP="000C2E99">
      <w:pPr>
        <w:pStyle w:val="Heading2"/>
        <w:numPr>
          <w:ilvl w:val="0"/>
          <w:numId w:val="0"/>
        </w:numPr>
        <w:jc w:val="center"/>
        <w:rPr>
          <w:b/>
          <w:bCs/>
          <w:noProof/>
        </w:rPr>
      </w:pPr>
      <w:bookmarkStart w:id="334" w:name="_Toc135395821"/>
      <w:r w:rsidRPr="0038704A">
        <w:rPr>
          <w:b/>
          <w:bCs/>
          <w:noProof/>
        </w:rPr>
        <w:t>Izjava o obsegu vzorca za raziskavo trga za sklop C</w:t>
      </w:r>
      <w:bookmarkEnd w:id="334"/>
    </w:p>
    <w:p w14:paraId="01404FA2" w14:textId="77777777" w:rsidR="000C2E99" w:rsidRPr="0038704A" w:rsidRDefault="000C2E99" w:rsidP="000C2E99">
      <w:pPr>
        <w:pStyle w:val="BodyText"/>
        <w:jc w:val="center"/>
        <w:rPr>
          <w:rFonts w:cs="Arial"/>
          <w:b/>
          <w:noProof/>
        </w:rPr>
      </w:pPr>
      <w:r w:rsidRPr="0038704A">
        <w:rPr>
          <w:rFonts w:cs="Arial"/>
          <w:b/>
          <w:noProof/>
        </w:rPr>
        <w:t>ZA JAVNO NAROČILO JN-S0655</w:t>
      </w:r>
    </w:p>
    <w:p w14:paraId="1B3BA3BD" w14:textId="77777777" w:rsidR="000C2E99" w:rsidRPr="0038704A" w:rsidRDefault="000C2E99" w:rsidP="000C2E99"/>
    <w:p w14:paraId="5A0551BE" w14:textId="77777777" w:rsidR="000C2E99" w:rsidRPr="0038704A" w:rsidRDefault="000C2E99" w:rsidP="000C2E99"/>
    <w:p w14:paraId="191DC154" w14:textId="77777777" w:rsidR="000C2E99" w:rsidRPr="0038704A" w:rsidRDefault="000C2E99" w:rsidP="000C2E99">
      <w:pPr>
        <w:spacing w:line="276" w:lineRule="auto"/>
        <w:rPr>
          <w:rFonts w:cs="Arial"/>
        </w:rPr>
      </w:pPr>
    </w:p>
    <w:p w14:paraId="258E6079" w14:textId="77777777" w:rsidR="000C2E99" w:rsidRPr="0038704A" w:rsidRDefault="000C2E99" w:rsidP="000C2E99">
      <w:pPr>
        <w:spacing w:line="276" w:lineRule="auto"/>
        <w:rPr>
          <w:rFonts w:cs="Arial"/>
        </w:rPr>
      </w:pPr>
    </w:p>
    <w:p w14:paraId="6217DB32" w14:textId="7B75FE34" w:rsidR="000C2E99" w:rsidRPr="0038704A" w:rsidRDefault="000C2E99" w:rsidP="000C2E99">
      <w:pPr>
        <w:spacing w:line="600" w:lineRule="exact"/>
        <w:rPr>
          <w:rFonts w:cs="Arial"/>
        </w:rPr>
      </w:pPr>
      <w:r w:rsidRPr="0038704A">
        <w:rPr>
          <w:rFonts w:cs="Arial"/>
        </w:rPr>
        <w:t>Pod kazensko in materialno odgovornostjo izjavljamo, da imamo vzorec …………….. (najmanj 2.400) posameznikov, kot je to zahtevano v točki 3.3.2 Dokumentacije v zvezi z oddajo javnega naročila.</w:t>
      </w:r>
    </w:p>
    <w:p w14:paraId="7ED66CEB" w14:textId="78A6192F" w:rsidR="000C2E99" w:rsidRPr="0038704A" w:rsidRDefault="000C2E99" w:rsidP="000C2E99">
      <w:pPr>
        <w:spacing w:line="276" w:lineRule="auto"/>
        <w:rPr>
          <w:rFonts w:cs="Arial"/>
        </w:rPr>
      </w:pPr>
    </w:p>
    <w:p w14:paraId="17210980" w14:textId="69763CDA" w:rsidR="000C2E99" w:rsidRPr="0038704A" w:rsidRDefault="000C2E99" w:rsidP="000C2E99">
      <w:pPr>
        <w:spacing w:line="276" w:lineRule="auto"/>
        <w:rPr>
          <w:rFonts w:cs="Arial"/>
        </w:rPr>
      </w:pPr>
    </w:p>
    <w:p w14:paraId="780970BA" w14:textId="1D36813D" w:rsidR="000C2E99" w:rsidRPr="0038704A" w:rsidRDefault="000C2E99" w:rsidP="000C2E99">
      <w:pPr>
        <w:spacing w:line="276" w:lineRule="auto"/>
        <w:rPr>
          <w:rFonts w:cs="Arial"/>
        </w:rPr>
      </w:pPr>
    </w:p>
    <w:p w14:paraId="4F08C9C4" w14:textId="1F313E6B" w:rsidR="000C2E99" w:rsidRPr="0038704A" w:rsidRDefault="000C2E99" w:rsidP="000C2E99">
      <w:pPr>
        <w:spacing w:line="276" w:lineRule="auto"/>
        <w:rPr>
          <w:rFonts w:cs="Arial"/>
        </w:rPr>
      </w:pPr>
    </w:p>
    <w:p w14:paraId="222A9AD5" w14:textId="77777777" w:rsidR="000C2E99" w:rsidRPr="0038704A" w:rsidRDefault="000C2E99" w:rsidP="000C2E99">
      <w:pPr>
        <w:spacing w:line="276" w:lineRule="auto"/>
        <w:rPr>
          <w:rFonts w:cs="Arial"/>
        </w:rPr>
      </w:pPr>
    </w:p>
    <w:p w14:paraId="031D64F7" w14:textId="77777777" w:rsidR="000C2E99" w:rsidRPr="0038704A" w:rsidRDefault="000C2E99" w:rsidP="000C2E99">
      <w:pPr>
        <w:rPr>
          <w:rFonts w:cs="Arial"/>
        </w:rPr>
      </w:pPr>
    </w:p>
    <w:p w14:paraId="19B7194C" w14:textId="77777777" w:rsidR="000C2E99" w:rsidRPr="0038704A" w:rsidRDefault="000C2E99" w:rsidP="000C2E99">
      <w:pPr>
        <w:rPr>
          <w:rFonts w:cs="Arial"/>
        </w:rPr>
      </w:pPr>
    </w:p>
    <w:p w14:paraId="2052299E" w14:textId="77777777" w:rsidR="000C2E99" w:rsidRPr="0038704A" w:rsidRDefault="000C2E99" w:rsidP="000C2E99">
      <w:pPr>
        <w:rPr>
          <w:rFonts w:cs="Arial"/>
        </w:rPr>
      </w:pPr>
    </w:p>
    <w:p w14:paraId="0B1354F0" w14:textId="77777777" w:rsidR="000C2E99" w:rsidRPr="0038704A" w:rsidRDefault="000C2E99" w:rsidP="000C2E99">
      <w:pPr>
        <w:rPr>
          <w:rFonts w:cs="Arial"/>
        </w:rPr>
      </w:pPr>
    </w:p>
    <w:p w14:paraId="7FAE3A0C" w14:textId="77777777" w:rsidR="000C2E99" w:rsidRPr="0038704A" w:rsidRDefault="000C2E99" w:rsidP="000C2E99">
      <w:pPr>
        <w:rPr>
          <w:rFonts w:cs="Arial"/>
        </w:rPr>
      </w:pPr>
    </w:p>
    <w:p w14:paraId="59F5EDC5" w14:textId="77777777" w:rsidR="000C2E99" w:rsidRPr="0038704A" w:rsidRDefault="000C2E99" w:rsidP="000C2E99">
      <w:pPr>
        <w:rPr>
          <w:rFonts w:cs="Arial"/>
        </w:rPr>
      </w:pPr>
    </w:p>
    <w:p w14:paraId="4AAF91E1" w14:textId="77777777" w:rsidR="000C2E99" w:rsidRPr="0038704A" w:rsidRDefault="000C2E99" w:rsidP="000C2E99">
      <w:pPr>
        <w:rPr>
          <w:rFonts w:cs="Arial"/>
        </w:rPr>
      </w:pPr>
    </w:p>
    <w:p w14:paraId="4C7C537B" w14:textId="77777777" w:rsidR="000C2E99" w:rsidRPr="0038704A" w:rsidRDefault="000C2E99" w:rsidP="000C2E99">
      <w:pPr>
        <w:rPr>
          <w:rFonts w:cs="Arial"/>
        </w:rPr>
      </w:pPr>
    </w:p>
    <w:p w14:paraId="589B815B" w14:textId="77777777" w:rsidR="000C2E99" w:rsidRPr="0038704A" w:rsidRDefault="000C2E99" w:rsidP="000C2E99">
      <w:pPr>
        <w:rPr>
          <w:rFonts w:cs="Arial"/>
        </w:rPr>
      </w:pPr>
    </w:p>
    <w:p w14:paraId="60BE5A92" w14:textId="77777777" w:rsidR="000C2E99" w:rsidRPr="0038704A" w:rsidRDefault="000C2E99" w:rsidP="000C2E99">
      <w:pPr>
        <w:rPr>
          <w:rFonts w:cs="Arial"/>
        </w:rPr>
      </w:pPr>
    </w:p>
    <w:p w14:paraId="01A57D11" w14:textId="77777777" w:rsidR="000C2E99" w:rsidRPr="0038704A" w:rsidRDefault="000C2E99" w:rsidP="000C2E99">
      <w:pPr>
        <w:rPr>
          <w:rFonts w:cs="Arial"/>
        </w:rPr>
      </w:pPr>
    </w:p>
    <w:p w14:paraId="44BBA97A" w14:textId="77777777" w:rsidR="000C2E99" w:rsidRPr="0038704A" w:rsidRDefault="000C2E99" w:rsidP="000C2E99">
      <w:pPr>
        <w:rPr>
          <w:rFonts w:cs="Arial"/>
        </w:rPr>
      </w:pPr>
    </w:p>
    <w:p w14:paraId="6E617EEA" w14:textId="77777777" w:rsidR="000C2E99" w:rsidRPr="0038704A" w:rsidRDefault="000C2E99" w:rsidP="000C2E99">
      <w:pPr>
        <w:rPr>
          <w:rFonts w:cs="Arial"/>
        </w:rPr>
      </w:pPr>
    </w:p>
    <w:p w14:paraId="2D4EDB42" w14:textId="77777777" w:rsidR="000C2E99" w:rsidRPr="0038704A" w:rsidRDefault="000C2E99" w:rsidP="000C2E99">
      <w:pPr>
        <w:rPr>
          <w:rFonts w:cs="Arial"/>
        </w:rPr>
      </w:pPr>
    </w:p>
    <w:p w14:paraId="453E3D61" w14:textId="77777777" w:rsidR="000C2E99" w:rsidRPr="0038704A" w:rsidRDefault="000C2E99" w:rsidP="000C2E99">
      <w:pPr>
        <w:rPr>
          <w:rFonts w:cs="Arial"/>
        </w:rPr>
      </w:pPr>
    </w:p>
    <w:p w14:paraId="7FC59A3C" w14:textId="77777777" w:rsidR="000C2E99" w:rsidRPr="0038704A" w:rsidRDefault="000C2E99" w:rsidP="000C2E99">
      <w:pPr>
        <w:rPr>
          <w:rFonts w:cs="Arial"/>
        </w:rPr>
      </w:pPr>
    </w:p>
    <w:p w14:paraId="5ABAF47E" w14:textId="77777777" w:rsidR="000C2E99" w:rsidRPr="0038704A" w:rsidRDefault="000C2E99" w:rsidP="000C2E99">
      <w:pPr>
        <w:rPr>
          <w:rFonts w:cs="Arial"/>
        </w:rPr>
      </w:pPr>
    </w:p>
    <w:p w14:paraId="514279FD" w14:textId="77777777" w:rsidR="000C2E99" w:rsidRPr="0038704A" w:rsidRDefault="000C2E99" w:rsidP="000C2E99">
      <w:pPr>
        <w:rPr>
          <w:rFonts w:cs="Arial"/>
        </w:rPr>
      </w:pPr>
    </w:p>
    <w:p w14:paraId="7E4EAE2E" w14:textId="77777777" w:rsidR="000C2E99" w:rsidRPr="0038704A" w:rsidRDefault="000C2E99" w:rsidP="000C2E99">
      <w:pPr>
        <w:rPr>
          <w:rFonts w:cs="Arial"/>
        </w:rPr>
      </w:pPr>
    </w:p>
    <w:p w14:paraId="2B7D21A9" w14:textId="77777777" w:rsidR="000C2E99" w:rsidRPr="0038704A" w:rsidRDefault="000C2E99" w:rsidP="000C2E99">
      <w:pPr>
        <w:rPr>
          <w:rFonts w:cs="Arial"/>
        </w:rPr>
      </w:pPr>
    </w:p>
    <w:p w14:paraId="7A81091D" w14:textId="77777777" w:rsidR="000C2E99" w:rsidRPr="0038704A" w:rsidRDefault="000C2E99" w:rsidP="000C2E99">
      <w:pPr>
        <w:rPr>
          <w:rFonts w:cs="Arial"/>
        </w:rPr>
      </w:pPr>
    </w:p>
    <w:p w14:paraId="43478AA2" w14:textId="77777777" w:rsidR="000C2E99" w:rsidRPr="0038704A" w:rsidRDefault="000C2E99" w:rsidP="000C2E99">
      <w:pPr>
        <w:rPr>
          <w:rFonts w:cs="Arial"/>
        </w:rPr>
      </w:pPr>
    </w:p>
    <w:p w14:paraId="2A9E2E50" w14:textId="77777777" w:rsidR="000C2E99" w:rsidRPr="0038704A" w:rsidRDefault="000C2E99" w:rsidP="000C2E99">
      <w:pPr>
        <w:rPr>
          <w:rFonts w:cs="Arial"/>
        </w:rPr>
      </w:pPr>
    </w:p>
    <w:p w14:paraId="11637527" w14:textId="77777777" w:rsidR="000C2E99" w:rsidRPr="0038704A" w:rsidRDefault="000C2E99" w:rsidP="000C2E99">
      <w:pPr>
        <w:rPr>
          <w:rFonts w:cs="Arial"/>
        </w:rPr>
      </w:pPr>
    </w:p>
    <w:p w14:paraId="2F921496" w14:textId="77777777" w:rsidR="000C2E99" w:rsidRPr="0038704A" w:rsidRDefault="000C2E99" w:rsidP="000C2E99">
      <w:pPr>
        <w:rPr>
          <w:rFonts w:cs="Arial"/>
        </w:rPr>
      </w:pPr>
    </w:p>
    <w:p w14:paraId="122C99E8" w14:textId="77777777" w:rsidR="000C2E99" w:rsidRPr="0038704A" w:rsidRDefault="000C2E99" w:rsidP="000C2E99">
      <w:pPr>
        <w:rPr>
          <w:rFonts w:cs="Arial"/>
        </w:rPr>
      </w:pPr>
    </w:p>
    <w:p w14:paraId="541923D6" w14:textId="77777777" w:rsidR="000C2E99" w:rsidRPr="0038704A" w:rsidRDefault="000C2E99" w:rsidP="000C2E99">
      <w:pPr>
        <w:rPr>
          <w:b/>
          <w:u w:val="single"/>
        </w:rPr>
      </w:pPr>
    </w:p>
    <w:p w14:paraId="63809850" w14:textId="77777777" w:rsidR="000C2E99" w:rsidRPr="0038704A" w:rsidRDefault="000C2E99" w:rsidP="000C2E99">
      <w:pPr>
        <w:rPr>
          <w:b/>
          <w:u w:val="single"/>
        </w:rPr>
      </w:pPr>
    </w:p>
    <w:p w14:paraId="57603184" w14:textId="77777777" w:rsidR="000C2E99" w:rsidRPr="0038704A" w:rsidRDefault="000C2E99" w:rsidP="000C2E99">
      <w:pPr>
        <w:jc w:val="center"/>
        <w:rPr>
          <w:b/>
          <w:u w:val="single"/>
        </w:rPr>
      </w:pPr>
    </w:p>
    <w:p w14:paraId="205889D8" w14:textId="77777777" w:rsidR="000C2E99" w:rsidRPr="0038704A" w:rsidRDefault="000C2E99" w:rsidP="000C2E99">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7FACE4BA" w14:textId="77777777" w:rsidR="000C2E99" w:rsidRPr="0038704A" w:rsidRDefault="000C2E99" w:rsidP="000C2E99">
      <w:pPr>
        <w:spacing w:line="360" w:lineRule="auto"/>
        <w:ind w:left="4956" w:firstLine="708"/>
        <w:jc w:val="center"/>
      </w:pPr>
      <w:r w:rsidRPr="0038704A">
        <w:t>oz. prokurista:</w:t>
      </w:r>
    </w:p>
    <w:p w14:paraId="26CFBBCB" w14:textId="77777777" w:rsidR="000C2E99" w:rsidRPr="0038704A" w:rsidRDefault="000C2E99" w:rsidP="000C2E99">
      <w:pPr>
        <w:spacing w:line="360" w:lineRule="auto"/>
        <w:jc w:val="center"/>
      </w:pPr>
    </w:p>
    <w:p w14:paraId="0A6416EB" w14:textId="77777777" w:rsidR="000C2E99" w:rsidRPr="0038704A" w:rsidRDefault="000C2E99" w:rsidP="000C2E99">
      <w:pPr>
        <w:spacing w:line="360" w:lineRule="auto"/>
        <w:jc w:val="center"/>
      </w:pPr>
      <w:r w:rsidRPr="0038704A">
        <w:t>........................................</w:t>
      </w:r>
      <w:r w:rsidRPr="0038704A">
        <w:tab/>
      </w:r>
      <w:r w:rsidRPr="0038704A">
        <w:tab/>
      </w:r>
      <w:r w:rsidRPr="0038704A">
        <w:tab/>
      </w:r>
      <w:r w:rsidRPr="0038704A">
        <w:tab/>
      </w:r>
      <w:r w:rsidRPr="0038704A">
        <w:tab/>
        <w:t>.........................................</w:t>
      </w:r>
    </w:p>
    <w:p w14:paraId="054BCDA4" w14:textId="1BFA72BD" w:rsidR="00145940" w:rsidRPr="0038704A" w:rsidRDefault="00145940" w:rsidP="00145940">
      <w:pPr>
        <w:jc w:val="right"/>
        <w:rPr>
          <w:b/>
        </w:rPr>
      </w:pPr>
      <w:r w:rsidRPr="0038704A">
        <w:rPr>
          <w:b/>
        </w:rPr>
        <w:lastRenderedPageBreak/>
        <w:t>OBR-5A</w:t>
      </w:r>
    </w:p>
    <w:p w14:paraId="481CB7D0" w14:textId="77777777" w:rsidR="00145940" w:rsidRPr="0038704A" w:rsidRDefault="00145940" w:rsidP="0014594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0C478FD" w14:textId="77777777" w:rsidR="00145940" w:rsidRPr="0038704A" w:rsidRDefault="00145940" w:rsidP="00145940">
      <w:pPr>
        <w:jc w:val="left"/>
      </w:pPr>
    </w:p>
    <w:p w14:paraId="5C622DE4" w14:textId="77777777" w:rsidR="00145940" w:rsidRPr="0038704A" w:rsidRDefault="00145940" w:rsidP="00145940">
      <w:pPr>
        <w:jc w:val="left"/>
      </w:pPr>
      <w:r w:rsidRPr="0038704A">
        <w:t>Ponudnik: …………………………..</w:t>
      </w:r>
    </w:p>
    <w:p w14:paraId="3D877592" w14:textId="77777777" w:rsidR="00145940" w:rsidRPr="0038704A" w:rsidRDefault="00145940" w:rsidP="00145940">
      <w:pPr>
        <w:jc w:val="left"/>
      </w:pPr>
    </w:p>
    <w:p w14:paraId="10B6318B" w14:textId="77777777" w:rsidR="00145940" w:rsidRPr="0038704A" w:rsidRDefault="00145940" w:rsidP="00145940">
      <w:pPr>
        <w:jc w:val="left"/>
      </w:pPr>
      <w:r w:rsidRPr="0038704A">
        <w:t>Naslov: …………………………………..</w:t>
      </w:r>
    </w:p>
    <w:p w14:paraId="38974A42" w14:textId="77777777" w:rsidR="00145940" w:rsidRPr="0038704A" w:rsidRDefault="00145940" w:rsidP="00145940">
      <w:pPr>
        <w:jc w:val="left"/>
      </w:pPr>
    </w:p>
    <w:p w14:paraId="1F0898A0" w14:textId="77777777" w:rsidR="00145940" w:rsidRPr="0038704A" w:rsidRDefault="00145940" w:rsidP="00145940">
      <w:pPr>
        <w:spacing w:line="360" w:lineRule="auto"/>
        <w:rPr>
          <w:b/>
          <w:noProof/>
        </w:rPr>
      </w:pPr>
    </w:p>
    <w:p w14:paraId="27D3F304" w14:textId="74154D8D" w:rsidR="00145940" w:rsidRPr="0038704A" w:rsidRDefault="00145940" w:rsidP="00145940">
      <w:pPr>
        <w:pStyle w:val="Heading2"/>
        <w:numPr>
          <w:ilvl w:val="0"/>
          <w:numId w:val="0"/>
        </w:numPr>
        <w:jc w:val="center"/>
        <w:rPr>
          <w:b/>
          <w:bCs/>
          <w:noProof/>
        </w:rPr>
      </w:pPr>
      <w:bookmarkStart w:id="335" w:name="_Toc135395822"/>
      <w:r w:rsidRPr="0038704A">
        <w:rPr>
          <w:b/>
          <w:bCs/>
          <w:noProof/>
        </w:rPr>
        <w:t>Izjava o predložitvi sheme za sklop A</w:t>
      </w:r>
      <w:bookmarkEnd w:id="335"/>
    </w:p>
    <w:p w14:paraId="091E9F79" w14:textId="77777777" w:rsidR="00145940" w:rsidRPr="0038704A" w:rsidRDefault="00145940" w:rsidP="00145940">
      <w:pPr>
        <w:pStyle w:val="BodyText"/>
        <w:jc w:val="center"/>
        <w:rPr>
          <w:rFonts w:cs="Arial"/>
          <w:b/>
          <w:noProof/>
        </w:rPr>
      </w:pPr>
      <w:r w:rsidRPr="0038704A">
        <w:rPr>
          <w:rFonts w:cs="Arial"/>
          <w:b/>
          <w:noProof/>
        </w:rPr>
        <w:t>ZA JAVNO NAROČILO JN-S0655</w:t>
      </w:r>
    </w:p>
    <w:p w14:paraId="76D88F37" w14:textId="77777777" w:rsidR="00145940" w:rsidRPr="0038704A" w:rsidRDefault="00145940" w:rsidP="00145940"/>
    <w:p w14:paraId="6CFB1BE7" w14:textId="77777777" w:rsidR="00145940" w:rsidRPr="0038704A" w:rsidRDefault="00145940" w:rsidP="00145940"/>
    <w:p w14:paraId="786A4E8C" w14:textId="77777777" w:rsidR="00145940" w:rsidRPr="0038704A" w:rsidRDefault="00145940" w:rsidP="00145940">
      <w:pPr>
        <w:spacing w:line="276" w:lineRule="auto"/>
        <w:rPr>
          <w:rFonts w:cs="Arial"/>
        </w:rPr>
      </w:pPr>
    </w:p>
    <w:p w14:paraId="215444C7" w14:textId="77777777" w:rsidR="00145940" w:rsidRPr="0038704A" w:rsidRDefault="00145940" w:rsidP="00145940">
      <w:pPr>
        <w:spacing w:line="276" w:lineRule="auto"/>
        <w:rPr>
          <w:rFonts w:cs="Arial"/>
        </w:rPr>
      </w:pPr>
    </w:p>
    <w:p w14:paraId="582F8273" w14:textId="6D5BE317" w:rsidR="00145940" w:rsidRPr="0038704A" w:rsidRDefault="00145940" w:rsidP="00145940">
      <w:pPr>
        <w:spacing w:line="600" w:lineRule="exact"/>
        <w:rPr>
          <w:rFonts w:cs="Arial"/>
        </w:rPr>
      </w:pPr>
      <w:r w:rsidRPr="0038704A">
        <w:rPr>
          <w:rFonts w:cs="Arial"/>
        </w:rPr>
        <w:t xml:space="preserve">Pod kazensko in materialno odgovornostjo izjavljamo, da bomo predložili natančno shemo organizacije zbiranja, obdelave in dostave podatkov. Predložena shema vsebuje opis bazične raziskave in nabor anketirancev v panelni vzorec, način merjenja televizije, prenos in obdelava podatkov, vključitev informacij o programskih vsebinah in orodje za analizo podatkov.   </w:t>
      </w:r>
    </w:p>
    <w:p w14:paraId="3E038934" w14:textId="562A5E20" w:rsidR="00145940" w:rsidRPr="0038704A" w:rsidRDefault="00145940" w:rsidP="00145940">
      <w:pPr>
        <w:spacing w:line="600" w:lineRule="exact"/>
        <w:rPr>
          <w:rFonts w:cs="Arial"/>
          <w:b/>
          <w:bCs/>
        </w:rPr>
      </w:pPr>
      <w:r w:rsidRPr="0038704A">
        <w:rPr>
          <w:rFonts w:cs="Arial"/>
          <w:b/>
          <w:bCs/>
        </w:rPr>
        <w:t>Priloga: shema</w:t>
      </w:r>
    </w:p>
    <w:p w14:paraId="062B39C4" w14:textId="77777777" w:rsidR="00145940" w:rsidRPr="0038704A" w:rsidRDefault="00145940" w:rsidP="00145940">
      <w:pPr>
        <w:spacing w:line="600" w:lineRule="exact"/>
        <w:rPr>
          <w:rFonts w:cs="Arial"/>
        </w:rPr>
      </w:pPr>
    </w:p>
    <w:p w14:paraId="7DF848B6" w14:textId="77777777" w:rsidR="00145940" w:rsidRPr="0038704A" w:rsidRDefault="00145940" w:rsidP="00145940">
      <w:pPr>
        <w:spacing w:line="600" w:lineRule="exact"/>
        <w:rPr>
          <w:rFonts w:cs="Arial"/>
        </w:rPr>
      </w:pPr>
    </w:p>
    <w:p w14:paraId="1765C74C" w14:textId="77777777" w:rsidR="00145940" w:rsidRPr="0038704A" w:rsidRDefault="00145940" w:rsidP="00145940">
      <w:pPr>
        <w:rPr>
          <w:rFonts w:cs="Arial"/>
        </w:rPr>
      </w:pPr>
    </w:p>
    <w:p w14:paraId="369B6515" w14:textId="77777777" w:rsidR="00145940" w:rsidRPr="0038704A" w:rsidRDefault="00145940" w:rsidP="00145940">
      <w:pPr>
        <w:rPr>
          <w:rFonts w:cs="Arial"/>
        </w:rPr>
      </w:pPr>
    </w:p>
    <w:p w14:paraId="0281B27F" w14:textId="77777777" w:rsidR="00145940" w:rsidRPr="0038704A" w:rsidRDefault="00145940" w:rsidP="00145940">
      <w:pPr>
        <w:rPr>
          <w:rFonts w:cs="Arial"/>
        </w:rPr>
      </w:pPr>
    </w:p>
    <w:p w14:paraId="44A959C6" w14:textId="77777777" w:rsidR="00145940" w:rsidRPr="0038704A" w:rsidRDefault="00145940" w:rsidP="00145940">
      <w:pPr>
        <w:rPr>
          <w:rFonts w:cs="Arial"/>
        </w:rPr>
      </w:pPr>
    </w:p>
    <w:p w14:paraId="2FE5DE25" w14:textId="77777777" w:rsidR="00145940" w:rsidRPr="0038704A" w:rsidRDefault="00145940" w:rsidP="00145940">
      <w:pPr>
        <w:rPr>
          <w:rFonts w:cs="Arial"/>
        </w:rPr>
      </w:pPr>
    </w:p>
    <w:p w14:paraId="2087FA6C" w14:textId="77777777" w:rsidR="00145940" w:rsidRPr="0038704A" w:rsidRDefault="00145940" w:rsidP="00145940">
      <w:pPr>
        <w:rPr>
          <w:rFonts w:cs="Arial"/>
        </w:rPr>
      </w:pPr>
    </w:p>
    <w:p w14:paraId="1B9ED7EE" w14:textId="77777777" w:rsidR="00145940" w:rsidRPr="0038704A" w:rsidRDefault="00145940" w:rsidP="00145940">
      <w:pPr>
        <w:rPr>
          <w:rFonts w:cs="Arial"/>
        </w:rPr>
      </w:pPr>
    </w:p>
    <w:p w14:paraId="37CE7F02" w14:textId="77777777" w:rsidR="00145940" w:rsidRPr="0038704A" w:rsidRDefault="00145940" w:rsidP="00145940">
      <w:pPr>
        <w:rPr>
          <w:rFonts w:cs="Arial"/>
        </w:rPr>
      </w:pPr>
    </w:p>
    <w:p w14:paraId="07EB3663" w14:textId="77777777" w:rsidR="00145940" w:rsidRPr="0038704A" w:rsidRDefault="00145940" w:rsidP="00145940">
      <w:pPr>
        <w:rPr>
          <w:rFonts w:cs="Arial"/>
        </w:rPr>
      </w:pPr>
    </w:p>
    <w:p w14:paraId="65923274" w14:textId="77777777" w:rsidR="00145940" w:rsidRPr="0038704A" w:rsidRDefault="00145940" w:rsidP="00145940">
      <w:pPr>
        <w:rPr>
          <w:rFonts w:cs="Arial"/>
        </w:rPr>
      </w:pPr>
    </w:p>
    <w:p w14:paraId="34A678B6" w14:textId="77777777" w:rsidR="00145940" w:rsidRPr="0038704A" w:rsidRDefault="00145940" w:rsidP="00145940">
      <w:pPr>
        <w:rPr>
          <w:rFonts w:cs="Arial"/>
        </w:rPr>
      </w:pPr>
    </w:p>
    <w:p w14:paraId="7171BF85" w14:textId="77777777" w:rsidR="00145940" w:rsidRPr="0038704A" w:rsidRDefault="00145940" w:rsidP="00145940">
      <w:pPr>
        <w:rPr>
          <w:rFonts w:cs="Arial"/>
        </w:rPr>
      </w:pPr>
    </w:p>
    <w:p w14:paraId="33CD569D" w14:textId="77777777" w:rsidR="00145940" w:rsidRPr="0038704A" w:rsidRDefault="00145940" w:rsidP="00145940">
      <w:pPr>
        <w:rPr>
          <w:rFonts w:cs="Arial"/>
        </w:rPr>
      </w:pPr>
    </w:p>
    <w:p w14:paraId="6780A444" w14:textId="77777777" w:rsidR="00145940" w:rsidRPr="0038704A" w:rsidRDefault="00145940" w:rsidP="00145940">
      <w:pPr>
        <w:rPr>
          <w:rFonts w:cs="Arial"/>
        </w:rPr>
      </w:pPr>
    </w:p>
    <w:p w14:paraId="4D2ABFBC" w14:textId="77777777" w:rsidR="00145940" w:rsidRPr="0038704A" w:rsidRDefault="00145940" w:rsidP="00145940">
      <w:pPr>
        <w:rPr>
          <w:rFonts w:cs="Arial"/>
        </w:rPr>
      </w:pPr>
    </w:p>
    <w:p w14:paraId="7C0A72E0" w14:textId="77777777" w:rsidR="00145940" w:rsidRPr="0038704A" w:rsidRDefault="00145940" w:rsidP="00145940">
      <w:pPr>
        <w:rPr>
          <w:rFonts w:cs="Arial"/>
        </w:rPr>
      </w:pPr>
    </w:p>
    <w:p w14:paraId="37E5E493" w14:textId="77777777" w:rsidR="00145940" w:rsidRPr="0038704A" w:rsidRDefault="00145940" w:rsidP="00145940">
      <w:pPr>
        <w:rPr>
          <w:rFonts w:cs="Arial"/>
        </w:rPr>
      </w:pPr>
    </w:p>
    <w:p w14:paraId="097EB625" w14:textId="77777777" w:rsidR="00145940" w:rsidRPr="0038704A" w:rsidRDefault="00145940" w:rsidP="00145940">
      <w:pPr>
        <w:rPr>
          <w:rFonts w:cs="Arial"/>
        </w:rPr>
      </w:pPr>
    </w:p>
    <w:p w14:paraId="5D1E5BA4" w14:textId="77777777" w:rsidR="00145940" w:rsidRPr="0038704A" w:rsidRDefault="00145940" w:rsidP="00145940">
      <w:pPr>
        <w:rPr>
          <w:rFonts w:cs="Arial"/>
        </w:rPr>
      </w:pPr>
    </w:p>
    <w:p w14:paraId="70AE973D" w14:textId="77777777" w:rsidR="00145940" w:rsidRPr="0038704A" w:rsidRDefault="00145940" w:rsidP="00145940">
      <w:pPr>
        <w:rPr>
          <w:b/>
          <w:u w:val="single"/>
        </w:rPr>
      </w:pPr>
    </w:p>
    <w:p w14:paraId="74ECF83E" w14:textId="77777777" w:rsidR="00145940" w:rsidRPr="0038704A" w:rsidRDefault="00145940" w:rsidP="00145940">
      <w:pPr>
        <w:rPr>
          <w:b/>
          <w:u w:val="single"/>
        </w:rPr>
      </w:pPr>
    </w:p>
    <w:p w14:paraId="41FC50BE" w14:textId="77777777" w:rsidR="00145940" w:rsidRPr="0038704A" w:rsidRDefault="00145940" w:rsidP="00145940">
      <w:pPr>
        <w:jc w:val="center"/>
        <w:rPr>
          <w:b/>
          <w:u w:val="single"/>
        </w:rPr>
      </w:pPr>
    </w:p>
    <w:p w14:paraId="07B26A5C" w14:textId="77777777" w:rsidR="00145940" w:rsidRPr="0038704A" w:rsidRDefault="00145940" w:rsidP="00145940">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62A6FD06" w14:textId="77777777" w:rsidR="00145940" w:rsidRPr="0038704A" w:rsidRDefault="00145940" w:rsidP="00145940">
      <w:pPr>
        <w:spacing w:line="360" w:lineRule="auto"/>
        <w:ind w:left="4956" w:firstLine="708"/>
        <w:jc w:val="center"/>
      </w:pPr>
      <w:r w:rsidRPr="0038704A">
        <w:t>oz. prokurista:</w:t>
      </w:r>
    </w:p>
    <w:p w14:paraId="3B45B276" w14:textId="77777777" w:rsidR="00145940" w:rsidRPr="0038704A" w:rsidRDefault="00145940" w:rsidP="00145940">
      <w:pPr>
        <w:spacing w:line="360" w:lineRule="auto"/>
        <w:jc w:val="center"/>
      </w:pPr>
    </w:p>
    <w:p w14:paraId="7BDC2631" w14:textId="77777777" w:rsidR="00145940" w:rsidRPr="0038704A" w:rsidRDefault="00145940" w:rsidP="00145940">
      <w:pPr>
        <w:spacing w:line="360" w:lineRule="auto"/>
        <w:jc w:val="center"/>
      </w:pPr>
      <w:r w:rsidRPr="0038704A">
        <w:t>........................................</w:t>
      </w:r>
      <w:r w:rsidRPr="0038704A">
        <w:tab/>
      </w:r>
      <w:r w:rsidRPr="0038704A">
        <w:tab/>
      </w:r>
      <w:r w:rsidRPr="0038704A">
        <w:tab/>
      </w:r>
      <w:r w:rsidRPr="0038704A">
        <w:tab/>
      </w:r>
      <w:r w:rsidRPr="0038704A">
        <w:tab/>
        <w:t>.........................................</w:t>
      </w:r>
    </w:p>
    <w:p w14:paraId="189B2CEB" w14:textId="520E9EFF" w:rsidR="00145940" w:rsidRPr="0038704A" w:rsidRDefault="00145940" w:rsidP="00145940">
      <w:pPr>
        <w:jc w:val="right"/>
        <w:rPr>
          <w:b/>
        </w:rPr>
      </w:pPr>
      <w:r w:rsidRPr="0038704A">
        <w:rPr>
          <w:b/>
        </w:rPr>
        <w:lastRenderedPageBreak/>
        <w:t>OBR-5B</w:t>
      </w:r>
    </w:p>
    <w:p w14:paraId="1416EFD7" w14:textId="77777777" w:rsidR="00145940" w:rsidRPr="0038704A" w:rsidRDefault="00145940" w:rsidP="0014594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4EFBD4FC" w14:textId="77777777" w:rsidR="00145940" w:rsidRPr="0038704A" w:rsidRDefault="00145940" w:rsidP="00145940">
      <w:pPr>
        <w:jc w:val="left"/>
      </w:pPr>
    </w:p>
    <w:p w14:paraId="2E26A522" w14:textId="77777777" w:rsidR="00145940" w:rsidRPr="0038704A" w:rsidRDefault="00145940" w:rsidP="00145940">
      <w:pPr>
        <w:jc w:val="left"/>
      </w:pPr>
      <w:r w:rsidRPr="0038704A">
        <w:t>Ponudnik: …………………………..</w:t>
      </w:r>
    </w:p>
    <w:p w14:paraId="1B99DE2C" w14:textId="77777777" w:rsidR="00145940" w:rsidRPr="0038704A" w:rsidRDefault="00145940" w:rsidP="00145940">
      <w:pPr>
        <w:jc w:val="left"/>
      </w:pPr>
    </w:p>
    <w:p w14:paraId="78ED0922" w14:textId="77777777" w:rsidR="00145940" w:rsidRPr="0038704A" w:rsidRDefault="00145940" w:rsidP="00145940">
      <w:pPr>
        <w:jc w:val="left"/>
      </w:pPr>
      <w:r w:rsidRPr="0038704A">
        <w:t>Naslov: …………………………………..</w:t>
      </w:r>
    </w:p>
    <w:p w14:paraId="388464AC" w14:textId="77777777" w:rsidR="00145940" w:rsidRPr="0038704A" w:rsidRDefault="00145940" w:rsidP="00145940">
      <w:pPr>
        <w:jc w:val="left"/>
      </w:pPr>
    </w:p>
    <w:p w14:paraId="4A16F61F" w14:textId="77777777" w:rsidR="00145940" w:rsidRPr="0038704A" w:rsidRDefault="00145940" w:rsidP="00145940">
      <w:pPr>
        <w:spacing w:line="360" w:lineRule="auto"/>
        <w:rPr>
          <w:b/>
          <w:noProof/>
        </w:rPr>
      </w:pPr>
    </w:p>
    <w:p w14:paraId="6DECE2B8" w14:textId="75E9E126" w:rsidR="00145940" w:rsidRPr="0038704A" w:rsidRDefault="00145940" w:rsidP="00145940">
      <w:pPr>
        <w:pStyle w:val="Heading2"/>
        <w:numPr>
          <w:ilvl w:val="0"/>
          <w:numId w:val="0"/>
        </w:numPr>
        <w:jc w:val="center"/>
        <w:rPr>
          <w:b/>
          <w:bCs/>
          <w:noProof/>
        </w:rPr>
      </w:pPr>
      <w:bookmarkStart w:id="336" w:name="_Toc135395823"/>
      <w:r w:rsidRPr="0038704A">
        <w:rPr>
          <w:b/>
          <w:bCs/>
          <w:noProof/>
        </w:rPr>
        <w:t>Izjava o predložitvi sheme za sklop B</w:t>
      </w:r>
      <w:bookmarkEnd w:id="336"/>
    </w:p>
    <w:p w14:paraId="33C2966B" w14:textId="77777777" w:rsidR="00145940" w:rsidRPr="0038704A" w:rsidRDefault="00145940" w:rsidP="00145940">
      <w:pPr>
        <w:pStyle w:val="BodyText"/>
        <w:jc w:val="center"/>
        <w:rPr>
          <w:rFonts w:cs="Arial"/>
          <w:b/>
          <w:noProof/>
        </w:rPr>
      </w:pPr>
      <w:r w:rsidRPr="0038704A">
        <w:rPr>
          <w:rFonts w:cs="Arial"/>
          <w:b/>
          <w:noProof/>
        </w:rPr>
        <w:t>ZA JAVNO NAROČILO JN-S0655</w:t>
      </w:r>
    </w:p>
    <w:p w14:paraId="4B115E2A" w14:textId="77777777" w:rsidR="00145940" w:rsidRPr="0038704A" w:rsidRDefault="00145940" w:rsidP="00145940"/>
    <w:p w14:paraId="74563C2F" w14:textId="77777777" w:rsidR="00145940" w:rsidRPr="0038704A" w:rsidRDefault="00145940" w:rsidP="00145940"/>
    <w:p w14:paraId="2B4FC97E" w14:textId="77777777" w:rsidR="00145940" w:rsidRPr="0038704A" w:rsidRDefault="00145940" w:rsidP="00145940">
      <w:pPr>
        <w:spacing w:line="276" w:lineRule="auto"/>
        <w:rPr>
          <w:rFonts w:cs="Arial"/>
        </w:rPr>
      </w:pPr>
    </w:p>
    <w:p w14:paraId="2EF1A856" w14:textId="77777777" w:rsidR="00145940" w:rsidRPr="0038704A" w:rsidRDefault="00145940" w:rsidP="00145940">
      <w:pPr>
        <w:spacing w:line="276" w:lineRule="auto"/>
        <w:rPr>
          <w:rFonts w:cs="Arial"/>
        </w:rPr>
      </w:pPr>
    </w:p>
    <w:p w14:paraId="07D3C29D" w14:textId="77777777" w:rsidR="00145940" w:rsidRPr="0038704A" w:rsidRDefault="00145940" w:rsidP="00145940">
      <w:pPr>
        <w:spacing w:line="600" w:lineRule="exact"/>
        <w:rPr>
          <w:rFonts w:cs="Arial"/>
        </w:rPr>
      </w:pPr>
      <w:r w:rsidRPr="0038704A">
        <w:rPr>
          <w:rFonts w:cs="Arial"/>
        </w:rPr>
        <w:t xml:space="preserve">Pod kazensko in materialno odgovornostjo izjavljamo, da bomo predložili natančno shemo organizacije zbiranja, obdelave in dostave podatkov. Predložena shema vsebuje opis bazične raziskave in nabor anketirancev v panelni vzorec, način merjenja televizije, prenos in obdelava podatkov, vključitev informacij o programskih vsebinah in orodje za analizo podatkov.   </w:t>
      </w:r>
    </w:p>
    <w:p w14:paraId="61DDAC91" w14:textId="77777777" w:rsidR="00145940" w:rsidRPr="0038704A" w:rsidRDefault="00145940" w:rsidP="00145940">
      <w:pPr>
        <w:spacing w:line="600" w:lineRule="exact"/>
        <w:rPr>
          <w:rFonts w:cs="Arial"/>
          <w:b/>
          <w:bCs/>
        </w:rPr>
      </w:pPr>
      <w:r w:rsidRPr="0038704A">
        <w:rPr>
          <w:rFonts w:cs="Arial"/>
          <w:b/>
          <w:bCs/>
        </w:rPr>
        <w:t>Priloga: shema</w:t>
      </w:r>
    </w:p>
    <w:p w14:paraId="103224F9" w14:textId="77777777" w:rsidR="00145940" w:rsidRPr="0038704A" w:rsidRDefault="00145940" w:rsidP="00145940">
      <w:pPr>
        <w:spacing w:line="600" w:lineRule="exact"/>
        <w:rPr>
          <w:rFonts w:cs="Arial"/>
        </w:rPr>
      </w:pPr>
    </w:p>
    <w:p w14:paraId="6EC12651" w14:textId="77777777" w:rsidR="00145940" w:rsidRPr="0038704A" w:rsidRDefault="00145940" w:rsidP="00145940">
      <w:pPr>
        <w:spacing w:line="600" w:lineRule="exact"/>
        <w:rPr>
          <w:rFonts w:cs="Arial"/>
        </w:rPr>
      </w:pPr>
    </w:p>
    <w:p w14:paraId="02E7E4AB" w14:textId="77777777" w:rsidR="00145940" w:rsidRPr="0038704A" w:rsidRDefault="00145940" w:rsidP="00145940">
      <w:pPr>
        <w:rPr>
          <w:rFonts w:cs="Arial"/>
        </w:rPr>
      </w:pPr>
    </w:p>
    <w:p w14:paraId="153C35B0" w14:textId="77777777" w:rsidR="00145940" w:rsidRPr="0038704A" w:rsidRDefault="00145940" w:rsidP="00145940">
      <w:pPr>
        <w:rPr>
          <w:rFonts w:cs="Arial"/>
        </w:rPr>
      </w:pPr>
    </w:p>
    <w:p w14:paraId="41E451F1" w14:textId="77777777" w:rsidR="00145940" w:rsidRPr="0038704A" w:rsidRDefault="00145940" w:rsidP="00145940">
      <w:pPr>
        <w:rPr>
          <w:rFonts w:cs="Arial"/>
        </w:rPr>
      </w:pPr>
    </w:p>
    <w:p w14:paraId="6F287373" w14:textId="77777777" w:rsidR="00145940" w:rsidRPr="0038704A" w:rsidRDefault="00145940" w:rsidP="00145940">
      <w:pPr>
        <w:rPr>
          <w:rFonts w:cs="Arial"/>
        </w:rPr>
      </w:pPr>
    </w:p>
    <w:p w14:paraId="7DE1E801" w14:textId="77777777" w:rsidR="00145940" w:rsidRPr="0038704A" w:rsidRDefault="00145940" w:rsidP="00145940">
      <w:pPr>
        <w:rPr>
          <w:rFonts w:cs="Arial"/>
        </w:rPr>
      </w:pPr>
    </w:p>
    <w:p w14:paraId="5E8E577C" w14:textId="77777777" w:rsidR="00145940" w:rsidRPr="0038704A" w:rsidRDefault="00145940" w:rsidP="00145940">
      <w:pPr>
        <w:rPr>
          <w:rFonts w:cs="Arial"/>
        </w:rPr>
      </w:pPr>
    </w:p>
    <w:p w14:paraId="15BF2A42" w14:textId="77777777" w:rsidR="00145940" w:rsidRPr="0038704A" w:rsidRDefault="00145940" w:rsidP="00145940">
      <w:pPr>
        <w:rPr>
          <w:rFonts w:cs="Arial"/>
        </w:rPr>
      </w:pPr>
    </w:p>
    <w:p w14:paraId="61C4E344" w14:textId="77777777" w:rsidR="00145940" w:rsidRPr="0038704A" w:rsidRDefault="00145940" w:rsidP="00145940">
      <w:pPr>
        <w:rPr>
          <w:rFonts w:cs="Arial"/>
        </w:rPr>
      </w:pPr>
    </w:p>
    <w:p w14:paraId="594F97DF" w14:textId="77777777" w:rsidR="00145940" w:rsidRPr="0038704A" w:rsidRDefault="00145940" w:rsidP="00145940">
      <w:pPr>
        <w:rPr>
          <w:rFonts w:cs="Arial"/>
        </w:rPr>
      </w:pPr>
    </w:p>
    <w:p w14:paraId="5D821CA1" w14:textId="77777777" w:rsidR="00145940" w:rsidRPr="0038704A" w:rsidRDefault="00145940" w:rsidP="00145940">
      <w:pPr>
        <w:rPr>
          <w:rFonts w:cs="Arial"/>
        </w:rPr>
      </w:pPr>
    </w:p>
    <w:p w14:paraId="6391256D" w14:textId="77777777" w:rsidR="00145940" w:rsidRPr="0038704A" w:rsidRDefault="00145940" w:rsidP="00145940">
      <w:pPr>
        <w:rPr>
          <w:rFonts w:cs="Arial"/>
        </w:rPr>
      </w:pPr>
    </w:p>
    <w:p w14:paraId="5255B7BD" w14:textId="77777777" w:rsidR="00145940" w:rsidRPr="0038704A" w:rsidRDefault="00145940" w:rsidP="00145940">
      <w:pPr>
        <w:rPr>
          <w:rFonts w:cs="Arial"/>
        </w:rPr>
      </w:pPr>
    </w:p>
    <w:p w14:paraId="3D76B224" w14:textId="77777777" w:rsidR="00145940" w:rsidRPr="0038704A" w:rsidRDefault="00145940" w:rsidP="00145940">
      <w:pPr>
        <w:rPr>
          <w:rFonts w:cs="Arial"/>
        </w:rPr>
      </w:pPr>
    </w:p>
    <w:p w14:paraId="0D9CD8D0" w14:textId="77777777" w:rsidR="00145940" w:rsidRPr="0038704A" w:rsidRDefault="00145940" w:rsidP="00145940">
      <w:pPr>
        <w:rPr>
          <w:rFonts w:cs="Arial"/>
        </w:rPr>
      </w:pPr>
    </w:p>
    <w:p w14:paraId="55364CD9" w14:textId="77777777" w:rsidR="00145940" w:rsidRPr="0038704A" w:rsidRDefault="00145940" w:rsidP="00145940">
      <w:pPr>
        <w:rPr>
          <w:rFonts w:cs="Arial"/>
        </w:rPr>
      </w:pPr>
    </w:p>
    <w:p w14:paraId="1F2EFDE5" w14:textId="77777777" w:rsidR="00145940" w:rsidRPr="0038704A" w:rsidRDefault="00145940" w:rsidP="00145940">
      <w:pPr>
        <w:rPr>
          <w:rFonts w:cs="Arial"/>
        </w:rPr>
      </w:pPr>
    </w:p>
    <w:p w14:paraId="68CF0498" w14:textId="77777777" w:rsidR="00145940" w:rsidRPr="0038704A" w:rsidRDefault="00145940" w:rsidP="00145940">
      <w:pPr>
        <w:rPr>
          <w:rFonts w:cs="Arial"/>
        </w:rPr>
      </w:pPr>
    </w:p>
    <w:p w14:paraId="68F02338" w14:textId="77777777" w:rsidR="00145940" w:rsidRPr="0038704A" w:rsidRDefault="00145940" w:rsidP="00145940">
      <w:pPr>
        <w:rPr>
          <w:rFonts w:cs="Arial"/>
        </w:rPr>
      </w:pPr>
    </w:p>
    <w:p w14:paraId="5F83F9AD" w14:textId="77777777" w:rsidR="00145940" w:rsidRPr="0038704A" w:rsidRDefault="00145940" w:rsidP="00145940">
      <w:pPr>
        <w:rPr>
          <w:rFonts w:cs="Arial"/>
        </w:rPr>
      </w:pPr>
    </w:p>
    <w:p w14:paraId="650E55FC" w14:textId="77777777" w:rsidR="00145940" w:rsidRPr="0038704A" w:rsidRDefault="00145940" w:rsidP="00145940">
      <w:pPr>
        <w:rPr>
          <w:b/>
          <w:u w:val="single"/>
        </w:rPr>
      </w:pPr>
    </w:p>
    <w:p w14:paraId="72059337" w14:textId="77777777" w:rsidR="00145940" w:rsidRPr="0038704A" w:rsidRDefault="00145940" w:rsidP="00145940">
      <w:pPr>
        <w:rPr>
          <w:b/>
          <w:u w:val="single"/>
        </w:rPr>
      </w:pPr>
    </w:p>
    <w:p w14:paraId="5AED89AF" w14:textId="77777777" w:rsidR="00145940" w:rsidRPr="0038704A" w:rsidRDefault="00145940" w:rsidP="00145940">
      <w:pPr>
        <w:jc w:val="center"/>
        <w:rPr>
          <w:b/>
          <w:u w:val="single"/>
        </w:rPr>
      </w:pPr>
    </w:p>
    <w:p w14:paraId="65C7DD35" w14:textId="77777777" w:rsidR="00145940" w:rsidRPr="0038704A" w:rsidRDefault="00145940" w:rsidP="00145940">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3F7E23E7" w14:textId="77777777" w:rsidR="00145940" w:rsidRPr="0038704A" w:rsidRDefault="00145940" w:rsidP="00145940">
      <w:pPr>
        <w:spacing w:line="360" w:lineRule="auto"/>
        <w:ind w:left="4956" w:firstLine="708"/>
        <w:jc w:val="center"/>
      </w:pPr>
      <w:r w:rsidRPr="0038704A">
        <w:t>oz. prokurista:</w:t>
      </w:r>
    </w:p>
    <w:p w14:paraId="6534331A" w14:textId="77777777" w:rsidR="00145940" w:rsidRPr="0038704A" w:rsidRDefault="00145940" w:rsidP="00145940">
      <w:pPr>
        <w:spacing w:line="360" w:lineRule="auto"/>
        <w:jc w:val="center"/>
      </w:pPr>
    </w:p>
    <w:p w14:paraId="1E9952A6" w14:textId="77777777" w:rsidR="00145940" w:rsidRPr="0038704A" w:rsidRDefault="00145940" w:rsidP="00145940">
      <w:pPr>
        <w:spacing w:line="360" w:lineRule="auto"/>
        <w:jc w:val="center"/>
      </w:pPr>
      <w:r w:rsidRPr="0038704A">
        <w:t>........................................</w:t>
      </w:r>
      <w:r w:rsidRPr="0038704A">
        <w:tab/>
      </w:r>
      <w:r w:rsidRPr="0038704A">
        <w:tab/>
      </w:r>
      <w:r w:rsidRPr="0038704A">
        <w:tab/>
      </w:r>
      <w:r w:rsidRPr="0038704A">
        <w:tab/>
      </w:r>
      <w:r w:rsidRPr="0038704A">
        <w:tab/>
        <w:t>.........................................</w:t>
      </w:r>
    </w:p>
    <w:p w14:paraId="15F675CE" w14:textId="792F664B" w:rsidR="00145940" w:rsidRPr="0038704A" w:rsidRDefault="00145940" w:rsidP="00145940">
      <w:pPr>
        <w:jc w:val="right"/>
        <w:rPr>
          <w:b/>
        </w:rPr>
      </w:pPr>
      <w:r w:rsidRPr="0038704A">
        <w:rPr>
          <w:b/>
        </w:rPr>
        <w:lastRenderedPageBreak/>
        <w:t>OBR-5C</w:t>
      </w:r>
    </w:p>
    <w:p w14:paraId="2B121928" w14:textId="77777777" w:rsidR="00145940" w:rsidRPr="0038704A" w:rsidRDefault="00145940" w:rsidP="0014594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05BEBA5" w14:textId="77777777" w:rsidR="00145940" w:rsidRPr="0038704A" w:rsidRDefault="00145940" w:rsidP="00145940">
      <w:pPr>
        <w:jc w:val="left"/>
      </w:pPr>
    </w:p>
    <w:p w14:paraId="116C0A29" w14:textId="77777777" w:rsidR="00145940" w:rsidRPr="0038704A" w:rsidRDefault="00145940" w:rsidP="00145940">
      <w:pPr>
        <w:jc w:val="left"/>
      </w:pPr>
      <w:r w:rsidRPr="0038704A">
        <w:t>Ponudnik: …………………………..</w:t>
      </w:r>
    </w:p>
    <w:p w14:paraId="78CE8C0D" w14:textId="77777777" w:rsidR="00145940" w:rsidRPr="0038704A" w:rsidRDefault="00145940" w:rsidP="00145940">
      <w:pPr>
        <w:jc w:val="left"/>
      </w:pPr>
    </w:p>
    <w:p w14:paraId="26DFC1AA" w14:textId="77777777" w:rsidR="00145940" w:rsidRPr="0038704A" w:rsidRDefault="00145940" w:rsidP="00145940">
      <w:pPr>
        <w:jc w:val="left"/>
      </w:pPr>
      <w:r w:rsidRPr="0038704A">
        <w:t>Naslov: …………………………………..</w:t>
      </w:r>
    </w:p>
    <w:p w14:paraId="711562CF" w14:textId="77777777" w:rsidR="00145940" w:rsidRPr="0038704A" w:rsidRDefault="00145940" w:rsidP="00145940">
      <w:pPr>
        <w:jc w:val="left"/>
      </w:pPr>
    </w:p>
    <w:p w14:paraId="5C7C870C" w14:textId="77777777" w:rsidR="00145940" w:rsidRPr="0038704A" w:rsidRDefault="00145940" w:rsidP="00145940">
      <w:pPr>
        <w:spacing w:line="360" w:lineRule="auto"/>
        <w:rPr>
          <w:b/>
          <w:noProof/>
        </w:rPr>
      </w:pPr>
    </w:p>
    <w:p w14:paraId="3055CE46" w14:textId="2383257E" w:rsidR="00145940" w:rsidRPr="0038704A" w:rsidRDefault="00145940" w:rsidP="00145940">
      <w:pPr>
        <w:pStyle w:val="Heading2"/>
        <w:numPr>
          <w:ilvl w:val="0"/>
          <w:numId w:val="0"/>
        </w:numPr>
        <w:jc w:val="center"/>
        <w:rPr>
          <w:b/>
          <w:bCs/>
          <w:noProof/>
        </w:rPr>
      </w:pPr>
      <w:bookmarkStart w:id="337" w:name="_Toc135395824"/>
      <w:r w:rsidRPr="0038704A">
        <w:rPr>
          <w:b/>
          <w:bCs/>
          <w:noProof/>
        </w:rPr>
        <w:t>Izjava o predložitvi sheme za sklop C</w:t>
      </w:r>
      <w:bookmarkEnd w:id="337"/>
    </w:p>
    <w:p w14:paraId="66D71105" w14:textId="77777777" w:rsidR="00145940" w:rsidRPr="0038704A" w:rsidRDefault="00145940" w:rsidP="00145940">
      <w:pPr>
        <w:pStyle w:val="BodyText"/>
        <w:jc w:val="center"/>
        <w:rPr>
          <w:rFonts w:cs="Arial"/>
          <w:b/>
          <w:noProof/>
        </w:rPr>
      </w:pPr>
      <w:r w:rsidRPr="0038704A">
        <w:rPr>
          <w:rFonts w:cs="Arial"/>
          <w:b/>
          <w:noProof/>
        </w:rPr>
        <w:t>ZA JAVNO NAROČILO JN-S0655</w:t>
      </w:r>
    </w:p>
    <w:p w14:paraId="63B4D27E" w14:textId="77777777" w:rsidR="00145940" w:rsidRPr="0038704A" w:rsidRDefault="00145940" w:rsidP="00145940"/>
    <w:p w14:paraId="2AFC1845" w14:textId="77777777" w:rsidR="00145940" w:rsidRPr="0038704A" w:rsidRDefault="00145940" w:rsidP="00145940"/>
    <w:p w14:paraId="243BE982" w14:textId="77777777" w:rsidR="00145940" w:rsidRPr="0038704A" w:rsidRDefault="00145940" w:rsidP="00145940">
      <w:pPr>
        <w:spacing w:line="276" w:lineRule="auto"/>
        <w:rPr>
          <w:rFonts w:cs="Arial"/>
        </w:rPr>
      </w:pPr>
    </w:p>
    <w:p w14:paraId="2979DCEC" w14:textId="77777777" w:rsidR="00145940" w:rsidRPr="0038704A" w:rsidRDefault="00145940" w:rsidP="00145940">
      <w:pPr>
        <w:spacing w:line="276" w:lineRule="auto"/>
        <w:rPr>
          <w:rFonts w:cs="Arial"/>
        </w:rPr>
      </w:pPr>
    </w:p>
    <w:p w14:paraId="431D0228" w14:textId="77777777" w:rsidR="00145940" w:rsidRPr="0038704A" w:rsidRDefault="00145940" w:rsidP="00145940">
      <w:pPr>
        <w:spacing w:line="600" w:lineRule="exact"/>
        <w:rPr>
          <w:rFonts w:cs="Arial"/>
        </w:rPr>
      </w:pPr>
      <w:r w:rsidRPr="0038704A">
        <w:rPr>
          <w:rFonts w:cs="Arial"/>
        </w:rPr>
        <w:t xml:space="preserve">Pod kazensko in materialno odgovornostjo izjavljamo, da bomo predložili natančno shemo organizacije zbiranja, obdelave in dostave podatkov. Predložena shema vsebuje opis bazične raziskave in nabor anketirancev v panelni vzorec, način merjenja televizije, prenos in obdelava podatkov, vključitev informacij o programskih vsebinah in orodje za analizo podatkov.   </w:t>
      </w:r>
    </w:p>
    <w:p w14:paraId="4AE889C1" w14:textId="77777777" w:rsidR="00145940" w:rsidRPr="0038704A" w:rsidRDefault="00145940" w:rsidP="00145940">
      <w:pPr>
        <w:spacing w:line="600" w:lineRule="exact"/>
        <w:rPr>
          <w:rFonts w:cs="Arial"/>
          <w:b/>
          <w:bCs/>
        </w:rPr>
      </w:pPr>
      <w:r w:rsidRPr="0038704A">
        <w:rPr>
          <w:rFonts w:cs="Arial"/>
          <w:b/>
          <w:bCs/>
        </w:rPr>
        <w:t>Priloga: shema</w:t>
      </w:r>
    </w:p>
    <w:p w14:paraId="55F9870E" w14:textId="77777777" w:rsidR="00145940" w:rsidRPr="0038704A" w:rsidRDefault="00145940" w:rsidP="00145940">
      <w:pPr>
        <w:spacing w:line="600" w:lineRule="exact"/>
        <w:rPr>
          <w:rFonts w:cs="Arial"/>
        </w:rPr>
      </w:pPr>
    </w:p>
    <w:p w14:paraId="60BF0B09" w14:textId="77777777" w:rsidR="00145940" w:rsidRPr="0038704A" w:rsidRDefault="00145940" w:rsidP="00145940">
      <w:pPr>
        <w:spacing w:line="600" w:lineRule="exact"/>
        <w:rPr>
          <w:rFonts w:cs="Arial"/>
        </w:rPr>
      </w:pPr>
    </w:p>
    <w:p w14:paraId="1C174824" w14:textId="77777777" w:rsidR="00145940" w:rsidRPr="0038704A" w:rsidRDefault="00145940" w:rsidP="00145940">
      <w:pPr>
        <w:rPr>
          <w:rFonts w:cs="Arial"/>
        </w:rPr>
      </w:pPr>
    </w:p>
    <w:p w14:paraId="443747D2" w14:textId="77777777" w:rsidR="00145940" w:rsidRPr="0038704A" w:rsidRDefault="00145940" w:rsidP="00145940">
      <w:pPr>
        <w:rPr>
          <w:rFonts w:cs="Arial"/>
        </w:rPr>
      </w:pPr>
    </w:p>
    <w:p w14:paraId="17CB2CB7" w14:textId="77777777" w:rsidR="00145940" w:rsidRPr="0038704A" w:rsidRDefault="00145940" w:rsidP="00145940">
      <w:pPr>
        <w:rPr>
          <w:rFonts w:cs="Arial"/>
        </w:rPr>
      </w:pPr>
    </w:p>
    <w:p w14:paraId="687F31C2" w14:textId="77777777" w:rsidR="00145940" w:rsidRPr="0038704A" w:rsidRDefault="00145940" w:rsidP="00145940">
      <w:pPr>
        <w:rPr>
          <w:rFonts w:cs="Arial"/>
        </w:rPr>
      </w:pPr>
    </w:p>
    <w:p w14:paraId="72A4D20A" w14:textId="77777777" w:rsidR="00145940" w:rsidRPr="0038704A" w:rsidRDefault="00145940" w:rsidP="00145940">
      <w:pPr>
        <w:rPr>
          <w:rFonts w:cs="Arial"/>
        </w:rPr>
      </w:pPr>
    </w:p>
    <w:p w14:paraId="381ABF6C" w14:textId="77777777" w:rsidR="00145940" w:rsidRPr="0038704A" w:rsidRDefault="00145940" w:rsidP="00145940">
      <w:pPr>
        <w:rPr>
          <w:rFonts w:cs="Arial"/>
        </w:rPr>
      </w:pPr>
    </w:p>
    <w:p w14:paraId="752E5A63" w14:textId="77777777" w:rsidR="00145940" w:rsidRPr="0038704A" w:rsidRDefault="00145940" w:rsidP="00145940">
      <w:pPr>
        <w:rPr>
          <w:rFonts w:cs="Arial"/>
        </w:rPr>
      </w:pPr>
    </w:p>
    <w:p w14:paraId="0E4E8519" w14:textId="77777777" w:rsidR="00145940" w:rsidRPr="0038704A" w:rsidRDefault="00145940" w:rsidP="00145940">
      <w:pPr>
        <w:rPr>
          <w:rFonts w:cs="Arial"/>
        </w:rPr>
      </w:pPr>
    </w:p>
    <w:p w14:paraId="7554D0BE" w14:textId="77777777" w:rsidR="00145940" w:rsidRPr="0038704A" w:rsidRDefault="00145940" w:rsidP="00145940">
      <w:pPr>
        <w:rPr>
          <w:rFonts w:cs="Arial"/>
        </w:rPr>
      </w:pPr>
    </w:p>
    <w:p w14:paraId="51D8FFDC" w14:textId="77777777" w:rsidR="00145940" w:rsidRPr="0038704A" w:rsidRDefault="00145940" w:rsidP="00145940">
      <w:pPr>
        <w:rPr>
          <w:rFonts w:cs="Arial"/>
        </w:rPr>
      </w:pPr>
    </w:p>
    <w:p w14:paraId="0CDC7810" w14:textId="77777777" w:rsidR="00145940" w:rsidRPr="0038704A" w:rsidRDefault="00145940" w:rsidP="00145940">
      <w:pPr>
        <w:rPr>
          <w:rFonts w:cs="Arial"/>
        </w:rPr>
      </w:pPr>
    </w:p>
    <w:p w14:paraId="00F6A8D3" w14:textId="77777777" w:rsidR="00145940" w:rsidRPr="0038704A" w:rsidRDefault="00145940" w:rsidP="00145940">
      <w:pPr>
        <w:rPr>
          <w:rFonts w:cs="Arial"/>
        </w:rPr>
      </w:pPr>
    </w:p>
    <w:p w14:paraId="11B7642C" w14:textId="77777777" w:rsidR="00145940" w:rsidRPr="0038704A" w:rsidRDefault="00145940" w:rsidP="00145940">
      <w:pPr>
        <w:rPr>
          <w:rFonts w:cs="Arial"/>
        </w:rPr>
      </w:pPr>
    </w:p>
    <w:p w14:paraId="438AA455" w14:textId="77777777" w:rsidR="00145940" w:rsidRPr="0038704A" w:rsidRDefault="00145940" w:rsidP="00145940">
      <w:pPr>
        <w:rPr>
          <w:rFonts w:cs="Arial"/>
        </w:rPr>
      </w:pPr>
    </w:p>
    <w:p w14:paraId="38CF26A3" w14:textId="77777777" w:rsidR="00145940" w:rsidRPr="0038704A" w:rsidRDefault="00145940" w:rsidP="00145940">
      <w:pPr>
        <w:rPr>
          <w:rFonts w:cs="Arial"/>
        </w:rPr>
      </w:pPr>
    </w:p>
    <w:p w14:paraId="7E09FD99" w14:textId="77777777" w:rsidR="00145940" w:rsidRPr="0038704A" w:rsidRDefault="00145940" w:rsidP="00145940">
      <w:pPr>
        <w:rPr>
          <w:rFonts w:cs="Arial"/>
        </w:rPr>
      </w:pPr>
    </w:p>
    <w:p w14:paraId="6052D43C" w14:textId="77777777" w:rsidR="00145940" w:rsidRPr="0038704A" w:rsidRDefault="00145940" w:rsidP="00145940">
      <w:pPr>
        <w:rPr>
          <w:rFonts w:cs="Arial"/>
        </w:rPr>
      </w:pPr>
    </w:p>
    <w:p w14:paraId="64A4F329" w14:textId="77777777" w:rsidR="00145940" w:rsidRPr="0038704A" w:rsidRDefault="00145940" w:rsidP="00145940">
      <w:pPr>
        <w:rPr>
          <w:rFonts w:cs="Arial"/>
        </w:rPr>
      </w:pPr>
    </w:p>
    <w:p w14:paraId="27116548" w14:textId="77777777" w:rsidR="00145940" w:rsidRPr="0038704A" w:rsidRDefault="00145940" w:rsidP="00145940">
      <w:pPr>
        <w:rPr>
          <w:rFonts w:cs="Arial"/>
        </w:rPr>
      </w:pPr>
    </w:p>
    <w:p w14:paraId="61673885" w14:textId="77777777" w:rsidR="00145940" w:rsidRPr="0038704A" w:rsidRDefault="00145940" w:rsidP="00145940">
      <w:pPr>
        <w:rPr>
          <w:b/>
          <w:u w:val="single"/>
        </w:rPr>
      </w:pPr>
    </w:p>
    <w:p w14:paraId="4FF03D74" w14:textId="77777777" w:rsidR="00145940" w:rsidRPr="0038704A" w:rsidRDefault="00145940" w:rsidP="00145940">
      <w:pPr>
        <w:rPr>
          <w:b/>
          <w:u w:val="single"/>
        </w:rPr>
      </w:pPr>
    </w:p>
    <w:p w14:paraId="4E725DA3" w14:textId="77777777" w:rsidR="00145940" w:rsidRPr="0038704A" w:rsidRDefault="00145940" w:rsidP="00145940">
      <w:pPr>
        <w:jc w:val="center"/>
        <w:rPr>
          <w:b/>
          <w:u w:val="single"/>
        </w:rPr>
      </w:pPr>
    </w:p>
    <w:p w14:paraId="147F0F88" w14:textId="77777777" w:rsidR="00145940" w:rsidRPr="0038704A" w:rsidRDefault="00145940" w:rsidP="00145940">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69839BA9" w14:textId="77777777" w:rsidR="00145940" w:rsidRPr="0038704A" w:rsidRDefault="00145940" w:rsidP="00145940">
      <w:pPr>
        <w:spacing w:line="360" w:lineRule="auto"/>
        <w:ind w:left="4956" w:firstLine="708"/>
        <w:jc w:val="center"/>
      </w:pPr>
      <w:r w:rsidRPr="0038704A">
        <w:t>oz. prokurista:</w:t>
      </w:r>
    </w:p>
    <w:p w14:paraId="78F798A1" w14:textId="77777777" w:rsidR="00145940" w:rsidRPr="0038704A" w:rsidRDefault="00145940" w:rsidP="00145940">
      <w:pPr>
        <w:spacing w:line="360" w:lineRule="auto"/>
        <w:jc w:val="center"/>
      </w:pPr>
    </w:p>
    <w:p w14:paraId="4DA74A74" w14:textId="77777777" w:rsidR="00145940" w:rsidRPr="0038704A" w:rsidRDefault="00145940" w:rsidP="00145940">
      <w:pPr>
        <w:spacing w:line="360" w:lineRule="auto"/>
        <w:jc w:val="center"/>
      </w:pPr>
      <w:r w:rsidRPr="0038704A">
        <w:t>........................................</w:t>
      </w:r>
      <w:r w:rsidRPr="0038704A">
        <w:tab/>
      </w:r>
      <w:r w:rsidRPr="0038704A">
        <w:tab/>
      </w:r>
      <w:r w:rsidRPr="0038704A">
        <w:tab/>
      </w:r>
      <w:r w:rsidRPr="0038704A">
        <w:tab/>
      </w:r>
      <w:r w:rsidRPr="0038704A">
        <w:tab/>
        <w:t>.........................................</w:t>
      </w:r>
    </w:p>
    <w:p w14:paraId="78C09AFD" w14:textId="363E854E" w:rsidR="00A33EA1" w:rsidRPr="0038704A" w:rsidRDefault="00A33EA1" w:rsidP="00A33EA1">
      <w:pPr>
        <w:jc w:val="right"/>
        <w:rPr>
          <w:b/>
        </w:rPr>
      </w:pPr>
      <w:r w:rsidRPr="0038704A">
        <w:rPr>
          <w:b/>
        </w:rPr>
        <w:lastRenderedPageBreak/>
        <w:t>OBR-6A</w:t>
      </w:r>
    </w:p>
    <w:p w14:paraId="1006D3F3" w14:textId="77777777" w:rsidR="00A33EA1" w:rsidRPr="0038704A" w:rsidRDefault="00A33EA1" w:rsidP="00A33EA1">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0FDC473" w14:textId="77777777" w:rsidR="00A33EA1" w:rsidRPr="0038704A" w:rsidRDefault="00A33EA1" w:rsidP="00A33EA1">
      <w:pPr>
        <w:jc w:val="left"/>
      </w:pPr>
    </w:p>
    <w:p w14:paraId="5266724D" w14:textId="77777777" w:rsidR="00A33EA1" w:rsidRPr="0038704A" w:rsidRDefault="00A33EA1" w:rsidP="00A33EA1">
      <w:pPr>
        <w:jc w:val="left"/>
      </w:pPr>
      <w:r w:rsidRPr="0038704A">
        <w:t>Ponudnik: …………………………..</w:t>
      </w:r>
    </w:p>
    <w:p w14:paraId="3F3BDDFF" w14:textId="77777777" w:rsidR="00A33EA1" w:rsidRPr="0038704A" w:rsidRDefault="00A33EA1" w:rsidP="00A33EA1">
      <w:pPr>
        <w:jc w:val="left"/>
      </w:pPr>
    </w:p>
    <w:p w14:paraId="76C05A4C" w14:textId="77777777" w:rsidR="00A33EA1" w:rsidRPr="0038704A" w:rsidRDefault="00A33EA1" w:rsidP="00A33EA1">
      <w:pPr>
        <w:jc w:val="left"/>
      </w:pPr>
      <w:r w:rsidRPr="0038704A">
        <w:t>Naslov: …………………………………..</w:t>
      </w:r>
    </w:p>
    <w:p w14:paraId="4C550D92" w14:textId="77777777" w:rsidR="00A33EA1" w:rsidRPr="0038704A" w:rsidRDefault="00A33EA1" w:rsidP="00A33EA1">
      <w:pPr>
        <w:jc w:val="left"/>
      </w:pPr>
    </w:p>
    <w:p w14:paraId="75F66C88" w14:textId="77777777" w:rsidR="00A33EA1" w:rsidRPr="0038704A" w:rsidRDefault="00A33EA1" w:rsidP="00A33EA1">
      <w:pPr>
        <w:spacing w:line="360" w:lineRule="auto"/>
        <w:rPr>
          <w:b/>
          <w:noProof/>
        </w:rPr>
      </w:pPr>
    </w:p>
    <w:p w14:paraId="09AE9D16" w14:textId="708480BA" w:rsidR="00A33EA1" w:rsidRPr="0038704A" w:rsidRDefault="00A33EA1" w:rsidP="00A33EA1">
      <w:pPr>
        <w:pStyle w:val="Heading2"/>
        <w:numPr>
          <w:ilvl w:val="0"/>
          <w:numId w:val="0"/>
        </w:numPr>
        <w:jc w:val="center"/>
        <w:rPr>
          <w:b/>
          <w:bCs/>
          <w:noProof/>
        </w:rPr>
      </w:pPr>
      <w:bookmarkStart w:id="338" w:name="_Toc135395825"/>
      <w:r w:rsidRPr="0038704A">
        <w:rPr>
          <w:b/>
          <w:bCs/>
          <w:noProof/>
        </w:rPr>
        <w:t>Izjava o izvedbi izobraževanja za sklop A</w:t>
      </w:r>
      <w:bookmarkEnd w:id="338"/>
    </w:p>
    <w:p w14:paraId="0ACD1C41" w14:textId="77777777" w:rsidR="00A33EA1" w:rsidRPr="0038704A" w:rsidRDefault="00A33EA1" w:rsidP="00A33EA1">
      <w:pPr>
        <w:pStyle w:val="BodyText"/>
        <w:jc w:val="center"/>
        <w:rPr>
          <w:rFonts w:cs="Arial"/>
          <w:b/>
          <w:noProof/>
        </w:rPr>
      </w:pPr>
      <w:r w:rsidRPr="0038704A">
        <w:rPr>
          <w:rFonts w:cs="Arial"/>
          <w:b/>
          <w:noProof/>
        </w:rPr>
        <w:t>ZA JAVNO NAROČILO JN-S0655</w:t>
      </w:r>
    </w:p>
    <w:p w14:paraId="79C1931F" w14:textId="77777777" w:rsidR="00A33EA1" w:rsidRPr="0038704A" w:rsidRDefault="00A33EA1" w:rsidP="00A33EA1"/>
    <w:p w14:paraId="1235FE3B" w14:textId="77777777" w:rsidR="00A33EA1" w:rsidRPr="0038704A" w:rsidRDefault="00A33EA1" w:rsidP="00A33EA1"/>
    <w:p w14:paraId="3C66DB8D" w14:textId="77777777" w:rsidR="00A33EA1" w:rsidRPr="0038704A" w:rsidRDefault="00A33EA1" w:rsidP="00A33EA1">
      <w:pPr>
        <w:spacing w:line="276" w:lineRule="auto"/>
        <w:rPr>
          <w:rFonts w:cs="Arial"/>
        </w:rPr>
      </w:pPr>
    </w:p>
    <w:p w14:paraId="510179F4" w14:textId="77777777" w:rsidR="00A33EA1" w:rsidRPr="0038704A" w:rsidRDefault="00A33EA1" w:rsidP="00A33EA1">
      <w:pPr>
        <w:spacing w:line="276" w:lineRule="auto"/>
        <w:rPr>
          <w:rFonts w:cs="Arial"/>
        </w:rPr>
      </w:pPr>
    </w:p>
    <w:p w14:paraId="29C6DDA3" w14:textId="625862EE" w:rsidR="00A33EA1" w:rsidRPr="0038704A" w:rsidRDefault="00A33EA1" w:rsidP="00A33EA1">
      <w:pPr>
        <w:spacing w:line="600" w:lineRule="exact"/>
        <w:rPr>
          <w:rFonts w:cs="Arial"/>
        </w:rPr>
      </w:pPr>
      <w:r w:rsidRPr="0038704A">
        <w:rPr>
          <w:rFonts w:cs="Arial"/>
        </w:rPr>
        <w:t>Pod kazensko in materialno odgovornostjo izjavljamo, da bomo izvedli začetno in nadaljevalno izobraževanje za do</w:t>
      </w:r>
      <w:r w:rsidR="002B3E8B" w:rsidRPr="0038704A">
        <w:rPr>
          <w:rFonts w:cs="Arial"/>
        </w:rPr>
        <w:t xml:space="preserve"> skupno</w:t>
      </w:r>
      <w:r w:rsidRPr="0038704A">
        <w:rPr>
          <w:rFonts w:cs="Arial"/>
        </w:rPr>
        <w:t xml:space="preserve"> 20 zaposlenih</w:t>
      </w:r>
      <w:r w:rsidR="002B3E8B" w:rsidRPr="0038704A">
        <w:rPr>
          <w:rFonts w:cs="Arial"/>
        </w:rPr>
        <w:t xml:space="preserve"> v prostorih naročnika</w:t>
      </w:r>
      <w:r w:rsidRPr="0038704A">
        <w:rPr>
          <w:rFonts w:cs="Arial"/>
        </w:rPr>
        <w:t>, skladno s potrebami naročnika, za uporabo vseh podatkov in pomoč, kadarkoli bo to potrebno.</w:t>
      </w:r>
    </w:p>
    <w:p w14:paraId="7EAA3AB3" w14:textId="77777777" w:rsidR="00A33EA1" w:rsidRPr="0038704A" w:rsidRDefault="00A33EA1" w:rsidP="00A33EA1">
      <w:pPr>
        <w:spacing w:line="600" w:lineRule="exact"/>
        <w:rPr>
          <w:rFonts w:cs="Arial"/>
        </w:rPr>
      </w:pPr>
    </w:p>
    <w:p w14:paraId="652A1251" w14:textId="1DA44616" w:rsidR="00A33EA1" w:rsidRPr="0038704A" w:rsidRDefault="00A33EA1" w:rsidP="00A33EA1">
      <w:pPr>
        <w:spacing w:line="600" w:lineRule="exact"/>
        <w:rPr>
          <w:rFonts w:cs="Arial"/>
        </w:rPr>
      </w:pPr>
    </w:p>
    <w:p w14:paraId="4221836C" w14:textId="77777777" w:rsidR="00A33EA1" w:rsidRPr="0038704A" w:rsidRDefault="00A33EA1" w:rsidP="00A33EA1">
      <w:pPr>
        <w:spacing w:line="600" w:lineRule="exact"/>
        <w:rPr>
          <w:rFonts w:cs="Arial"/>
        </w:rPr>
      </w:pPr>
    </w:p>
    <w:p w14:paraId="1A0D956E" w14:textId="77777777" w:rsidR="00A33EA1" w:rsidRPr="0038704A" w:rsidRDefault="00A33EA1" w:rsidP="00A33EA1">
      <w:pPr>
        <w:spacing w:line="600" w:lineRule="exact"/>
        <w:rPr>
          <w:rFonts w:cs="Arial"/>
        </w:rPr>
      </w:pPr>
    </w:p>
    <w:p w14:paraId="162A54EF" w14:textId="77777777" w:rsidR="00A33EA1" w:rsidRPr="0038704A" w:rsidRDefault="00A33EA1" w:rsidP="00A33EA1">
      <w:pPr>
        <w:rPr>
          <w:rFonts w:cs="Arial"/>
        </w:rPr>
      </w:pPr>
    </w:p>
    <w:p w14:paraId="71092299" w14:textId="77777777" w:rsidR="00A33EA1" w:rsidRPr="0038704A" w:rsidRDefault="00A33EA1" w:rsidP="00A33EA1">
      <w:pPr>
        <w:rPr>
          <w:rFonts w:cs="Arial"/>
        </w:rPr>
      </w:pPr>
    </w:p>
    <w:p w14:paraId="06813641" w14:textId="77777777" w:rsidR="00A33EA1" w:rsidRPr="0038704A" w:rsidRDefault="00A33EA1" w:rsidP="00A33EA1">
      <w:pPr>
        <w:rPr>
          <w:rFonts w:cs="Arial"/>
        </w:rPr>
      </w:pPr>
    </w:p>
    <w:p w14:paraId="260B1A08" w14:textId="77777777" w:rsidR="00A33EA1" w:rsidRPr="0038704A" w:rsidRDefault="00A33EA1" w:rsidP="00A33EA1">
      <w:pPr>
        <w:rPr>
          <w:rFonts w:cs="Arial"/>
        </w:rPr>
      </w:pPr>
    </w:p>
    <w:p w14:paraId="12F26426" w14:textId="77777777" w:rsidR="00A33EA1" w:rsidRPr="0038704A" w:rsidRDefault="00A33EA1" w:rsidP="00A33EA1">
      <w:pPr>
        <w:rPr>
          <w:rFonts w:cs="Arial"/>
        </w:rPr>
      </w:pPr>
    </w:p>
    <w:p w14:paraId="77F8C4F7" w14:textId="77777777" w:rsidR="00A33EA1" w:rsidRPr="0038704A" w:rsidRDefault="00A33EA1" w:rsidP="00A33EA1">
      <w:pPr>
        <w:rPr>
          <w:rFonts w:cs="Arial"/>
        </w:rPr>
      </w:pPr>
    </w:p>
    <w:p w14:paraId="1DA93CA8" w14:textId="77777777" w:rsidR="00A33EA1" w:rsidRPr="0038704A" w:rsidRDefault="00A33EA1" w:rsidP="00A33EA1">
      <w:pPr>
        <w:rPr>
          <w:rFonts w:cs="Arial"/>
        </w:rPr>
      </w:pPr>
    </w:p>
    <w:p w14:paraId="0088B581" w14:textId="77777777" w:rsidR="00A33EA1" w:rsidRPr="0038704A" w:rsidRDefault="00A33EA1" w:rsidP="00A33EA1">
      <w:pPr>
        <w:rPr>
          <w:rFonts w:cs="Arial"/>
        </w:rPr>
      </w:pPr>
    </w:p>
    <w:p w14:paraId="17A7B962" w14:textId="77777777" w:rsidR="00A33EA1" w:rsidRPr="0038704A" w:rsidRDefault="00A33EA1" w:rsidP="00A33EA1">
      <w:pPr>
        <w:rPr>
          <w:rFonts w:cs="Arial"/>
        </w:rPr>
      </w:pPr>
    </w:p>
    <w:p w14:paraId="187F9BD4" w14:textId="77777777" w:rsidR="00A33EA1" w:rsidRPr="0038704A" w:rsidRDefault="00A33EA1" w:rsidP="00A33EA1">
      <w:pPr>
        <w:rPr>
          <w:rFonts w:cs="Arial"/>
        </w:rPr>
      </w:pPr>
    </w:p>
    <w:p w14:paraId="7289CDF8" w14:textId="77777777" w:rsidR="00A33EA1" w:rsidRPr="0038704A" w:rsidRDefault="00A33EA1" w:rsidP="00A33EA1">
      <w:pPr>
        <w:rPr>
          <w:rFonts w:cs="Arial"/>
        </w:rPr>
      </w:pPr>
    </w:p>
    <w:p w14:paraId="2BAFA343" w14:textId="77777777" w:rsidR="00A33EA1" w:rsidRPr="0038704A" w:rsidRDefault="00A33EA1" w:rsidP="00A33EA1">
      <w:pPr>
        <w:rPr>
          <w:rFonts w:cs="Arial"/>
        </w:rPr>
      </w:pPr>
    </w:p>
    <w:p w14:paraId="0C16FC76" w14:textId="77777777" w:rsidR="00A33EA1" w:rsidRPr="0038704A" w:rsidRDefault="00A33EA1" w:rsidP="00A33EA1">
      <w:pPr>
        <w:rPr>
          <w:rFonts w:cs="Arial"/>
        </w:rPr>
      </w:pPr>
    </w:p>
    <w:p w14:paraId="68DFFA67" w14:textId="77777777" w:rsidR="00A33EA1" w:rsidRPr="0038704A" w:rsidRDefault="00A33EA1" w:rsidP="00A33EA1">
      <w:pPr>
        <w:rPr>
          <w:rFonts w:cs="Arial"/>
        </w:rPr>
      </w:pPr>
    </w:p>
    <w:p w14:paraId="739642D1" w14:textId="77777777" w:rsidR="00A33EA1" w:rsidRPr="0038704A" w:rsidRDefault="00A33EA1" w:rsidP="00A33EA1">
      <w:pPr>
        <w:rPr>
          <w:rFonts w:cs="Arial"/>
        </w:rPr>
      </w:pPr>
    </w:p>
    <w:p w14:paraId="668E405D" w14:textId="77777777" w:rsidR="00A33EA1" w:rsidRPr="0038704A" w:rsidRDefault="00A33EA1" w:rsidP="00A33EA1">
      <w:pPr>
        <w:rPr>
          <w:rFonts w:cs="Arial"/>
        </w:rPr>
      </w:pPr>
    </w:p>
    <w:p w14:paraId="7A48141C" w14:textId="77777777" w:rsidR="00A33EA1" w:rsidRPr="0038704A" w:rsidRDefault="00A33EA1" w:rsidP="00A33EA1">
      <w:pPr>
        <w:rPr>
          <w:rFonts w:cs="Arial"/>
        </w:rPr>
      </w:pPr>
    </w:p>
    <w:p w14:paraId="3A387EB1" w14:textId="77777777" w:rsidR="00A33EA1" w:rsidRPr="0038704A" w:rsidRDefault="00A33EA1" w:rsidP="00A33EA1">
      <w:pPr>
        <w:rPr>
          <w:rFonts w:cs="Arial"/>
        </w:rPr>
      </w:pPr>
    </w:p>
    <w:p w14:paraId="24612458" w14:textId="77777777" w:rsidR="00A33EA1" w:rsidRPr="0038704A" w:rsidRDefault="00A33EA1" w:rsidP="00A33EA1">
      <w:pPr>
        <w:rPr>
          <w:rFonts w:cs="Arial"/>
        </w:rPr>
      </w:pPr>
    </w:p>
    <w:p w14:paraId="3DBC07DB" w14:textId="77777777" w:rsidR="00A33EA1" w:rsidRPr="0038704A" w:rsidRDefault="00A33EA1" w:rsidP="00A33EA1">
      <w:pPr>
        <w:rPr>
          <w:b/>
          <w:u w:val="single"/>
        </w:rPr>
      </w:pPr>
    </w:p>
    <w:p w14:paraId="718625C3" w14:textId="77777777" w:rsidR="00A33EA1" w:rsidRPr="0038704A" w:rsidRDefault="00A33EA1" w:rsidP="00A33EA1">
      <w:pPr>
        <w:rPr>
          <w:b/>
          <w:u w:val="single"/>
        </w:rPr>
      </w:pPr>
    </w:p>
    <w:p w14:paraId="42639570" w14:textId="77777777" w:rsidR="00A33EA1" w:rsidRPr="0038704A" w:rsidRDefault="00A33EA1" w:rsidP="00A33EA1">
      <w:pPr>
        <w:jc w:val="center"/>
        <w:rPr>
          <w:b/>
          <w:u w:val="single"/>
        </w:rPr>
      </w:pPr>
    </w:p>
    <w:p w14:paraId="0168BD3D" w14:textId="77777777" w:rsidR="00A33EA1" w:rsidRPr="0038704A" w:rsidRDefault="00A33EA1" w:rsidP="00A33EA1">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A306E94" w14:textId="77777777" w:rsidR="00A33EA1" w:rsidRPr="0038704A" w:rsidRDefault="00A33EA1" w:rsidP="00A33EA1">
      <w:pPr>
        <w:spacing w:line="360" w:lineRule="auto"/>
        <w:ind w:left="4956" w:firstLine="708"/>
        <w:jc w:val="center"/>
      </w:pPr>
      <w:r w:rsidRPr="0038704A">
        <w:t>oz. prokurista:</w:t>
      </w:r>
    </w:p>
    <w:p w14:paraId="1F0EFE0F" w14:textId="77777777" w:rsidR="00A33EA1" w:rsidRPr="0038704A" w:rsidRDefault="00A33EA1" w:rsidP="00A33EA1">
      <w:pPr>
        <w:spacing w:line="360" w:lineRule="auto"/>
        <w:jc w:val="center"/>
      </w:pPr>
    </w:p>
    <w:p w14:paraId="1D353FB5" w14:textId="77777777" w:rsidR="00A33EA1" w:rsidRPr="0038704A" w:rsidRDefault="00A33EA1" w:rsidP="00A33EA1">
      <w:pPr>
        <w:spacing w:line="360" w:lineRule="auto"/>
        <w:jc w:val="center"/>
      </w:pPr>
      <w:r w:rsidRPr="0038704A">
        <w:t>........................................</w:t>
      </w:r>
      <w:r w:rsidRPr="0038704A">
        <w:tab/>
      </w:r>
      <w:r w:rsidRPr="0038704A">
        <w:tab/>
      </w:r>
      <w:r w:rsidRPr="0038704A">
        <w:tab/>
      </w:r>
      <w:r w:rsidRPr="0038704A">
        <w:tab/>
      </w:r>
      <w:r w:rsidRPr="0038704A">
        <w:tab/>
        <w:t>.........................................</w:t>
      </w:r>
    </w:p>
    <w:p w14:paraId="3CD5753F" w14:textId="1A29774E" w:rsidR="00A33EA1" w:rsidRPr="0038704A" w:rsidRDefault="00A33EA1" w:rsidP="00A33EA1">
      <w:pPr>
        <w:jc w:val="right"/>
        <w:rPr>
          <w:b/>
        </w:rPr>
      </w:pPr>
      <w:r w:rsidRPr="0038704A">
        <w:rPr>
          <w:b/>
        </w:rPr>
        <w:lastRenderedPageBreak/>
        <w:t>OBR-6B</w:t>
      </w:r>
    </w:p>
    <w:p w14:paraId="63FFD22B" w14:textId="77777777" w:rsidR="00A33EA1" w:rsidRPr="0038704A" w:rsidRDefault="00A33EA1" w:rsidP="00A33EA1">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682EA51E" w14:textId="77777777" w:rsidR="00A33EA1" w:rsidRPr="0038704A" w:rsidRDefault="00A33EA1" w:rsidP="00A33EA1">
      <w:pPr>
        <w:jc w:val="left"/>
      </w:pPr>
    </w:p>
    <w:p w14:paraId="60816682" w14:textId="77777777" w:rsidR="00A33EA1" w:rsidRPr="0038704A" w:rsidRDefault="00A33EA1" w:rsidP="00A33EA1">
      <w:pPr>
        <w:jc w:val="left"/>
      </w:pPr>
      <w:r w:rsidRPr="0038704A">
        <w:t>Ponudnik: …………………………..</w:t>
      </w:r>
    </w:p>
    <w:p w14:paraId="5F4677AB" w14:textId="77777777" w:rsidR="00A33EA1" w:rsidRPr="0038704A" w:rsidRDefault="00A33EA1" w:rsidP="00A33EA1">
      <w:pPr>
        <w:jc w:val="left"/>
      </w:pPr>
    </w:p>
    <w:p w14:paraId="2D69D149" w14:textId="77777777" w:rsidR="00A33EA1" w:rsidRPr="0038704A" w:rsidRDefault="00A33EA1" w:rsidP="00A33EA1">
      <w:pPr>
        <w:jc w:val="left"/>
      </w:pPr>
      <w:r w:rsidRPr="0038704A">
        <w:t>Naslov: …………………………………..</w:t>
      </w:r>
    </w:p>
    <w:p w14:paraId="4F8EA227" w14:textId="77777777" w:rsidR="00A33EA1" w:rsidRPr="0038704A" w:rsidRDefault="00A33EA1" w:rsidP="00A33EA1">
      <w:pPr>
        <w:jc w:val="left"/>
      </w:pPr>
    </w:p>
    <w:p w14:paraId="2DEF9AB2" w14:textId="77777777" w:rsidR="00A33EA1" w:rsidRPr="0038704A" w:rsidRDefault="00A33EA1" w:rsidP="00A33EA1">
      <w:pPr>
        <w:spacing w:line="360" w:lineRule="auto"/>
        <w:rPr>
          <w:b/>
          <w:noProof/>
        </w:rPr>
      </w:pPr>
    </w:p>
    <w:p w14:paraId="5C0E610D" w14:textId="05849C50" w:rsidR="00A33EA1" w:rsidRPr="0038704A" w:rsidRDefault="00A33EA1" w:rsidP="00A33EA1">
      <w:pPr>
        <w:pStyle w:val="Heading2"/>
        <w:numPr>
          <w:ilvl w:val="0"/>
          <w:numId w:val="0"/>
        </w:numPr>
        <w:jc w:val="center"/>
        <w:rPr>
          <w:b/>
          <w:bCs/>
          <w:noProof/>
        </w:rPr>
      </w:pPr>
      <w:bookmarkStart w:id="339" w:name="_Toc135395826"/>
      <w:r w:rsidRPr="0038704A">
        <w:rPr>
          <w:b/>
          <w:bCs/>
          <w:noProof/>
        </w:rPr>
        <w:t>Izjava o izvedbi izobraževanja za sklop B</w:t>
      </w:r>
      <w:bookmarkEnd w:id="339"/>
    </w:p>
    <w:p w14:paraId="2EAE0704" w14:textId="77777777" w:rsidR="00A33EA1" w:rsidRPr="0038704A" w:rsidRDefault="00A33EA1" w:rsidP="00A33EA1">
      <w:pPr>
        <w:pStyle w:val="BodyText"/>
        <w:jc w:val="center"/>
        <w:rPr>
          <w:rFonts w:cs="Arial"/>
          <w:b/>
          <w:noProof/>
        </w:rPr>
      </w:pPr>
      <w:r w:rsidRPr="0038704A">
        <w:rPr>
          <w:rFonts w:cs="Arial"/>
          <w:b/>
          <w:noProof/>
        </w:rPr>
        <w:t>ZA JAVNO NAROČILO JN-S0655</w:t>
      </w:r>
    </w:p>
    <w:p w14:paraId="654FEF61" w14:textId="77777777" w:rsidR="00A33EA1" w:rsidRPr="0038704A" w:rsidRDefault="00A33EA1" w:rsidP="00A33EA1"/>
    <w:p w14:paraId="469F4EA7" w14:textId="77777777" w:rsidR="00A33EA1" w:rsidRPr="0038704A" w:rsidRDefault="00A33EA1" w:rsidP="00A33EA1"/>
    <w:p w14:paraId="68994484" w14:textId="77777777" w:rsidR="00A33EA1" w:rsidRPr="0038704A" w:rsidRDefault="00A33EA1" w:rsidP="00A33EA1">
      <w:pPr>
        <w:spacing w:line="276" w:lineRule="auto"/>
        <w:rPr>
          <w:rFonts w:cs="Arial"/>
        </w:rPr>
      </w:pPr>
    </w:p>
    <w:p w14:paraId="5AE672B7" w14:textId="77777777" w:rsidR="00A33EA1" w:rsidRPr="0038704A" w:rsidRDefault="00A33EA1" w:rsidP="00A33EA1">
      <w:pPr>
        <w:spacing w:line="276" w:lineRule="auto"/>
        <w:rPr>
          <w:rFonts w:cs="Arial"/>
        </w:rPr>
      </w:pPr>
    </w:p>
    <w:p w14:paraId="456B3D82" w14:textId="77777777" w:rsidR="002B3E8B" w:rsidRPr="0038704A" w:rsidRDefault="002B3E8B" w:rsidP="002B3E8B">
      <w:pPr>
        <w:spacing w:line="600" w:lineRule="exact"/>
        <w:rPr>
          <w:rFonts w:cs="Arial"/>
        </w:rPr>
      </w:pPr>
      <w:r w:rsidRPr="0038704A">
        <w:rPr>
          <w:rFonts w:cs="Arial"/>
        </w:rPr>
        <w:t>Pod kazensko in materialno odgovornostjo izjavljamo, da bomo izvedli začetno in nadaljevalno izobraževanje za do skupno 20 zaposlenih v prostorih naročnika, skladno s potrebami naročnika, za uporabo vseh podatkov in pomoč, kadarkoli bo to potrebno.</w:t>
      </w:r>
    </w:p>
    <w:p w14:paraId="01A57210" w14:textId="77777777" w:rsidR="00A33EA1" w:rsidRPr="0038704A" w:rsidRDefault="00A33EA1" w:rsidP="00A33EA1">
      <w:pPr>
        <w:spacing w:line="600" w:lineRule="exact"/>
        <w:rPr>
          <w:rFonts w:cs="Arial"/>
        </w:rPr>
      </w:pPr>
    </w:p>
    <w:p w14:paraId="43156ED5" w14:textId="77777777" w:rsidR="00A33EA1" w:rsidRPr="0038704A" w:rsidRDefault="00A33EA1" w:rsidP="00A33EA1">
      <w:pPr>
        <w:spacing w:line="600" w:lineRule="exact"/>
        <w:rPr>
          <w:rFonts w:cs="Arial"/>
        </w:rPr>
      </w:pPr>
    </w:p>
    <w:p w14:paraId="2849C2DD" w14:textId="77777777" w:rsidR="00A33EA1" w:rsidRPr="0038704A" w:rsidRDefault="00A33EA1" w:rsidP="00A33EA1">
      <w:pPr>
        <w:spacing w:line="600" w:lineRule="exact"/>
        <w:rPr>
          <w:rFonts w:cs="Arial"/>
        </w:rPr>
      </w:pPr>
    </w:p>
    <w:p w14:paraId="30C5634A" w14:textId="77777777" w:rsidR="00A33EA1" w:rsidRPr="0038704A" w:rsidRDefault="00A33EA1" w:rsidP="00A33EA1">
      <w:pPr>
        <w:spacing w:line="600" w:lineRule="exact"/>
        <w:rPr>
          <w:rFonts w:cs="Arial"/>
        </w:rPr>
      </w:pPr>
    </w:p>
    <w:p w14:paraId="1F7EE0E8" w14:textId="77777777" w:rsidR="00A33EA1" w:rsidRPr="0038704A" w:rsidRDefault="00A33EA1" w:rsidP="00A33EA1">
      <w:pPr>
        <w:rPr>
          <w:rFonts w:cs="Arial"/>
        </w:rPr>
      </w:pPr>
    </w:p>
    <w:p w14:paraId="6186E1A5" w14:textId="77777777" w:rsidR="00A33EA1" w:rsidRPr="0038704A" w:rsidRDefault="00A33EA1" w:rsidP="00A33EA1">
      <w:pPr>
        <w:rPr>
          <w:rFonts w:cs="Arial"/>
        </w:rPr>
      </w:pPr>
    </w:p>
    <w:p w14:paraId="0E8B6E15" w14:textId="77777777" w:rsidR="00A33EA1" w:rsidRPr="0038704A" w:rsidRDefault="00A33EA1" w:rsidP="00A33EA1">
      <w:pPr>
        <w:rPr>
          <w:rFonts w:cs="Arial"/>
        </w:rPr>
      </w:pPr>
    </w:p>
    <w:p w14:paraId="160AC7C4" w14:textId="77777777" w:rsidR="00A33EA1" w:rsidRPr="0038704A" w:rsidRDefault="00A33EA1" w:rsidP="00A33EA1">
      <w:pPr>
        <w:rPr>
          <w:rFonts w:cs="Arial"/>
        </w:rPr>
      </w:pPr>
    </w:p>
    <w:p w14:paraId="369E5D28" w14:textId="77777777" w:rsidR="00A33EA1" w:rsidRPr="0038704A" w:rsidRDefault="00A33EA1" w:rsidP="00A33EA1">
      <w:pPr>
        <w:rPr>
          <w:rFonts w:cs="Arial"/>
        </w:rPr>
      </w:pPr>
    </w:p>
    <w:p w14:paraId="74688EC9" w14:textId="77777777" w:rsidR="00A33EA1" w:rsidRPr="0038704A" w:rsidRDefault="00A33EA1" w:rsidP="00A33EA1">
      <w:pPr>
        <w:rPr>
          <w:rFonts w:cs="Arial"/>
        </w:rPr>
      </w:pPr>
    </w:p>
    <w:p w14:paraId="6A3AAB41" w14:textId="77777777" w:rsidR="00A33EA1" w:rsidRPr="0038704A" w:rsidRDefault="00A33EA1" w:rsidP="00A33EA1">
      <w:pPr>
        <w:rPr>
          <w:rFonts w:cs="Arial"/>
        </w:rPr>
      </w:pPr>
    </w:p>
    <w:p w14:paraId="67C8CEBA" w14:textId="77777777" w:rsidR="00A33EA1" w:rsidRPr="0038704A" w:rsidRDefault="00A33EA1" w:rsidP="00A33EA1">
      <w:pPr>
        <w:rPr>
          <w:rFonts w:cs="Arial"/>
        </w:rPr>
      </w:pPr>
    </w:p>
    <w:p w14:paraId="1DAFA7EA" w14:textId="77777777" w:rsidR="00A33EA1" w:rsidRPr="0038704A" w:rsidRDefault="00A33EA1" w:rsidP="00A33EA1">
      <w:pPr>
        <w:rPr>
          <w:rFonts w:cs="Arial"/>
        </w:rPr>
      </w:pPr>
    </w:p>
    <w:p w14:paraId="76C97686" w14:textId="77777777" w:rsidR="00A33EA1" w:rsidRPr="0038704A" w:rsidRDefault="00A33EA1" w:rsidP="00A33EA1">
      <w:pPr>
        <w:rPr>
          <w:rFonts w:cs="Arial"/>
        </w:rPr>
      </w:pPr>
    </w:p>
    <w:p w14:paraId="29D4ED90" w14:textId="77777777" w:rsidR="00A33EA1" w:rsidRPr="0038704A" w:rsidRDefault="00A33EA1" w:rsidP="00A33EA1">
      <w:pPr>
        <w:rPr>
          <w:rFonts w:cs="Arial"/>
        </w:rPr>
      </w:pPr>
    </w:p>
    <w:p w14:paraId="68AA82F4" w14:textId="77777777" w:rsidR="00A33EA1" w:rsidRPr="0038704A" w:rsidRDefault="00A33EA1" w:rsidP="00A33EA1">
      <w:pPr>
        <w:rPr>
          <w:rFonts w:cs="Arial"/>
        </w:rPr>
      </w:pPr>
    </w:p>
    <w:p w14:paraId="706EBC14" w14:textId="77777777" w:rsidR="00A33EA1" w:rsidRPr="0038704A" w:rsidRDefault="00A33EA1" w:rsidP="00A33EA1">
      <w:pPr>
        <w:rPr>
          <w:rFonts w:cs="Arial"/>
        </w:rPr>
      </w:pPr>
    </w:p>
    <w:p w14:paraId="63324B9E" w14:textId="77777777" w:rsidR="00A33EA1" w:rsidRPr="0038704A" w:rsidRDefault="00A33EA1" w:rsidP="00A33EA1">
      <w:pPr>
        <w:rPr>
          <w:rFonts w:cs="Arial"/>
        </w:rPr>
      </w:pPr>
    </w:p>
    <w:p w14:paraId="1B8BCC16" w14:textId="77777777" w:rsidR="00A33EA1" w:rsidRPr="0038704A" w:rsidRDefault="00A33EA1" w:rsidP="00A33EA1">
      <w:pPr>
        <w:rPr>
          <w:rFonts w:cs="Arial"/>
        </w:rPr>
      </w:pPr>
    </w:p>
    <w:p w14:paraId="5D2119BE" w14:textId="77777777" w:rsidR="00A33EA1" w:rsidRPr="0038704A" w:rsidRDefault="00A33EA1" w:rsidP="00A33EA1">
      <w:pPr>
        <w:rPr>
          <w:rFonts w:cs="Arial"/>
        </w:rPr>
      </w:pPr>
    </w:p>
    <w:p w14:paraId="59E57F3D" w14:textId="77777777" w:rsidR="00A33EA1" w:rsidRPr="0038704A" w:rsidRDefault="00A33EA1" w:rsidP="00A33EA1">
      <w:pPr>
        <w:rPr>
          <w:rFonts w:cs="Arial"/>
        </w:rPr>
      </w:pPr>
    </w:p>
    <w:p w14:paraId="544F329B" w14:textId="77777777" w:rsidR="00A33EA1" w:rsidRPr="0038704A" w:rsidRDefault="00A33EA1" w:rsidP="00A33EA1">
      <w:pPr>
        <w:rPr>
          <w:rFonts w:cs="Arial"/>
        </w:rPr>
      </w:pPr>
    </w:p>
    <w:p w14:paraId="7D555047" w14:textId="77777777" w:rsidR="00A33EA1" w:rsidRPr="0038704A" w:rsidRDefault="00A33EA1" w:rsidP="00A33EA1">
      <w:pPr>
        <w:rPr>
          <w:rFonts w:cs="Arial"/>
        </w:rPr>
      </w:pPr>
    </w:p>
    <w:p w14:paraId="4CF5AA2E" w14:textId="77777777" w:rsidR="00A33EA1" w:rsidRPr="0038704A" w:rsidRDefault="00A33EA1" w:rsidP="00A33EA1">
      <w:pPr>
        <w:rPr>
          <w:b/>
          <w:u w:val="single"/>
        </w:rPr>
      </w:pPr>
    </w:p>
    <w:p w14:paraId="078E8041" w14:textId="77777777" w:rsidR="00A33EA1" w:rsidRPr="0038704A" w:rsidRDefault="00A33EA1" w:rsidP="00A33EA1">
      <w:pPr>
        <w:rPr>
          <w:b/>
          <w:u w:val="single"/>
        </w:rPr>
      </w:pPr>
    </w:p>
    <w:p w14:paraId="00DAF36A" w14:textId="77777777" w:rsidR="00A33EA1" w:rsidRPr="0038704A" w:rsidRDefault="00A33EA1" w:rsidP="00A33EA1">
      <w:pPr>
        <w:jc w:val="center"/>
        <w:rPr>
          <w:b/>
          <w:u w:val="single"/>
        </w:rPr>
      </w:pPr>
    </w:p>
    <w:p w14:paraId="6AB8ED04" w14:textId="77777777" w:rsidR="00A33EA1" w:rsidRPr="0038704A" w:rsidRDefault="00A33EA1" w:rsidP="00A33EA1">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5369A58B" w14:textId="77777777" w:rsidR="00A33EA1" w:rsidRPr="0038704A" w:rsidRDefault="00A33EA1" w:rsidP="00A33EA1">
      <w:pPr>
        <w:spacing w:line="360" w:lineRule="auto"/>
        <w:ind w:left="4956" w:firstLine="708"/>
        <w:jc w:val="center"/>
      </w:pPr>
      <w:r w:rsidRPr="0038704A">
        <w:t>oz. prokurista:</w:t>
      </w:r>
    </w:p>
    <w:p w14:paraId="1700AACD" w14:textId="77777777" w:rsidR="00A33EA1" w:rsidRPr="0038704A" w:rsidRDefault="00A33EA1" w:rsidP="00A33EA1">
      <w:pPr>
        <w:spacing w:line="360" w:lineRule="auto"/>
        <w:jc w:val="center"/>
      </w:pPr>
    </w:p>
    <w:p w14:paraId="0FA54421" w14:textId="77777777" w:rsidR="00A33EA1" w:rsidRPr="0038704A" w:rsidRDefault="00A33EA1" w:rsidP="00A33EA1">
      <w:pPr>
        <w:spacing w:line="360" w:lineRule="auto"/>
        <w:jc w:val="center"/>
      </w:pPr>
      <w:r w:rsidRPr="0038704A">
        <w:t>........................................</w:t>
      </w:r>
      <w:r w:rsidRPr="0038704A">
        <w:tab/>
      </w:r>
      <w:r w:rsidRPr="0038704A">
        <w:tab/>
      </w:r>
      <w:r w:rsidRPr="0038704A">
        <w:tab/>
      </w:r>
      <w:r w:rsidRPr="0038704A">
        <w:tab/>
      </w:r>
      <w:r w:rsidRPr="0038704A">
        <w:tab/>
        <w:t>.........................................</w:t>
      </w:r>
    </w:p>
    <w:p w14:paraId="4B6D4F47" w14:textId="3A4953E2" w:rsidR="00A33EA1" w:rsidRPr="0038704A" w:rsidRDefault="00A33EA1" w:rsidP="00A33EA1">
      <w:pPr>
        <w:jc w:val="right"/>
        <w:rPr>
          <w:b/>
        </w:rPr>
      </w:pPr>
      <w:r w:rsidRPr="0038704A">
        <w:rPr>
          <w:b/>
        </w:rPr>
        <w:lastRenderedPageBreak/>
        <w:t>OBR-6C</w:t>
      </w:r>
    </w:p>
    <w:p w14:paraId="3B8722B2" w14:textId="77777777" w:rsidR="00A33EA1" w:rsidRPr="0038704A" w:rsidRDefault="00A33EA1" w:rsidP="00A33EA1">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4A4AE094" w14:textId="77777777" w:rsidR="00A33EA1" w:rsidRPr="0038704A" w:rsidRDefault="00A33EA1" w:rsidP="00A33EA1">
      <w:pPr>
        <w:jc w:val="left"/>
      </w:pPr>
    </w:p>
    <w:p w14:paraId="35966668" w14:textId="77777777" w:rsidR="00A33EA1" w:rsidRPr="0038704A" w:rsidRDefault="00A33EA1" w:rsidP="00A33EA1">
      <w:pPr>
        <w:jc w:val="left"/>
      </w:pPr>
      <w:r w:rsidRPr="0038704A">
        <w:t>Ponudnik: …………………………..</w:t>
      </w:r>
    </w:p>
    <w:p w14:paraId="65E3790C" w14:textId="77777777" w:rsidR="00A33EA1" w:rsidRPr="0038704A" w:rsidRDefault="00A33EA1" w:rsidP="00A33EA1">
      <w:pPr>
        <w:jc w:val="left"/>
      </w:pPr>
    </w:p>
    <w:p w14:paraId="62A7B652" w14:textId="77777777" w:rsidR="00A33EA1" w:rsidRPr="0038704A" w:rsidRDefault="00A33EA1" w:rsidP="00A33EA1">
      <w:pPr>
        <w:jc w:val="left"/>
      </w:pPr>
      <w:r w:rsidRPr="0038704A">
        <w:t>Naslov: …………………………………..</w:t>
      </w:r>
    </w:p>
    <w:p w14:paraId="570A5662" w14:textId="77777777" w:rsidR="00A33EA1" w:rsidRPr="0038704A" w:rsidRDefault="00A33EA1" w:rsidP="00A33EA1">
      <w:pPr>
        <w:jc w:val="left"/>
      </w:pPr>
    </w:p>
    <w:p w14:paraId="42A0CB56" w14:textId="77777777" w:rsidR="00A33EA1" w:rsidRPr="0038704A" w:rsidRDefault="00A33EA1" w:rsidP="00A33EA1">
      <w:pPr>
        <w:spacing w:line="360" w:lineRule="auto"/>
        <w:rPr>
          <w:b/>
          <w:noProof/>
        </w:rPr>
      </w:pPr>
    </w:p>
    <w:p w14:paraId="3CB6BA87" w14:textId="1759D773" w:rsidR="00A33EA1" w:rsidRPr="0038704A" w:rsidRDefault="00A33EA1" w:rsidP="00A33EA1">
      <w:pPr>
        <w:pStyle w:val="Heading2"/>
        <w:numPr>
          <w:ilvl w:val="0"/>
          <w:numId w:val="0"/>
        </w:numPr>
        <w:jc w:val="center"/>
        <w:rPr>
          <w:b/>
          <w:bCs/>
          <w:noProof/>
        </w:rPr>
      </w:pPr>
      <w:bookmarkStart w:id="340" w:name="_Toc135395827"/>
      <w:r w:rsidRPr="0038704A">
        <w:rPr>
          <w:b/>
          <w:bCs/>
          <w:noProof/>
        </w:rPr>
        <w:t>Izjava o izvedbi izobraževanja za sklop C</w:t>
      </w:r>
      <w:bookmarkEnd w:id="340"/>
    </w:p>
    <w:p w14:paraId="41EC13E9" w14:textId="77777777" w:rsidR="00A33EA1" w:rsidRPr="0038704A" w:rsidRDefault="00A33EA1" w:rsidP="00A33EA1">
      <w:pPr>
        <w:pStyle w:val="BodyText"/>
        <w:jc w:val="center"/>
        <w:rPr>
          <w:rFonts w:cs="Arial"/>
          <w:b/>
          <w:noProof/>
        </w:rPr>
      </w:pPr>
      <w:r w:rsidRPr="0038704A">
        <w:rPr>
          <w:rFonts w:cs="Arial"/>
          <w:b/>
          <w:noProof/>
        </w:rPr>
        <w:t>ZA JAVNO NAROČILO JN-S0655</w:t>
      </w:r>
    </w:p>
    <w:p w14:paraId="18C4B35B" w14:textId="77777777" w:rsidR="00A33EA1" w:rsidRPr="0038704A" w:rsidRDefault="00A33EA1" w:rsidP="00A33EA1"/>
    <w:p w14:paraId="4D215824" w14:textId="77777777" w:rsidR="00A33EA1" w:rsidRPr="0038704A" w:rsidRDefault="00A33EA1" w:rsidP="00A33EA1"/>
    <w:p w14:paraId="133F2BC2" w14:textId="77777777" w:rsidR="00A33EA1" w:rsidRPr="0038704A" w:rsidRDefault="00A33EA1" w:rsidP="00A33EA1">
      <w:pPr>
        <w:spacing w:line="276" w:lineRule="auto"/>
        <w:rPr>
          <w:rFonts w:cs="Arial"/>
        </w:rPr>
      </w:pPr>
    </w:p>
    <w:p w14:paraId="797E5A4F" w14:textId="77777777" w:rsidR="00A33EA1" w:rsidRPr="0038704A" w:rsidRDefault="00A33EA1" w:rsidP="00A33EA1">
      <w:pPr>
        <w:spacing w:line="276" w:lineRule="auto"/>
        <w:rPr>
          <w:rFonts w:cs="Arial"/>
        </w:rPr>
      </w:pPr>
    </w:p>
    <w:p w14:paraId="3E236CFB" w14:textId="77777777" w:rsidR="002B3E8B" w:rsidRPr="0038704A" w:rsidRDefault="002B3E8B" w:rsidP="002B3E8B">
      <w:pPr>
        <w:spacing w:line="600" w:lineRule="exact"/>
        <w:rPr>
          <w:rFonts w:cs="Arial"/>
        </w:rPr>
      </w:pPr>
      <w:r w:rsidRPr="0038704A">
        <w:rPr>
          <w:rFonts w:cs="Arial"/>
        </w:rPr>
        <w:t>Pod kazensko in materialno odgovornostjo izjavljamo, da bomo izvedli začetno in nadaljevalno izobraževanje za do skupno 20 zaposlenih v prostorih naročnika, skladno s potrebami naročnika, za uporabo vseh podatkov in pomoč, kadarkoli bo to potrebno.</w:t>
      </w:r>
    </w:p>
    <w:p w14:paraId="759737FA" w14:textId="77777777" w:rsidR="00A33EA1" w:rsidRPr="0038704A" w:rsidRDefault="00A33EA1" w:rsidP="00A33EA1">
      <w:pPr>
        <w:spacing w:line="600" w:lineRule="exact"/>
        <w:rPr>
          <w:rFonts w:cs="Arial"/>
        </w:rPr>
      </w:pPr>
    </w:p>
    <w:p w14:paraId="454B57A6" w14:textId="77777777" w:rsidR="00A33EA1" w:rsidRPr="0038704A" w:rsidRDefault="00A33EA1" w:rsidP="00A33EA1">
      <w:pPr>
        <w:spacing w:line="600" w:lineRule="exact"/>
        <w:rPr>
          <w:rFonts w:cs="Arial"/>
        </w:rPr>
      </w:pPr>
    </w:p>
    <w:p w14:paraId="766E4F72" w14:textId="77777777" w:rsidR="00A33EA1" w:rsidRPr="0038704A" w:rsidRDefault="00A33EA1" w:rsidP="00A33EA1">
      <w:pPr>
        <w:spacing w:line="600" w:lineRule="exact"/>
        <w:rPr>
          <w:rFonts w:cs="Arial"/>
        </w:rPr>
      </w:pPr>
    </w:p>
    <w:p w14:paraId="00EAC7F2" w14:textId="77777777" w:rsidR="00A33EA1" w:rsidRPr="0038704A" w:rsidRDefault="00A33EA1" w:rsidP="00A33EA1">
      <w:pPr>
        <w:spacing w:line="600" w:lineRule="exact"/>
        <w:rPr>
          <w:rFonts w:cs="Arial"/>
        </w:rPr>
      </w:pPr>
    </w:p>
    <w:p w14:paraId="4A054862" w14:textId="77777777" w:rsidR="00A33EA1" w:rsidRPr="0038704A" w:rsidRDefault="00A33EA1" w:rsidP="00A33EA1">
      <w:pPr>
        <w:rPr>
          <w:rFonts w:cs="Arial"/>
        </w:rPr>
      </w:pPr>
    </w:p>
    <w:p w14:paraId="47B6BDA8" w14:textId="77777777" w:rsidR="00A33EA1" w:rsidRPr="0038704A" w:rsidRDefault="00A33EA1" w:rsidP="00A33EA1">
      <w:pPr>
        <w:rPr>
          <w:rFonts w:cs="Arial"/>
        </w:rPr>
      </w:pPr>
    </w:p>
    <w:p w14:paraId="4896A41B" w14:textId="77777777" w:rsidR="00A33EA1" w:rsidRPr="0038704A" w:rsidRDefault="00A33EA1" w:rsidP="00A33EA1">
      <w:pPr>
        <w:rPr>
          <w:rFonts w:cs="Arial"/>
        </w:rPr>
      </w:pPr>
    </w:p>
    <w:p w14:paraId="562283FD" w14:textId="77777777" w:rsidR="00A33EA1" w:rsidRPr="0038704A" w:rsidRDefault="00A33EA1" w:rsidP="00A33EA1">
      <w:pPr>
        <w:rPr>
          <w:rFonts w:cs="Arial"/>
        </w:rPr>
      </w:pPr>
    </w:p>
    <w:p w14:paraId="052E5522" w14:textId="77777777" w:rsidR="00A33EA1" w:rsidRPr="0038704A" w:rsidRDefault="00A33EA1" w:rsidP="00A33EA1">
      <w:pPr>
        <w:rPr>
          <w:rFonts w:cs="Arial"/>
        </w:rPr>
      </w:pPr>
    </w:p>
    <w:p w14:paraId="5D84B31F" w14:textId="77777777" w:rsidR="00A33EA1" w:rsidRPr="0038704A" w:rsidRDefault="00A33EA1" w:rsidP="00A33EA1">
      <w:pPr>
        <w:rPr>
          <w:rFonts w:cs="Arial"/>
        </w:rPr>
      </w:pPr>
    </w:p>
    <w:p w14:paraId="46D887D3" w14:textId="77777777" w:rsidR="00A33EA1" w:rsidRPr="0038704A" w:rsidRDefault="00A33EA1" w:rsidP="00A33EA1">
      <w:pPr>
        <w:rPr>
          <w:rFonts w:cs="Arial"/>
        </w:rPr>
      </w:pPr>
    </w:p>
    <w:p w14:paraId="7BDF8224" w14:textId="77777777" w:rsidR="00A33EA1" w:rsidRPr="0038704A" w:rsidRDefault="00A33EA1" w:rsidP="00A33EA1">
      <w:pPr>
        <w:rPr>
          <w:rFonts w:cs="Arial"/>
        </w:rPr>
      </w:pPr>
    </w:p>
    <w:p w14:paraId="48908CC6" w14:textId="77777777" w:rsidR="00A33EA1" w:rsidRPr="0038704A" w:rsidRDefault="00A33EA1" w:rsidP="00A33EA1">
      <w:pPr>
        <w:rPr>
          <w:rFonts w:cs="Arial"/>
        </w:rPr>
      </w:pPr>
    </w:p>
    <w:p w14:paraId="6C755EC5" w14:textId="77777777" w:rsidR="00A33EA1" w:rsidRPr="0038704A" w:rsidRDefault="00A33EA1" w:rsidP="00A33EA1">
      <w:pPr>
        <w:rPr>
          <w:rFonts w:cs="Arial"/>
        </w:rPr>
      </w:pPr>
    </w:p>
    <w:p w14:paraId="6DC19969" w14:textId="77777777" w:rsidR="00A33EA1" w:rsidRPr="0038704A" w:rsidRDefault="00A33EA1" w:rsidP="00A33EA1">
      <w:pPr>
        <w:rPr>
          <w:rFonts w:cs="Arial"/>
        </w:rPr>
      </w:pPr>
    </w:p>
    <w:p w14:paraId="37273613" w14:textId="77777777" w:rsidR="00A33EA1" w:rsidRPr="0038704A" w:rsidRDefault="00A33EA1" w:rsidP="00A33EA1">
      <w:pPr>
        <w:rPr>
          <w:rFonts w:cs="Arial"/>
        </w:rPr>
      </w:pPr>
    </w:p>
    <w:p w14:paraId="76524427" w14:textId="77777777" w:rsidR="00A33EA1" w:rsidRPr="0038704A" w:rsidRDefault="00A33EA1" w:rsidP="00A33EA1">
      <w:pPr>
        <w:rPr>
          <w:rFonts w:cs="Arial"/>
        </w:rPr>
      </w:pPr>
    </w:p>
    <w:p w14:paraId="4D0D706C" w14:textId="77777777" w:rsidR="00A33EA1" w:rsidRPr="0038704A" w:rsidRDefault="00A33EA1" w:rsidP="00A33EA1">
      <w:pPr>
        <w:rPr>
          <w:rFonts w:cs="Arial"/>
        </w:rPr>
      </w:pPr>
    </w:p>
    <w:p w14:paraId="179EBA93" w14:textId="77777777" w:rsidR="00A33EA1" w:rsidRPr="0038704A" w:rsidRDefault="00A33EA1" w:rsidP="00A33EA1">
      <w:pPr>
        <w:rPr>
          <w:rFonts w:cs="Arial"/>
        </w:rPr>
      </w:pPr>
    </w:p>
    <w:p w14:paraId="3F685CFD" w14:textId="77777777" w:rsidR="00A33EA1" w:rsidRPr="0038704A" w:rsidRDefault="00A33EA1" w:rsidP="00A33EA1">
      <w:pPr>
        <w:rPr>
          <w:rFonts w:cs="Arial"/>
        </w:rPr>
      </w:pPr>
    </w:p>
    <w:p w14:paraId="21C4299B" w14:textId="77777777" w:rsidR="00A33EA1" w:rsidRPr="0038704A" w:rsidRDefault="00A33EA1" w:rsidP="00A33EA1">
      <w:pPr>
        <w:rPr>
          <w:rFonts w:cs="Arial"/>
        </w:rPr>
      </w:pPr>
    </w:p>
    <w:p w14:paraId="7D7CF506" w14:textId="77777777" w:rsidR="00A33EA1" w:rsidRPr="0038704A" w:rsidRDefault="00A33EA1" w:rsidP="00A33EA1">
      <w:pPr>
        <w:rPr>
          <w:rFonts w:cs="Arial"/>
        </w:rPr>
      </w:pPr>
    </w:p>
    <w:p w14:paraId="3DD0DF97" w14:textId="77777777" w:rsidR="00A33EA1" w:rsidRPr="0038704A" w:rsidRDefault="00A33EA1" w:rsidP="00A33EA1">
      <w:pPr>
        <w:rPr>
          <w:rFonts w:cs="Arial"/>
        </w:rPr>
      </w:pPr>
    </w:p>
    <w:p w14:paraId="111E79CD" w14:textId="77777777" w:rsidR="00A33EA1" w:rsidRPr="0038704A" w:rsidRDefault="00A33EA1" w:rsidP="00A33EA1">
      <w:pPr>
        <w:rPr>
          <w:b/>
          <w:u w:val="single"/>
        </w:rPr>
      </w:pPr>
    </w:p>
    <w:p w14:paraId="59336E0F" w14:textId="77777777" w:rsidR="00A33EA1" w:rsidRPr="0038704A" w:rsidRDefault="00A33EA1" w:rsidP="00A33EA1">
      <w:pPr>
        <w:rPr>
          <w:b/>
          <w:u w:val="single"/>
        </w:rPr>
      </w:pPr>
    </w:p>
    <w:p w14:paraId="25122552" w14:textId="77777777" w:rsidR="00A33EA1" w:rsidRPr="0038704A" w:rsidRDefault="00A33EA1" w:rsidP="00A33EA1">
      <w:pPr>
        <w:jc w:val="center"/>
        <w:rPr>
          <w:b/>
          <w:u w:val="single"/>
        </w:rPr>
      </w:pPr>
    </w:p>
    <w:p w14:paraId="442E7588" w14:textId="77777777" w:rsidR="00A33EA1" w:rsidRPr="0038704A" w:rsidRDefault="00A33EA1" w:rsidP="00A33EA1">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455FCBD5" w14:textId="77777777" w:rsidR="00A33EA1" w:rsidRPr="0038704A" w:rsidRDefault="00A33EA1" w:rsidP="00A33EA1">
      <w:pPr>
        <w:spacing w:line="360" w:lineRule="auto"/>
        <w:ind w:left="4956" w:firstLine="708"/>
        <w:jc w:val="center"/>
      </w:pPr>
      <w:r w:rsidRPr="0038704A">
        <w:t>oz. prokurista:</w:t>
      </w:r>
    </w:p>
    <w:p w14:paraId="071B73AA" w14:textId="77777777" w:rsidR="00A33EA1" w:rsidRPr="0038704A" w:rsidRDefault="00A33EA1" w:rsidP="00A33EA1">
      <w:pPr>
        <w:spacing w:line="360" w:lineRule="auto"/>
        <w:jc w:val="center"/>
      </w:pPr>
    </w:p>
    <w:p w14:paraId="4330E699" w14:textId="77777777" w:rsidR="00A33EA1" w:rsidRPr="0038704A" w:rsidRDefault="00A33EA1" w:rsidP="00A33EA1">
      <w:pPr>
        <w:spacing w:line="360" w:lineRule="auto"/>
        <w:jc w:val="center"/>
      </w:pPr>
      <w:r w:rsidRPr="0038704A">
        <w:t>........................................</w:t>
      </w:r>
      <w:r w:rsidRPr="0038704A">
        <w:tab/>
      </w:r>
      <w:r w:rsidRPr="0038704A">
        <w:tab/>
      </w:r>
      <w:r w:rsidRPr="0038704A">
        <w:tab/>
      </w:r>
      <w:r w:rsidRPr="0038704A">
        <w:tab/>
      </w:r>
      <w:r w:rsidRPr="0038704A">
        <w:tab/>
        <w:t>.........................................</w:t>
      </w:r>
    </w:p>
    <w:p w14:paraId="44C04789" w14:textId="3E4F0B5C" w:rsidR="00E810DC" w:rsidRPr="0038704A" w:rsidRDefault="00E810DC" w:rsidP="00E810DC">
      <w:pPr>
        <w:jc w:val="right"/>
        <w:rPr>
          <w:b/>
        </w:rPr>
      </w:pPr>
      <w:r w:rsidRPr="0038704A">
        <w:rPr>
          <w:b/>
        </w:rPr>
        <w:lastRenderedPageBreak/>
        <w:t>OBR-7A</w:t>
      </w:r>
    </w:p>
    <w:p w14:paraId="1F852FFC" w14:textId="77777777" w:rsidR="00E810DC" w:rsidRPr="0038704A" w:rsidRDefault="00E810DC" w:rsidP="00E810D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538E8886" w14:textId="77777777" w:rsidR="00E810DC" w:rsidRPr="0038704A" w:rsidRDefault="00E810DC" w:rsidP="00E810DC">
      <w:pPr>
        <w:jc w:val="left"/>
      </w:pPr>
    </w:p>
    <w:p w14:paraId="1E185C71" w14:textId="77777777" w:rsidR="00E810DC" w:rsidRPr="0038704A" w:rsidRDefault="00E810DC" w:rsidP="00E810DC">
      <w:pPr>
        <w:jc w:val="left"/>
      </w:pPr>
      <w:r w:rsidRPr="0038704A">
        <w:t>Ponudnik: …………………………..</w:t>
      </w:r>
    </w:p>
    <w:p w14:paraId="279F13C6" w14:textId="77777777" w:rsidR="00E810DC" w:rsidRPr="0038704A" w:rsidRDefault="00E810DC" w:rsidP="00E810DC">
      <w:pPr>
        <w:jc w:val="left"/>
      </w:pPr>
    </w:p>
    <w:p w14:paraId="1CC659AA" w14:textId="77777777" w:rsidR="00E810DC" w:rsidRPr="0038704A" w:rsidRDefault="00E810DC" w:rsidP="00E810DC">
      <w:pPr>
        <w:jc w:val="left"/>
      </w:pPr>
      <w:r w:rsidRPr="0038704A">
        <w:t>Naslov: …………………………………..</w:t>
      </w:r>
    </w:p>
    <w:p w14:paraId="006A9438" w14:textId="77777777" w:rsidR="00E810DC" w:rsidRPr="0038704A" w:rsidRDefault="00E810DC" w:rsidP="00E810DC">
      <w:pPr>
        <w:jc w:val="left"/>
      </w:pPr>
    </w:p>
    <w:p w14:paraId="13C4EA6F" w14:textId="77777777" w:rsidR="00E810DC" w:rsidRPr="0038704A" w:rsidRDefault="00E810DC" w:rsidP="00E810DC">
      <w:pPr>
        <w:spacing w:line="360" w:lineRule="auto"/>
        <w:rPr>
          <w:b/>
          <w:noProof/>
        </w:rPr>
      </w:pPr>
    </w:p>
    <w:p w14:paraId="04625FBF" w14:textId="2F5953B1" w:rsidR="00E810DC" w:rsidRPr="0038704A" w:rsidRDefault="00E810DC" w:rsidP="00E810DC">
      <w:pPr>
        <w:pStyle w:val="Heading2"/>
        <w:numPr>
          <w:ilvl w:val="0"/>
          <w:numId w:val="0"/>
        </w:numPr>
        <w:jc w:val="center"/>
        <w:rPr>
          <w:b/>
          <w:bCs/>
          <w:noProof/>
        </w:rPr>
      </w:pPr>
      <w:bookmarkStart w:id="341" w:name="_Toc135395828"/>
      <w:r w:rsidRPr="0038704A">
        <w:rPr>
          <w:b/>
          <w:bCs/>
          <w:noProof/>
        </w:rPr>
        <w:t>Izjava o zagotovitvi surovih podatkov in testnih poročil za sklop A</w:t>
      </w:r>
      <w:bookmarkEnd w:id="341"/>
    </w:p>
    <w:p w14:paraId="4CFFE2F0" w14:textId="77777777" w:rsidR="00E810DC" w:rsidRPr="0038704A" w:rsidRDefault="00E810DC" w:rsidP="00E810DC">
      <w:pPr>
        <w:pStyle w:val="BodyText"/>
        <w:jc w:val="center"/>
        <w:rPr>
          <w:rFonts w:cs="Arial"/>
          <w:b/>
          <w:noProof/>
        </w:rPr>
      </w:pPr>
      <w:r w:rsidRPr="0038704A">
        <w:rPr>
          <w:rFonts w:cs="Arial"/>
          <w:b/>
          <w:noProof/>
        </w:rPr>
        <w:t>ZA JAVNO NAROČILO JN-S0655</w:t>
      </w:r>
    </w:p>
    <w:p w14:paraId="0FB1EA65" w14:textId="77777777" w:rsidR="00E810DC" w:rsidRPr="0038704A" w:rsidRDefault="00E810DC" w:rsidP="00E810DC"/>
    <w:p w14:paraId="3779CE5A" w14:textId="77777777" w:rsidR="00E810DC" w:rsidRPr="0038704A" w:rsidRDefault="00E810DC" w:rsidP="00E810DC"/>
    <w:p w14:paraId="56EE2C3C" w14:textId="77777777" w:rsidR="00E810DC" w:rsidRPr="0038704A" w:rsidRDefault="00E810DC" w:rsidP="00E810DC">
      <w:pPr>
        <w:spacing w:line="276" w:lineRule="auto"/>
        <w:rPr>
          <w:rFonts w:cs="Arial"/>
        </w:rPr>
      </w:pPr>
    </w:p>
    <w:p w14:paraId="0A23D5F6" w14:textId="77777777" w:rsidR="00E810DC" w:rsidRPr="0038704A" w:rsidRDefault="00E810DC" w:rsidP="00E810DC">
      <w:pPr>
        <w:spacing w:line="276" w:lineRule="auto"/>
        <w:rPr>
          <w:rFonts w:cs="Arial"/>
        </w:rPr>
      </w:pPr>
    </w:p>
    <w:p w14:paraId="1BD401E1" w14:textId="56862B76" w:rsidR="00E810DC" w:rsidRPr="0038704A" w:rsidRDefault="00E810DC" w:rsidP="00E810DC">
      <w:pPr>
        <w:spacing w:line="600" w:lineRule="exact"/>
        <w:rPr>
          <w:rFonts w:cs="Arial"/>
        </w:rPr>
      </w:pPr>
      <w:r w:rsidRPr="0038704A">
        <w:rPr>
          <w:rFonts w:cs="Arial"/>
        </w:rPr>
        <w:t>Pod kazensko in materialno odgovornostjo izjavljamo, bomo najkasneje do 1. 7. 2024 zagotovili naročniku surove podatke in testna poročila, iz katerih bo razvidno izpolnjevanje naročnikovih zahtev, določenih v Dokumentaciji v zvezo z oddajo javnega naročila.</w:t>
      </w:r>
    </w:p>
    <w:p w14:paraId="34C6326C" w14:textId="77777777" w:rsidR="00E810DC" w:rsidRPr="0038704A" w:rsidRDefault="00E810DC" w:rsidP="00E810DC">
      <w:pPr>
        <w:spacing w:line="600" w:lineRule="exact"/>
        <w:rPr>
          <w:rFonts w:cs="Arial"/>
        </w:rPr>
      </w:pPr>
    </w:p>
    <w:p w14:paraId="7FCE6C11" w14:textId="12EC4557" w:rsidR="00E810DC" w:rsidRPr="0038704A" w:rsidRDefault="00E810DC" w:rsidP="00E810DC">
      <w:pPr>
        <w:spacing w:line="600" w:lineRule="exact"/>
        <w:rPr>
          <w:rFonts w:cs="Arial"/>
          <w:noProof/>
          <w:color w:val="FF0000"/>
        </w:rPr>
      </w:pPr>
      <w:r w:rsidRPr="0038704A">
        <w:rPr>
          <w:rFonts w:cs="Arial"/>
        </w:rPr>
        <w:t xml:space="preserve">Prav tako pod kazensko in materialno odgovornostjo izjavljamo, da bomo surove podatke in testna poročila naročniku zagotavljati v obdobju od 1. 7. 2024 do 30. 9. 2024. </w:t>
      </w:r>
      <w:r w:rsidRPr="0038704A">
        <w:rPr>
          <w:rFonts w:cs="Arial"/>
          <w:b/>
          <w:bCs/>
        </w:rPr>
        <w:t>V primeru, da naročniku ne bomo zagotovili surovih podatkov in testnih poročil, bomo naročniku plačali kazen v višini 2% celotne vrednosti pogodbe</w:t>
      </w:r>
      <w:r w:rsidR="00452EB8" w:rsidRPr="0038704A">
        <w:rPr>
          <w:rFonts w:cs="Arial"/>
          <w:b/>
          <w:bCs/>
        </w:rPr>
        <w:t xml:space="preserve">. </w:t>
      </w:r>
    </w:p>
    <w:p w14:paraId="0D2CE7DC" w14:textId="77777777" w:rsidR="00063E4B" w:rsidRPr="0038704A" w:rsidRDefault="00063E4B" w:rsidP="00E810DC">
      <w:pPr>
        <w:spacing w:line="600" w:lineRule="exact"/>
        <w:rPr>
          <w:rFonts w:cs="Arial"/>
          <w:b/>
          <w:bCs/>
        </w:rPr>
      </w:pPr>
    </w:p>
    <w:p w14:paraId="2D14C036" w14:textId="77777777" w:rsidR="00E810DC" w:rsidRPr="0038704A" w:rsidRDefault="00E810DC" w:rsidP="00E810DC">
      <w:pPr>
        <w:spacing w:line="600" w:lineRule="exact"/>
        <w:rPr>
          <w:rFonts w:cs="Arial"/>
        </w:rPr>
      </w:pPr>
    </w:p>
    <w:p w14:paraId="101EB129" w14:textId="77777777" w:rsidR="00E810DC" w:rsidRPr="0038704A" w:rsidRDefault="00E810DC" w:rsidP="00E810DC">
      <w:pPr>
        <w:spacing w:line="600" w:lineRule="exact"/>
        <w:rPr>
          <w:rFonts w:cs="Arial"/>
        </w:rPr>
      </w:pPr>
    </w:p>
    <w:p w14:paraId="047F27B2" w14:textId="77777777" w:rsidR="00E810DC" w:rsidRPr="0038704A" w:rsidRDefault="00E810DC" w:rsidP="00E810DC">
      <w:pPr>
        <w:rPr>
          <w:rFonts w:cs="Arial"/>
        </w:rPr>
      </w:pPr>
    </w:p>
    <w:p w14:paraId="1D229B2D" w14:textId="77777777" w:rsidR="00E810DC" w:rsidRPr="0038704A" w:rsidRDefault="00E810DC" w:rsidP="00E810DC">
      <w:pPr>
        <w:rPr>
          <w:rFonts w:cs="Arial"/>
        </w:rPr>
      </w:pPr>
    </w:p>
    <w:p w14:paraId="53A7DA13" w14:textId="77777777" w:rsidR="00E810DC" w:rsidRPr="0038704A" w:rsidRDefault="00E810DC" w:rsidP="00E810DC">
      <w:pPr>
        <w:rPr>
          <w:rFonts w:cs="Arial"/>
        </w:rPr>
      </w:pPr>
    </w:p>
    <w:p w14:paraId="6965E4BD" w14:textId="77777777" w:rsidR="00E810DC" w:rsidRPr="0038704A" w:rsidRDefault="00E810DC" w:rsidP="00E810DC">
      <w:pPr>
        <w:rPr>
          <w:rFonts w:cs="Arial"/>
        </w:rPr>
      </w:pPr>
    </w:p>
    <w:p w14:paraId="05051EB3" w14:textId="77777777" w:rsidR="00E810DC" w:rsidRPr="0038704A" w:rsidRDefault="00E810DC" w:rsidP="00E810DC">
      <w:pPr>
        <w:rPr>
          <w:rFonts w:cs="Arial"/>
        </w:rPr>
      </w:pPr>
    </w:p>
    <w:p w14:paraId="30776C0E" w14:textId="77777777" w:rsidR="00E810DC" w:rsidRPr="0038704A" w:rsidRDefault="00E810DC" w:rsidP="00E810DC">
      <w:pPr>
        <w:rPr>
          <w:rFonts w:cs="Arial"/>
        </w:rPr>
      </w:pPr>
    </w:p>
    <w:p w14:paraId="7079234F" w14:textId="77777777" w:rsidR="00E810DC" w:rsidRPr="0038704A" w:rsidRDefault="00E810DC" w:rsidP="00E810DC">
      <w:pPr>
        <w:rPr>
          <w:rFonts w:cs="Arial"/>
        </w:rPr>
      </w:pPr>
    </w:p>
    <w:p w14:paraId="59426AC8" w14:textId="14BCDC07" w:rsidR="00E810DC" w:rsidRPr="0038704A" w:rsidRDefault="00E810DC" w:rsidP="00E810DC">
      <w:pPr>
        <w:rPr>
          <w:rFonts w:cs="Arial"/>
        </w:rPr>
      </w:pPr>
    </w:p>
    <w:p w14:paraId="2C51AFEB" w14:textId="77777777" w:rsidR="00452EB8" w:rsidRPr="0038704A" w:rsidRDefault="00452EB8" w:rsidP="00E810DC">
      <w:pPr>
        <w:rPr>
          <w:b/>
          <w:u w:val="single"/>
        </w:rPr>
      </w:pPr>
    </w:p>
    <w:p w14:paraId="64076B46" w14:textId="77777777" w:rsidR="00E810DC" w:rsidRPr="0038704A" w:rsidRDefault="00E810DC" w:rsidP="00E810DC">
      <w:pPr>
        <w:rPr>
          <w:b/>
          <w:u w:val="single"/>
        </w:rPr>
      </w:pPr>
    </w:p>
    <w:p w14:paraId="0BAB367F" w14:textId="77777777" w:rsidR="00E810DC" w:rsidRPr="0038704A" w:rsidRDefault="00E810DC" w:rsidP="00E810DC">
      <w:pPr>
        <w:jc w:val="center"/>
        <w:rPr>
          <w:b/>
          <w:u w:val="single"/>
        </w:rPr>
      </w:pPr>
    </w:p>
    <w:p w14:paraId="4256665A" w14:textId="77777777" w:rsidR="00E810DC" w:rsidRPr="0038704A" w:rsidRDefault="00E810DC" w:rsidP="00E810DC">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07A157BA" w14:textId="77777777" w:rsidR="00E810DC" w:rsidRPr="0038704A" w:rsidRDefault="00E810DC" w:rsidP="00E810DC">
      <w:pPr>
        <w:spacing w:line="360" w:lineRule="auto"/>
        <w:ind w:left="4956" w:firstLine="708"/>
        <w:jc w:val="center"/>
      </w:pPr>
      <w:r w:rsidRPr="0038704A">
        <w:t>oz. prokurista:</w:t>
      </w:r>
    </w:p>
    <w:p w14:paraId="53AF238E" w14:textId="77777777" w:rsidR="00E810DC" w:rsidRPr="0038704A" w:rsidRDefault="00E810DC" w:rsidP="00E810DC">
      <w:pPr>
        <w:spacing w:line="360" w:lineRule="auto"/>
        <w:jc w:val="center"/>
      </w:pPr>
    </w:p>
    <w:p w14:paraId="00F3E624" w14:textId="77777777" w:rsidR="00E810DC" w:rsidRPr="0038704A" w:rsidRDefault="00E810DC" w:rsidP="00E810DC">
      <w:pPr>
        <w:spacing w:line="360" w:lineRule="auto"/>
        <w:jc w:val="center"/>
      </w:pPr>
      <w:r w:rsidRPr="0038704A">
        <w:t>........................................</w:t>
      </w:r>
      <w:r w:rsidRPr="0038704A">
        <w:tab/>
      </w:r>
      <w:r w:rsidRPr="0038704A">
        <w:tab/>
      </w:r>
      <w:r w:rsidRPr="0038704A">
        <w:tab/>
      </w:r>
      <w:r w:rsidRPr="0038704A">
        <w:tab/>
      </w:r>
      <w:r w:rsidRPr="0038704A">
        <w:tab/>
        <w:t>.........................................</w:t>
      </w:r>
    </w:p>
    <w:p w14:paraId="4DA3A1BF" w14:textId="7967DB4A" w:rsidR="00E810DC" w:rsidRPr="0038704A" w:rsidRDefault="00E810DC" w:rsidP="00E810DC">
      <w:pPr>
        <w:jc w:val="right"/>
        <w:rPr>
          <w:b/>
        </w:rPr>
      </w:pPr>
      <w:r w:rsidRPr="0038704A">
        <w:rPr>
          <w:b/>
        </w:rPr>
        <w:lastRenderedPageBreak/>
        <w:t>OBR-7B</w:t>
      </w:r>
    </w:p>
    <w:p w14:paraId="198107E9" w14:textId="77777777" w:rsidR="00E810DC" w:rsidRPr="0038704A" w:rsidRDefault="00E810DC" w:rsidP="00E810D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0619423A" w14:textId="77777777" w:rsidR="00E810DC" w:rsidRPr="0038704A" w:rsidRDefault="00E810DC" w:rsidP="00E810DC">
      <w:pPr>
        <w:jc w:val="left"/>
      </w:pPr>
    </w:p>
    <w:p w14:paraId="120E509D" w14:textId="77777777" w:rsidR="00E810DC" w:rsidRPr="0038704A" w:rsidRDefault="00E810DC" w:rsidP="00E810DC">
      <w:pPr>
        <w:jc w:val="left"/>
      </w:pPr>
      <w:r w:rsidRPr="0038704A">
        <w:t>Ponudnik: …………………………..</w:t>
      </w:r>
    </w:p>
    <w:p w14:paraId="4A374A96" w14:textId="77777777" w:rsidR="00E810DC" w:rsidRPr="0038704A" w:rsidRDefault="00E810DC" w:rsidP="00E810DC">
      <w:pPr>
        <w:jc w:val="left"/>
      </w:pPr>
    </w:p>
    <w:p w14:paraId="46353522" w14:textId="77777777" w:rsidR="00E810DC" w:rsidRPr="0038704A" w:rsidRDefault="00E810DC" w:rsidP="00E810DC">
      <w:pPr>
        <w:jc w:val="left"/>
      </w:pPr>
      <w:r w:rsidRPr="0038704A">
        <w:t>Naslov: …………………………………..</w:t>
      </w:r>
    </w:p>
    <w:p w14:paraId="02442EA0" w14:textId="77777777" w:rsidR="00E810DC" w:rsidRPr="0038704A" w:rsidRDefault="00E810DC" w:rsidP="00E810DC">
      <w:pPr>
        <w:jc w:val="left"/>
      </w:pPr>
    </w:p>
    <w:p w14:paraId="0CBD585D" w14:textId="77777777" w:rsidR="00E810DC" w:rsidRPr="0038704A" w:rsidRDefault="00E810DC" w:rsidP="00E810DC">
      <w:pPr>
        <w:spacing w:line="360" w:lineRule="auto"/>
        <w:rPr>
          <w:b/>
          <w:noProof/>
        </w:rPr>
      </w:pPr>
    </w:p>
    <w:p w14:paraId="56F3B004" w14:textId="6C2F17D2" w:rsidR="00E810DC" w:rsidRPr="0038704A" w:rsidRDefault="00E810DC" w:rsidP="00E810DC">
      <w:pPr>
        <w:pStyle w:val="Heading2"/>
        <w:numPr>
          <w:ilvl w:val="0"/>
          <w:numId w:val="0"/>
        </w:numPr>
        <w:jc w:val="center"/>
        <w:rPr>
          <w:b/>
          <w:bCs/>
          <w:noProof/>
        </w:rPr>
      </w:pPr>
      <w:bookmarkStart w:id="342" w:name="_Toc135395829"/>
      <w:r w:rsidRPr="0038704A">
        <w:rPr>
          <w:b/>
          <w:bCs/>
          <w:noProof/>
        </w:rPr>
        <w:t>Izjava o zagotovitvi surovih podatkov in testnih poročil za sklop B</w:t>
      </w:r>
      <w:bookmarkEnd w:id="342"/>
    </w:p>
    <w:p w14:paraId="5DB47E2E" w14:textId="77777777" w:rsidR="00E810DC" w:rsidRPr="0038704A" w:rsidRDefault="00E810DC" w:rsidP="00E810DC">
      <w:pPr>
        <w:pStyle w:val="BodyText"/>
        <w:jc w:val="center"/>
        <w:rPr>
          <w:rFonts w:cs="Arial"/>
          <w:b/>
          <w:noProof/>
        </w:rPr>
      </w:pPr>
      <w:r w:rsidRPr="0038704A">
        <w:rPr>
          <w:rFonts w:cs="Arial"/>
          <w:b/>
          <w:noProof/>
        </w:rPr>
        <w:t>ZA JAVNO NAROČILO JN-S0655</w:t>
      </w:r>
    </w:p>
    <w:p w14:paraId="70599B7A" w14:textId="77777777" w:rsidR="00E810DC" w:rsidRPr="0038704A" w:rsidRDefault="00E810DC" w:rsidP="00E810DC"/>
    <w:p w14:paraId="38AE7F52" w14:textId="77777777" w:rsidR="00E810DC" w:rsidRPr="0038704A" w:rsidRDefault="00E810DC" w:rsidP="00E810DC"/>
    <w:p w14:paraId="19574B20" w14:textId="77777777" w:rsidR="00E810DC" w:rsidRPr="0038704A" w:rsidRDefault="00E810DC" w:rsidP="00E810DC">
      <w:pPr>
        <w:spacing w:line="276" w:lineRule="auto"/>
        <w:rPr>
          <w:rFonts w:cs="Arial"/>
        </w:rPr>
      </w:pPr>
    </w:p>
    <w:p w14:paraId="44E9D867" w14:textId="77777777" w:rsidR="00E810DC" w:rsidRPr="0038704A" w:rsidRDefault="00E810DC" w:rsidP="00E810DC">
      <w:pPr>
        <w:spacing w:line="276" w:lineRule="auto"/>
        <w:rPr>
          <w:rFonts w:cs="Arial"/>
        </w:rPr>
      </w:pPr>
    </w:p>
    <w:p w14:paraId="5A1FAFB9" w14:textId="77777777" w:rsidR="00E810DC" w:rsidRPr="0038704A" w:rsidRDefault="00E810DC" w:rsidP="00E810DC">
      <w:pPr>
        <w:spacing w:line="600" w:lineRule="exact"/>
        <w:rPr>
          <w:rFonts w:cs="Arial"/>
        </w:rPr>
      </w:pPr>
      <w:r w:rsidRPr="0038704A">
        <w:rPr>
          <w:rFonts w:cs="Arial"/>
        </w:rPr>
        <w:t>Pod kazensko in materialno odgovornostjo izjavljamo, bomo najkasneje do 1. 7. 2024 zagotovili naročniku surove podatke in testna poročila, iz katerih bo razvidno izpolnjevanje naročnikovih zahtev, določenih v Dokumentaciji v zvezo z oddajo javnega naročila.</w:t>
      </w:r>
    </w:p>
    <w:p w14:paraId="0CA530EA" w14:textId="77777777" w:rsidR="00E810DC" w:rsidRPr="0038704A" w:rsidRDefault="00E810DC" w:rsidP="00E810DC">
      <w:pPr>
        <w:spacing w:line="600" w:lineRule="exact"/>
        <w:rPr>
          <w:rFonts w:cs="Arial"/>
        </w:rPr>
      </w:pPr>
    </w:p>
    <w:p w14:paraId="38523948" w14:textId="1B7126C1" w:rsidR="00E810DC" w:rsidRPr="0038704A" w:rsidRDefault="00E810DC" w:rsidP="00E810DC">
      <w:pPr>
        <w:spacing w:line="600" w:lineRule="exact"/>
        <w:rPr>
          <w:rFonts w:cs="Arial"/>
          <w:noProof/>
        </w:rPr>
      </w:pPr>
      <w:r w:rsidRPr="0038704A">
        <w:rPr>
          <w:rFonts w:cs="Arial"/>
        </w:rPr>
        <w:t xml:space="preserve">Prav tako pod kazensko in materialno odgovornostjo izjavljamo, da bomo surove podatke in testna poročila naročniku zagotavljati v obdobju od 1. 7. 2024 do 30. 9. 2024. </w:t>
      </w:r>
      <w:r w:rsidRPr="0038704A">
        <w:rPr>
          <w:rFonts w:cs="Arial"/>
          <w:b/>
          <w:bCs/>
        </w:rPr>
        <w:t>V primeru, da naročniku ne bomo zagotovili surovih podatkov in testnih poročil, bomo naročniku plačali kazen v višini 2% celotne vrednosti pogodbe.</w:t>
      </w:r>
      <w:r w:rsidR="00452EB8" w:rsidRPr="0038704A">
        <w:rPr>
          <w:rFonts w:cs="Arial"/>
          <w:b/>
          <w:bCs/>
        </w:rPr>
        <w:t xml:space="preserve"> </w:t>
      </w:r>
    </w:p>
    <w:p w14:paraId="5EE86FC3" w14:textId="77777777" w:rsidR="00063E4B" w:rsidRPr="0038704A" w:rsidRDefault="00063E4B" w:rsidP="00E810DC">
      <w:pPr>
        <w:spacing w:line="600" w:lineRule="exact"/>
        <w:rPr>
          <w:rFonts w:cs="Arial"/>
          <w:b/>
          <w:bCs/>
        </w:rPr>
      </w:pPr>
    </w:p>
    <w:p w14:paraId="456C4271" w14:textId="77777777" w:rsidR="00E810DC" w:rsidRPr="0038704A" w:rsidRDefault="00E810DC" w:rsidP="00E810DC">
      <w:pPr>
        <w:spacing w:line="600" w:lineRule="exact"/>
        <w:rPr>
          <w:rFonts w:cs="Arial"/>
        </w:rPr>
      </w:pPr>
    </w:p>
    <w:p w14:paraId="653DC73C" w14:textId="77777777" w:rsidR="00E810DC" w:rsidRPr="0038704A" w:rsidRDefault="00E810DC" w:rsidP="00E810DC">
      <w:pPr>
        <w:spacing w:line="600" w:lineRule="exact"/>
        <w:rPr>
          <w:rFonts w:cs="Arial"/>
        </w:rPr>
      </w:pPr>
    </w:p>
    <w:p w14:paraId="0E112F01" w14:textId="77777777" w:rsidR="00E810DC" w:rsidRPr="0038704A" w:rsidRDefault="00E810DC" w:rsidP="00E810DC">
      <w:pPr>
        <w:rPr>
          <w:rFonts w:cs="Arial"/>
        </w:rPr>
      </w:pPr>
    </w:p>
    <w:p w14:paraId="4444E38C" w14:textId="77777777" w:rsidR="00E810DC" w:rsidRPr="0038704A" w:rsidRDefault="00E810DC" w:rsidP="00E810DC">
      <w:pPr>
        <w:rPr>
          <w:rFonts w:cs="Arial"/>
        </w:rPr>
      </w:pPr>
    </w:p>
    <w:p w14:paraId="21DA55D1" w14:textId="77777777" w:rsidR="00E810DC" w:rsidRPr="0038704A" w:rsidRDefault="00E810DC" w:rsidP="00E810DC">
      <w:pPr>
        <w:rPr>
          <w:rFonts w:cs="Arial"/>
        </w:rPr>
      </w:pPr>
    </w:p>
    <w:p w14:paraId="37963194" w14:textId="447778C5" w:rsidR="00E810DC" w:rsidRPr="0038704A" w:rsidRDefault="00E810DC" w:rsidP="00E810DC">
      <w:pPr>
        <w:rPr>
          <w:rFonts w:cs="Arial"/>
        </w:rPr>
      </w:pPr>
    </w:p>
    <w:p w14:paraId="3660ECEB" w14:textId="3F6DB48F" w:rsidR="00452EB8" w:rsidRPr="0038704A" w:rsidRDefault="00452EB8" w:rsidP="00E810DC">
      <w:pPr>
        <w:rPr>
          <w:rFonts w:cs="Arial"/>
        </w:rPr>
      </w:pPr>
    </w:p>
    <w:p w14:paraId="6EB4ACD6" w14:textId="77777777" w:rsidR="00452EB8" w:rsidRPr="0038704A" w:rsidRDefault="00452EB8" w:rsidP="00E810DC">
      <w:pPr>
        <w:rPr>
          <w:rFonts w:cs="Arial"/>
        </w:rPr>
      </w:pPr>
    </w:p>
    <w:p w14:paraId="17F8D0B6" w14:textId="77777777" w:rsidR="00E810DC" w:rsidRPr="0038704A" w:rsidRDefault="00E810DC" w:rsidP="00E810DC">
      <w:pPr>
        <w:rPr>
          <w:rFonts w:cs="Arial"/>
        </w:rPr>
      </w:pPr>
    </w:p>
    <w:p w14:paraId="3F6B96B5" w14:textId="77777777" w:rsidR="00E810DC" w:rsidRPr="0038704A" w:rsidRDefault="00E810DC" w:rsidP="00E810DC">
      <w:pPr>
        <w:rPr>
          <w:rFonts w:cs="Arial"/>
        </w:rPr>
      </w:pPr>
    </w:p>
    <w:p w14:paraId="1D816743" w14:textId="77777777" w:rsidR="00E810DC" w:rsidRPr="0038704A" w:rsidRDefault="00E810DC" w:rsidP="00E810DC">
      <w:pPr>
        <w:rPr>
          <w:b/>
          <w:u w:val="single"/>
        </w:rPr>
      </w:pPr>
    </w:p>
    <w:p w14:paraId="08633016" w14:textId="77777777" w:rsidR="00E810DC" w:rsidRPr="0038704A" w:rsidRDefault="00E810DC" w:rsidP="00E810DC">
      <w:pPr>
        <w:rPr>
          <w:b/>
          <w:u w:val="single"/>
        </w:rPr>
      </w:pPr>
    </w:p>
    <w:p w14:paraId="60387F0D" w14:textId="77777777" w:rsidR="00E810DC" w:rsidRPr="0038704A" w:rsidRDefault="00E810DC" w:rsidP="00E810DC">
      <w:pPr>
        <w:jc w:val="center"/>
        <w:rPr>
          <w:b/>
          <w:u w:val="single"/>
        </w:rPr>
      </w:pPr>
    </w:p>
    <w:p w14:paraId="726F055D" w14:textId="77777777" w:rsidR="00E810DC" w:rsidRPr="0038704A" w:rsidRDefault="00E810DC" w:rsidP="00E810DC">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82DB35A" w14:textId="77777777" w:rsidR="00E810DC" w:rsidRPr="0038704A" w:rsidRDefault="00E810DC" w:rsidP="00E810DC">
      <w:pPr>
        <w:spacing w:line="360" w:lineRule="auto"/>
        <w:ind w:left="4956" w:firstLine="708"/>
        <w:jc w:val="center"/>
      </w:pPr>
      <w:r w:rsidRPr="0038704A">
        <w:t>oz. prokurista:</w:t>
      </w:r>
    </w:p>
    <w:p w14:paraId="7C465331" w14:textId="77777777" w:rsidR="00E810DC" w:rsidRPr="0038704A" w:rsidRDefault="00E810DC" w:rsidP="00E810DC">
      <w:pPr>
        <w:spacing w:line="360" w:lineRule="auto"/>
        <w:jc w:val="center"/>
      </w:pPr>
    </w:p>
    <w:p w14:paraId="30F2744A" w14:textId="77777777" w:rsidR="00E810DC" w:rsidRPr="0038704A" w:rsidRDefault="00E810DC" w:rsidP="00E810DC">
      <w:pPr>
        <w:spacing w:line="360" w:lineRule="auto"/>
        <w:jc w:val="center"/>
      </w:pPr>
      <w:r w:rsidRPr="0038704A">
        <w:t>........................................</w:t>
      </w:r>
      <w:r w:rsidRPr="0038704A">
        <w:tab/>
      </w:r>
      <w:r w:rsidRPr="0038704A">
        <w:tab/>
      </w:r>
      <w:r w:rsidRPr="0038704A">
        <w:tab/>
      </w:r>
      <w:r w:rsidRPr="0038704A">
        <w:tab/>
      </w:r>
      <w:r w:rsidRPr="0038704A">
        <w:tab/>
        <w:t>.........................................</w:t>
      </w:r>
    </w:p>
    <w:p w14:paraId="65B1C52E" w14:textId="5A71647A" w:rsidR="00E810DC" w:rsidRPr="0038704A" w:rsidRDefault="00E810DC" w:rsidP="00E810DC">
      <w:pPr>
        <w:jc w:val="right"/>
        <w:rPr>
          <w:b/>
        </w:rPr>
      </w:pPr>
      <w:r w:rsidRPr="0038704A">
        <w:rPr>
          <w:b/>
        </w:rPr>
        <w:lastRenderedPageBreak/>
        <w:t>OBR-7C</w:t>
      </w:r>
    </w:p>
    <w:p w14:paraId="6FE65325" w14:textId="77777777" w:rsidR="00E810DC" w:rsidRPr="0038704A" w:rsidRDefault="00E810DC" w:rsidP="00E810D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2109FAF" w14:textId="77777777" w:rsidR="00E810DC" w:rsidRPr="0038704A" w:rsidRDefault="00E810DC" w:rsidP="00E810DC">
      <w:pPr>
        <w:jc w:val="left"/>
      </w:pPr>
    </w:p>
    <w:p w14:paraId="02CAF67D" w14:textId="77777777" w:rsidR="00E810DC" w:rsidRPr="0038704A" w:rsidRDefault="00E810DC" w:rsidP="00E810DC">
      <w:pPr>
        <w:jc w:val="left"/>
      </w:pPr>
      <w:r w:rsidRPr="0038704A">
        <w:t>Ponudnik: …………………………..</w:t>
      </w:r>
    </w:p>
    <w:p w14:paraId="3F5EBAE7" w14:textId="77777777" w:rsidR="00E810DC" w:rsidRPr="0038704A" w:rsidRDefault="00E810DC" w:rsidP="00E810DC">
      <w:pPr>
        <w:jc w:val="left"/>
      </w:pPr>
    </w:p>
    <w:p w14:paraId="3035112E" w14:textId="77777777" w:rsidR="00E810DC" w:rsidRPr="0038704A" w:rsidRDefault="00E810DC" w:rsidP="00E810DC">
      <w:pPr>
        <w:jc w:val="left"/>
      </w:pPr>
      <w:r w:rsidRPr="0038704A">
        <w:t>Naslov: …………………………………..</w:t>
      </w:r>
    </w:p>
    <w:p w14:paraId="7EE0D358" w14:textId="77777777" w:rsidR="00E810DC" w:rsidRPr="0038704A" w:rsidRDefault="00E810DC" w:rsidP="00E810DC">
      <w:pPr>
        <w:jc w:val="left"/>
      </w:pPr>
    </w:p>
    <w:p w14:paraId="1218DBAB" w14:textId="77777777" w:rsidR="00E810DC" w:rsidRPr="0038704A" w:rsidRDefault="00E810DC" w:rsidP="00E810DC">
      <w:pPr>
        <w:spacing w:line="360" w:lineRule="auto"/>
        <w:rPr>
          <w:b/>
          <w:noProof/>
        </w:rPr>
      </w:pPr>
    </w:p>
    <w:p w14:paraId="5EAFFCF8" w14:textId="6CBC785F" w:rsidR="00E810DC" w:rsidRPr="0038704A" w:rsidRDefault="00E810DC" w:rsidP="00E810DC">
      <w:pPr>
        <w:pStyle w:val="Heading2"/>
        <w:numPr>
          <w:ilvl w:val="0"/>
          <w:numId w:val="0"/>
        </w:numPr>
        <w:jc w:val="center"/>
        <w:rPr>
          <w:b/>
          <w:bCs/>
          <w:noProof/>
        </w:rPr>
      </w:pPr>
      <w:bookmarkStart w:id="343" w:name="_Toc135395830"/>
      <w:r w:rsidRPr="0038704A">
        <w:rPr>
          <w:b/>
          <w:bCs/>
          <w:noProof/>
        </w:rPr>
        <w:t>Izjava o zagotovitvi surovih podatkov in testnih poročil za sklop C</w:t>
      </w:r>
      <w:bookmarkEnd w:id="343"/>
    </w:p>
    <w:p w14:paraId="2088ABBC" w14:textId="77777777" w:rsidR="00E810DC" w:rsidRPr="0038704A" w:rsidRDefault="00E810DC" w:rsidP="00E810DC">
      <w:pPr>
        <w:pStyle w:val="BodyText"/>
        <w:jc w:val="center"/>
        <w:rPr>
          <w:rFonts w:cs="Arial"/>
          <w:b/>
          <w:noProof/>
        </w:rPr>
      </w:pPr>
      <w:r w:rsidRPr="0038704A">
        <w:rPr>
          <w:rFonts w:cs="Arial"/>
          <w:b/>
          <w:noProof/>
        </w:rPr>
        <w:t>ZA JAVNO NAROČILO JN-S0655</w:t>
      </w:r>
    </w:p>
    <w:p w14:paraId="36310584" w14:textId="77777777" w:rsidR="00E810DC" w:rsidRPr="0038704A" w:rsidRDefault="00E810DC" w:rsidP="00E810DC"/>
    <w:p w14:paraId="11AD77F7" w14:textId="77777777" w:rsidR="00E810DC" w:rsidRPr="0038704A" w:rsidRDefault="00E810DC" w:rsidP="00E810DC"/>
    <w:p w14:paraId="46DFFE7F" w14:textId="77777777" w:rsidR="00E810DC" w:rsidRPr="0038704A" w:rsidRDefault="00E810DC" w:rsidP="00E810DC">
      <w:pPr>
        <w:spacing w:line="276" w:lineRule="auto"/>
        <w:rPr>
          <w:rFonts w:cs="Arial"/>
        </w:rPr>
      </w:pPr>
    </w:p>
    <w:p w14:paraId="1A3317B8" w14:textId="77777777" w:rsidR="00E810DC" w:rsidRPr="0038704A" w:rsidRDefault="00E810DC" w:rsidP="00E810DC">
      <w:pPr>
        <w:spacing w:line="276" w:lineRule="auto"/>
        <w:rPr>
          <w:rFonts w:cs="Arial"/>
        </w:rPr>
      </w:pPr>
    </w:p>
    <w:p w14:paraId="3521AF8F" w14:textId="77777777" w:rsidR="00E810DC" w:rsidRPr="0038704A" w:rsidRDefault="00E810DC" w:rsidP="00E810DC">
      <w:pPr>
        <w:spacing w:line="600" w:lineRule="exact"/>
        <w:rPr>
          <w:rFonts w:cs="Arial"/>
        </w:rPr>
      </w:pPr>
      <w:r w:rsidRPr="0038704A">
        <w:rPr>
          <w:rFonts w:cs="Arial"/>
        </w:rPr>
        <w:t>Pod kazensko in materialno odgovornostjo izjavljamo, bomo najkasneje do 1. 7. 2024 zagotovili naročniku surove podatke in testna poročila, iz katerih bo razvidno izpolnjevanje naročnikovih zahtev, določenih v Dokumentaciji v zvezo z oddajo javnega naročila.</w:t>
      </w:r>
    </w:p>
    <w:p w14:paraId="6858BFE3" w14:textId="77777777" w:rsidR="00E810DC" w:rsidRPr="0038704A" w:rsidRDefault="00E810DC" w:rsidP="00E810DC">
      <w:pPr>
        <w:spacing w:line="600" w:lineRule="exact"/>
        <w:rPr>
          <w:rFonts w:cs="Arial"/>
        </w:rPr>
      </w:pPr>
    </w:p>
    <w:p w14:paraId="2FC6577C" w14:textId="27DE1243" w:rsidR="00E810DC" w:rsidRPr="0038704A" w:rsidRDefault="00E810DC" w:rsidP="00E810DC">
      <w:pPr>
        <w:spacing w:line="600" w:lineRule="exact"/>
        <w:rPr>
          <w:rFonts w:cs="Arial"/>
          <w:noProof/>
        </w:rPr>
      </w:pPr>
      <w:r w:rsidRPr="0038704A">
        <w:rPr>
          <w:rFonts w:cs="Arial"/>
        </w:rPr>
        <w:t xml:space="preserve">Prav tako pod kazensko in materialno odgovornostjo izjavljamo, da bomo surove podatke in testna poročila naročniku zagotavljati v obdobju od 1. 7. 2024 do 30. 9. 2024. </w:t>
      </w:r>
      <w:r w:rsidRPr="0038704A">
        <w:rPr>
          <w:rFonts w:cs="Arial"/>
          <w:b/>
          <w:bCs/>
        </w:rPr>
        <w:t>V primeru, da naročniku ne bomo zagotovili surovih podatkov in testnih poročil, bomo naročniku plačali kazen v višini 2% celotne vrednosti pogodbe.</w:t>
      </w:r>
      <w:r w:rsidR="00452EB8" w:rsidRPr="0038704A">
        <w:rPr>
          <w:rFonts w:cs="Arial"/>
          <w:b/>
          <w:bCs/>
        </w:rPr>
        <w:t xml:space="preserve"> </w:t>
      </w:r>
    </w:p>
    <w:p w14:paraId="0D6F6D6F" w14:textId="77777777" w:rsidR="00063E4B" w:rsidRPr="0038704A" w:rsidRDefault="00063E4B" w:rsidP="00E810DC">
      <w:pPr>
        <w:spacing w:line="600" w:lineRule="exact"/>
        <w:rPr>
          <w:rFonts w:cs="Arial"/>
          <w:b/>
          <w:bCs/>
        </w:rPr>
      </w:pPr>
    </w:p>
    <w:p w14:paraId="7750D8C0" w14:textId="77777777" w:rsidR="00E810DC" w:rsidRPr="0038704A" w:rsidRDefault="00E810DC" w:rsidP="00E810DC">
      <w:pPr>
        <w:spacing w:line="600" w:lineRule="exact"/>
        <w:rPr>
          <w:rFonts w:cs="Arial"/>
        </w:rPr>
      </w:pPr>
    </w:p>
    <w:p w14:paraId="73982E24" w14:textId="77777777" w:rsidR="00E810DC" w:rsidRPr="0038704A" w:rsidRDefault="00E810DC" w:rsidP="00E810DC">
      <w:pPr>
        <w:rPr>
          <w:rFonts w:cs="Arial"/>
        </w:rPr>
      </w:pPr>
    </w:p>
    <w:p w14:paraId="302F069A" w14:textId="77777777" w:rsidR="00E810DC" w:rsidRPr="0038704A" w:rsidRDefault="00E810DC" w:rsidP="00E810DC">
      <w:pPr>
        <w:rPr>
          <w:rFonts w:cs="Arial"/>
        </w:rPr>
      </w:pPr>
    </w:p>
    <w:p w14:paraId="171D0E9A" w14:textId="1954FC12" w:rsidR="00E810DC" w:rsidRPr="0038704A" w:rsidRDefault="00E810DC" w:rsidP="00E810DC">
      <w:pPr>
        <w:rPr>
          <w:rFonts w:cs="Arial"/>
        </w:rPr>
      </w:pPr>
    </w:p>
    <w:p w14:paraId="6C570EF0" w14:textId="62E4EEB4" w:rsidR="00E810DC" w:rsidRPr="0038704A" w:rsidRDefault="00E810DC" w:rsidP="00E810DC">
      <w:pPr>
        <w:rPr>
          <w:rFonts w:cs="Arial"/>
        </w:rPr>
      </w:pPr>
    </w:p>
    <w:p w14:paraId="03A66C00" w14:textId="2289F21A" w:rsidR="00E810DC" w:rsidRPr="0038704A" w:rsidRDefault="00E810DC" w:rsidP="00E810DC">
      <w:pPr>
        <w:rPr>
          <w:rFonts w:cs="Arial"/>
        </w:rPr>
      </w:pPr>
    </w:p>
    <w:p w14:paraId="21198878" w14:textId="6B951FD5" w:rsidR="00E810DC" w:rsidRPr="0038704A" w:rsidRDefault="00E810DC" w:rsidP="00E810DC">
      <w:pPr>
        <w:rPr>
          <w:rFonts w:cs="Arial"/>
        </w:rPr>
      </w:pPr>
    </w:p>
    <w:p w14:paraId="52F33014" w14:textId="5688594A" w:rsidR="00E810DC" w:rsidRPr="0038704A" w:rsidRDefault="00E810DC" w:rsidP="00E810DC">
      <w:pPr>
        <w:rPr>
          <w:rFonts w:cs="Arial"/>
        </w:rPr>
      </w:pPr>
    </w:p>
    <w:p w14:paraId="47D6468C" w14:textId="025D3A76" w:rsidR="00E810DC" w:rsidRPr="0038704A" w:rsidRDefault="00E810DC" w:rsidP="00E810DC">
      <w:pPr>
        <w:rPr>
          <w:rFonts w:cs="Arial"/>
        </w:rPr>
      </w:pPr>
    </w:p>
    <w:p w14:paraId="50C0F5EF" w14:textId="6394C962" w:rsidR="00E810DC" w:rsidRPr="0038704A" w:rsidRDefault="00E810DC" w:rsidP="00E810DC">
      <w:pPr>
        <w:rPr>
          <w:rFonts w:cs="Arial"/>
        </w:rPr>
      </w:pPr>
    </w:p>
    <w:p w14:paraId="5DFE9BC7" w14:textId="0BAAFFB5" w:rsidR="00452EB8" w:rsidRPr="0038704A" w:rsidRDefault="00452EB8" w:rsidP="00E810DC">
      <w:pPr>
        <w:rPr>
          <w:rFonts w:cs="Arial"/>
        </w:rPr>
      </w:pPr>
    </w:p>
    <w:p w14:paraId="3A207123" w14:textId="77777777" w:rsidR="00452EB8" w:rsidRPr="0038704A" w:rsidRDefault="00452EB8" w:rsidP="00E810DC">
      <w:pPr>
        <w:rPr>
          <w:rFonts w:cs="Arial"/>
        </w:rPr>
      </w:pPr>
    </w:p>
    <w:p w14:paraId="621AAA25" w14:textId="77777777" w:rsidR="00E810DC" w:rsidRPr="0038704A" w:rsidRDefault="00E810DC" w:rsidP="00E810DC">
      <w:pPr>
        <w:rPr>
          <w:b/>
          <w:u w:val="single"/>
        </w:rPr>
      </w:pPr>
    </w:p>
    <w:p w14:paraId="33FE4A33" w14:textId="77777777" w:rsidR="00E810DC" w:rsidRPr="0038704A" w:rsidRDefault="00E810DC" w:rsidP="00E810DC">
      <w:pPr>
        <w:rPr>
          <w:b/>
          <w:u w:val="single"/>
        </w:rPr>
      </w:pPr>
    </w:p>
    <w:p w14:paraId="3D714A90" w14:textId="77777777" w:rsidR="00E810DC" w:rsidRPr="0038704A" w:rsidRDefault="00E810DC" w:rsidP="00E810DC">
      <w:pPr>
        <w:jc w:val="center"/>
        <w:rPr>
          <w:b/>
          <w:u w:val="single"/>
        </w:rPr>
      </w:pPr>
    </w:p>
    <w:p w14:paraId="3E464D74" w14:textId="77777777" w:rsidR="00E810DC" w:rsidRPr="0038704A" w:rsidRDefault="00E810DC" w:rsidP="00E810DC">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A163E7F" w14:textId="77777777" w:rsidR="00E810DC" w:rsidRPr="0038704A" w:rsidRDefault="00E810DC" w:rsidP="00E810DC">
      <w:pPr>
        <w:spacing w:line="360" w:lineRule="auto"/>
        <w:ind w:left="4956" w:firstLine="708"/>
        <w:jc w:val="center"/>
      </w:pPr>
      <w:r w:rsidRPr="0038704A">
        <w:t>oz. prokurista:</w:t>
      </w:r>
    </w:p>
    <w:p w14:paraId="3268626F" w14:textId="77777777" w:rsidR="00E810DC" w:rsidRPr="0038704A" w:rsidRDefault="00E810DC" w:rsidP="00E810DC">
      <w:pPr>
        <w:spacing w:line="360" w:lineRule="auto"/>
        <w:jc w:val="center"/>
      </w:pPr>
    </w:p>
    <w:p w14:paraId="6994FD0F" w14:textId="77777777" w:rsidR="00E810DC" w:rsidRPr="0038704A" w:rsidRDefault="00E810DC" w:rsidP="00E810DC">
      <w:pPr>
        <w:spacing w:line="360" w:lineRule="auto"/>
        <w:jc w:val="center"/>
      </w:pPr>
      <w:r w:rsidRPr="0038704A">
        <w:t>........................................</w:t>
      </w:r>
      <w:r w:rsidRPr="0038704A">
        <w:tab/>
      </w:r>
      <w:r w:rsidRPr="0038704A">
        <w:tab/>
      </w:r>
      <w:r w:rsidRPr="0038704A">
        <w:tab/>
      </w:r>
      <w:r w:rsidRPr="0038704A">
        <w:tab/>
      </w:r>
      <w:r w:rsidRPr="0038704A">
        <w:tab/>
        <w:t>.........................................</w:t>
      </w:r>
    </w:p>
    <w:p w14:paraId="1A313151" w14:textId="3BABCBD3" w:rsidR="00E810DC" w:rsidRPr="0038704A" w:rsidRDefault="00E810DC" w:rsidP="00E810DC">
      <w:pPr>
        <w:jc w:val="right"/>
        <w:rPr>
          <w:b/>
        </w:rPr>
      </w:pPr>
      <w:r w:rsidRPr="0038704A">
        <w:rPr>
          <w:b/>
        </w:rPr>
        <w:lastRenderedPageBreak/>
        <w:t>OBR-8A</w:t>
      </w:r>
    </w:p>
    <w:p w14:paraId="6C3DBDD3" w14:textId="77777777" w:rsidR="00E810DC" w:rsidRPr="0038704A" w:rsidRDefault="00E810DC" w:rsidP="00E810D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7A839D9" w14:textId="77777777" w:rsidR="00E810DC" w:rsidRPr="0038704A" w:rsidRDefault="00E810DC" w:rsidP="00E810DC">
      <w:pPr>
        <w:jc w:val="left"/>
      </w:pPr>
    </w:p>
    <w:p w14:paraId="2BBFE66A" w14:textId="77777777" w:rsidR="00E810DC" w:rsidRPr="0038704A" w:rsidRDefault="00E810DC" w:rsidP="00E810DC">
      <w:pPr>
        <w:jc w:val="left"/>
      </w:pPr>
      <w:r w:rsidRPr="0038704A">
        <w:t>Ponudnik: …………………………..</w:t>
      </w:r>
    </w:p>
    <w:p w14:paraId="7BF74D44" w14:textId="77777777" w:rsidR="00E810DC" w:rsidRPr="0038704A" w:rsidRDefault="00E810DC" w:rsidP="00E810DC">
      <w:pPr>
        <w:jc w:val="left"/>
      </w:pPr>
    </w:p>
    <w:p w14:paraId="595C24F5" w14:textId="77777777" w:rsidR="00E810DC" w:rsidRPr="0038704A" w:rsidRDefault="00E810DC" w:rsidP="00E810DC">
      <w:pPr>
        <w:jc w:val="left"/>
      </w:pPr>
      <w:r w:rsidRPr="0038704A">
        <w:t>Naslov: …………………………………..</w:t>
      </w:r>
    </w:p>
    <w:p w14:paraId="3F02C390" w14:textId="77777777" w:rsidR="00E810DC" w:rsidRPr="0038704A" w:rsidRDefault="00E810DC" w:rsidP="00E810DC">
      <w:pPr>
        <w:jc w:val="left"/>
      </w:pPr>
    </w:p>
    <w:p w14:paraId="68154F1D" w14:textId="77777777" w:rsidR="00E810DC" w:rsidRPr="0038704A" w:rsidRDefault="00E810DC" w:rsidP="00E810DC">
      <w:pPr>
        <w:spacing w:line="360" w:lineRule="auto"/>
        <w:rPr>
          <w:b/>
          <w:noProof/>
        </w:rPr>
      </w:pPr>
    </w:p>
    <w:p w14:paraId="148909A4" w14:textId="2736A291" w:rsidR="00E810DC" w:rsidRPr="0038704A" w:rsidRDefault="00E810DC" w:rsidP="00E810DC">
      <w:pPr>
        <w:pStyle w:val="Heading2"/>
        <w:numPr>
          <w:ilvl w:val="0"/>
          <w:numId w:val="0"/>
        </w:numPr>
        <w:jc w:val="center"/>
        <w:rPr>
          <w:b/>
          <w:bCs/>
          <w:noProof/>
        </w:rPr>
      </w:pPr>
      <w:bookmarkStart w:id="344" w:name="_Toc135395831"/>
      <w:r w:rsidRPr="0038704A">
        <w:rPr>
          <w:b/>
          <w:bCs/>
          <w:noProof/>
        </w:rPr>
        <w:t>Izjava o programskih orodjih, oprem</w:t>
      </w:r>
      <w:r w:rsidR="00D2483C" w:rsidRPr="0038704A">
        <w:rPr>
          <w:b/>
          <w:bCs/>
          <w:noProof/>
        </w:rPr>
        <w:t>i</w:t>
      </w:r>
      <w:r w:rsidRPr="0038704A">
        <w:rPr>
          <w:b/>
          <w:bCs/>
          <w:noProof/>
        </w:rPr>
        <w:t xml:space="preserve"> in zagotavljanju pomoči </w:t>
      </w:r>
      <w:r w:rsidR="00D2483C" w:rsidRPr="0038704A">
        <w:rPr>
          <w:b/>
          <w:bCs/>
          <w:noProof/>
        </w:rPr>
        <w:t>ter</w:t>
      </w:r>
      <w:r w:rsidRPr="0038704A">
        <w:rPr>
          <w:b/>
          <w:bCs/>
          <w:noProof/>
        </w:rPr>
        <w:t xml:space="preserve"> odprave napak za sklop A</w:t>
      </w:r>
      <w:bookmarkEnd w:id="344"/>
    </w:p>
    <w:p w14:paraId="6843A6F3" w14:textId="77777777" w:rsidR="00E810DC" w:rsidRPr="0038704A" w:rsidRDefault="00E810DC" w:rsidP="00E810DC">
      <w:pPr>
        <w:pStyle w:val="BodyText"/>
        <w:jc w:val="center"/>
        <w:rPr>
          <w:rFonts w:cs="Arial"/>
          <w:b/>
          <w:noProof/>
        </w:rPr>
      </w:pPr>
      <w:r w:rsidRPr="0038704A">
        <w:rPr>
          <w:rFonts w:cs="Arial"/>
          <w:b/>
          <w:noProof/>
        </w:rPr>
        <w:t>ZA JAVNO NAROČILO JN-S0655</w:t>
      </w:r>
    </w:p>
    <w:p w14:paraId="0668B855" w14:textId="77777777" w:rsidR="00E810DC" w:rsidRPr="0038704A" w:rsidRDefault="00E810DC" w:rsidP="00E810DC"/>
    <w:p w14:paraId="11214DAD" w14:textId="77777777" w:rsidR="00E810DC" w:rsidRPr="0038704A" w:rsidRDefault="00E810DC" w:rsidP="00E810DC">
      <w:pPr>
        <w:spacing w:line="276" w:lineRule="auto"/>
        <w:rPr>
          <w:rFonts w:cs="Arial"/>
        </w:rPr>
      </w:pPr>
    </w:p>
    <w:p w14:paraId="71F1094E" w14:textId="47F02E46" w:rsidR="00E810DC" w:rsidRPr="0038704A" w:rsidRDefault="00E810DC" w:rsidP="00E810DC">
      <w:pPr>
        <w:spacing w:line="600" w:lineRule="exact"/>
        <w:rPr>
          <w:rFonts w:cs="Arial"/>
        </w:rPr>
      </w:pPr>
      <w:r w:rsidRPr="0038704A">
        <w:rPr>
          <w:rFonts w:cs="Arial"/>
        </w:rPr>
        <w:t>Pod kazensko in materialno odgovornostjo izjavljamo, da imamo za programsko opremo ustrezne licence za uporabo  in da bomo naročniku vgradili ustrezno programsko opremo in mu dodeliti pravice za uporabo programske opreme z licencami</w:t>
      </w:r>
      <w:r w:rsidR="00B4336F" w:rsidRPr="0038704A">
        <w:rPr>
          <w:rFonts w:cs="Arial"/>
        </w:rPr>
        <w:t>, pri čemer bodo vključene tudi vse morebitne posodobitve oziroma vse morebitne nadgradnje licenc.</w:t>
      </w:r>
    </w:p>
    <w:p w14:paraId="49E2B1D5" w14:textId="77777777" w:rsidR="00E810DC" w:rsidRPr="0038704A" w:rsidRDefault="00E810DC" w:rsidP="00E810DC">
      <w:pPr>
        <w:spacing w:line="600" w:lineRule="exact"/>
        <w:rPr>
          <w:rFonts w:cs="Arial"/>
        </w:rPr>
      </w:pPr>
    </w:p>
    <w:p w14:paraId="40DEF02F" w14:textId="45E42EF1" w:rsidR="00E810DC" w:rsidRPr="0038704A" w:rsidRDefault="00E810DC" w:rsidP="00E810DC">
      <w:pPr>
        <w:spacing w:line="600" w:lineRule="exact"/>
        <w:rPr>
          <w:rFonts w:cs="Arial"/>
        </w:rPr>
      </w:pPr>
      <w:r w:rsidRPr="0038704A">
        <w:rPr>
          <w:rFonts w:cs="Arial"/>
        </w:rPr>
        <w:t>Pod kazensko in materialno odgovornostjo prav tako izjavljamo, da bomo v primeru tehničnih težav v delovanju programske opreme naročniku na voljo vsak delovnih med 8.00 in 16.00 uro na vnaprej dogovorjeni telefonski številki in elektronski pošti.</w:t>
      </w:r>
    </w:p>
    <w:p w14:paraId="3BA8FD21" w14:textId="6FD557D4" w:rsidR="00E810DC" w:rsidRPr="0038704A" w:rsidRDefault="00E810DC" w:rsidP="00E810DC">
      <w:pPr>
        <w:spacing w:line="600" w:lineRule="exact"/>
        <w:rPr>
          <w:rFonts w:cs="Arial"/>
        </w:rPr>
      </w:pPr>
      <w:r w:rsidRPr="0038704A">
        <w:rPr>
          <w:rFonts w:cs="Arial"/>
        </w:rPr>
        <w:t>TELEFON: ………………………………………………</w:t>
      </w:r>
      <w:r w:rsidRPr="0038704A">
        <w:rPr>
          <w:rFonts w:cs="Arial"/>
        </w:rPr>
        <w:tab/>
        <w:t>E-POŠTA: …………………………………………</w:t>
      </w:r>
    </w:p>
    <w:p w14:paraId="2ECD4809" w14:textId="77777777" w:rsidR="00E810DC" w:rsidRPr="0038704A" w:rsidRDefault="00E810DC" w:rsidP="00E810DC">
      <w:pPr>
        <w:spacing w:line="600" w:lineRule="exact"/>
        <w:rPr>
          <w:rFonts w:cs="Arial"/>
        </w:rPr>
      </w:pPr>
    </w:p>
    <w:p w14:paraId="45AD9940" w14:textId="25C918E8" w:rsidR="00E810DC" w:rsidRPr="0038704A" w:rsidRDefault="00E810DC" w:rsidP="00E810DC">
      <w:pPr>
        <w:spacing w:line="600" w:lineRule="exact"/>
        <w:rPr>
          <w:rFonts w:cs="Arial"/>
          <w:b/>
          <w:bCs/>
        </w:rPr>
      </w:pPr>
      <w:r w:rsidRPr="0038704A">
        <w:rPr>
          <w:rFonts w:cs="Arial"/>
          <w:b/>
          <w:bCs/>
        </w:rPr>
        <w:t>V primeru, da napaka nastopi zaradi naše programske opreme, se zavezujemo za odpravo napako najkasneje v roku 48 ur od prijave napake.</w:t>
      </w:r>
    </w:p>
    <w:p w14:paraId="2FDCF6F4" w14:textId="77777777" w:rsidR="00E810DC" w:rsidRPr="0038704A" w:rsidRDefault="00E810DC" w:rsidP="00E810DC">
      <w:pPr>
        <w:spacing w:line="600" w:lineRule="exact"/>
        <w:rPr>
          <w:rFonts w:cs="Arial"/>
        </w:rPr>
      </w:pPr>
    </w:p>
    <w:p w14:paraId="3F11BB99" w14:textId="642C15E2" w:rsidR="00E810DC" w:rsidRPr="0038704A" w:rsidRDefault="00E810DC" w:rsidP="00E810DC">
      <w:pPr>
        <w:rPr>
          <w:rFonts w:cs="Arial"/>
          <w:noProof/>
          <w:szCs w:val="20"/>
        </w:rPr>
      </w:pPr>
    </w:p>
    <w:p w14:paraId="0A5072DF" w14:textId="77777777" w:rsidR="00B4336F" w:rsidRPr="0038704A" w:rsidRDefault="00B4336F" w:rsidP="00E810DC">
      <w:pPr>
        <w:rPr>
          <w:rFonts w:cs="Arial"/>
        </w:rPr>
      </w:pPr>
    </w:p>
    <w:p w14:paraId="2656B2AD" w14:textId="77777777" w:rsidR="00E810DC" w:rsidRPr="0038704A" w:rsidRDefault="00E810DC" w:rsidP="00E810DC">
      <w:pPr>
        <w:rPr>
          <w:rFonts w:cs="Arial"/>
        </w:rPr>
      </w:pPr>
    </w:p>
    <w:p w14:paraId="6711655F" w14:textId="77777777" w:rsidR="00E810DC" w:rsidRPr="0038704A" w:rsidRDefault="00E810DC" w:rsidP="00E810DC">
      <w:pPr>
        <w:rPr>
          <w:rFonts w:cs="Arial"/>
        </w:rPr>
      </w:pPr>
    </w:p>
    <w:p w14:paraId="216AD524" w14:textId="77777777" w:rsidR="00E810DC" w:rsidRPr="0038704A" w:rsidRDefault="00E810DC" w:rsidP="00E810DC">
      <w:pPr>
        <w:rPr>
          <w:b/>
          <w:u w:val="single"/>
        </w:rPr>
      </w:pPr>
    </w:p>
    <w:p w14:paraId="1A7F8193" w14:textId="77777777" w:rsidR="00E810DC" w:rsidRPr="0038704A" w:rsidRDefault="00E810DC" w:rsidP="00E810DC">
      <w:pPr>
        <w:rPr>
          <w:b/>
          <w:u w:val="single"/>
        </w:rPr>
      </w:pPr>
    </w:p>
    <w:p w14:paraId="289AA06C" w14:textId="77777777" w:rsidR="00E810DC" w:rsidRPr="0038704A" w:rsidRDefault="00E810DC" w:rsidP="00E810DC">
      <w:pPr>
        <w:jc w:val="center"/>
        <w:rPr>
          <w:b/>
          <w:u w:val="single"/>
        </w:rPr>
      </w:pPr>
    </w:p>
    <w:p w14:paraId="4F0915AB" w14:textId="77777777" w:rsidR="00E810DC" w:rsidRPr="0038704A" w:rsidRDefault="00E810DC" w:rsidP="00E810DC">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A911112" w14:textId="77777777" w:rsidR="00E810DC" w:rsidRPr="0038704A" w:rsidRDefault="00E810DC" w:rsidP="00E810DC">
      <w:pPr>
        <w:spacing w:line="360" w:lineRule="auto"/>
        <w:ind w:left="4956" w:firstLine="708"/>
        <w:jc w:val="center"/>
      </w:pPr>
      <w:r w:rsidRPr="0038704A">
        <w:t>oz. prokurista:</w:t>
      </w:r>
    </w:p>
    <w:p w14:paraId="1A48B21D" w14:textId="77777777" w:rsidR="00E810DC" w:rsidRPr="0038704A" w:rsidRDefault="00E810DC" w:rsidP="00E810DC">
      <w:pPr>
        <w:spacing w:line="360" w:lineRule="auto"/>
        <w:jc w:val="center"/>
      </w:pPr>
    </w:p>
    <w:p w14:paraId="71E5BC74" w14:textId="77777777" w:rsidR="00E810DC" w:rsidRPr="0038704A" w:rsidRDefault="00E810DC" w:rsidP="00E810DC">
      <w:pPr>
        <w:spacing w:line="360" w:lineRule="auto"/>
        <w:jc w:val="center"/>
      </w:pPr>
      <w:r w:rsidRPr="0038704A">
        <w:t>........................................</w:t>
      </w:r>
      <w:r w:rsidRPr="0038704A">
        <w:tab/>
      </w:r>
      <w:r w:rsidRPr="0038704A">
        <w:tab/>
      </w:r>
      <w:r w:rsidRPr="0038704A">
        <w:tab/>
      </w:r>
      <w:r w:rsidRPr="0038704A">
        <w:tab/>
      </w:r>
      <w:r w:rsidRPr="0038704A">
        <w:tab/>
        <w:t>.........................................</w:t>
      </w:r>
    </w:p>
    <w:p w14:paraId="6C7B5229" w14:textId="7F5DAE2D" w:rsidR="00E810DC" w:rsidRPr="0038704A" w:rsidRDefault="00E810DC" w:rsidP="00E810DC">
      <w:pPr>
        <w:jc w:val="right"/>
        <w:rPr>
          <w:b/>
        </w:rPr>
      </w:pPr>
      <w:r w:rsidRPr="0038704A">
        <w:rPr>
          <w:b/>
        </w:rPr>
        <w:lastRenderedPageBreak/>
        <w:t>OBR-8B</w:t>
      </w:r>
    </w:p>
    <w:p w14:paraId="520BEB5A" w14:textId="77777777" w:rsidR="00E810DC" w:rsidRPr="0038704A" w:rsidRDefault="00E810DC" w:rsidP="00E810D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2E50AA4C" w14:textId="77777777" w:rsidR="00E810DC" w:rsidRPr="0038704A" w:rsidRDefault="00E810DC" w:rsidP="00E810DC">
      <w:pPr>
        <w:jc w:val="left"/>
      </w:pPr>
    </w:p>
    <w:p w14:paraId="67A1EDD7" w14:textId="77777777" w:rsidR="00E810DC" w:rsidRPr="0038704A" w:rsidRDefault="00E810DC" w:rsidP="00E810DC">
      <w:pPr>
        <w:jc w:val="left"/>
      </w:pPr>
      <w:r w:rsidRPr="0038704A">
        <w:t>Ponudnik: …………………………..</w:t>
      </w:r>
    </w:p>
    <w:p w14:paraId="4A2E2ED7" w14:textId="77777777" w:rsidR="00E810DC" w:rsidRPr="0038704A" w:rsidRDefault="00E810DC" w:rsidP="00E810DC">
      <w:pPr>
        <w:jc w:val="left"/>
      </w:pPr>
    </w:p>
    <w:p w14:paraId="68C7D0DC" w14:textId="77777777" w:rsidR="00E810DC" w:rsidRPr="0038704A" w:rsidRDefault="00E810DC" w:rsidP="00E810DC">
      <w:pPr>
        <w:jc w:val="left"/>
      </w:pPr>
      <w:r w:rsidRPr="0038704A">
        <w:t>Naslov: …………………………………..</w:t>
      </w:r>
    </w:p>
    <w:p w14:paraId="54A47132" w14:textId="77777777" w:rsidR="00E810DC" w:rsidRPr="0038704A" w:rsidRDefault="00E810DC" w:rsidP="00E810DC">
      <w:pPr>
        <w:jc w:val="left"/>
      </w:pPr>
    </w:p>
    <w:p w14:paraId="43976CDF" w14:textId="77777777" w:rsidR="00E810DC" w:rsidRPr="0038704A" w:rsidRDefault="00E810DC" w:rsidP="00E810DC">
      <w:pPr>
        <w:spacing w:line="360" w:lineRule="auto"/>
        <w:rPr>
          <w:b/>
          <w:noProof/>
        </w:rPr>
      </w:pPr>
    </w:p>
    <w:p w14:paraId="23387B75" w14:textId="3FDE7587" w:rsidR="00E810DC" w:rsidRPr="0038704A" w:rsidRDefault="00E810DC" w:rsidP="00E810DC">
      <w:pPr>
        <w:pStyle w:val="Heading2"/>
        <w:numPr>
          <w:ilvl w:val="0"/>
          <w:numId w:val="0"/>
        </w:numPr>
        <w:jc w:val="center"/>
        <w:rPr>
          <w:b/>
          <w:bCs/>
          <w:noProof/>
        </w:rPr>
      </w:pPr>
      <w:bookmarkStart w:id="345" w:name="_Toc135395832"/>
      <w:r w:rsidRPr="0038704A">
        <w:rPr>
          <w:b/>
          <w:bCs/>
          <w:noProof/>
        </w:rPr>
        <w:t>Izjava o programskih orodjih, oprem</w:t>
      </w:r>
      <w:r w:rsidR="00D2483C" w:rsidRPr="0038704A">
        <w:rPr>
          <w:b/>
          <w:bCs/>
          <w:noProof/>
        </w:rPr>
        <w:t>i</w:t>
      </w:r>
      <w:r w:rsidRPr="0038704A">
        <w:rPr>
          <w:b/>
          <w:bCs/>
          <w:noProof/>
        </w:rPr>
        <w:t xml:space="preserve"> in zagotavljanju pomoči </w:t>
      </w:r>
      <w:r w:rsidR="00D2483C" w:rsidRPr="0038704A">
        <w:rPr>
          <w:b/>
          <w:bCs/>
          <w:noProof/>
        </w:rPr>
        <w:t>ter</w:t>
      </w:r>
      <w:r w:rsidRPr="0038704A">
        <w:rPr>
          <w:b/>
          <w:bCs/>
          <w:noProof/>
        </w:rPr>
        <w:t xml:space="preserve"> odprave napak za sklop B</w:t>
      </w:r>
      <w:bookmarkEnd w:id="345"/>
    </w:p>
    <w:p w14:paraId="48E5062E" w14:textId="77777777" w:rsidR="00E810DC" w:rsidRPr="0038704A" w:rsidRDefault="00E810DC" w:rsidP="00E810DC">
      <w:pPr>
        <w:pStyle w:val="BodyText"/>
        <w:jc w:val="center"/>
        <w:rPr>
          <w:rFonts w:cs="Arial"/>
          <w:b/>
          <w:noProof/>
        </w:rPr>
      </w:pPr>
      <w:r w:rsidRPr="0038704A">
        <w:rPr>
          <w:rFonts w:cs="Arial"/>
          <w:b/>
          <w:noProof/>
        </w:rPr>
        <w:t>ZA JAVNO NAROČILO JN-S0655</w:t>
      </w:r>
    </w:p>
    <w:p w14:paraId="152AE1EA" w14:textId="77777777" w:rsidR="00E810DC" w:rsidRPr="0038704A" w:rsidRDefault="00E810DC" w:rsidP="00E810DC"/>
    <w:p w14:paraId="29298143" w14:textId="77777777" w:rsidR="00E810DC" w:rsidRPr="0038704A" w:rsidRDefault="00E810DC" w:rsidP="00E810DC">
      <w:pPr>
        <w:spacing w:line="276" w:lineRule="auto"/>
        <w:rPr>
          <w:rFonts w:cs="Arial"/>
        </w:rPr>
      </w:pPr>
    </w:p>
    <w:p w14:paraId="00BDC628" w14:textId="77777777" w:rsidR="002B3E8B" w:rsidRPr="0038704A" w:rsidRDefault="002B3E8B" w:rsidP="002B3E8B">
      <w:pPr>
        <w:spacing w:line="600" w:lineRule="exact"/>
        <w:rPr>
          <w:rFonts w:cs="Arial"/>
        </w:rPr>
      </w:pPr>
      <w:r w:rsidRPr="0038704A">
        <w:rPr>
          <w:rFonts w:cs="Arial"/>
        </w:rPr>
        <w:t>Pod kazensko in materialno odgovornostjo izjavljamo, da imamo za programsko opremo ustrezne licence za uporabo  in da bomo naročniku vgradili ustrezno programsko opremo in mu dodeliti pravice za uporabo programske opreme z licencami, pri čemer bodo vključene tudi vse morebitne posodobitve oziroma vse morebitne nadgradnje licenc.</w:t>
      </w:r>
    </w:p>
    <w:p w14:paraId="08B48591" w14:textId="77777777" w:rsidR="00E810DC" w:rsidRPr="0038704A" w:rsidRDefault="00E810DC" w:rsidP="00E810DC">
      <w:pPr>
        <w:spacing w:line="600" w:lineRule="exact"/>
        <w:rPr>
          <w:rFonts w:cs="Arial"/>
        </w:rPr>
      </w:pPr>
    </w:p>
    <w:p w14:paraId="1074B26B" w14:textId="77777777" w:rsidR="00E810DC" w:rsidRPr="0038704A" w:rsidRDefault="00E810DC" w:rsidP="00E810DC">
      <w:pPr>
        <w:spacing w:line="600" w:lineRule="exact"/>
        <w:rPr>
          <w:rFonts w:cs="Arial"/>
        </w:rPr>
      </w:pPr>
      <w:r w:rsidRPr="0038704A">
        <w:rPr>
          <w:rFonts w:cs="Arial"/>
        </w:rPr>
        <w:t>Pod kazensko in materialno odgovornostjo prav tako izjavljamo, da bomo v primeru tehničnih težav v delovanju programske opreme naročniku na voljo vsak delovnih med 8.00 in 16.00 uro na vnaprej dogovorjeni telefonski številki in elektronski pošti.</w:t>
      </w:r>
    </w:p>
    <w:p w14:paraId="67ED62D3" w14:textId="77777777" w:rsidR="00E810DC" w:rsidRPr="0038704A" w:rsidRDefault="00E810DC" w:rsidP="00E810DC">
      <w:pPr>
        <w:spacing w:line="600" w:lineRule="exact"/>
        <w:rPr>
          <w:rFonts w:cs="Arial"/>
        </w:rPr>
      </w:pPr>
      <w:r w:rsidRPr="0038704A">
        <w:rPr>
          <w:rFonts w:cs="Arial"/>
        </w:rPr>
        <w:t>TELEFON: ………………………………………………</w:t>
      </w:r>
      <w:r w:rsidRPr="0038704A">
        <w:rPr>
          <w:rFonts w:cs="Arial"/>
        </w:rPr>
        <w:tab/>
        <w:t>E-POŠTA: …………………………………………</w:t>
      </w:r>
    </w:p>
    <w:p w14:paraId="18F51C16" w14:textId="77777777" w:rsidR="00E810DC" w:rsidRPr="0038704A" w:rsidRDefault="00E810DC" w:rsidP="00E810DC">
      <w:pPr>
        <w:spacing w:line="600" w:lineRule="exact"/>
        <w:rPr>
          <w:rFonts w:cs="Arial"/>
        </w:rPr>
      </w:pPr>
    </w:p>
    <w:p w14:paraId="0E432CE5" w14:textId="77777777" w:rsidR="00E810DC" w:rsidRPr="0038704A" w:rsidRDefault="00E810DC" w:rsidP="00E810DC">
      <w:pPr>
        <w:spacing w:line="600" w:lineRule="exact"/>
        <w:rPr>
          <w:rFonts w:cs="Arial"/>
          <w:b/>
          <w:bCs/>
        </w:rPr>
      </w:pPr>
      <w:r w:rsidRPr="0038704A">
        <w:rPr>
          <w:rFonts w:cs="Arial"/>
          <w:b/>
          <w:bCs/>
        </w:rPr>
        <w:t>V primeru, da napaka nastopi zaradi naše programske opreme, se zavezujemo za odpravo napako najkasneje v roku 48 ur od prijave napake.</w:t>
      </w:r>
    </w:p>
    <w:p w14:paraId="421E09CF" w14:textId="77777777" w:rsidR="00E810DC" w:rsidRPr="0038704A" w:rsidRDefault="00E810DC" w:rsidP="00E810DC">
      <w:pPr>
        <w:spacing w:line="600" w:lineRule="exact"/>
        <w:rPr>
          <w:rFonts w:cs="Arial"/>
        </w:rPr>
      </w:pPr>
    </w:p>
    <w:p w14:paraId="156B2205" w14:textId="77777777" w:rsidR="00E810DC" w:rsidRPr="0038704A" w:rsidRDefault="00E810DC" w:rsidP="00E810DC">
      <w:pPr>
        <w:rPr>
          <w:rFonts w:cs="Arial"/>
          <w:noProof/>
          <w:szCs w:val="20"/>
        </w:rPr>
      </w:pPr>
    </w:p>
    <w:p w14:paraId="4A04C8CC" w14:textId="77777777" w:rsidR="00E810DC" w:rsidRPr="0038704A" w:rsidRDefault="00E810DC" w:rsidP="00E810DC">
      <w:pPr>
        <w:rPr>
          <w:rFonts w:cs="Arial"/>
        </w:rPr>
      </w:pPr>
    </w:p>
    <w:p w14:paraId="34980FAE" w14:textId="77777777" w:rsidR="00E810DC" w:rsidRPr="0038704A" w:rsidRDefault="00E810DC" w:rsidP="00E810DC">
      <w:pPr>
        <w:rPr>
          <w:rFonts w:cs="Arial"/>
        </w:rPr>
      </w:pPr>
    </w:p>
    <w:p w14:paraId="6034DB2C" w14:textId="0B678BC8" w:rsidR="00E810DC" w:rsidRPr="0038704A" w:rsidRDefault="00E810DC" w:rsidP="00E810DC">
      <w:pPr>
        <w:rPr>
          <w:rFonts w:cs="Arial"/>
        </w:rPr>
      </w:pPr>
    </w:p>
    <w:p w14:paraId="1E6A2152" w14:textId="77777777" w:rsidR="002B3E8B" w:rsidRPr="0038704A" w:rsidRDefault="002B3E8B" w:rsidP="00E810DC">
      <w:pPr>
        <w:rPr>
          <w:b/>
          <w:u w:val="single"/>
        </w:rPr>
      </w:pPr>
    </w:p>
    <w:p w14:paraId="66C90C10" w14:textId="77777777" w:rsidR="00E810DC" w:rsidRPr="0038704A" w:rsidRDefault="00E810DC" w:rsidP="00E810DC">
      <w:pPr>
        <w:rPr>
          <w:b/>
          <w:u w:val="single"/>
        </w:rPr>
      </w:pPr>
    </w:p>
    <w:p w14:paraId="49E09CED" w14:textId="77777777" w:rsidR="00E810DC" w:rsidRPr="0038704A" w:rsidRDefault="00E810DC" w:rsidP="00E810DC">
      <w:pPr>
        <w:jc w:val="center"/>
        <w:rPr>
          <w:b/>
          <w:u w:val="single"/>
        </w:rPr>
      </w:pPr>
    </w:p>
    <w:p w14:paraId="48F10524" w14:textId="77777777" w:rsidR="00E810DC" w:rsidRPr="0038704A" w:rsidRDefault="00E810DC" w:rsidP="00E810DC">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615F1622" w14:textId="77777777" w:rsidR="00E810DC" w:rsidRPr="0038704A" w:rsidRDefault="00E810DC" w:rsidP="00E810DC">
      <w:pPr>
        <w:spacing w:line="360" w:lineRule="auto"/>
        <w:ind w:left="4956" w:firstLine="708"/>
        <w:jc w:val="center"/>
      </w:pPr>
      <w:r w:rsidRPr="0038704A">
        <w:t>oz. prokurista:</w:t>
      </w:r>
    </w:p>
    <w:p w14:paraId="17E11150" w14:textId="77777777" w:rsidR="00E810DC" w:rsidRPr="0038704A" w:rsidRDefault="00E810DC" w:rsidP="00E810DC">
      <w:pPr>
        <w:spacing w:line="360" w:lineRule="auto"/>
        <w:jc w:val="center"/>
      </w:pPr>
    </w:p>
    <w:p w14:paraId="3061E050" w14:textId="77777777" w:rsidR="00E810DC" w:rsidRPr="0038704A" w:rsidRDefault="00E810DC" w:rsidP="00E810DC">
      <w:pPr>
        <w:spacing w:line="360" w:lineRule="auto"/>
        <w:jc w:val="center"/>
      </w:pPr>
      <w:r w:rsidRPr="0038704A">
        <w:t>........................................</w:t>
      </w:r>
      <w:r w:rsidRPr="0038704A">
        <w:tab/>
      </w:r>
      <w:r w:rsidRPr="0038704A">
        <w:tab/>
      </w:r>
      <w:r w:rsidRPr="0038704A">
        <w:tab/>
      </w:r>
      <w:r w:rsidRPr="0038704A">
        <w:tab/>
      </w:r>
      <w:r w:rsidRPr="0038704A">
        <w:tab/>
        <w:t>.........................................</w:t>
      </w:r>
    </w:p>
    <w:p w14:paraId="1B3DF12D" w14:textId="2C5EE9F1" w:rsidR="00E810DC" w:rsidRPr="0038704A" w:rsidRDefault="00E810DC" w:rsidP="00E810DC">
      <w:pPr>
        <w:jc w:val="right"/>
        <w:rPr>
          <w:b/>
        </w:rPr>
      </w:pPr>
      <w:r w:rsidRPr="0038704A">
        <w:rPr>
          <w:b/>
        </w:rPr>
        <w:lastRenderedPageBreak/>
        <w:t>OBR-8C</w:t>
      </w:r>
    </w:p>
    <w:p w14:paraId="3259FA54" w14:textId="77777777" w:rsidR="00E810DC" w:rsidRPr="0038704A" w:rsidRDefault="00E810DC" w:rsidP="00E810D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40E53E16" w14:textId="77777777" w:rsidR="00E810DC" w:rsidRPr="0038704A" w:rsidRDefault="00E810DC" w:rsidP="00E810DC">
      <w:pPr>
        <w:jc w:val="left"/>
      </w:pPr>
    </w:p>
    <w:p w14:paraId="358B961A" w14:textId="77777777" w:rsidR="00E810DC" w:rsidRPr="0038704A" w:rsidRDefault="00E810DC" w:rsidP="00E810DC">
      <w:pPr>
        <w:jc w:val="left"/>
      </w:pPr>
      <w:r w:rsidRPr="0038704A">
        <w:t>Ponudnik: …………………………..</w:t>
      </w:r>
    </w:p>
    <w:p w14:paraId="470A418E" w14:textId="77777777" w:rsidR="00E810DC" w:rsidRPr="0038704A" w:rsidRDefault="00E810DC" w:rsidP="00E810DC">
      <w:pPr>
        <w:jc w:val="left"/>
      </w:pPr>
    </w:p>
    <w:p w14:paraId="6F81C3D1" w14:textId="77777777" w:rsidR="00E810DC" w:rsidRPr="0038704A" w:rsidRDefault="00E810DC" w:rsidP="00E810DC">
      <w:pPr>
        <w:jc w:val="left"/>
      </w:pPr>
      <w:r w:rsidRPr="0038704A">
        <w:t>Naslov: …………………………………..</w:t>
      </w:r>
    </w:p>
    <w:p w14:paraId="604223F5" w14:textId="77777777" w:rsidR="00E810DC" w:rsidRPr="0038704A" w:rsidRDefault="00E810DC" w:rsidP="00E810DC">
      <w:pPr>
        <w:jc w:val="left"/>
      </w:pPr>
    </w:p>
    <w:p w14:paraId="646A51BB" w14:textId="77777777" w:rsidR="00E810DC" w:rsidRPr="0038704A" w:rsidRDefault="00E810DC" w:rsidP="00E810DC">
      <w:pPr>
        <w:spacing w:line="360" w:lineRule="auto"/>
        <w:rPr>
          <w:b/>
          <w:noProof/>
        </w:rPr>
      </w:pPr>
    </w:p>
    <w:p w14:paraId="5DCE6A11" w14:textId="4738A967" w:rsidR="00E810DC" w:rsidRPr="0038704A" w:rsidRDefault="00E810DC" w:rsidP="00E810DC">
      <w:pPr>
        <w:pStyle w:val="Heading2"/>
        <w:numPr>
          <w:ilvl w:val="0"/>
          <w:numId w:val="0"/>
        </w:numPr>
        <w:jc w:val="center"/>
        <w:rPr>
          <w:b/>
          <w:bCs/>
          <w:noProof/>
        </w:rPr>
      </w:pPr>
      <w:bookmarkStart w:id="346" w:name="_Toc135395833"/>
      <w:r w:rsidRPr="0038704A">
        <w:rPr>
          <w:b/>
          <w:bCs/>
          <w:noProof/>
        </w:rPr>
        <w:t>Izjava o programskih orodjih, oprem</w:t>
      </w:r>
      <w:r w:rsidR="00D2483C" w:rsidRPr="0038704A">
        <w:rPr>
          <w:b/>
          <w:bCs/>
          <w:noProof/>
        </w:rPr>
        <w:t>i</w:t>
      </w:r>
      <w:r w:rsidRPr="0038704A">
        <w:rPr>
          <w:b/>
          <w:bCs/>
          <w:noProof/>
        </w:rPr>
        <w:t xml:space="preserve"> in zagotavljanju pomoči </w:t>
      </w:r>
      <w:r w:rsidR="00D2483C" w:rsidRPr="0038704A">
        <w:rPr>
          <w:b/>
          <w:bCs/>
          <w:noProof/>
        </w:rPr>
        <w:t>ter</w:t>
      </w:r>
      <w:r w:rsidRPr="0038704A">
        <w:rPr>
          <w:b/>
          <w:bCs/>
          <w:noProof/>
        </w:rPr>
        <w:t xml:space="preserve"> odprave napak za sklop C</w:t>
      </w:r>
      <w:bookmarkEnd w:id="346"/>
    </w:p>
    <w:p w14:paraId="52C80709" w14:textId="77777777" w:rsidR="00E810DC" w:rsidRPr="0038704A" w:rsidRDefault="00E810DC" w:rsidP="00E810DC">
      <w:pPr>
        <w:pStyle w:val="BodyText"/>
        <w:jc w:val="center"/>
        <w:rPr>
          <w:rFonts w:cs="Arial"/>
          <w:b/>
          <w:noProof/>
        </w:rPr>
      </w:pPr>
      <w:r w:rsidRPr="0038704A">
        <w:rPr>
          <w:rFonts w:cs="Arial"/>
          <w:b/>
          <w:noProof/>
        </w:rPr>
        <w:t>ZA JAVNO NAROČILO JN-S0655</w:t>
      </w:r>
    </w:p>
    <w:p w14:paraId="5EC2BD95" w14:textId="77777777" w:rsidR="00E810DC" w:rsidRPr="0038704A" w:rsidRDefault="00E810DC" w:rsidP="00E810DC"/>
    <w:p w14:paraId="6FEFEABF" w14:textId="77777777" w:rsidR="00E810DC" w:rsidRPr="0038704A" w:rsidRDefault="00E810DC" w:rsidP="00E810DC">
      <w:pPr>
        <w:spacing w:line="276" w:lineRule="auto"/>
        <w:rPr>
          <w:rFonts w:cs="Arial"/>
        </w:rPr>
      </w:pPr>
    </w:p>
    <w:p w14:paraId="688D0577" w14:textId="77777777" w:rsidR="002B3E8B" w:rsidRPr="0038704A" w:rsidRDefault="002B3E8B" w:rsidP="002B3E8B">
      <w:pPr>
        <w:spacing w:line="600" w:lineRule="exact"/>
        <w:rPr>
          <w:rFonts w:cs="Arial"/>
        </w:rPr>
      </w:pPr>
      <w:r w:rsidRPr="0038704A">
        <w:rPr>
          <w:rFonts w:cs="Arial"/>
        </w:rPr>
        <w:t>Pod kazensko in materialno odgovornostjo izjavljamo, da imamo za programsko opremo ustrezne licence za uporabo  in da bomo naročniku vgradili ustrezno programsko opremo in mu dodeliti pravice za uporabo programske opreme z licencami, pri čemer bodo vključene tudi vse morebitne posodobitve oziroma vse morebitne nadgradnje licenc.</w:t>
      </w:r>
    </w:p>
    <w:p w14:paraId="3E7EA0E1" w14:textId="77777777" w:rsidR="00E810DC" w:rsidRPr="0038704A" w:rsidRDefault="00E810DC" w:rsidP="00E810DC">
      <w:pPr>
        <w:spacing w:line="600" w:lineRule="exact"/>
        <w:rPr>
          <w:rFonts w:cs="Arial"/>
        </w:rPr>
      </w:pPr>
    </w:p>
    <w:p w14:paraId="1AEEA3B8" w14:textId="77777777" w:rsidR="00E810DC" w:rsidRPr="0038704A" w:rsidRDefault="00E810DC" w:rsidP="00E810DC">
      <w:pPr>
        <w:spacing w:line="600" w:lineRule="exact"/>
        <w:rPr>
          <w:rFonts w:cs="Arial"/>
        </w:rPr>
      </w:pPr>
      <w:r w:rsidRPr="0038704A">
        <w:rPr>
          <w:rFonts w:cs="Arial"/>
        </w:rPr>
        <w:t>Pod kazensko in materialno odgovornostjo prav tako izjavljamo, da bomo v primeru tehničnih težav v delovanju programske opreme naročniku na voljo vsak delovnih med 8.00 in 16.00 uro na vnaprej dogovorjeni telefonski številki in elektronski pošti.</w:t>
      </w:r>
    </w:p>
    <w:p w14:paraId="500B845D" w14:textId="77777777" w:rsidR="00E810DC" w:rsidRPr="0038704A" w:rsidRDefault="00E810DC" w:rsidP="00E810DC">
      <w:pPr>
        <w:spacing w:line="600" w:lineRule="exact"/>
        <w:rPr>
          <w:rFonts w:cs="Arial"/>
        </w:rPr>
      </w:pPr>
      <w:r w:rsidRPr="0038704A">
        <w:rPr>
          <w:rFonts w:cs="Arial"/>
        </w:rPr>
        <w:t>TELEFON: ………………………………………………</w:t>
      </w:r>
      <w:r w:rsidRPr="0038704A">
        <w:rPr>
          <w:rFonts w:cs="Arial"/>
        </w:rPr>
        <w:tab/>
        <w:t>E-POŠTA: …………………………………………</w:t>
      </w:r>
    </w:p>
    <w:p w14:paraId="64E1B84D" w14:textId="77777777" w:rsidR="00E810DC" w:rsidRPr="0038704A" w:rsidRDefault="00E810DC" w:rsidP="00E810DC">
      <w:pPr>
        <w:spacing w:line="600" w:lineRule="exact"/>
        <w:rPr>
          <w:rFonts w:cs="Arial"/>
        </w:rPr>
      </w:pPr>
    </w:p>
    <w:p w14:paraId="42685DFB" w14:textId="77777777" w:rsidR="00E810DC" w:rsidRPr="0038704A" w:rsidRDefault="00E810DC" w:rsidP="00E810DC">
      <w:pPr>
        <w:spacing w:line="600" w:lineRule="exact"/>
        <w:rPr>
          <w:rFonts w:cs="Arial"/>
          <w:b/>
          <w:bCs/>
        </w:rPr>
      </w:pPr>
      <w:r w:rsidRPr="0038704A">
        <w:rPr>
          <w:rFonts w:cs="Arial"/>
          <w:b/>
          <w:bCs/>
        </w:rPr>
        <w:t>V primeru, da napaka nastopi zaradi naše programske opreme, se zavezujemo za odpravo napako najkasneje v roku 48 ur od prijave napake.</w:t>
      </w:r>
    </w:p>
    <w:p w14:paraId="38EA3143" w14:textId="77777777" w:rsidR="00E810DC" w:rsidRPr="0038704A" w:rsidRDefault="00E810DC" w:rsidP="00E810DC">
      <w:pPr>
        <w:spacing w:line="600" w:lineRule="exact"/>
        <w:rPr>
          <w:rFonts w:cs="Arial"/>
        </w:rPr>
      </w:pPr>
    </w:p>
    <w:p w14:paraId="742416E1" w14:textId="278EA54F" w:rsidR="002B3E8B" w:rsidRPr="0038704A" w:rsidRDefault="002B3E8B" w:rsidP="00E810DC">
      <w:pPr>
        <w:rPr>
          <w:rFonts w:cs="Arial"/>
          <w:noProof/>
          <w:szCs w:val="20"/>
        </w:rPr>
      </w:pPr>
    </w:p>
    <w:p w14:paraId="26688D03" w14:textId="77777777" w:rsidR="002B3E8B" w:rsidRPr="0038704A" w:rsidRDefault="002B3E8B" w:rsidP="00E810DC">
      <w:pPr>
        <w:rPr>
          <w:rFonts w:cs="Arial"/>
        </w:rPr>
      </w:pPr>
    </w:p>
    <w:p w14:paraId="5127942A" w14:textId="77777777" w:rsidR="00E810DC" w:rsidRPr="0038704A" w:rsidRDefault="00E810DC" w:rsidP="00E810DC">
      <w:pPr>
        <w:rPr>
          <w:rFonts w:cs="Arial"/>
        </w:rPr>
      </w:pPr>
    </w:p>
    <w:p w14:paraId="766BF023" w14:textId="77777777" w:rsidR="00E810DC" w:rsidRPr="0038704A" w:rsidRDefault="00E810DC" w:rsidP="00E810DC">
      <w:pPr>
        <w:rPr>
          <w:rFonts w:cs="Arial"/>
        </w:rPr>
      </w:pPr>
    </w:p>
    <w:p w14:paraId="25E86999" w14:textId="77777777" w:rsidR="00E810DC" w:rsidRPr="0038704A" w:rsidRDefault="00E810DC" w:rsidP="00E810DC">
      <w:pPr>
        <w:rPr>
          <w:b/>
          <w:u w:val="single"/>
        </w:rPr>
      </w:pPr>
    </w:p>
    <w:p w14:paraId="6027E839" w14:textId="77777777" w:rsidR="00E810DC" w:rsidRPr="0038704A" w:rsidRDefault="00E810DC" w:rsidP="00E810DC">
      <w:pPr>
        <w:rPr>
          <w:b/>
          <w:u w:val="single"/>
        </w:rPr>
      </w:pPr>
    </w:p>
    <w:p w14:paraId="7604C425" w14:textId="77777777" w:rsidR="00E810DC" w:rsidRPr="0038704A" w:rsidRDefault="00E810DC" w:rsidP="00E810DC">
      <w:pPr>
        <w:jc w:val="center"/>
        <w:rPr>
          <w:b/>
          <w:u w:val="single"/>
        </w:rPr>
      </w:pPr>
    </w:p>
    <w:p w14:paraId="2FE5BFCB" w14:textId="77777777" w:rsidR="00E810DC" w:rsidRPr="0038704A" w:rsidRDefault="00E810DC" w:rsidP="00E810DC">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1BFBAE6F" w14:textId="77777777" w:rsidR="00E810DC" w:rsidRPr="0038704A" w:rsidRDefault="00E810DC" w:rsidP="00E810DC">
      <w:pPr>
        <w:spacing w:line="360" w:lineRule="auto"/>
        <w:ind w:left="4956" w:firstLine="708"/>
        <w:jc w:val="center"/>
      </w:pPr>
      <w:r w:rsidRPr="0038704A">
        <w:t>oz. prokurista:</w:t>
      </w:r>
    </w:p>
    <w:p w14:paraId="215F8A14" w14:textId="77777777" w:rsidR="00E810DC" w:rsidRPr="0038704A" w:rsidRDefault="00E810DC" w:rsidP="00E810DC">
      <w:pPr>
        <w:spacing w:line="360" w:lineRule="auto"/>
        <w:jc w:val="center"/>
      </w:pPr>
    </w:p>
    <w:p w14:paraId="6940EC1E" w14:textId="77777777" w:rsidR="00E810DC" w:rsidRPr="0038704A" w:rsidRDefault="00E810DC" w:rsidP="00E810DC">
      <w:pPr>
        <w:spacing w:line="360" w:lineRule="auto"/>
        <w:jc w:val="center"/>
      </w:pPr>
      <w:r w:rsidRPr="0038704A">
        <w:t>........................................</w:t>
      </w:r>
      <w:r w:rsidRPr="0038704A">
        <w:tab/>
      </w:r>
      <w:r w:rsidRPr="0038704A">
        <w:tab/>
      </w:r>
      <w:r w:rsidRPr="0038704A">
        <w:tab/>
      </w:r>
      <w:r w:rsidRPr="0038704A">
        <w:tab/>
      </w:r>
      <w:r w:rsidRPr="0038704A">
        <w:tab/>
        <w:t>.........................................</w:t>
      </w:r>
    </w:p>
    <w:p w14:paraId="01147F1B" w14:textId="00D3705D" w:rsidR="00486109" w:rsidRPr="0038704A" w:rsidRDefault="00486109" w:rsidP="00486109">
      <w:pPr>
        <w:jc w:val="right"/>
        <w:rPr>
          <w:b/>
        </w:rPr>
      </w:pPr>
      <w:bookmarkStart w:id="347" w:name="_Hlk135813400"/>
      <w:r w:rsidRPr="0038704A">
        <w:rPr>
          <w:b/>
        </w:rPr>
        <w:lastRenderedPageBreak/>
        <w:t>OBR-</w:t>
      </w:r>
      <w:r w:rsidR="00D2483C" w:rsidRPr="0038704A">
        <w:rPr>
          <w:b/>
        </w:rPr>
        <w:t>9</w:t>
      </w:r>
      <w:r w:rsidR="007E468C" w:rsidRPr="0038704A">
        <w:rPr>
          <w:b/>
        </w:rPr>
        <w:t>A-1</w:t>
      </w:r>
    </w:p>
    <w:p w14:paraId="5DBEF045" w14:textId="77777777" w:rsidR="00486109" w:rsidRPr="0038704A" w:rsidRDefault="00486109" w:rsidP="00486109">
      <w:pPr>
        <w:pStyle w:val="BESEDILO"/>
        <w:keepLines w:val="0"/>
        <w:widowControl/>
        <w:tabs>
          <w:tab w:val="clear" w:pos="2155"/>
        </w:tabs>
        <w:rPr>
          <w:rFonts w:cs="Arial"/>
          <w:kern w:val="0"/>
        </w:rPr>
      </w:pPr>
    </w:p>
    <w:p w14:paraId="58FA9C19" w14:textId="465C4B3B" w:rsidR="00486109" w:rsidRPr="0038704A" w:rsidRDefault="00486109" w:rsidP="00486109">
      <w:pPr>
        <w:pStyle w:val="BESEDILO"/>
        <w:keepLines w:val="0"/>
        <w:widowControl/>
        <w:tabs>
          <w:tab w:val="clear" w:pos="2155"/>
        </w:tabs>
        <w:rPr>
          <w:rFonts w:cs="Arial"/>
          <w:kern w:val="0"/>
        </w:rPr>
      </w:pPr>
      <w:r w:rsidRPr="0038704A">
        <w:rPr>
          <w:rFonts w:cs="Arial"/>
          <w:kern w:val="0"/>
        </w:rPr>
        <w:t>Izdajatelj referenčne izjave: …………………………………..</w:t>
      </w:r>
    </w:p>
    <w:p w14:paraId="2143424D" w14:textId="77777777" w:rsidR="00486109" w:rsidRPr="0038704A" w:rsidRDefault="00486109" w:rsidP="00486109">
      <w:pPr>
        <w:rPr>
          <w:rFonts w:cs="Arial"/>
          <w:szCs w:val="20"/>
        </w:rPr>
      </w:pPr>
    </w:p>
    <w:p w14:paraId="2C5347EF" w14:textId="77777777" w:rsidR="00486109" w:rsidRPr="0038704A" w:rsidRDefault="00486109" w:rsidP="00486109">
      <w:pPr>
        <w:rPr>
          <w:rFonts w:cs="Arial"/>
          <w:szCs w:val="20"/>
        </w:rPr>
      </w:pPr>
      <w:r w:rsidRPr="0038704A">
        <w:rPr>
          <w:rFonts w:cs="Arial"/>
          <w:szCs w:val="20"/>
        </w:rPr>
        <w:t>Naslov .........................................................................</w:t>
      </w:r>
    </w:p>
    <w:p w14:paraId="11FB6C00" w14:textId="5282E762" w:rsidR="00486109" w:rsidRPr="0038704A" w:rsidRDefault="00486109" w:rsidP="00486109">
      <w:pPr>
        <w:rPr>
          <w:rFonts w:cs="Arial"/>
          <w:szCs w:val="20"/>
        </w:rPr>
      </w:pPr>
    </w:p>
    <w:p w14:paraId="02F378B7" w14:textId="516ABD5A" w:rsidR="00062E09" w:rsidRPr="0038704A" w:rsidRDefault="00062E09" w:rsidP="00486109">
      <w:pPr>
        <w:rPr>
          <w:rFonts w:cs="Arial"/>
          <w:szCs w:val="20"/>
        </w:rPr>
      </w:pPr>
    </w:p>
    <w:p w14:paraId="06EEFA5F" w14:textId="77777777" w:rsidR="00062E09" w:rsidRPr="0038704A" w:rsidRDefault="00062E09" w:rsidP="00486109">
      <w:pPr>
        <w:rPr>
          <w:rFonts w:cs="Arial"/>
          <w:szCs w:val="20"/>
        </w:rPr>
      </w:pPr>
    </w:p>
    <w:p w14:paraId="247D1575" w14:textId="54E2B971" w:rsidR="00486109" w:rsidRPr="0038704A" w:rsidRDefault="00A0170A" w:rsidP="00A0170A">
      <w:pPr>
        <w:pStyle w:val="Heading2"/>
        <w:numPr>
          <w:ilvl w:val="0"/>
          <w:numId w:val="0"/>
        </w:numPr>
        <w:jc w:val="center"/>
        <w:rPr>
          <w:b/>
        </w:rPr>
      </w:pPr>
      <w:bookmarkStart w:id="348" w:name="_Toc128383653"/>
      <w:bookmarkStart w:id="349" w:name="_Toc135395834"/>
      <w:r w:rsidRPr="0038704A">
        <w:rPr>
          <w:b/>
        </w:rPr>
        <w:t>Referen</w:t>
      </w:r>
      <w:r w:rsidR="00861BA2" w:rsidRPr="0038704A">
        <w:rPr>
          <w:b/>
        </w:rPr>
        <w:t>čn</w:t>
      </w:r>
      <w:r w:rsidR="00064529" w:rsidRPr="0038704A">
        <w:rPr>
          <w:b/>
        </w:rPr>
        <w:t>a</w:t>
      </w:r>
      <w:r w:rsidR="00861BA2" w:rsidRPr="0038704A">
        <w:rPr>
          <w:b/>
        </w:rPr>
        <w:t xml:space="preserve"> izjava</w:t>
      </w:r>
      <w:r w:rsidR="00064529" w:rsidRPr="0038704A">
        <w:rPr>
          <w:b/>
        </w:rPr>
        <w:t xml:space="preserve"> ponudnika</w:t>
      </w:r>
      <w:bookmarkEnd w:id="348"/>
      <w:r w:rsidR="007E468C" w:rsidRPr="0038704A">
        <w:rPr>
          <w:b/>
        </w:rPr>
        <w:t xml:space="preserve"> za sklop A</w:t>
      </w:r>
      <w:bookmarkEnd w:id="349"/>
    </w:p>
    <w:p w14:paraId="7EAFD183" w14:textId="7A6907A7" w:rsidR="00B94982" w:rsidRPr="0038704A" w:rsidRDefault="00486109" w:rsidP="00861BA2">
      <w:pPr>
        <w:pStyle w:val="BodyText"/>
        <w:jc w:val="center"/>
        <w:rPr>
          <w:rFonts w:cs="Arial"/>
          <w:b/>
          <w:szCs w:val="20"/>
        </w:rPr>
      </w:pPr>
      <w:r w:rsidRPr="0038704A">
        <w:rPr>
          <w:rFonts w:cs="Arial"/>
          <w:b/>
          <w:szCs w:val="20"/>
        </w:rPr>
        <w:t>ZA JAVNO NAROČILO JN-</w:t>
      </w:r>
      <w:r w:rsidR="007E468C" w:rsidRPr="0038704A">
        <w:rPr>
          <w:rFonts w:cs="Arial"/>
          <w:b/>
          <w:szCs w:val="20"/>
        </w:rPr>
        <w:t>S0655</w:t>
      </w:r>
    </w:p>
    <w:p w14:paraId="6F419390" w14:textId="77777777" w:rsidR="00062E09" w:rsidRPr="0038704A" w:rsidRDefault="00062E09" w:rsidP="00064529">
      <w:pPr>
        <w:pStyle w:val="BodyText"/>
        <w:spacing w:line="480" w:lineRule="auto"/>
        <w:rPr>
          <w:rFonts w:cs="Arial"/>
        </w:rPr>
      </w:pPr>
    </w:p>
    <w:p w14:paraId="536B005A" w14:textId="39117EFD" w:rsidR="00BF0FE1" w:rsidRPr="0038704A" w:rsidRDefault="00486109" w:rsidP="00064529">
      <w:pPr>
        <w:pStyle w:val="BodyText"/>
        <w:spacing w:line="480" w:lineRule="auto"/>
        <w:rPr>
          <w:rFonts w:cs="Arial"/>
          <w:b/>
        </w:rPr>
      </w:pPr>
      <w:r w:rsidRPr="0038704A">
        <w:rPr>
          <w:rFonts w:cs="Arial"/>
        </w:rPr>
        <w:t>Potrjujemo, da je:</w:t>
      </w:r>
    </w:p>
    <w:p w14:paraId="265A08D3" w14:textId="0E32F198" w:rsidR="00486109" w:rsidRPr="0038704A" w:rsidRDefault="00486109" w:rsidP="00486109">
      <w:pPr>
        <w:pStyle w:val="BodyText"/>
        <w:spacing w:after="0"/>
        <w:rPr>
          <w:rFonts w:cs="Arial"/>
        </w:rPr>
      </w:pPr>
      <w:r w:rsidRPr="0038704A">
        <w:rPr>
          <w:rFonts w:cs="Arial"/>
        </w:rPr>
        <w:t>………………………………………………………………………………………………………………………</w:t>
      </w:r>
    </w:p>
    <w:p w14:paraId="17092C97" w14:textId="3E8E5D01" w:rsidR="00BF0FE1" w:rsidRPr="0038704A" w:rsidRDefault="00486109" w:rsidP="00064529">
      <w:pPr>
        <w:pStyle w:val="BodyText"/>
        <w:spacing w:after="0"/>
        <w:rPr>
          <w:rFonts w:cs="Arial"/>
          <w:i/>
          <w:sz w:val="16"/>
          <w:szCs w:val="16"/>
        </w:rPr>
      </w:pPr>
      <w:r w:rsidRPr="0038704A">
        <w:rPr>
          <w:rFonts w:cs="Arial"/>
          <w:i/>
          <w:sz w:val="16"/>
          <w:szCs w:val="16"/>
        </w:rPr>
        <w:t>(</w:t>
      </w:r>
      <w:r w:rsidR="00BF0FE1" w:rsidRPr="0038704A">
        <w:rPr>
          <w:rFonts w:cs="Arial"/>
          <w:i/>
          <w:sz w:val="16"/>
          <w:szCs w:val="16"/>
        </w:rPr>
        <w:t>n</w:t>
      </w:r>
      <w:r w:rsidRPr="0038704A">
        <w:rPr>
          <w:rFonts w:cs="Arial"/>
          <w:i/>
          <w:sz w:val="16"/>
          <w:szCs w:val="16"/>
        </w:rPr>
        <w:t>aziv in naslov gospodarskega subjekta)</w:t>
      </w:r>
    </w:p>
    <w:p w14:paraId="7692B977" w14:textId="75E1FCB8" w:rsidR="00064529" w:rsidRPr="0038704A" w:rsidRDefault="00064529" w:rsidP="00064529">
      <w:pPr>
        <w:pStyle w:val="BodyText"/>
        <w:spacing w:after="0"/>
        <w:rPr>
          <w:rFonts w:cs="Arial"/>
          <w:i/>
          <w:sz w:val="16"/>
          <w:szCs w:val="16"/>
        </w:rPr>
      </w:pPr>
    </w:p>
    <w:p w14:paraId="79A90DA9" w14:textId="77777777" w:rsidR="00064529" w:rsidRPr="0038704A" w:rsidRDefault="00064529" w:rsidP="00064529">
      <w:pPr>
        <w:pStyle w:val="BodyText"/>
        <w:spacing w:after="0"/>
        <w:rPr>
          <w:rFonts w:cs="Arial"/>
          <w:i/>
          <w:sz w:val="16"/>
          <w:szCs w:val="16"/>
        </w:rPr>
      </w:pPr>
    </w:p>
    <w:p w14:paraId="2315FE1A" w14:textId="5D3E3507" w:rsidR="00064529" w:rsidRPr="0038704A" w:rsidRDefault="00BF0FE1" w:rsidP="0086331A">
      <w:pPr>
        <w:pStyle w:val="BodyText"/>
        <w:spacing w:after="0" w:line="600" w:lineRule="auto"/>
      </w:pPr>
      <w:r w:rsidRPr="0038704A">
        <w:t>v obdobju od ………………………</w:t>
      </w:r>
      <w:r w:rsidRPr="0038704A">
        <w:rPr>
          <w:i/>
          <w:sz w:val="16"/>
          <w:szCs w:val="16"/>
        </w:rPr>
        <w:t>(datum)</w:t>
      </w:r>
      <w:r w:rsidRPr="0038704A">
        <w:t xml:space="preserve"> do …………………….</w:t>
      </w:r>
      <w:r w:rsidRPr="0038704A">
        <w:rPr>
          <w:i/>
          <w:sz w:val="16"/>
          <w:szCs w:val="16"/>
        </w:rPr>
        <w:t xml:space="preserve">(datum) </w:t>
      </w:r>
    </w:p>
    <w:p w14:paraId="0918450C" w14:textId="68476811" w:rsidR="00062E09" w:rsidRPr="0038704A" w:rsidRDefault="00062E09" w:rsidP="001B271F">
      <w:pPr>
        <w:pStyle w:val="BodyText"/>
      </w:pPr>
      <w:r w:rsidRPr="0038704A">
        <w:t xml:space="preserve">izvedel slovensko ali mednarodno izvedbo projekta raziskave elektronskega merjenja dnevne gledanosti TV programov, vključno z ogledom z zamikom, na vseh napravah (vključujoč pametne naprave in platforme, ki omogočajo ogled TV programov) in dnevni obiskanosti spletnih strani preko vseh naprav in platform z vključenim merjenjem gledanosti preko spleta, na panelnem vzorcu velikosti </w:t>
      </w:r>
      <w:r w:rsidRPr="0038704A">
        <w:rPr>
          <w:b/>
          <w:bCs/>
        </w:rPr>
        <w:t xml:space="preserve">vsaj 750 gospodinjstev </w:t>
      </w:r>
      <w:r w:rsidRPr="0038704A">
        <w:t>in so podatki o gledanosti v uporabi vsaj dve (2) leti.</w:t>
      </w:r>
    </w:p>
    <w:p w14:paraId="6D224EEA" w14:textId="77777777" w:rsidR="00062E09" w:rsidRPr="0038704A" w:rsidRDefault="00062E09" w:rsidP="001B271F">
      <w:pPr>
        <w:pStyle w:val="BodyText"/>
        <w:rPr>
          <w:b/>
          <w:bCs/>
        </w:rPr>
      </w:pPr>
    </w:p>
    <w:p w14:paraId="5B420E9A" w14:textId="41E9CBE7" w:rsidR="00BF0FE1" w:rsidRPr="0038704A" w:rsidRDefault="00BF0FE1" w:rsidP="00376F34">
      <w:pPr>
        <w:pStyle w:val="BodyText"/>
        <w:rPr>
          <w:b/>
          <w:bCs/>
        </w:rPr>
      </w:pPr>
      <w:r w:rsidRPr="0038704A">
        <w:rPr>
          <w:b/>
          <w:bCs/>
        </w:rPr>
        <w:t xml:space="preserve">Podatki o </w:t>
      </w:r>
      <w:r w:rsidR="00062E09" w:rsidRPr="0038704A">
        <w:rPr>
          <w:b/>
          <w:bCs/>
        </w:rPr>
        <w:t>raziskavi elektronskega merjenja dnevne gledanosti TV programov</w:t>
      </w:r>
      <w:r w:rsidRPr="0038704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18100B" w:rsidRPr="0038704A" w14:paraId="73368792" w14:textId="77777777" w:rsidTr="00BF0FE1">
        <w:trPr>
          <w:trHeight w:val="794"/>
        </w:trPr>
        <w:tc>
          <w:tcPr>
            <w:tcW w:w="3903" w:type="dxa"/>
            <w:shd w:val="clear" w:color="auto" w:fill="auto"/>
            <w:vAlign w:val="center"/>
          </w:tcPr>
          <w:p w14:paraId="20539796" w14:textId="2623C0DA" w:rsidR="00486109" w:rsidRPr="0038704A" w:rsidRDefault="00062E09" w:rsidP="007269A3">
            <w:r w:rsidRPr="0038704A">
              <w:t>Panelni vzorec (število gospodinjstev)</w:t>
            </w:r>
          </w:p>
        </w:tc>
        <w:tc>
          <w:tcPr>
            <w:tcW w:w="5201" w:type="dxa"/>
            <w:shd w:val="clear" w:color="auto" w:fill="auto"/>
            <w:vAlign w:val="center"/>
          </w:tcPr>
          <w:p w14:paraId="41EB194D" w14:textId="77777777" w:rsidR="00486109" w:rsidRPr="0038704A" w:rsidRDefault="00486109" w:rsidP="007269A3">
            <w:pPr>
              <w:rPr>
                <w:rFonts w:ascii="Calibri" w:hAnsi="Calibri" w:cs="Arial"/>
              </w:rPr>
            </w:pPr>
          </w:p>
        </w:tc>
      </w:tr>
      <w:tr w:rsidR="00486109" w:rsidRPr="0038704A" w14:paraId="3C1DE6F0" w14:textId="77777777" w:rsidTr="006A17DE">
        <w:trPr>
          <w:trHeight w:val="896"/>
        </w:trPr>
        <w:tc>
          <w:tcPr>
            <w:tcW w:w="3903" w:type="dxa"/>
            <w:shd w:val="clear" w:color="auto" w:fill="auto"/>
            <w:vAlign w:val="center"/>
          </w:tcPr>
          <w:p w14:paraId="63991385" w14:textId="77777777" w:rsidR="00486109" w:rsidRPr="0038704A" w:rsidRDefault="00486109" w:rsidP="007269A3">
            <w:r w:rsidRPr="0038704A">
              <w:t>Kontaktna oseba (ime in priimek, telefon, e-mail)</w:t>
            </w:r>
          </w:p>
        </w:tc>
        <w:tc>
          <w:tcPr>
            <w:tcW w:w="5201" w:type="dxa"/>
            <w:shd w:val="clear" w:color="auto" w:fill="auto"/>
            <w:vAlign w:val="center"/>
          </w:tcPr>
          <w:p w14:paraId="028ED213" w14:textId="77777777" w:rsidR="00486109" w:rsidRPr="0038704A" w:rsidRDefault="00486109" w:rsidP="007269A3">
            <w:pPr>
              <w:rPr>
                <w:rFonts w:ascii="Calibri" w:hAnsi="Calibri" w:cs="Arial"/>
              </w:rPr>
            </w:pPr>
          </w:p>
        </w:tc>
      </w:tr>
    </w:tbl>
    <w:p w14:paraId="53079D5D" w14:textId="15459FB9" w:rsidR="00062E09" w:rsidRPr="0038704A" w:rsidRDefault="00062E09" w:rsidP="00486109"/>
    <w:p w14:paraId="2B0D2E56" w14:textId="77777777" w:rsidR="00062E09" w:rsidRPr="0038704A" w:rsidRDefault="00062E09" w:rsidP="00486109"/>
    <w:p w14:paraId="58D7DE68" w14:textId="44AA4436" w:rsidR="00B94982" w:rsidRPr="0038704A" w:rsidRDefault="00B94982" w:rsidP="00486109">
      <w:r w:rsidRPr="0038704A">
        <w:t>Glede na:</w:t>
      </w:r>
    </w:p>
    <w:p w14:paraId="05C24FC1" w14:textId="77777777" w:rsidR="00B94982" w:rsidRPr="0038704A" w:rsidRDefault="00B94982" w:rsidP="00517350">
      <w:pPr>
        <w:pStyle w:val="ListParagraph"/>
        <w:numPr>
          <w:ilvl w:val="0"/>
          <w:numId w:val="4"/>
        </w:numPr>
      </w:pPr>
      <w:r w:rsidRPr="0038704A">
        <w:t>zagotovljeno odzivnost gospodarskega subjekta pri izvedbi naročila,</w:t>
      </w:r>
    </w:p>
    <w:p w14:paraId="0230BB67" w14:textId="74A21E4C" w:rsidR="00B94982" w:rsidRPr="0038704A" w:rsidRDefault="00B94982" w:rsidP="00517350">
      <w:pPr>
        <w:pStyle w:val="ListParagraph"/>
        <w:numPr>
          <w:ilvl w:val="0"/>
          <w:numId w:val="4"/>
        </w:numPr>
      </w:pPr>
      <w:r w:rsidRPr="0038704A">
        <w:t>korektnost in kakovost izvedbe,</w:t>
      </w:r>
    </w:p>
    <w:p w14:paraId="61352F79" w14:textId="41FE9BD1" w:rsidR="00B94982" w:rsidRPr="0038704A" w:rsidRDefault="00B94982" w:rsidP="00517350">
      <w:pPr>
        <w:pStyle w:val="ListParagraph"/>
        <w:numPr>
          <w:ilvl w:val="0"/>
          <w:numId w:val="4"/>
        </w:numPr>
      </w:pPr>
      <w:r w:rsidRPr="0038704A">
        <w:t>reševanje reklamacij in izpolnjevanje pogodbenih obveznosti ter</w:t>
      </w:r>
    </w:p>
    <w:p w14:paraId="0708E681" w14:textId="767400A4" w:rsidR="00B94982" w:rsidRPr="0038704A" w:rsidRDefault="00B94982" w:rsidP="00517350">
      <w:pPr>
        <w:pStyle w:val="ListParagraph"/>
        <w:numPr>
          <w:ilvl w:val="0"/>
          <w:numId w:val="4"/>
        </w:numPr>
      </w:pPr>
      <w:r w:rsidRPr="0038704A">
        <w:t>upoštevanje naročnikovih želja,</w:t>
      </w:r>
    </w:p>
    <w:p w14:paraId="1AAFFCE0" w14:textId="5B497F79" w:rsidR="00486109" w:rsidRPr="0038704A" w:rsidRDefault="00486109" w:rsidP="00486109">
      <w:r w:rsidRPr="0038704A">
        <w:t>ocenjujemo poslovno sodelovanje z omenjenim ponudnikom v tem obdobju kot</w:t>
      </w:r>
    </w:p>
    <w:p w14:paraId="6C84E89A" w14:textId="77777777" w:rsidR="00486109" w:rsidRPr="0038704A" w:rsidRDefault="00486109" w:rsidP="00486109"/>
    <w:p w14:paraId="41DC43DF" w14:textId="77777777" w:rsidR="00486109" w:rsidRPr="0038704A" w:rsidRDefault="00486109" w:rsidP="00486109">
      <w:pPr>
        <w:jc w:val="center"/>
        <w:rPr>
          <w:b/>
          <w:sz w:val="22"/>
        </w:rPr>
      </w:pPr>
      <w:r w:rsidRPr="0038704A">
        <w:rPr>
          <w:b/>
          <w:sz w:val="22"/>
        </w:rPr>
        <w:t>DOBRO.</w:t>
      </w:r>
    </w:p>
    <w:p w14:paraId="291FD002" w14:textId="77777777" w:rsidR="00486109" w:rsidRPr="0038704A" w:rsidRDefault="00486109" w:rsidP="00B94982">
      <w:pPr>
        <w:rPr>
          <w:b/>
          <w:sz w:val="22"/>
        </w:rPr>
      </w:pPr>
    </w:p>
    <w:p w14:paraId="4F17F8D1" w14:textId="43092FFD" w:rsidR="00486109" w:rsidRPr="0038704A" w:rsidRDefault="00486109" w:rsidP="00064529">
      <w:r w:rsidRPr="0038704A">
        <w:t>Pogodbena obveznost je bila opravljena v dogovorjeni kvaliteti in količini, v skladu z dogovorjenimi roki, postopki in standardi.</w:t>
      </w:r>
      <w:r w:rsidR="00B94982" w:rsidRPr="0038704A">
        <w:t xml:space="preserve"> </w:t>
      </w:r>
      <w:r w:rsidRPr="0038704A">
        <w:t xml:space="preserve">Potrdilo se izdaja za potrebe javnega </w:t>
      </w:r>
      <w:r w:rsidR="00B94982" w:rsidRPr="0038704A">
        <w:t>naročila</w:t>
      </w:r>
      <w:r w:rsidRPr="0038704A">
        <w:t xml:space="preserve"> naročnika RTV Slovenija št.: </w:t>
      </w:r>
      <w:r w:rsidRPr="0038704A">
        <w:rPr>
          <w:rFonts w:cs="Arial"/>
        </w:rPr>
        <w:t>JN-</w:t>
      </w:r>
      <w:r w:rsidR="00062E09" w:rsidRPr="0038704A">
        <w:rPr>
          <w:rFonts w:cs="Arial"/>
        </w:rPr>
        <w:t>S0655</w:t>
      </w:r>
      <w:r w:rsidRPr="0038704A">
        <w:rPr>
          <w:rFonts w:cs="Arial"/>
        </w:rPr>
        <w:t xml:space="preserve"> </w:t>
      </w:r>
      <w:r w:rsidRPr="0038704A">
        <w:t>ter se v druge namene ne more uporabljati.</w:t>
      </w:r>
    </w:p>
    <w:p w14:paraId="2FE04120" w14:textId="4B2DBA98" w:rsidR="00062E09" w:rsidRPr="0038704A" w:rsidRDefault="00062E09" w:rsidP="004423A8">
      <w:pPr>
        <w:rPr>
          <w:rFonts w:cs="Arial"/>
          <w:szCs w:val="20"/>
        </w:rPr>
      </w:pPr>
    </w:p>
    <w:p w14:paraId="345C3109" w14:textId="77777777" w:rsidR="004423A8" w:rsidRPr="0038704A" w:rsidRDefault="004423A8" w:rsidP="004423A8">
      <w:pPr>
        <w:rPr>
          <w:rFonts w:cs="Arial"/>
          <w:szCs w:val="20"/>
        </w:rPr>
      </w:pPr>
    </w:p>
    <w:p w14:paraId="682A7F05" w14:textId="77777777" w:rsidR="00062E09" w:rsidRPr="0038704A" w:rsidRDefault="00062E09" w:rsidP="00B94982">
      <w:pPr>
        <w:jc w:val="center"/>
        <w:rPr>
          <w:rFonts w:cs="Arial"/>
          <w:szCs w:val="20"/>
        </w:rPr>
      </w:pPr>
    </w:p>
    <w:p w14:paraId="31EAF08B" w14:textId="77777777" w:rsidR="004423A8" w:rsidRPr="0038704A" w:rsidRDefault="00B94982" w:rsidP="004423A8">
      <w:pPr>
        <w:spacing w:line="360" w:lineRule="auto"/>
        <w:jc w:val="center"/>
      </w:pPr>
      <w:r w:rsidRPr="0038704A">
        <w:rPr>
          <w:rFonts w:eastAsia="Calibri" w:cs="Arial"/>
          <w:noProof/>
          <w:szCs w:val="20"/>
        </w:rPr>
        <w:t xml:space="preserve">Kraj in datum: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Žig:</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004423A8" w:rsidRPr="0038704A">
        <w:t>Podpis zastopnika</w:t>
      </w:r>
    </w:p>
    <w:p w14:paraId="1D1AC1DD" w14:textId="77777777" w:rsidR="004423A8" w:rsidRPr="0038704A" w:rsidRDefault="004423A8" w:rsidP="004423A8">
      <w:pPr>
        <w:spacing w:line="360" w:lineRule="auto"/>
        <w:ind w:left="4956" w:firstLine="708"/>
        <w:jc w:val="center"/>
      </w:pPr>
      <w:r w:rsidRPr="0038704A">
        <w:t>oz. prokurista:</w:t>
      </w:r>
    </w:p>
    <w:p w14:paraId="2438BE17" w14:textId="268C0C0F" w:rsidR="00B94982" w:rsidRPr="0038704A" w:rsidRDefault="00B94982" w:rsidP="004423A8">
      <w:pPr>
        <w:ind w:left="2124" w:hanging="2124"/>
        <w:jc w:val="center"/>
        <w:rPr>
          <w:rFonts w:eastAsia="Calibri" w:cs="Arial"/>
          <w:noProof/>
          <w:szCs w:val="20"/>
        </w:rPr>
      </w:pPr>
    </w:p>
    <w:p w14:paraId="2FE14469" w14:textId="77777777" w:rsidR="00B94982" w:rsidRPr="0038704A" w:rsidRDefault="00B94982" w:rsidP="00B94982">
      <w:pPr>
        <w:jc w:val="center"/>
        <w:rPr>
          <w:rFonts w:eastAsia="Calibri" w:cs="Arial"/>
          <w:noProof/>
          <w:szCs w:val="20"/>
        </w:rPr>
      </w:pPr>
    </w:p>
    <w:p w14:paraId="700A31A1" w14:textId="7921F066" w:rsidR="00B94982" w:rsidRPr="0038704A" w:rsidRDefault="009C17D8" w:rsidP="00B94982">
      <w:pPr>
        <w:rPr>
          <w:rFonts w:eastAsia="Calibri" w:cs="Arial"/>
          <w:noProof/>
          <w:szCs w:val="20"/>
        </w:rPr>
      </w:pPr>
      <w:r w:rsidRPr="0038704A">
        <w:rPr>
          <w:rFonts w:eastAsia="Calibri" w:cs="Arial"/>
          <w:noProof/>
          <w:szCs w:val="20"/>
        </w:rPr>
        <w:t xml:space="preserve">  </w:t>
      </w:r>
      <w:r w:rsidR="00B94982" w:rsidRPr="0038704A">
        <w:rPr>
          <w:rFonts w:eastAsia="Calibri" w:cs="Arial"/>
          <w:noProof/>
          <w:szCs w:val="20"/>
        </w:rPr>
        <w:t>........................................</w:t>
      </w:r>
      <w:r w:rsidR="00B94982" w:rsidRPr="0038704A">
        <w:rPr>
          <w:rFonts w:eastAsia="Calibri" w:cs="Arial"/>
          <w:noProof/>
          <w:szCs w:val="20"/>
        </w:rPr>
        <w:tab/>
      </w:r>
      <w:r w:rsidR="00B94982" w:rsidRPr="0038704A">
        <w:rPr>
          <w:rFonts w:eastAsia="Calibri" w:cs="Arial"/>
          <w:noProof/>
          <w:szCs w:val="20"/>
        </w:rPr>
        <w:tab/>
      </w:r>
      <w:r w:rsidR="00B94982" w:rsidRPr="0038704A">
        <w:rPr>
          <w:rFonts w:eastAsia="Calibri" w:cs="Arial"/>
          <w:noProof/>
          <w:szCs w:val="20"/>
        </w:rPr>
        <w:tab/>
      </w:r>
      <w:r w:rsidR="00B94982" w:rsidRPr="0038704A">
        <w:rPr>
          <w:rFonts w:eastAsia="Calibri" w:cs="Arial"/>
          <w:noProof/>
          <w:szCs w:val="20"/>
        </w:rPr>
        <w:tab/>
      </w:r>
      <w:r w:rsidR="0056232F" w:rsidRPr="0038704A">
        <w:rPr>
          <w:rFonts w:eastAsia="Calibri" w:cs="Arial"/>
          <w:noProof/>
          <w:szCs w:val="20"/>
        </w:rPr>
        <w:t xml:space="preserve">            </w:t>
      </w:r>
      <w:r w:rsidR="00B94982" w:rsidRPr="0038704A">
        <w:rPr>
          <w:rFonts w:eastAsia="Calibri" w:cs="Arial"/>
          <w:noProof/>
          <w:szCs w:val="20"/>
        </w:rPr>
        <w:t xml:space="preserve"> </w:t>
      </w:r>
      <w:r w:rsidRPr="0038704A">
        <w:rPr>
          <w:rFonts w:eastAsia="Calibri" w:cs="Arial"/>
          <w:noProof/>
          <w:szCs w:val="20"/>
        </w:rPr>
        <w:t xml:space="preserve">           </w:t>
      </w:r>
      <w:r w:rsidR="00B94982" w:rsidRPr="0038704A">
        <w:rPr>
          <w:rFonts w:eastAsia="Calibri" w:cs="Arial"/>
          <w:noProof/>
          <w:szCs w:val="20"/>
        </w:rPr>
        <w:t>.........................................</w:t>
      </w:r>
    </w:p>
    <w:bookmarkEnd w:id="347"/>
    <w:p w14:paraId="4391E109" w14:textId="39834DAD" w:rsidR="00062E09" w:rsidRPr="0038704A" w:rsidRDefault="00062E09" w:rsidP="00062E09">
      <w:pPr>
        <w:jc w:val="right"/>
        <w:rPr>
          <w:b/>
        </w:rPr>
      </w:pPr>
      <w:r w:rsidRPr="0038704A">
        <w:rPr>
          <w:b/>
        </w:rPr>
        <w:lastRenderedPageBreak/>
        <w:t>OBR-</w:t>
      </w:r>
      <w:r w:rsidR="00D2483C" w:rsidRPr="0038704A">
        <w:rPr>
          <w:b/>
        </w:rPr>
        <w:t>9</w:t>
      </w:r>
      <w:r w:rsidRPr="0038704A">
        <w:rPr>
          <w:b/>
        </w:rPr>
        <w:t>A-2</w:t>
      </w:r>
    </w:p>
    <w:p w14:paraId="4E72F7C0" w14:textId="77777777" w:rsidR="00062E09" w:rsidRPr="0038704A" w:rsidRDefault="00062E09" w:rsidP="00062E09">
      <w:pPr>
        <w:pStyle w:val="BESEDILO"/>
        <w:keepLines w:val="0"/>
        <w:widowControl/>
        <w:tabs>
          <w:tab w:val="clear" w:pos="2155"/>
        </w:tabs>
        <w:rPr>
          <w:rFonts w:cs="Arial"/>
          <w:kern w:val="0"/>
        </w:rPr>
      </w:pPr>
    </w:p>
    <w:p w14:paraId="2B9766A7" w14:textId="77777777" w:rsidR="00062E09" w:rsidRPr="0038704A" w:rsidRDefault="00062E09" w:rsidP="00062E09">
      <w:pPr>
        <w:pStyle w:val="BESEDILO"/>
        <w:keepLines w:val="0"/>
        <w:widowControl/>
        <w:tabs>
          <w:tab w:val="clear" w:pos="2155"/>
        </w:tabs>
        <w:rPr>
          <w:rFonts w:cs="Arial"/>
          <w:kern w:val="0"/>
        </w:rPr>
      </w:pPr>
      <w:r w:rsidRPr="0038704A">
        <w:rPr>
          <w:rFonts w:cs="Arial"/>
          <w:kern w:val="0"/>
        </w:rPr>
        <w:t>Izdajatelj referenčne izjave: …………………………………..</w:t>
      </w:r>
    </w:p>
    <w:p w14:paraId="6A49EFB4" w14:textId="77777777" w:rsidR="00062E09" w:rsidRPr="0038704A" w:rsidRDefault="00062E09" w:rsidP="00062E09">
      <w:pPr>
        <w:rPr>
          <w:rFonts w:cs="Arial"/>
          <w:szCs w:val="20"/>
        </w:rPr>
      </w:pPr>
    </w:p>
    <w:p w14:paraId="317DC0D5" w14:textId="77777777" w:rsidR="00062E09" w:rsidRPr="0038704A" w:rsidRDefault="00062E09" w:rsidP="00062E09">
      <w:pPr>
        <w:rPr>
          <w:rFonts w:cs="Arial"/>
          <w:szCs w:val="20"/>
        </w:rPr>
      </w:pPr>
      <w:r w:rsidRPr="0038704A">
        <w:rPr>
          <w:rFonts w:cs="Arial"/>
          <w:szCs w:val="20"/>
        </w:rPr>
        <w:t>Naslov .........................................................................</w:t>
      </w:r>
    </w:p>
    <w:p w14:paraId="405B6932" w14:textId="77777777" w:rsidR="00062E09" w:rsidRPr="0038704A" w:rsidRDefault="00062E09" w:rsidP="00062E09">
      <w:pPr>
        <w:rPr>
          <w:rFonts w:cs="Arial"/>
          <w:szCs w:val="20"/>
        </w:rPr>
      </w:pPr>
    </w:p>
    <w:p w14:paraId="0DDF7763" w14:textId="77777777" w:rsidR="00062E09" w:rsidRPr="0038704A" w:rsidRDefault="00062E09" w:rsidP="00062E09">
      <w:pPr>
        <w:rPr>
          <w:rFonts w:cs="Arial"/>
          <w:szCs w:val="20"/>
        </w:rPr>
      </w:pPr>
    </w:p>
    <w:p w14:paraId="50F3CABC" w14:textId="77777777" w:rsidR="00062E09" w:rsidRPr="0038704A" w:rsidRDefault="00062E09" w:rsidP="00062E09">
      <w:pPr>
        <w:rPr>
          <w:rFonts w:cs="Arial"/>
          <w:szCs w:val="20"/>
        </w:rPr>
      </w:pPr>
    </w:p>
    <w:p w14:paraId="33B569DC" w14:textId="77777777" w:rsidR="00062E09" w:rsidRPr="0038704A" w:rsidRDefault="00062E09" w:rsidP="00062E09">
      <w:pPr>
        <w:pStyle w:val="Heading2"/>
        <w:numPr>
          <w:ilvl w:val="0"/>
          <w:numId w:val="0"/>
        </w:numPr>
        <w:jc w:val="center"/>
        <w:rPr>
          <w:b/>
        </w:rPr>
      </w:pPr>
      <w:bookmarkStart w:id="350" w:name="_Toc135395835"/>
      <w:r w:rsidRPr="0038704A">
        <w:rPr>
          <w:b/>
        </w:rPr>
        <w:t>Referenčna izjava ponudnika za sklop A</w:t>
      </w:r>
      <w:bookmarkEnd w:id="350"/>
    </w:p>
    <w:p w14:paraId="51AAF569" w14:textId="77777777" w:rsidR="00062E09" w:rsidRPr="0038704A" w:rsidRDefault="00062E09" w:rsidP="00062E09">
      <w:pPr>
        <w:pStyle w:val="BodyText"/>
        <w:jc w:val="center"/>
        <w:rPr>
          <w:rFonts w:cs="Arial"/>
          <w:b/>
          <w:szCs w:val="20"/>
        </w:rPr>
      </w:pPr>
      <w:r w:rsidRPr="0038704A">
        <w:rPr>
          <w:rFonts w:cs="Arial"/>
          <w:b/>
          <w:szCs w:val="20"/>
        </w:rPr>
        <w:t>ZA JAVNO NAROČILO JN-S0655</w:t>
      </w:r>
    </w:p>
    <w:p w14:paraId="2695AAD7" w14:textId="77777777" w:rsidR="00062E09" w:rsidRPr="0038704A" w:rsidRDefault="00062E09" w:rsidP="00062E09">
      <w:pPr>
        <w:pStyle w:val="BodyText"/>
        <w:spacing w:line="480" w:lineRule="auto"/>
        <w:rPr>
          <w:rFonts w:cs="Arial"/>
        </w:rPr>
      </w:pPr>
    </w:p>
    <w:p w14:paraId="56C7D0F2" w14:textId="77777777" w:rsidR="00062E09" w:rsidRPr="0038704A" w:rsidRDefault="00062E09" w:rsidP="00062E09">
      <w:pPr>
        <w:pStyle w:val="BodyText"/>
        <w:spacing w:line="480" w:lineRule="auto"/>
        <w:rPr>
          <w:rFonts w:cs="Arial"/>
          <w:b/>
        </w:rPr>
      </w:pPr>
      <w:r w:rsidRPr="0038704A">
        <w:rPr>
          <w:rFonts w:cs="Arial"/>
        </w:rPr>
        <w:t>Potrjujemo, da je:</w:t>
      </w:r>
    </w:p>
    <w:p w14:paraId="4AA7C1C2" w14:textId="77777777" w:rsidR="00062E09" w:rsidRPr="0038704A" w:rsidRDefault="00062E09" w:rsidP="00062E09">
      <w:pPr>
        <w:pStyle w:val="BodyText"/>
        <w:spacing w:after="0"/>
        <w:rPr>
          <w:rFonts w:cs="Arial"/>
        </w:rPr>
      </w:pPr>
      <w:r w:rsidRPr="0038704A">
        <w:rPr>
          <w:rFonts w:cs="Arial"/>
        </w:rPr>
        <w:t>………………………………………………………………………………………………………………………</w:t>
      </w:r>
    </w:p>
    <w:p w14:paraId="20C11442" w14:textId="77777777" w:rsidR="00062E09" w:rsidRPr="0038704A" w:rsidRDefault="00062E09" w:rsidP="00062E09">
      <w:pPr>
        <w:pStyle w:val="BodyText"/>
        <w:spacing w:after="0"/>
        <w:rPr>
          <w:rFonts w:cs="Arial"/>
          <w:i/>
          <w:sz w:val="16"/>
          <w:szCs w:val="16"/>
        </w:rPr>
      </w:pPr>
      <w:r w:rsidRPr="0038704A">
        <w:rPr>
          <w:rFonts w:cs="Arial"/>
          <w:i/>
          <w:sz w:val="16"/>
          <w:szCs w:val="16"/>
        </w:rPr>
        <w:t>(naziv in naslov gospodarskega subjekta)</w:t>
      </w:r>
    </w:p>
    <w:p w14:paraId="2A32E738" w14:textId="77777777" w:rsidR="00062E09" w:rsidRPr="0038704A" w:rsidRDefault="00062E09" w:rsidP="00062E09">
      <w:pPr>
        <w:pStyle w:val="BodyText"/>
        <w:spacing w:after="0"/>
        <w:rPr>
          <w:rFonts w:cs="Arial"/>
          <w:i/>
          <w:sz w:val="16"/>
          <w:szCs w:val="16"/>
        </w:rPr>
      </w:pPr>
    </w:p>
    <w:p w14:paraId="7DDD0E81" w14:textId="77777777" w:rsidR="00062E09" w:rsidRPr="0038704A" w:rsidRDefault="00062E09" w:rsidP="00062E09">
      <w:pPr>
        <w:pStyle w:val="BodyText"/>
        <w:spacing w:after="0"/>
        <w:rPr>
          <w:rFonts w:cs="Arial"/>
          <w:i/>
          <w:sz w:val="16"/>
          <w:szCs w:val="16"/>
        </w:rPr>
      </w:pPr>
    </w:p>
    <w:p w14:paraId="24826FCA" w14:textId="77777777" w:rsidR="00062E09" w:rsidRPr="0038704A" w:rsidRDefault="00062E09" w:rsidP="00062E09">
      <w:pPr>
        <w:pStyle w:val="BodyText"/>
        <w:spacing w:after="0" w:line="600" w:lineRule="auto"/>
      </w:pPr>
      <w:r w:rsidRPr="0038704A">
        <w:t>v obdobju od ………………………</w:t>
      </w:r>
      <w:r w:rsidRPr="0038704A">
        <w:rPr>
          <w:i/>
          <w:sz w:val="16"/>
          <w:szCs w:val="16"/>
        </w:rPr>
        <w:t>(datum)</w:t>
      </w:r>
      <w:r w:rsidRPr="0038704A">
        <w:t xml:space="preserve"> do …………………….</w:t>
      </w:r>
      <w:r w:rsidRPr="0038704A">
        <w:rPr>
          <w:i/>
          <w:sz w:val="16"/>
          <w:szCs w:val="16"/>
        </w:rPr>
        <w:t xml:space="preserve">(datum) </w:t>
      </w:r>
    </w:p>
    <w:p w14:paraId="10AED75C" w14:textId="77777777" w:rsidR="00062E09" w:rsidRPr="0038704A" w:rsidRDefault="00062E09" w:rsidP="00062E09">
      <w:r w:rsidRPr="0038704A">
        <w:t xml:space="preserve">opravil izvedbo katere koli druge raziskave* (npr. terenska, telefonska, kvalitativna, spletna itd.) z vsaj 3.000 anketiranci (N = 3.000) v Republiki Sloveniji ali mednarodno. </w:t>
      </w:r>
    </w:p>
    <w:p w14:paraId="1E88A35D" w14:textId="77777777" w:rsidR="00062E09" w:rsidRPr="0038704A" w:rsidRDefault="00062E09" w:rsidP="00062E09"/>
    <w:p w14:paraId="7AEFF070" w14:textId="77777777" w:rsidR="00062E09" w:rsidRPr="0038704A" w:rsidRDefault="00062E09" w:rsidP="00062E09">
      <w:r w:rsidRPr="0038704A">
        <w:t>* kot projekt šteje tudi naročilo takih raziskav in objava rezultatov teh raziskav z interpretacijami, ki jih je pripravil ponudnik.</w:t>
      </w:r>
    </w:p>
    <w:p w14:paraId="234EF914" w14:textId="77777777" w:rsidR="00062E09" w:rsidRPr="0038704A" w:rsidRDefault="00062E09" w:rsidP="00062E09">
      <w:pPr>
        <w:pStyle w:val="BodyText"/>
        <w:rPr>
          <w:b/>
          <w:bCs/>
        </w:rPr>
      </w:pPr>
    </w:p>
    <w:p w14:paraId="27B62B7D" w14:textId="77777777" w:rsidR="00062E09" w:rsidRPr="0038704A" w:rsidRDefault="00062E09" w:rsidP="00062E09">
      <w:pPr>
        <w:pStyle w:val="BodyText"/>
        <w:rPr>
          <w:b/>
          <w:bCs/>
        </w:rPr>
      </w:pPr>
      <w:r w:rsidRPr="0038704A">
        <w:rPr>
          <w:b/>
          <w:bCs/>
        </w:rPr>
        <w:t>Podatki o raziskavi elektronskega merjenja dnevne gledanosti TV programov: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18100B" w:rsidRPr="0038704A" w14:paraId="3A4A1C73" w14:textId="77777777" w:rsidTr="00D40ECB">
        <w:trPr>
          <w:trHeight w:val="794"/>
        </w:trPr>
        <w:tc>
          <w:tcPr>
            <w:tcW w:w="3903" w:type="dxa"/>
            <w:shd w:val="clear" w:color="auto" w:fill="auto"/>
            <w:vAlign w:val="center"/>
          </w:tcPr>
          <w:p w14:paraId="12AF2F3B" w14:textId="4CD19177" w:rsidR="00062E09" w:rsidRPr="0038704A" w:rsidRDefault="00AC27A0" w:rsidP="00D40ECB">
            <w:r w:rsidRPr="0038704A">
              <w:t>V</w:t>
            </w:r>
            <w:r w:rsidR="00062E09" w:rsidRPr="0038704A">
              <w:t>zorec (število anketirancev)</w:t>
            </w:r>
          </w:p>
        </w:tc>
        <w:tc>
          <w:tcPr>
            <w:tcW w:w="5201" w:type="dxa"/>
            <w:shd w:val="clear" w:color="auto" w:fill="auto"/>
            <w:vAlign w:val="center"/>
          </w:tcPr>
          <w:p w14:paraId="65B3B596" w14:textId="77777777" w:rsidR="00062E09" w:rsidRPr="0038704A" w:rsidRDefault="00062E09" w:rsidP="00D40ECB">
            <w:pPr>
              <w:rPr>
                <w:rFonts w:ascii="Calibri" w:hAnsi="Calibri" w:cs="Arial"/>
              </w:rPr>
            </w:pPr>
          </w:p>
        </w:tc>
      </w:tr>
      <w:tr w:rsidR="00062E09" w:rsidRPr="0038704A" w14:paraId="24AAD186" w14:textId="77777777" w:rsidTr="00D40ECB">
        <w:trPr>
          <w:trHeight w:val="896"/>
        </w:trPr>
        <w:tc>
          <w:tcPr>
            <w:tcW w:w="3903" w:type="dxa"/>
            <w:shd w:val="clear" w:color="auto" w:fill="auto"/>
            <w:vAlign w:val="center"/>
          </w:tcPr>
          <w:p w14:paraId="48324344" w14:textId="77777777" w:rsidR="00062E09" w:rsidRPr="0038704A" w:rsidRDefault="00062E09" w:rsidP="00D40ECB">
            <w:r w:rsidRPr="0038704A">
              <w:t>Kontaktna oseba (ime in priimek, telefon, e-mail)</w:t>
            </w:r>
          </w:p>
        </w:tc>
        <w:tc>
          <w:tcPr>
            <w:tcW w:w="5201" w:type="dxa"/>
            <w:shd w:val="clear" w:color="auto" w:fill="auto"/>
            <w:vAlign w:val="center"/>
          </w:tcPr>
          <w:p w14:paraId="4B4B593A" w14:textId="77777777" w:rsidR="00062E09" w:rsidRPr="0038704A" w:rsidRDefault="00062E09" w:rsidP="00D40ECB">
            <w:pPr>
              <w:rPr>
                <w:rFonts w:ascii="Calibri" w:hAnsi="Calibri" w:cs="Arial"/>
              </w:rPr>
            </w:pPr>
          </w:p>
        </w:tc>
      </w:tr>
    </w:tbl>
    <w:p w14:paraId="2F8553CB" w14:textId="77777777" w:rsidR="00062E09" w:rsidRPr="0038704A" w:rsidRDefault="00062E09" w:rsidP="00062E09"/>
    <w:p w14:paraId="2E54F4CF" w14:textId="77777777" w:rsidR="00062E09" w:rsidRPr="0038704A" w:rsidRDefault="00062E09" w:rsidP="00062E09"/>
    <w:p w14:paraId="0C407C39" w14:textId="77777777" w:rsidR="00062E09" w:rsidRPr="0038704A" w:rsidRDefault="00062E09" w:rsidP="00062E09">
      <w:r w:rsidRPr="0038704A">
        <w:t>Glede na:</w:t>
      </w:r>
    </w:p>
    <w:p w14:paraId="20EA5413" w14:textId="77777777" w:rsidR="00062E09" w:rsidRPr="0038704A" w:rsidRDefault="00062E09" w:rsidP="00062E09">
      <w:pPr>
        <w:pStyle w:val="ListParagraph"/>
        <w:numPr>
          <w:ilvl w:val="0"/>
          <w:numId w:val="4"/>
        </w:numPr>
      </w:pPr>
      <w:r w:rsidRPr="0038704A">
        <w:t>zagotovljeno odzivnost gospodarskega subjekta pri izvedbi naročila,</w:t>
      </w:r>
    </w:p>
    <w:p w14:paraId="58A82DAD" w14:textId="77777777" w:rsidR="00062E09" w:rsidRPr="0038704A" w:rsidRDefault="00062E09" w:rsidP="00062E09">
      <w:pPr>
        <w:pStyle w:val="ListParagraph"/>
        <w:numPr>
          <w:ilvl w:val="0"/>
          <w:numId w:val="4"/>
        </w:numPr>
      </w:pPr>
      <w:r w:rsidRPr="0038704A">
        <w:t>korektnost in kakovost izvedbe,</w:t>
      </w:r>
    </w:p>
    <w:p w14:paraId="46ED1858" w14:textId="77777777" w:rsidR="00062E09" w:rsidRPr="0038704A" w:rsidRDefault="00062E09" w:rsidP="00062E09">
      <w:pPr>
        <w:pStyle w:val="ListParagraph"/>
        <w:numPr>
          <w:ilvl w:val="0"/>
          <w:numId w:val="4"/>
        </w:numPr>
      </w:pPr>
      <w:r w:rsidRPr="0038704A">
        <w:t>reševanje reklamacij in izpolnjevanje pogodbenih obveznosti ter</w:t>
      </w:r>
    </w:p>
    <w:p w14:paraId="10CBC149" w14:textId="77777777" w:rsidR="00062E09" w:rsidRPr="0038704A" w:rsidRDefault="00062E09" w:rsidP="00062E09">
      <w:pPr>
        <w:pStyle w:val="ListParagraph"/>
        <w:numPr>
          <w:ilvl w:val="0"/>
          <w:numId w:val="4"/>
        </w:numPr>
      </w:pPr>
      <w:r w:rsidRPr="0038704A">
        <w:t>upoštevanje naročnikovih želja,</w:t>
      </w:r>
    </w:p>
    <w:p w14:paraId="73C2D4C6" w14:textId="77777777" w:rsidR="00062E09" w:rsidRPr="0038704A" w:rsidRDefault="00062E09" w:rsidP="00062E09">
      <w:r w:rsidRPr="0038704A">
        <w:t>ocenjujemo poslovno sodelovanje z omenjenim ponudnikom v tem obdobju kot</w:t>
      </w:r>
    </w:p>
    <w:p w14:paraId="1469A62B" w14:textId="77777777" w:rsidR="00062E09" w:rsidRPr="0038704A" w:rsidRDefault="00062E09" w:rsidP="00062E09"/>
    <w:p w14:paraId="34188B60" w14:textId="77777777" w:rsidR="00062E09" w:rsidRPr="0038704A" w:rsidRDefault="00062E09" w:rsidP="00062E09">
      <w:pPr>
        <w:jc w:val="center"/>
        <w:rPr>
          <w:b/>
          <w:sz w:val="22"/>
        </w:rPr>
      </w:pPr>
      <w:r w:rsidRPr="0038704A">
        <w:rPr>
          <w:b/>
          <w:sz w:val="22"/>
        </w:rPr>
        <w:t>DOBRO.</w:t>
      </w:r>
    </w:p>
    <w:p w14:paraId="2CA7ADDB" w14:textId="77777777" w:rsidR="00062E09" w:rsidRPr="0038704A" w:rsidRDefault="00062E09" w:rsidP="00062E09">
      <w:pPr>
        <w:rPr>
          <w:b/>
          <w:sz w:val="22"/>
        </w:rPr>
      </w:pPr>
    </w:p>
    <w:p w14:paraId="37C56514" w14:textId="77777777" w:rsidR="00062E09" w:rsidRPr="0038704A" w:rsidRDefault="00062E09" w:rsidP="00062E09">
      <w:r w:rsidRPr="0038704A">
        <w:t xml:space="preserve">Pogodbena obveznost je bila opravljena v dogovorjeni kvaliteti in količini, v skladu z dogovorjenimi roki, postopki in standardi. Potrdilo se izdaja za potrebe javnega naročila naročnika RTV Slovenija št.: </w:t>
      </w:r>
      <w:r w:rsidRPr="0038704A">
        <w:rPr>
          <w:rFonts w:cs="Arial"/>
        </w:rPr>
        <w:t xml:space="preserve">JN-S0655 </w:t>
      </w:r>
      <w:r w:rsidRPr="0038704A">
        <w:t>ter se v druge namene ne more uporabljati.</w:t>
      </w:r>
    </w:p>
    <w:p w14:paraId="2AC384C9" w14:textId="77777777" w:rsidR="00062E09" w:rsidRPr="0038704A" w:rsidRDefault="00062E09" w:rsidP="00062E09">
      <w:pPr>
        <w:rPr>
          <w:rFonts w:cs="Arial"/>
          <w:szCs w:val="20"/>
        </w:rPr>
      </w:pPr>
    </w:p>
    <w:p w14:paraId="29C9E8AA" w14:textId="77777777" w:rsidR="00062E09" w:rsidRPr="0038704A" w:rsidRDefault="00062E09" w:rsidP="00062E09">
      <w:pPr>
        <w:jc w:val="center"/>
        <w:rPr>
          <w:rFonts w:cs="Arial"/>
          <w:szCs w:val="20"/>
        </w:rPr>
      </w:pPr>
    </w:p>
    <w:p w14:paraId="163EA6D4" w14:textId="77777777" w:rsidR="00062E09" w:rsidRPr="0038704A" w:rsidRDefault="00062E09" w:rsidP="004423A8">
      <w:pPr>
        <w:rPr>
          <w:rFonts w:cs="Arial"/>
          <w:szCs w:val="20"/>
        </w:rPr>
      </w:pPr>
    </w:p>
    <w:p w14:paraId="32CC15A5" w14:textId="77777777" w:rsidR="00062E09" w:rsidRPr="0038704A" w:rsidRDefault="00062E09" w:rsidP="00062E09">
      <w:pPr>
        <w:jc w:val="center"/>
        <w:rPr>
          <w:rFonts w:cs="Arial"/>
          <w:szCs w:val="20"/>
        </w:rPr>
      </w:pPr>
    </w:p>
    <w:p w14:paraId="0D7C45AF" w14:textId="77777777" w:rsidR="004423A8" w:rsidRPr="0038704A" w:rsidRDefault="004423A8" w:rsidP="004423A8">
      <w:pPr>
        <w:spacing w:line="360" w:lineRule="auto"/>
        <w:jc w:val="center"/>
      </w:pPr>
      <w:r w:rsidRPr="0038704A">
        <w:rPr>
          <w:rFonts w:eastAsia="Calibri" w:cs="Arial"/>
          <w:noProof/>
          <w:szCs w:val="20"/>
        </w:rPr>
        <w:t xml:space="preserve">Kraj in datum: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Žig:</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t>Podpis zastopnika</w:t>
      </w:r>
    </w:p>
    <w:p w14:paraId="738A0D55" w14:textId="77777777" w:rsidR="004423A8" w:rsidRPr="0038704A" w:rsidRDefault="004423A8" w:rsidP="004423A8">
      <w:pPr>
        <w:spacing w:line="360" w:lineRule="auto"/>
        <w:ind w:left="4956" w:firstLine="708"/>
        <w:jc w:val="center"/>
      </w:pPr>
      <w:r w:rsidRPr="0038704A">
        <w:t>oz. prokurista:</w:t>
      </w:r>
    </w:p>
    <w:p w14:paraId="122E7004" w14:textId="77777777" w:rsidR="004423A8" w:rsidRPr="0038704A" w:rsidRDefault="004423A8" w:rsidP="004423A8">
      <w:pPr>
        <w:ind w:left="2124" w:hanging="2124"/>
        <w:jc w:val="center"/>
        <w:rPr>
          <w:rFonts w:eastAsia="Calibri" w:cs="Arial"/>
          <w:noProof/>
          <w:szCs w:val="20"/>
        </w:rPr>
      </w:pPr>
    </w:p>
    <w:p w14:paraId="1A8BFFEE" w14:textId="77777777" w:rsidR="004423A8" w:rsidRPr="0038704A" w:rsidRDefault="004423A8" w:rsidP="004423A8">
      <w:pPr>
        <w:jc w:val="center"/>
        <w:rPr>
          <w:rFonts w:eastAsia="Calibri" w:cs="Arial"/>
          <w:noProof/>
          <w:szCs w:val="20"/>
        </w:rPr>
      </w:pPr>
    </w:p>
    <w:p w14:paraId="07E602F7" w14:textId="77777777" w:rsidR="004423A8" w:rsidRPr="0038704A" w:rsidRDefault="004423A8" w:rsidP="004423A8">
      <w:pPr>
        <w:rPr>
          <w:rFonts w:eastAsia="Calibri" w:cs="Arial"/>
          <w:noProof/>
          <w:szCs w:val="20"/>
        </w:rPr>
      </w:pPr>
      <w:r w:rsidRPr="0038704A">
        <w:rPr>
          <w:rFonts w:eastAsia="Calibri" w:cs="Arial"/>
          <w:noProof/>
          <w:szCs w:val="20"/>
        </w:rPr>
        <w:t xml:space="preserve">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 xml:space="preserve">                        .........................................</w:t>
      </w:r>
    </w:p>
    <w:p w14:paraId="39DFCAD9" w14:textId="420DB194" w:rsidR="0065373C" w:rsidRPr="0038704A" w:rsidRDefault="0065373C" w:rsidP="0065373C">
      <w:pPr>
        <w:jc w:val="right"/>
        <w:rPr>
          <w:b/>
        </w:rPr>
      </w:pPr>
      <w:r w:rsidRPr="0038704A">
        <w:rPr>
          <w:b/>
        </w:rPr>
        <w:lastRenderedPageBreak/>
        <w:t>OBR-</w:t>
      </w:r>
      <w:r w:rsidR="00D2483C" w:rsidRPr="0038704A">
        <w:rPr>
          <w:b/>
        </w:rPr>
        <w:t>9</w:t>
      </w:r>
      <w:r w:rsidRPr="0038704A">
        <w:rPr>
          <w:b/>
        </w:rPr>
        <w:t>B-1</w:t>
      </w:r>
    </w:p>
    <w:p w14:paraId="5975AE76" w14:textId="77777777" w:rsidR="0065373C" w:rsidRPr="0038704A" w:rsidRDefault="0065373C" w:rsidP="0065373C">
      <w:pPr>
        <w:pStyle w:val="BESEDILO"/>
        <w:keepLines w:val="0"/>
        <w:widowControl/>
        <w:tabs>
          <w:tab w:val="clear" w:pos="2155"/>
        </w:tabs>
        <w:rPr>
          <w:rFonts w:cs="Arial"/>
          <w:kern w:val="0"/>
        </w:rPr>
      </w:pPr>
    </w:p>
    <w:p w14:paraId="12B2D796" w14:textId="77777777" w:rsidR="0065373C" w:rsidRPr="0038704A" w:rsidRDefault="0065373C" w:rsidP="0065373C">
      <w:pPr>
        <w:pStyle w:val="BESEDILO"/>
        <w:keepLines w:val="0"/>
        <w:widowControl/>
        <w:tabs>
          <w:tab w:val="clear" w:pos="2155"/>
        </w:tabs>
        <w:rPr>
          <w:rFonts w:cs="Arial"/>
          <w:kern w:val="0"/>
        </w:rPr>
      </w:pPr>
      <w:r w:rsidRPr="0038704A">
        <w:rPr>
          <w:rFonts w:cs="Arial"/>
          <w:kern w:val="0"/>
        </w:rPr>
        <w:t>Izdajatelj referenčne izjave: …………………………………..</w:t>
      </w:r>
    </w:p>
    <w:p w14:paraId="72054C7D" w14:textId="77777777" w:rsidR="0065373C" w:rsidRPr="0038704A" w:rsidRDefault="0065373C" w:rsidP="0065373C">
      <w:pPr>
        <w:rPr>
          <w:rFonts w:cs="Arial"/>
          <w:szCs w:val="20"/>
        </w:rPr>
      </w:pPr>
    </w:p>
    <w:p w14:paraId="50543DB0" w14:textId="77777777" w:rsidR="0065373C" w:rsidRPr="0038704A" w:rsidRDefault="0065373C" w:rsidP="0065373C">
      <w:pPr>
        <w:rPr>
          <w:rFonts w:cs="Arial"/>
          <w:szCs w:val="20"/>
        </w:rPr>
      </w:pPr>
      <w:r w:rsidRPr="0038704A">
        <w:rPr>
          <w:rFonts w:cs="Arial"/>
          <w:szCs w:val="20"/>
        </w:rPr>
        <w:t>Naslov .........................................................................</w:t>
      </w:r>
    </w:p>
    <w:p w14:paraId="4ACF6087" w14:textId="77777777" w:rsidR="0065373C" w:rsidRPr="0038704A" w:rsidRDefault="0065373C" w:rsidP="0065373C">
      <w:pPr>
        <w:rPr>
          <w:rFonts w:cs="Arial"/>
          <w:szCs w:val="20"/>
        </w:rPr>
      </w:pPr>
    </w:p>
    <w:p w14:paraId="10B701D9" w14:textId="77777777" w:rsidR="0065373C" w:rsidRPr="0038704A" w:rsidRDefault="0065373C" w:rsidP="0065373C">
      <w:pPr>
        <w:rPr>
          <w:rFonts w:cs="Arial"/>
          <w:szCs w:val="20"/>
        </w:rPr>
      </w:pPr>
    </w:p>
    <w:p w14:paraId="57CE9D66" w14:textId="77777777" w:rsidR="0065373C" w:rsidRPr="0038704A" w:rsidRDefault="0065373C" w:rsidP="0065373C">
      <w:pPr>
        <w:rPr>
          <w:rFonts w:cs="Arial"/>
          <w:szCs w:val="20"/>
        </w:rPr>
      </w:pPr>
    </w:p>
    <w:p w14:paraId="2C793B68" w14:textId="321EAE2E" w:rsidR="0065373C" w:rsidRPr="0038704A" w:rsidRDefault="0065373C" w:rsidP="0065373C">
      <w:pPr>
        <w:pStyle w:val="Heading2"/>
        <w:numPr>
          <w:ilvl w:val="0"/>
          <w:numId w:val="0"/>
        </w:numPr>
        <w:jc w:val="center"/>
        <w:rPr>
          <w:b/>
        </w:rPr>
      </w:pPr>
      <w:bookmarkStart w:id="351" w:name="_Toc135395836"/>
      <w:r w:rsidRPr="0038704A">
        <w:rPr>
          <w:b/>
        </w:rPr>
        <w:t>Referenčna izjava ponudnika za sklop B</w:t>
      </w:r>
      <w:bookmarkEnd w:id="351"/>
    </w:p>
    <w:p w14:paraId="41E8C718" w14:textId="77777777" w:rsidR="0065373C" w:rsidRPr="0038704A" w:rsidRDefault="0065373C" w:rsidP="0065373C">
      <w:pPr>
        <w:pStyle w:val="BodyText"/>
        <w:jc w:val="center"/>
        <w:rPr>
          <w:rFonts w:cs="Arial"/>
          <w:b/>
          <w:szCs w:val="20"/>
        </w:rPr>
      </w:pPr>
      <w:r w:rsidRPr="0038704A">
        <w:rPr>
          <w:rFonts w:cs="Arial"/>
          <w:b/>
          <w:szCs w:val="20"/>
        </w:rPr>
        <w:t>ZA JAVNO NAROČILO JN-S0655</w:t>
      </w:r>
    </w:p>
    <w:p w14:paraId="1A2AB40B" w14:textId="77777777" w:rsidR="0065373C" w:rsidRPr="0038704A" w:rsidRDefault="0065373C" w:rsidP="0065373C">
      <w:pPr>
        <w:pStyle w:val="BodyText"/>
        <w:spacing w:line="480" w:lineRule="auto"/>
        <w:rPr>
          <w:rFonts w:cs="Arial"/>
        </w:rPr>
      </w:pPr>
    </w:p>
    <w:p w14:paraId="7349D90B" w14:textId="77777777" w:rsidR="0065373C" w:rsidRPr="0038704A" w:rsidRDefault="0065373C" w:rsidP="0065373C">
      <w:pPr>
        <w:pStyle w:val="BodyText"/>
        <w:spacing w:line="480" w:lineRule="auto"/>
        <w:rPr>
          <w:rFonts w:cs="Arial"/>
          <w:b/>
        </w:rPr>
      </w:pPr>
      <w:r w:rsidRPr="0038704A">
        <w:rPr>
          <w:rFonts w:cs="Arial"/>
        </w:rPr>
        <w:t>Potrjujemo, da je:</w:t>
      </w:r>
    </w:p>
    <w:p w14:paraId="73186D09" w14:textId="77777777" w:rsidR="0065373C" w:rsidRPr="0038704A" w:rsidRDefault="0065373C" w:rsidP="0065373C">
      <w:pPr>
        <w:pStyle w:val="BodyText"/>
        <w:spacing w:after="0"/>
        <w:rPr>
          <w:rFonts w:cs="Arial"/>
        </w:rPr>
      </w:pPr>
      <w:r w:rsidRPr="0038704A">
        <w:rPr>
          <w:rFonts w:cs="Arial"/>
        </w:rPr>
        <w:t>………………………………………………………………………………………………………………………</w:t>
      </w:r>
    </w:p>
    <w:p w14:paraId="0B1BDDCC" w14:textId="77777777" w:rsidR="0065373C" w:rsidRPr="0038704A" w:rsidRDefault="0065373C" w:rsidP="0065373C">
      <w:pPr>
        <w:pStyle w:val="BodyText"/>
        <w:spacing w:after="0"/>
        <w:rPr>
          <w:rFonts w:cs="Arial"/>
          <w:i/>
          <w:sz w:val="16"/>
          <w:szCs w:val="16"/>
        </w:rPr>
      </w:pPr>
      <w:r w:rsidRPr="0038704A">
        <w:rPr>
          <w:rFonts w:cs="Arial"/>
          <w:i/>
          <w:sz w:val="16"/>
          <w:szCs w:val="16"/>
        </w:rPr>
        <w:t>(naziv in naslov gospodarskega subjekta)</w:t>
      </w:r>
    </w:p>
    <w:p w14:paraId="47188166" w14:textId="77777777" w:rsidR="0065373C" w:rsidRPr="0038704A" w:rsidRDefault="0065373C" w:rsidP="0065373C">
      <w:pPr>
        <w:pStyle w:val="BodyText"/>
        <w:spacing w:after="0"/>
        <w:rPr>
          <w:rFonts w:cs="Arial"/>
          <w:i/>
          <w:sz w:val="16"/>
          <w:szCs w:val="16"/>
        </w:rPr>
      </w:pPr>
    </w:p>
    <w:p w14:paraId="1228F8EE" w14:textId="77777777" w:rsidR="0065373C" w:rsidRPr="0038704A" w:rsidRDefault="0065373C" w:rsidP="0065373C">
      <w:pPr>
        <w:pStyle w:val="BodyText"/>
        <w:spacing w:after="0"/>
        <w:rPr>
          <w:rFonts w:cs="Arial"/>
          <w:i/>
          <w:sz w:val="16"/>
          <w:szCs w:val="16"/>
        </w:rPr>
      </w:pPr>
    </w:p>
    <w:p w14:paraId="48E271E4" w14:textId="77777777" w:rsidR="0065373C" w:rsidRPr="0038704A" w:rsidRDefault="0065373C" w:rsidP="0065373C">
      <w:pPr>
        <w:pStyle w:val="BodyText"/>
        <w:spacing w:after="0" w:line="600" w:lineRule="auto"/>
      </w:pPr>
      <w:r w:rsidRPr="0038704A">
        <w:t>v obdobju od ………………………</w:t>
      </w:r>
      <w:r w:rsidRPr="0038704A">
        <w:rPr>
          <w:i/>
          <w:sz w:val="16"/>
          <w:szCs w:val="16"/>
        </w:rPr>
        <w:t>(datum)</w:t>
      </w:r>
      <w:r w:rsidRPr="0038704A">
        <w:t xml:space="preserve"> do …………………….</w:t>
      </w:r>
      <w:r w:rsidRPr="0038704A">
        <w:rPr>
          <w:i/>
          <w:sz w:val="16"/>
          <w:szCs w:val="16"/>
        </w:rPr>
        <w:t xml:space="preserve">(datum) </w:t>
      </w:r>
    </w:p>
    <w:p w14:paraId="323810D8" w14:textId="5C7A9D5D" w:rsidR="0065373C" w:rsidRPr="0038704A" w:rsidRDefault="0065373C" w:rsidP="0065373C">
      <w:pPr>
        <w:pStyle w:val="BodyText"/>
      </w:pPr>
      <w:r w:rsidRPr="0038704A">
        <w:t xml:space="preserve">izvedel raziskave merjenja dnevne poslušanosti RA programov, vključno s poslušanostjo avdio vsebin na zahtevo in poslušanjem zunaj domov, na vseh pametnih in drugih napravah (vključujoč pametne naprave in platforme, ki omogočajo poslušanje radijskih programov), na panelnem vzorcu velikosti </w:t>
      </w:r>
      <w:r w:rsidRPr="0038704A">
        <w:rPr>
          <w:b/>
          <w:bCs/>
        </w:rPr>
        <w:t>vsaj 500 posameznikov</w:t>
      </w:r>
      <w:r w:rsidRPr="0038704A">
        <w:t xml:space="preserve"> in so podatki o poslušanosti v uporabi vsaj dve (2) leti.</w:t>
      </w:r>
    </w:p>
    <w:p w14:paraId="2BEB0038" w14:textId="77777777" w:rsidR="0065373C" w:rsidRPr="0038704A" w:rsidRDefault="0065373C" w:rsidP="0065373C">
      <w:pPr>
        <w:pStyle w:val="BodyText"/>
        <w:rPr>
          <w:b/>
          <w:bCs/>
        </w:rPr>
      </w:pPr>
    </w:p>
    <w:p w14:paraId="71741E56" w14:textId="548EB3A3" w:rsidR="0065373C" w:rsidRPr="0038704A" w:rsidRDefault="0065373C" w:rsidP="0065373C">
      <w:pPr>
        <w:pStyle w:val="BodyText"/>
        <w:rPr>
          <w:b/>
          <w:bCs/>
        </w:rPr>
      </w:pPr>
      <w:r w:rsidRPr="0038704A">
        <w:rPr>
          <w:b/>
          <w:bCs/>
        </w:rPr>
        <w:t>Podatki o raziskavi dnevne poslušanosti RA programov: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18100B" w:rsidRPr="0038704A" w14:paraId="5915E436" w14:textId="77777777" w:rsidTr="00D40ECB">
        <w:trPr>
          <w:trHeight w:val="794"/>
        </w:trPr>
        <w:tc>
          <w:tcPr>
            <w:tcW w:w="3903" w:type="dxa"/>
            <w:shd w:val="clear" w:color="auto" w:fill="auto"/>
            <w:vAlign w:val="center"/>
          </w:tcPr>
          <w:p w14:paraId="0EBCB9B7" w14:textId="1020B9D4" w:rsidR="0065373C" w:rsidRPr="0038704A" w:rsidRDefault="0065373C" w:rsidP="00D40ECB">
            <w:r w:rsidRPr="0038704A">
              <w:t>Panelni vzorec (število posameznikov)</w:t>
            </w:r>
          </w:p>
        </w:tc>
        <w:tc>
          <w:tcPr>
            <w:tcW w:w="5201" w:type="dxa"/>
            <w:shd w:val="clear" w:color="auto" w:fill="auto"/>
            <w:vAlign w:val="center"/>
          </w:tcPr>
          <w:p w14:paraId="792D4751" w14:textId="77777777" w:rsidR="0065373C" w:rsidRPr="0038704A" w:rsidRDefault="0065373C" w:rsidP="00D40ECB">
            <w:pPr>
              <w:rPr>
                <w:rFonts w:ascii="Calibri" w:hAnsi="Calibri" w:cs="Arial"/>
              </w:rPr>
            </w:pPr>
          </w:p>
        </w:tc>
      </w:tr>
      <w:tr w:rsidR="0065373C" w:rsidRPr="0038704A" w14:paraId="264C2090" w14:textId="77777777" w:rsidTr="00D40ECB">
        <w:trPr>
          <w:trHeight w:val="896"/>
        </w:trPr>
        <w:tc>
          <w:tcPr>
            <w:tcW w:w="3903" w:type="dxa"/>
            <w:shd w:val="clear" w:color="auto" w:fill="auto"/>
            <w:vAlign w:val="center"/>
          </w:tcPr>
          <w:p w14:paraId="37E0DA23" w14:textId="77777777" w:rsidR="0065373C" w:rsidRPr="0038704A" w:rsidRDefault="0065373C" w:rsidP="00D40ECB">
            <w:r w:rsidRPr="0038704A">
              <w:t>Kontaktna oseba (ime in priimek, telefon, e-mail)</w:t>
            </w:r>
          </w:p>
        </w:tc>
        <w:tc>
          <w:tcPr>
            <w:tcW w:w="5201" w:type="dxa"/>
            <w:shd w:val="clear" w:color="auto" w:fill="auto"/>
            <w:vAlign w:val="center"/>
          </w:tcPr>
          <w:p w14:paraId="481D477B" w14:textId="77777777" w:rsidR="0065373C" w:rsidRPr="0038704A" w:rsidRDefault="0065373C" w:rsidP="00D40ECB">
            <w:pPr>
              <w:rPr>
                <w:rFonts w:ascii="Calibri" w:hAnsi="Calibri" w:cs="Arial"/>
              </w:rPr>
            </w:pPr>
          </w:p>
        </w:tc>
      </w:tr>
    </w:tbl>
    <w:p w14:paraId="5189F6D9" w14:textId="77777777" w:rsidR="0065373C" w:rsidRPr="0038704A" w:rsidRDefault="0065373C" w:rsidP="0065373C"/>
    <w:p w14:paraId="34CFC810" w14:textId="77777777" w:rsidR="0065373C" w:rsidRPr="0038704A" w:rsidRDefault="0065373C" w:rsidP="0065373C"/>
    <w:p w14:paraId="223AD080" w14:textId="77777777" w:rsidR="0065373C" w:rsidRPr="0038704A" w:rsidRDefault="0065373C" w:rsidP="0065373C">
      <w:r w:rsidRPr="0038704A">
        <w:t>Glede na:</w:t>
      </w:r>
    </w:p>
    <w:p w14:paraId="455D8B4D" w14:textId="77777777" w:rsidR="0065373C" w:rsidRPr="0038704A" w:rsidRDefault="0065373C" w:rsidP="0065373C">
      <w:pPr>
        <w:pStyle w:val="ListParagraph"/>
        <w:numPr>
          <w:ilvl w:val="0"/>
          <w:numId w:val="4"/>
        </w:numPr>
      </w:pPr>
      <w:r w:rsidRPr="0038704A">
        <w:t>zagotovljeno odzivnost gospodarskega subjekta pri izvedbi naročila,</w:t>
      </w:r>
    </w:p>
    <w:p w14:paraId="30B5E9C8" w14:textId="77777777" w:rsidR="0065373C" w:rsidRPr="0038704A" w:rsidRDefault="0065373C" w:rsidP="0065373C">
      <w:pPr>
        <w:pStyle w:val="ListParagraph"/>
        <w:numPr>
          <w:ilvl w:val="0"/>
          <w:numId w:val="4"/>
        </w:numPr>
      </w:pPr>
      <w:r w:rsidRPr="0038704A">
        <w:t>korektnost in kakovost izvedbe,</w:t>
      </w:r>
    </w:p>
    <w:p w14:paraId="4DD66B35" w14:textId="77777777" w:rsidR="0065373C" w:rsidRPr="0038704A" w:rsidRDefault="0065373C" w:rsidP="0065373C">
      <w:pPr>
        <w:pStyle w:val="ListParagraph"/>
        <w:numPr>
          <w:ilvl w:val="0"/>
          <w:numId w:val="4"/>
        </w:numPr>
      </w:pPr>
      <w:r w:rsidRPr="0038704A">
        <w:t>reševanje reklamacij in izpolnjevanje pogodbenih obveznosti ter</w:t>
      </w:r>
    </w:p>
    <w:p w14:paraId="35DBAA05" w14:textId="77777777" w:rsidR="0065373C" w:rsidRPr="0038704A" w:rsidRDefault="0065373C" w:rsidP="0065373C">
      <w:pPr>
        <w:pStyle w:val="ListParagraph"/>
        <w:numPr>
          <w:ilvl w:val="0"/>
          <w:numId w:val="4"/>
        </w:numPr>
      </w:pPr>
      <w:r w:rsidRPr="0038704A">
        <w:t>upoštevanje naročnikovih želja,</w:t>
      </w:r>
    </w:p>
    <w:p w14:paraId="47164C85" w14:textId="77777777" w:rsidR="0065373C" w:rsidRPr="0038704A" w:rsidRDefault="0065373C" w:rsidP="0065373C">
      <w:r w:rsidRPr="0038704A">
        <w:t>ocenjujemo poslovno sodelovanje z omenjenim ponudnikom v tem obdobju kot</w:t>
      </w:r>
    </w:p>
    <w:p w14:paraId="3D8267D4" w14:textId="77777777" w:rsidR="0065373C" w:rsidRPr="0038704A" w:rsidRDefault="0065373C" w:rsidP="0065373C"/>
    <w:p w14:paraId="4ED5FDDE" w14:textId="77777777" w:rsidR="0065373C" w:rsidRPr="0038704A" w:rsidRDefault="0065373C" w:rsidP="0065373C">
      <w:pPr>
        <w:jc w:val="center"/>
        <w:rPr>
          <w:b/>
          <w:sz w:val="22"/>
        </w:rPr>
      </w:pPr>
      <w:r w:rsidRPr="0038704A">
        <w:rPr>
          <w:b/>
          <w:sz w:val="22"/>
        </w:rPr>
        <w:t>DOBRO.</w:t>
      </w:r>
    </w:p>
    <w:p w14:paraId="0278FCED" w14:textId="77777777" w:rsidR="0065373C" w:rsidRPr="0038704A" w:rsidRDefault="0065373C" w:rsidP="0065373C">
      <w:pPr>
        <w:rPr>
          <w:b/>
          <w:sz w:val="22"/>
        </w:rPr>
      </w:pPr>
    </w:p>
    <w:p w14:paraId="768BCA50" w14:textId="77777777" w:rsidR="0065373C" w:rsidRPr="0038704A" w:rsidRDefault="0065373C" w:rsidP="0065373C">
      <w:r w:rsidRPr="0038704A">
        <w:t xml:space="preserve">Pogodbena obveznost je bila opravljena v dogovorjeni kvaliteti in količini, v skladu z dogovorjenimi roki, postopki in standardi. Potrdilo se izdaja za potrebe javnega naročila naročnika RTV Slovenija št.: </w:t>
      </w:r>
      <w:r w:rsidRPr="0038704A">
        <w:rPr>
          <w:rFonts w:cs="Arial"/>
        </w:rPr>
        <w:t xml:space="preserve">JN-S0655 </w:t>
      </w:r>
      <w:r w:rsidRPr="0038704A">
        <w:t>ter se v druge namene ne more uporabljati.</w:t>
      </w:r>
    </w:p>
    <w:p w14:paraId="29451C1E" w14:textId="77777777" w:rsidR="0065373C" w:rsidRPr="0038704A" w:rsidRDefault="0065373C" w:rsidP="004423A8">
      <w:pPr>
        <w:rPr>
          <w:rFonts w:cs="Arial"/>
          <w:szCs w:val="20"/>
        </w:rPr>
      </w:pPr>
    </w:p>
    <w:p w14:paraId="5B546604" w14:textId="77777777" w:rsidR="0065373C" w:rsidRPr="0038704A" w:rsidRDefault="0065373C" w:rsidP="0065373C">
      <w:pPr>
        <w:jc w:val="center"/>
        <w:rPr>
          <w:rFonts w:cs="Arial"/>
          <w:szCs w:val="20"/>
        </w:rPr>
      </w:pPr>
    </w:p>
    <w:p w14:paraId="4FDA8D5B" w14:textId="77777777" w:rsidR="0065373C" w:rsidRPr="0038704A" w:rsidRDefault="0065373C" w:rsidP="0065373C">
      <w:pPr>
        <w:jc w:val="center"/>
        <w:rPr>
          <w:rFonts w:cs="Arial"/>
          <w:szCs w:val="20"/>
        </w:rPr>
      </w:pPr>
    </w:p>
    <w:p w14:paraId="1E0C655F" w14:textId="77777777" w:rsidR="004423A8" w:rsidRPr="0038704A" w:rsidRDefault="004423A8" w:rsidP="004423A8">
      <w:pPr>
        <w:spacing w:line="360" w:lineRule="auto"/>
        <w:jc w:val="center"/>
      </w:pPr>
      <w:r w:rsidRPr="0038704A">
        <w:rPr>
          <w:rFonts w:eastAsia="Calibri" w:cs="Arial"/>
          <w:noProof/>
          <w:szCs w:val="20"/>
        </w:rPr>
        <w:t xml:space="preserve">Kraj in datum: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Žig:</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t>Podpis zastopnika</w:t>
      </w:r>
    </w:p>
    <w:p w14:paraId="5C99A45C" w14:textId="77777777" w:rsidR="004423A8" w:rsidRPr="0038704A" w:rsidRDefault="004423A8" w:rsidP="004423A8">
      <w:pPr>
        <w:spacing w:line="360" w:lineRule="auto"/>
        <w:ind w:left="4956" w:firstLine="708"/>
        <w:jc w:val="center"/>
      </w:pPr>
      <w:r w:rsidRPr="0038704A">
        <w:t>oz. prokurista:</w:t>
      </w:r>
    </w:p>
    <w:p w14:paraId="0D4335C4" w14:textId="77777777" w:rsidR="004423A8" w:rsidRPr="0038704A" w:rsidRDefault="004423A8" w:rsidP="004423A8">
      <w:pPr>
        <w:ind w:left="2124" w:hanging="2124"/>
        <w:jc w:val="center"/>
        <w:rPr>
          <w:rFonts w:eastAsia="Calibri" w:cs="Arial"/>
          <w:noProof/>
          <w:szCs w:val="20"/>
        </w:rPr>
      </w:pPr>
    </w:p>
    <w:p w14:paraId="66725999" w14:textId="77777777" w:rsidR="004423A8" w:rsidRPr="0038704A" w:rsidRDefault="004423A8" w:rsidP="004423A8">
      <w:pPr>
        <w:jc w:val="center"/>
        <w:rPr>
          <w:rFonts w:eastAsia="Calibri" w:cs="Arial"/>
          <w:noProof/>
          <w:szCs w:val="20"/>
        </w:rPr>
      </w:pPr>
    </w:p>
    <w:p w14:paraId="4BE421AA" w14:textId="77777777" w:rsidR="004423A8" w:rsidRPr="0038704A" w:rsidRDefault="004423A8" w:rsidP="004423A8">
      <w:pPr>
        <w:rPr>
          <w:rFonts w:eastAsia="Calibri" w:cs="Arial"/>
          <w:noProof/>
          <w:szCs w:val="20"/>
        </w:rPr>
      </w:pPr>
      <w:r w:rsidRPr="0038704A">
        <w:rPr>
          <w:rFonts w:eastAsia="Calibri" w:cs="Arial"/>
          <w:noProof/>
          <w:szCs w:val="20"/>
        </w:rPr>
        <w:t xml:space="preserve">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 xml:space="preserve">                        .........................................</w:t>
      </w:r>
    </w:p>
    <w:p w14:paraId="38EDE125" w14:textId="77777777" w:rsidR="002A5C2B" w:rsidRPr="0038704A" w:rsidRDefault="002A5C2B" w:rsidP="002A5C2B">
      <w:pPr>
        <w:rPr>
          <w:b/>
        </w:rPr>
      </w:pPr>
    </w:p>
    <w:p w14:paraId="59425A12" w14:textId="31A50C5C" w:rsidR="002A5C2B" w:rsidRPr="0038704A" w:rsidRDefault="002A5C2B" w:rsidP="002A5C2B">
      <w:pPr>
        <w:jc w:val="right"/>
        <w:rPr>
          <w:b/>
        </w:rPr>
      </w:pPr>
      <w:r w:rsidRPr="0038704A">
        <w:rPr>
          <w:b/>
        </w:rPr>
        <w:lastRenderedPageBreak/>
        <w:t>OBR-</w:t>
      </w:r>
      <w:r w:rsidR="00D2483C" w:rsidRPr="0038704A">
        <w:rPr>
          <w:b/>
        </w:rPr>
        <w:t>9</w:t>
      </w:r>
      <w:r w:rsidRPr="0038704A">
        <w:rPr>
          <w:b/>
        </w:rPr>
        <w:t>B-2</w:t>
      </w:r>
    </w:p>
    <w:p w14:paraId="6186444C" w14:textId="77777777" w:rsidR="002A5C2B" w:rsidRPr="0038704A" w:rsidRDefault="002A5C2B" w:rsidP="002A5C2B">
      <w:pPr>
        <w:pStyle w:val="BESEDILO"/>
        <w:keepLines w:val="0"/>
        <w:widowControl/>
        <w:tabs>
          <w:tab w:val="clear" w:pos="2155"/>
        </w:tabs>
        <w:rPr>
          <w:rFonts w:cs="Arial"/>
          <w:kern w:val="0"/>
        </w:rPr>
      </w:pPr>
    </w:p>
    <w:p w14:paraId="76F6F6B1" w14:textId="77777777" w:rsidR="002A5C2B" w:rsidRPr="0038704A" w:rsidRDefault="002A5C2B" w:rsidP="002A5C2B">
      <w:pPr>
        <w:pStyle w:val="BESEDILO"/>
        <w:keepLines w:val="0"/>
        <w:widowControl/>
        <w:tabs>
          <w:tab w:val="clear" w:pos="2155"/>
        </w:tabs>
        <w:rPr>
          <w:rFonts w:cs="Arial"/>
          <w:kern w:val="0"/>
        </w:rPr>
      </w:pPr>
      <w:r w:rsidRPr="0038704A">
        <w:rPr>
          <w:rFonts w:cs="Arial"/>
          <w:kern w:val="0"/>
        </w:rPr>
        <w:t>Izdajatelj referenčne izjave: …………………………………..</w:t>
      </w:r>
    </w:p>
    <w:p w14:paraId="7B62D165" w14:textId="77777777" w:rsidR="002A5C2B" w:rsidRPr="0038704A" w:rsidRDefault="002A5C2B" w:rsidP="002A5C2B">
      <w:pPr>
        <w:rPr>
          <w:rFonts w:cs="Arial"/>
          <w:szCs w:val="20"/>
        </w:rPr>
      </w:pPr>
    </w:p>
    <w:p w14:paraId="1907FB84" w14:textId="77777777" w:rsidR="002A5C2B" w:rsidRPr="0038704A" w:rsidRDefault="002A5C2B" w:rsidP="002A5C2B">
      <w:pPr>
        <w:rPr>
          <w:rFonts w:cs="Arial"/>
          <w:szCs w:val="20"/>
        </w:rPr>
      </w:pPr>
      <w:r w:rsidRPr="0038704A">
        <w:rPr>
          <w:rFonts w:cs="Arial"/>
          <w:szCs w:val="20"/>
        </w:rPr>
        <w:t>Naslov .........................................................................</w:t>
      </w:r>
    </w:p>
    <w:p w14:paraId="6248B91D" w14:textId="77777777" w:rsidR="002A5C2B" w:rsidRPr="0038704A" w:rsidRDefault="002A5C2B" w:rsidP="002A5C2B">
      <w:pPr>
        <w:rPr>
          <w:rFonts w:cs="Arial"/>
          <w:szCs w:val="20"/>
        </w:rPr>
      </w:pPr>
    </w:p>
    <w:p w14:paraId="1AF2764A" w14:textId="77777777" w:rsidR="002A5C2B" w:rsidRPr="0038704A" w:rsidRDefault="002A5C2B" w:rsidP="002A5C2B">
      <w:pPr>
        <w:rPr>
          <w:rFonts w:cs="Arial"/>
          <w:szCs w:val="20"/>
        </w:rPr>
      </w:pPr>
    </w:p>
    <w:p w14:paraId="62B0A5CF" w14:textId="77777777" w:rsidR="002A5C2B" w:rsidRPr="0038704A" w:rsidRDefault="002A5C2B" w:rsidP="002A5C2B">
      <w:pPr>
        <w:rPr>
          <w:rFonts w:cs="Arial"/>
          <w:szCs w:val="20"/>
        </w:rPr>
      </w:pPr>
    </w:p>
    <w:p w14:paraId="2DD5E77E" w14:textId="216DEC65" w:rsidR="002A5C2B" w:rsidRPr="0038704A" w:rsidRDefault="002A5C2B" w:rsidP="002A5C2B">
      <w:pPr>
        <w:pStyle w:val="Heading2"/>
        <w:numPr>
          <w:ilvl w:val="0"/>
          <w:numId w:val="0"/>
        </w:numPr>
        <w:jc w:val="center"/>
        <w:rPr>
          <w:b/>
        </w:rPr>
      </w:pPr>
      <w:bookmarkStart w:id="352" w:name="_Toc135395837"/>
      <w:r w:rsidRPr="0038704A">
        <w:rPr>
          <w:b/>
        </w:rPr>
        <w:t>Referenčna izjava ponudnika za sklop B</w:t>
      </w:r>
      <w:bookmarkEnd w:id="352"/>
    </w:p>
    <w:p w14:paraId="021E98D4" w14:textId="77777777" w:rsidR="002A5C2B" w:rsidRPr="0038704A" w:rsidRDefault="002A5C2B" w:rsidP="002A5C2B">
      <w:pPr>
        <w:pStyle w:val="BodyText"/>
        <w:jc w:val="center"/>
        <w:rPr>
          <w:rFonts w:cs="Arial"/>
          <w:b/>
          <w:szCs w:val="20"/>
        </w:rPr>
      </w:pPr>
      <w:r w:rsidRPr="0038704A">
        <w:rPr>
          <w:rFonts w:cs="Arial"/>
          <w:b/>
          <w:szCs w:val="20"/>
        </w:rPr>
        <w:t>ZA JAVNO NAROČILO JN-S0655</w:t>
      </w:r>
    </w:p>
    <w:p w14:paraId="6AD9BE80" w14:textId="77777777" w:rsidR="002A5C2B" w:rsidRPr="0038704A" w:rsidRDefault="002A5C2B" w:rsidP="002A5C2B">
      <w:pPr>
        <w:pStyle w:val="BodyText"/>
        <w:spacing w:line="480" w:lineRule="auto"/>
        <w:rPr>
          <w:rFonts w:cs="Arial"/>
        </w:rPr>
      </w:pPr>
    </w:p>
    <w:p w14:paraId="3E6E2B44" w14:textId="77777777" w:rsidR="002A5C2B" w:rsidRPr="0038704A" w:rsidRDefault="002A5C2B" w:rsidP="002A5C2B">
      <w:pPr>
        <w:pStyle w:val="BodyText"/>
        <w:spacing w:line="480" w:lineRule="auto"/>
        <w:rPr>
          <w:rFonts w:cs="Arial"/>
          <w:b/>
        </w:rPr>
      </w:pPr>
      <w:r w:rsidRPr="0038704A">
        <w:rPr>
          <w:rFonts w:cs="Arial"/>
        </w:rPr>
        <w:t>Potrjujemo, da je:</w:t>
      </w:r>
    </w:p>
    <w:p w14:paraId="237E965D" w14:textId="77777777" w:rsidR="002A5C2B" w:rsidRPr="0038704A" w:rsidRDefault="002A5C2B" w:rsidP="002A5C2B">
      <w:pPr>
        <w:pStyle w:val="BodyText"/>
        <w:spacing w:after="0"/>
        <w:rPr>
          <w:rFonts w:cs="Arial"/>
        </w:rPr>
      </w:pPr>
      <w:r w:rsidRPr="0038704A">
        <w:rPr>
          <w:rFonts w:cs="Arial"/>
        </w:rPr>
        <w:t>………………………………………………………………………………………………………………………</w:t>
      </w:r>
    </w:p>
    <w:p w14:paraId="4A5B2C46" w14:textId="77777777" w:rsidR="002A5C2B" w:rsidRPr="0038704A" w:rsidRDefault="002A5C2B" w:rsidP="002A5C2B">
      <w:pPr>
        <w:pStyle w:val="BodyText"/>
        <w:spacing w:after="0"/>
        <w:rPr>
          <w:rFonts w:cs="Arial"/>
          <w:i/>
          <w:sz w:val="16"/>
          <w:szCs w:val="16"/>
        </w:rPr>
      </w:pPr>
      <w:r w:rsidRPr="0038704A">
        <w:rPr>
          <w:rFonts w:cs="Arial"/>
          <w:i/>
          <w:sz w:val="16"/>
          <w:szCs w:val="16"/>
        </w:rPr>
        <w:t>(naziv in naslov gospodarskega subjekta)</w:t>
      </w:r>
    </w:p>
    <w:p w14:paraId="26BE6601" w14:textId="77777777" w:rsidR="002A5C2B" w:rsidRPr="0038704A" w:rsidRDefault="002A5C2B" w:rsidP="002A5C2B">
      <w:pPr>
        <w:pStyle w:val="BodyText"/>
        <w:spacing w:after="0"/>
        <w:rPr>
          <w:rFonts w:cs="Arial"/>
          <w:i/>
          <w:sz w:val="16"/>
          <w:szCs w:val="16"/>
        </w:rPr>
      </w:pPr>
    </w:p>
    <w:p w14:paraId="715BEF67" w14:textId="77777777" w:rsidR="002A5C2B" w:rsidRPr="0038704A" w:rsidRDefault="002A5C2B" w:rsidP="002A5C2B">
      <w:pPr>
        <w:pStyle w:val="BodyText"/>
        <w:spacing w:after="0"/>
        <w:rPr>
          <w:rFonts w:cs="Arial"/>
          <w:i/>
          <w:sz w:val="16"/>
          <w:szCs w:val="16"/>
        </w:rPr>
      </w:pPr>
    </w:p>
    <w:p w14:paraId="6EFC47B6" w14:textId="77777777" w:rsidR="002A5C2B" w:rsidRPr="0038704A" w:rsidRDefault="002A5C2B" w:rsidP="002A5C2B">
      <w:pPr>
        <w:pStyle w:val="BodyText"/>
        <w:spacing w:after="0" w:line="600" w:lineRule="auto"/>
      </w:pPr>
      <w:r w:rsidRPr="0038704A">
        <w:t>v obdobju od ………………………</w:t>
      </w:r>
      <w:r w:rsidRPr="0038704A">
        <w:rPr>
          <w:i/>
          <w:sz w:val="16"/>
          <w:szCs w:val="16"/>
        </w:rPr>
        <w:t>(datum)</w:t>
      </w:r>
      <w:r w:rsidRPr="0038704A">
        <w:t xml:space="preserve"> do …………………….</w:t>
      </w:r>
      <w:r w:rsidRPr="0038704A">
        <w:rPr>
          <w:i/>
          <w:sz w:val="16"/>
          <w:szCs w:val="16"/>
        </w:rPr>
        <w:t xml:space="preserve">(datum) </w:t>
      </w:r>
    </w:p>
    <w:p w14:paraId="5F5816B6" w14:textId="77777777" w:rsidR="002A5C2B" w:rsidRPr="0038704A" w:rsidRDefault="002A5C2B" w:rsidP="002A5C2B">
      <w:r w:rsidRPr="0038704A">
        <w:t xml:space="preserve">opravil izvedbo katere koli druge raziskave* (npr. terenska, telefonska, kvalitativna, spletna itd.) z vsaj 3.000 anketiranci (N = 3.000) v Republiki Sloveniji ali mednarodno. </w:t>
      </w:r>
    </w:p>
    <w:p w14:paraId="516C3F39" w14:textId="77777777" w:rsidR="002A5C2B" w:rsidRPr="0038704A" w:rsidRDefault="002A5C2B" w:rsidP="002A5C2B"/>
    <w:p w14:paraId="40C25841" w14:textId="77777777" w:rsidR="002A5C2B" w:rsidRPr="0038704A" w:rsidRDefault="002A5C2B" w:rsidP="002A5C2B">
      <w:r w:rsidRPr="0038704A">
        <w:t>* kot projekt šteje tudi naročilo takih raziskav in objava rezultatov teh raziskav z interpretacijami, ki jih je pripravil ponudnik.</w:t>
      </w:r>
    </w:p>
    <w:p w14:paraId="7AC09AB0" w14:textId="77777777" w:rsidR="002A5C2B" w:rsidRPr="0038704A" w:rsidRDefault="002A5C2B" w:rsidP="002A5C2B">
      <w:pPr>
        <w:pStyle w:val="BodyText"/>
        <w:rPr>
          <w:b/>
          <w:bCs/>
        </w:rPr>
      </w:pPr>
    </w:p>
    <w:p w14:paraId="49FB536A" w14:textId="23BB0581" w:rsidR="002A5C2B" w:rsidRPr="0038704A" w:rsidRDefault="002A5C2B" w:rsidP="002A5C2B">
      <w:pPr>
        <w:pStyle w:val="BodyText"/>
        <w:rPr>
          <w:b/>
          <w:bCs/>
        </w:rPr>
      </w:pPr>
      <w:r w:rsidRPr="0038704A">
        <w:rPr>
          <w:b/>
          <w:bCs/>
        </w:rPr>
        <w:t>Podatki o raziskavi dnevne poslušanosti RA programov: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18100B" w:rsidRPr="0038704A" w14:paraId="3BFF49C0" w14:textId="77777777" w:rsidTr="00D40ECB">
        <w:trPr>
          <w:trHeight w:val="794"/>
        </w:trPr>
        <w:tc>
          <w:tcPr>
            <w:tcW w:w="3903" w:type="dxa"/>
            <w:shd w:val="clear" w:color="auto" w:fill="auto"/>
            <w:vAlign w:val="center"/>
          </w:tcPr>
          <w:p w14:paraId="49BBDE8D" w14:textId="04CD9BA0" w:rsidR="002A5C2B" w:rsidRPr="0038704A" w:rsidRDefault="00AC27A0" w:rsidP="00D40ECB">
            <w:r w:rsidRPr="0038704A">
              <w:t>Vz</w:t>
            </w:r>
            <w:r w:rsidR="002A5C2B" w:rsidRPr="0038704A">
              <w:t>orec (število anketirancev)</w:t>
            </w:r>
          </w:p>
        </w:tc>
        <w:tc>
          <w:tcPr>
            <w:tcW w:w="5201" w:type="dxa"/>
            <w:shd w:val="clear" w:color="auto" w:fill="auto"/>
            <w:vAlign w:val="center"/>
          </w:tcPr>
          <w:p w14:paraId="4755A748" w14:textId="77777777" w:rsidR="002A5C2B" w:rsidRPr="0038704A" w:rsidRDefault="002A5C2B" w:rsidP="00D40ECB">
            <w:pPr>
              <w:rPr>
                <w:rFonts w:ascii="Calibri" w:hAnsi="Calibri" w:cs="Arial"/>
              </w:rPr>
            </w:pPr>
          </w:p>
        </w:tc>
      </w:tr>
      <w:tr w:rsidR="002A5C2B" w:rsidRPr="0038704A" w14:paraId="21301064" w14:textId="77777777" w:rsidTr="00D40ECB">
        <w:trPr>
          <w:trHeight w:val="896"/>
        </w:trPr>
        <w:tc>
          <w:tcPr>
            <w:tcW w:w="3903" w:type="dxa"/>
            <w:shd w:val="clear" w:color="auto" w:fill="auto"/>
            <w:vAlign w:val="center"/>
          </w:tcPr>
          <w:p w14:paraId="4BBD275C" w14:textId="77777777" w:rsidR="002A5C2B" w:rsidRPr="0038704A" w:rsidRDefault="002A5C2B" w:rsidP="00D40ECB">
            <w:r w:rsidRPr="0038704A">
              <w:t>Kontaktna oseba (ime in priimek, telefon, e-mail)</w:t>
            </w:r>
          </w:p>
        </w:tc>
        <w:tc>
          <w:tcPr>
            <w:tcW w:w="5201" w:type="dxa"/>
            <w:shd w:val="clear" w:color="auto" w:fill="auto"/>
            <w:vAlign w:val="center"/>
          </w:tcPr>
          <w:p w14:paraId="329BE1BE" w14:textId="77777777" w:rsidR="002A5C2B" w:rsidRPr="0038704A" w:rsidRDefault="002A5C2B" w:rsidP="00D40ECB">
            <w:pPr>
              <w:rPr>
                <w:rFonts w:ascii="Calibri" w:hAnsi="Calibri" w:cs="Arial"/>
              </w:rPr>
            </w:pPr>
          </w:p>
        </w:tc>
      </w:tr>
    </w:tbl>
    <w:p w14:paraId="4BF1820D" w14:textId="77777777" w:rsidR="002A5C2B" w:rsidRPr="0038704A" w:rsidRDefault="002A5C2B" w:rsidP="002A5C2B"/>
    <w:p w14:paraId="0B170FA2" w14:textId="77777777" w:rsidR="002A5C2B" w:rsidRPr="0038704A" w:rsidRDefault="002A5C2B" w:rsidP="002A5C2B"/>
    <w:p w14:paraId="0EBF6457" w14:textId="77777777" w:rsidR="002A5C2B" w:rsidRPr="0038704A" w:rsidRDefault="002A5C2B" w:rsidP="002A5C2B">
      <w:r w:rsidRPr="0038704A">
        <w:t>Glede na:</w:t>
      </w:r>
    </w:p>
    <w:p w14:paraId="5F7910B4" w14:textId="77777777" w:rsidR="002A5C2B" w:rsidRPr="0038704A" w:rsidRDefault="002A5C2B" w:rsidP="002A5C2B">
      <w:pPr>
        <w:pStyle w:val="ListParagraph"/>
        <w:numPr>
          <w:ilvl w:val="0"/>
          <w:numId w:val="4"/>
        </w:numPr>
      </w:pPr>
      <w:r w:rsidRPr="0038704A">
        <w:t>zagotovljeno odzivnost gospodarskega subjekta pri izvedbi naročila,</w:t>
      </w:r>
    </w:p>
    <w:p w14:paraId="4282C4F3" w14:textId="77777777" w:rsidR="002A5C2B" w:rsidRPr="0038704A" w:rsidRDefault="002A5C2B" w:rsidP="002A5C2B">
      <w:pPr>
        <w:pStyle w:val="ListParagraph"/>
        <w:numPr>
          <w:ilvl w:val="0"/>
          <w:numId w:val="4"/>
        </w:numPr>
      </w:pPr>
      <w:r w:rsidRPr="0038704A">
        <w:t>korektnost in kakovost izvedbe,</w:t>
      </w:r>
    </w:p>
    <w:p w14:paraId="2DCA65E9" w14:textId="77777777" w:rsidR="002A5C2B" w:rsidRPr="0038704A" w:rsidRDefault="002A5C2B" w:rsidP="002A5C2B">
      <w:pPr>
        <w:pStyle w:val="ListParagraph"/>
        <w:numPr>
          <w:ilvl w:val="0"/>
          <w:numId w:val="4"/>
        </w:numPr>
      </w:pPr>
      <w:r w:rsidRPr="0038704A">
        <w:t>reševanje reklamacij in izpolnjevanje pogodbenih obveznosti ter</w:t>
      </w:r>
    </w:p>
    <w:p w14:paraId="48B467FF" w14:textId="77777777" w:rsidR="002A5C2B" w:rsidRPr="0038704A" w:rsidRDefault="002A5C2B" w:rsidP="002A5C2B">
      <w:pPr>
        <w:pStyle w:val="ListParagraph"/>
        <w:numPr>
          <w:ilvl w:val="0"/>
          <w:numId w:val="4"/>
        </w:numPr>
      </w:pPr>
      <w:r w:rsidRPr="0038704A">
        <w:t>upoštevanje naročnikovih želja,</w:t>
      </w:r>
    </w:p>
    <w:p w14:paraId="4C067EFF" w14:textId="77777777" w:rsidR="002A5C2B" w:rsidRPr="0038704A" w:rsidRDefault="002A5C2B" w:rsidP="002A5C2B">
      <w:r w:rsidRPr="0038704A">
        <w:t>ocenjujemo poslovno sodelovanje z omenjenim ponudnikom v tem obdobju kot</w:t>
      </w:r>
    </w:p>
    <w:p w14:paraId="3042E2EA" w14:textId="77777777" w:rsidR="002A5C2B" w:rsidRPr="0038704A" w:rsidRDefault="002A5C2B" w:rsidP="002A5C2B"/>
    <w:p w14:paraId="11080287" w14:textId="77777777" w:rsidR="002A5C2B" w:rsidRPr="0038704A" w:rsidRDefault="002A5C2B" w:rsidP="002A5C2B">
      <w:pPr>
        <w:jc w:val="center"/>
        <w:rPr>
          <w:b/>
          <w:sz w:val="22"/>
        </w:rPr>
      </w:pPr>
      <w:r w:rsidRPr="0038704A">
        <w:rPr>
          <w:b/>
          <w:sz w:val="22"/>
        </w:rPr>
        <w:t>DOBRO.</w:t>
      </w:r>
    </w:p>
    <w:p w14:paraId="7B55AE82" w14:textId="77777777" w:rsidR="002A5C2B" w:rsidRPr="0038704A" w:rsidRDefault="002A5C2B" w:rsidP="002A5C2B">
      <w:pPr>
        <w:rPr>
          <w:b/>
          <w:sz w:val="22"/>
        </w:rPr>
      </w:pPr>
    </w:p>
    <w:p w14:paraId="2114BDA5" w14:textId="77777777" w:rsidR="002A5C2B" w:rsidRPr="0038704A" w:rsidRDefault="002A5C2B" w:rsidP="002A5C2B">
      <w:r w:rsidRPr="0038704A">
        <w:t xml:space="preserve">Pogodbena obveznost je bila opravljena v dogovorjeni kvaliteti in količini, v skladu z dogovorjenimi roki, postopki in standardi. Potrdilo se izdaja za potrebe javnega naročila naročnika RTV Slovenija št.: </w:t>
      </w:r>
      <w:r w:rsidRPr="0038704A">
        <w:rPr>
          <w:rFonts w:cs="Arial"/>
        </w:rPr>
        <w:t xml:space="preserve">JN-S0655 </w:t>
      </w:r>
      <w:r w:rsidRPr="0038704A">
        <w:t>ter se v druge namene ne more uporabljati.</w:t>
      </w:r>
    </w:p>
    <w:p w14:paraId="33BC25B4" w14:textId="77777777" w:rsidR="002A5C2B" w:rsidRPr="0038704A" w:rsidRDefault="002A5C2B" w:rsidP="002A5C2B">
      <w:pPr>
        <w:rPr>
          <w:rFonts w:cs="Arial"/>
          <w:szCs w:val="20"/>
        </w:rPr>
      </w:pPr>
    </w:p>
    <w:p w14:paraId="5CF34854" w14:textId="67FCF979" w:rsidR="002A5C2B" w:rsidRPr="0038704A" w:rsidRDefault="002A5C2B" w:rsidP="004423A8">
      <w:pPr>
        <w:rPr>
          <w:rFonts w:cs="Arial"/>
          <w:szCs w:val="20"/>
        </w:rPr>
      </w:pPr>
    </w:p>
    <w:p w14:paraId="6EFB88C5" w14:textId="77777777" w:rsidR="004423A8" w:rsidRPr="0038704A" w:rsidRDefault="004423A8" w:rsidP="004423A8">
      <w:pPr>
        <w:rPr>
          <w:rFonts w:cs="Arial"/>
          <w:szCs w:val="20"/>
        </w:rPr>
      </w:pPr>
    </w:p>
    <w:p w14:paraId="7C2AB1FA" w14:textId="77777777" w:rsidR="002A5C2B" w:rsidRPr="0038704A" w:rsidRDefault="002A5C2B" w:rsidP="002A5C2B">
      <w:pPr>
        <w:jc w:val="center"/>
        <w:rPr>
          <w:rFonts w:cs="Arial"/>
          <w:szCs w:val="20"/>
        </w:rPr>
      </w:pPr>
    </w:p>
    <w:p w14:paraId="09EC63DB" w14:textId="77777777" w:rsidR="004423A8" w:rsidRPr="0038704A" w:rsidRDefault="004423A8" w:rsidP="004423A8">
      <w:pPr>
        <w:spacing w:line="360" w:lineRule="auto"/>
        <w:jc w:val="center"/>
      </w:pPr>
      <w:r w:rsidRPr="0038704A">
        <w:rPr>
          <w:rFonts w:eastAsia="Calibri" w:cs="Arial"/>
          <w:noProof/>
          <w:szCs w:val="20"/>
        </w:rPr>
        <w:t xml:space="preserve">Kraj in datum: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Žig:</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t>Podpis zastopnika</w:t>
      </w:r>
    </w:p>
    <w:p w14:paraId="4CBF8E04" w14:textId="77777777" w:rsidR="004423A8" w:rsidRPr="0038704A" w:rsidRDefault="004423A8" w:rsidP="004423A8">
      <w:pPr>
        <w:spacing w:line="360" w:lineRule="auto"/>
        <w:ind w:left="4956" w:firstLine="708"/>
        <w:jc w:val="center"/>
      </w:pPr>
      <w:r w:rsidRPr="0038704A">
        <w:t>oz. prokurista:</w:t>
      </w:r>
    </w:p>
    <w:p w14:paraId="6BB817E7" w14:textId="77777777" w:rsidR="004423A8" w:rsidRPr="0038704A" w:rsidRDefault="004423A8" w:rsidP="004423A8">
      <w:pPr>
        <w:ind w:left="2124" w:hanging="2124"/>
        <w:jc w:val="center"/>
        <w:rPr>
          <w:rFonts w:eastAsia="Calibri" w:cs="Arial"/>
          <w:noProof/>
          <w:szCs w:val="20"/>
        </w:rPr>
      </w:pPr>
    </w:p>
    <w:p w14:paraId="1079DAB4" w14:textId="77777777" w:rsidR="004423A8" w:rsidRPr="0038704A" w:rsidRDefault="004423A8" w:rsidP="004423A8">
      <w:pPr>
        <w:jc w:val="center"/>
        <w:rPr>
          <w:rFonts w:eastAsia="Calibri" w:cs="Arial"/>
          <w:noProof/>
          <w:szCs w:val="20"/>
        </w:rPr>
      </w:pPr>
    </w:p>
    <w:p w14:paraId="2DC7E084" w14:textId="77777777" w:rsidR="004423A8" w:rsidRPr="0038704A" w:rsidRDefault="004423A8" w:rsidP="004423A8">
      <w:pPr>
        <w:rPr>
          <w:rFonts w:eastAsia="Calibri" w:cs="Arial"/>
          <w:noProof/>
          <w:szCs w:val="20"/>
        </w:rPr>
      </w:pPr>
      <w:r w:rsidRPr="0038704A">
        <w:rPr>
          <w:rFonts w:eastAsia="Calibri" w:cs="Arial"/>
          <w:noProof/>
          <w:szCs w:val="20"/>
        </w:rPr>
        <w:t xml:space="preserve">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 xml:space="preserve">                        .........................................</w:t>
      </w:r>
    </w:p>
    <w:p w14:paraId="58E91AF7" w14:textId="304BC04E" w:rsidR="002A5C2B" w:rsidRPr="0038704A" w:rsidRDefault="002A5C2B" w:rsidP="002A5C2B">
      <w:pPr>
        <w:jc w:val="right"/>
        <w:rPr>
          <w:b/>
        </w:rPr>
      </w:pPr>
      <w:r w:rsidRPr="0038704A">
        <w:rPr>
          <w:b/>
        </w:rPr>
        <w:lastRenderedPageBreak/>
        <w:t>OBR-</w:t>
      </w:r>
      <w:r w:rsidR="00D2483C" w:rsidRPr="0038704A">
        <w:rPr>
          <w:b/>
        </w:rPr>
        <w:t>9</w:t>
      </w:r>
      <w:r w:rsidRPr="0038704A">
        <w:rPr>
          <w:b/>
        </w:rPr>
        <w:t>C-1</w:t>
      </w:r>
    </w:p>
    <w:p w14:paraId="01BC5C16" w14:textId="77777777" w:rsidR="002A5C2B" w:rsidRPr="0038704A" w:rsidRDefault="002A5C2B" w:rsidP="002A5C2B">
      <w:pPr>
        <w:pStyle w:val="BESEDILO"/>
        <w:keepLines w:val="0"/>
        <w:widowControl/>
        <w:tabs>
          <w:tab w:val="clear" w:pos="2155"/>
        </w:tabs>
        <w:rPr>
          <w:rFonts w:cs="Arial"/>
          <w:kern w:val="0"/>
        </w:rPr>
      </w:pPr>
    </w:p>
    <w:p w14:paraId="3225701D" w14:textId="77777777" w:rsidR="002A5C2B" w:rsidRPr="0038704A" w:rsidRDefault="002A5C2B" w:rsidP="002A5C2B">
      <w:pPr>
        <w:pStyle w:val="BESEDILO"/>
        <w:keepLines w:val="0"/>
        <w:widowControl/>
        <w:tabs>
          <w:tab w:val="clear" w:pos="2155"/>
        </w:tabs>
        <w:rPr>
          <w:rFonts w:cs="Arial"/>
          <w:kern w:val="0"/>
        </w:rPr>
      </w:pPr>
      <w:r w:rsidRPr="0038704A">
        <w:rPr>
          <w:rFonts w:cs="Arial"/>
          <w:kern w:val="0"/>
        </w:rPr>
        <w:t>Izdajatelj referenčne izjave: …………………………………..</w:t>
      </w:r>
    </w:p>
    <w:p w14:paraId="614AE43F" w14:textId="77777777" w:rsidR="002A5C2B" w:rsidRPr="0038704A" w:rsidRDefault="002A5C2B" w:rsidP="002A5C2B">
      <w:pPr>
        <w:rPr>
          <w:rFonts w:cs="Arial"/>
          <w:szCs w:val="20"/>
        </w:rPr>
      </w:pPr>
    </w:p>
    <w:p w14:paraId="11234252" w14:textId="77777777" w:rsidR="002A5C2B" w:rsidRPr="0038704A" w:rsidRDefault="002A5C2B" w:rsidP="002A5C2B">
      <w:pPr>
        <w:rPr>
          <w:rFonts w:cs="Arial"/>
          <w:szCs w:val="20"/>
        </w:rPr>
      </w:pPr>
      <w:r w:rsidRPr="0038704A">
        <w:rPr>
          <w:rFonts w:cs="Arial"/>
          <w:szCs w:val="20"/>
        </w:rPr>
        <w:t>Naslov .........................................................................</w:t>
      </w:r>
    </w:p>
    <w:p w14:paraId="10B3F9D1" w14:textId="77777777" w:rsidR="002A5C2B" w:rsidRPr="0038704A" w:rsidRDefault="002A5C2B" w:rsidP="002A5C2B">
      <w:pPr>
        <w:rPr>
          <w:rFonts w:cs="Arial"/>
          <w:szCs w:val="20"/>
        </w:rPr>
      </w:pPr>
    </w:p>
    <w:p w14:paraId="638378FA" w14:textId="77777777" w:rsidR="002A5C2B" w:rsidRPr="0038704A" w:rsidRDefault="002A5C2B" w:rsidP="002A5C2B">
      <w:pPr>
        <w:rPr>
          <w:rFonts w:cs="Arial"/>
          <w:szCs w:val="20"/>
        </w:rPr>
      </w:pPr>
    </w:p>
    <w:p w14:paraId="45C4F58C" w14:textId="77777777" w:rsidR="002A5C2B" w:rsidRPr="0038704A" w:rsidRDefault="002A5C2B" w:rsidP="002A5C2B">
      <w:pPr>
        <w:rPr>
          <w:rFonts w:cs="Arial"/>
          <w:szCs w:val="20"/>
        </w:rPr>
      </w:pPr>
    </w:p>
    <w:p w14:paraId="300CD6D3" w14:textId="5BE45BC2" w:rsidR="002A5C2B" w:rsidRPr="0038704A" w:rsidRDefault="002A5C2B" w:rsidP="002A5C2B">
      <w:pPr>
        <w:pStyle w:val="Heading2"/>
        <w:numPr>
          <w:ilvl w:val="0"/>
          <w:numId w:val="0"/>
        </w:numPr>
        <w:jc w:val="center"/>
        <w:rPr>
          <w:b/>
        </w:rPr>
      </w:pPr>
      <w:bookmarkStart w:id="353" w:name="_Toc135395838"/>
      <w:r w:rsidRPr="0038704A">
        <w:rPr>
          <w:b/>
        </w:rPr>
        <w:t>Referenčna izjava ponudnika za sklop C</w:t>
      </w:r>
      <w:bookmarkEnd w:id="353"/>
    </w:p>
    <w:p w14:paraId="779A23C2" w14:textId="77777777" w:rsidR="002A5C2B" w:rsidRPr="0038704A" w:rsidRDefault="002A5C2B" w:rsidP="002A5C2B">
      <w:pPr>
        <w:pStyle w:val="BodyText"/>
        <w:jc w:val="center"/>
        <w:rPr>
          <w:rFonts w:cs="Arial"/>
          <w:b/>
          <w:szCs w:val="20"/>
        </w:rPr>
      </w:pPr>
      <w:r w:rsidRPr="0038704A">
        <w:rPr>
          <w:rFonts w:cs="Arial"/>
          <w:b/>
          <w:szCs w:val="20"/>
        </w:rPr>
        <w:t>ZA JAVNO NAROČILO JN-S0655</w:t>
      </w:r>
    </w:p>
    <w:p w14:paraId="6F5AB1C6" w14:textId="77777777" w:rsidR="002A5C2B" w:rsidRPr="0038704A" w:rsidRDefault="002A5C2B" w:rsidP="002A5C2B">
      <w:pPr>
        <w:pStyle w:val="BodyText"/>
        <w:spacing w:line="480" w:lineRule="auto"/>
        <w:rPr>
          <w:rFonts w:cs="Arial"/>
        </w:rPr>
      </w:pPr>
    </w:p>
    <w:p w14:paraId="0562F324" w14:textId="77777777" w:rsidR="002A5C2B" w:rsidRPr="0038704A" w:rsidRDefault="002A5C2B" w:rsidP="002A5C2B">
      <w:pPr>
        <w:pStyle w:val="BodyText"/>
        <w:spacing w:line="480" w:lineRule="auto"/>
        <w:rPr>
          <w:rFonts w:cs="Arial"/>
          <w:b/>
        </w:rPr>
      </w:pPr>
      <w:r w:rsidRPr="0038704A">
        <w:rPr>
          <w:rFonts w:cs="Arial"/>
        </w:rPr>
        <w:t>Potrjujemo, da je:</w:t>
      </w:r>
    </w:p>
    <w:p w14:paraId="40166972" w14:textId="77777777" w:rsidR="002A5C2B" w:rsidRPr="0038704A" w:rsidRDefault="002A5C2B" w:rsidP="002A5C2B">
      <w:pPr>
        <w:pStyle w:val="BodyText"/>
        <w:spacing w:after="0"/>
        <w:rPr>
          <w:rFonts w:cs="Arial"/>
        </w:rPr>
      </w:pPr>
      <w:r w:rsidRPr="0038704A">
        <w:rPr>
          <w:rFonts w:cs="Arial"/>
        </w:rPr>
        <w:t>………………………………………………………………………………………………………………………</w:t>
      </w:r>
    </w:p>
    <w:p w14:paraId="36D80B30" w14:textId="77777777" w:rsidR="002A5C2B" w:rsidRPr="0038704A" w:rsidRDefault="002A5C2B" w:rsidP="002A5C2B">
      <w:pPr>
        <w:pStyle w:val="BodyText"/>
        <w:spacing w:after="0"/>
        <w:rPr>
          <w:rFonts w:cs="Arial"/>
          <w:i/>
          <w:sz w:val="16"/>
          <w:szCs w:val="16"/>
        </w:rPr>
      </w:pPr>
      <w:r w:rsidRPr="0038704A">
        <w:rPr>
          <w:rFonts w:cs="Arial"/>
          <w:i/>
          <w:sz w:val="16"/>
          <w:szCs w:val="16"/>
        </w:rPr>
        <w:t>(naziv in naslov gospodarskega subjekta)</w:t>
      </w:r>
    </w:p>
    <w:p w14:paraId="193202F0" w14:textId="77777777" w:rsidR="002A5C2B" w:rsidRPr="0038704A" w:rsidRDefault="002A5C2B" w:rsidP="002A5C2B">
      <w:pPr>
        <w:pStyle w:val="BodyText"/>
        <w:spacing w:after="0"/>
        <w:rPr>
          <w:rFonts w:cs="Arial"/>
          <w:i/>
          <w:sz w:val="16"/>
          <w:szCs w:val="16"/>
        </w:rPr>
      </w:pPr>
    </w:p>
    <w:p w14:paraId="2EA76424" w14:textId="77777777" w:rsidR="002A5C2B" w:rsidRPr="0038704A" w:rsidRDefault="002A5C2B" w:rsidP="002A5C2B">
      <w:pPr>
        <w:pStyle w:val="BodyText"/>
        <w:spacing w:after="0"/>
        <w:rPr>
          <w:rFonts w:cs="Arial"/>
          <w:i/>
          <w:sz w:val="16"/>
          <w:szCs w:val="16"/>
        </w:rPr>
      </w:pPr>
    </w:p>
    <w:p w14:paraId="66B98055" w14:textId="77777777" w:rsidR="002A5C2B" w:rsidRPr="0038704A" w:rsidRDefault="002A5C2B" w:rsidP="002A5C2B">
      <w:pPr>
        <w:pStyle w:val="BodyText"/>
        <w:spacing w:after="0" w:line="600" w:lineRule="auto"/>
      </w:pPr>
      <w:r w:rsidRPr="0038704A">
        <w:t>v obdobju od ………………………</w:t>
      </w:r>
      <w:r w:rsidRPr="0038704A">
        <w:rPr>
          <w:i/>
          <w:sz w:val="16"/>
          <w:szCs w:val="16"/>
        </w:rPr>
        <w:t>(datum)</w:t>
      </w:r>
      <w:r w:rsidRPr="0038704A">
        <w:t xml:space="preserve"> do …………………….</w:t>
      </w:r>
      <w:r w:rsidRPr="0038704A">
        <w:rPr>
          <w:i/>
          <w:sz w:val="16"/>
          <w:szCs w:val="16"/>
        </w:rPr>
        <w:t xml:space="preserve">(datum) </w:t>
      </w:r>
    </w:p>
    <w:p w14:paraId="757D331D" w14:textId="1AEBA053" w:rsidR="002A5C2B" w:rsidRPr="0038704A" w:rsidRDefault="002A5C2B" w:rsidP="002A5C2B">
      <w:pPr>
        <w:pStyle w:val="BodyText"/>
      </w:pPr>
      <w:r w:rsidRPr="0038704A">
        <w:t xml:space="preserve">slovensko ali mednarodno izvedbo projekta raziskave merjenja dnevne poslušanosti RA programov, vključno s poslušanostjo avdio vsebin na zahtevo in poslušanjem zunaj domov, na vseh pametnih in drugih napravah (vključujoč pametne naprave in platforme, ki omogočajo poslušanje radijskih programov), na panelnem vzorcu velikosti </w:t>
      </w:r>
      <w:r w:rsidRPr="0038704A">
        <w:rPr>
          <w:b/>
          <w:bCs/>
        </w:rPr>
        <w:t>vsaj 2.400 posameznikov</w:t>
      </w:r>
      <w:r w:rsidRPr="0038704A">
        <w:t xml:space="preserve"> in so podatki o poslušanosti v uporabi vsaj dve (2) leti.</w:t>
      </w:r>
    </w:p>
    <w:p w14:paraId="5F1ED180" w14:textId="77777777" w:rsidR="002A5C2B" w:rsidRPr="0038704A" w:rsidRDefault="002A5C2B" w:rsidP="002A5C2B">
      <w:pPr>
        <w:pStyle w:val="BodyText"/>
        <w:rPr>
          <w:b/>
          <w:bCs/>
        </w:rPr>
      </w:pPr>
    </w:p>
    <w:p w14:paraId="3C57FFFB" w14:textId="77777777" w:rsidR="002A5C2B" w:rsidRPr="0038704A" w:rsidRDefault="002A5C2B" w:rsidP="002A5C2B">
      <w:pPr>
        <w:pStyle w:val="BodyText"/>
        <w:rPr>
          <w:b/>
          <w:bCs/>
        </w:rPr>
      </w:pPr>
      <w:r w:rsidRPr="0038704A">
        <w:rPr>
          <w:b/>
          <w:bCs/>
        </w:rPr>
        <w:t>Podatki o raziskavi dnevne poslušanosti RA programov: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18100B" w:rsidRPr="0038704A" w14:paraId="5A9A7B17" w14:textId="77777777" w:rsidTr="00D40ECB">
        <w:trPr>
          <w:trHeight w:val="794"/>
        </w:trPr>
        <w:tc>
          <w:tcPr>
            <w:tcW w:w="3903" w:type="dxa"/>
            <w:shd w:val="clear" w:color="auto" w:fill="auto"/>
            <w:vAlign w:val="center"/>
          </w:tcPr>
          <w:p w14:paraId="170409EA" w14:textId="02B3EC3B" w:rsidR="002A5C2B" w:rsidRPr="0038704A" w:rsidRDefault="00AC27A0" w:rsidP="00D40ECB">
            <w:r w:rsidRPr="0038704A">
              <w:t>V</w:t>
            </w:r>
            <w:r w:rsidR="002A5C2B" w:rsidRPr="0038704A">
              <w:t>zorec (število posameznikov)</w:t>
            </w:r>
          </w:p>
        </w:tc>
        <w:tc>
          <w:tcPr>
            <w:tcW w:w="5201" w:type="dxa"/>
            <w:shd w:val="clear" w:color="auto" w:fill="auto"/>
            <w:vAlign w:val="center"/>
          </w:tcPr>
          <w:p w14:paraId="10FD25A9" w14:textId="77777777" w:rsidR="002A5C2B" w:rsidRPr="0038704A" w:rsidRDefault="002A5C2B" w:rsidP="00D40ECB">
            <w:pPr>
              <w:rPr>
                <w:rFonts w:ascii="Calibri" w:hAnsi="Calibri" w:cs="Arial"/>
              </w:rPr>
            </w:pPr>
          </w:p>
        </w:tc>
      </w:tr>
      <w:tr w:rsidR="002A5C2B" w:rsidRPr="0038704A" w14:paraId="177643AD" w14:textId="77777777" w:rsidTr="00D40ECB">
        <w:trPr>
          <w:trHeight w:val="896"/>
        </w:trPr>
        <w:tc>
          <w:tcPr>
            <w:tcW w:w="3903" w:type="dxa"/>
            <w:shd w:val="clear" w:color="auto" w:fill="auto"/>
            <w:vAlign w:val="center"/>
          </w:tcPr>
          <w:p w14:paraId="7371121F" w14:textId="77777777" w:rsidR="002A5C2B" w:rsidRPr="0038704A" w:rsidRDefault="002A5C2B" w:rsidP="00D40ECB">
            <w:r w:rsidRPr="0038704A">
              <w:t>Kontaktna oseba (ime in priimek, telefon, e-mail)</w:t>
            </w:r>
          </w:p>
        </w:tc>
        <w:tc>
          <w:tcPr>
            <w:tcW w:w="5201" w:type="dxa"/>
            <w:shd w:val="clear" w:color="auto" w:fill="auto"/>
            <w:vAlign w:val="center"/>
          </w:tcPr>
          <w:p w14:paraId="53D11743" w14:textId="77777777" w:rsidR="002A5C2B" w:rsidRPr="0038704A" w:rsidRDefault="002A5C2B" w:rsidP="00D40ECB">
            <w:pPr>
              <w:rPr>
                <w:rFonts w:ascii="Calibri" w:hAnsi="Calibri" w:cs="Arial"/>
              </w:rPr>
            </w:pPr>
          </w:p>
        </w:tc>
      </w:tr>
    </w:tbl>
    <w:p w14:paraId="2F0F11A0" w14:textId="77777777" w:rsidR="002A5C2B" w:rsidRPr="0038704A" w:rsidRDefault="002A5C2B" w:rsidP="002A5C2B"/>
    <w:p w14:paraId="7023EF6E" w14:textId="77777777" w:rsidR="002A5C2B" w:rsidRPr="0038704A" w:rsidRDefault="002A5C2B" w:rsidP="002A5C2B"/>
    <w:p w14:paraId="2DA533AA" w14:textId="77777777" w:rsidR="002A5C2B" w:rsidRPr="0038704A" w:rsidRDefault="002A5C2B" w:rsidP="002A5C2B">
      <w:r w:rsidRPr="0038704A">
        <w:t>Glede na:</w:t>
      </w:r>
    </w:p>
    <w:p w14:paraId="35BBDF65" w14:textId="77777777" w:rsidR="002A5C2B" w:rsidRPr="0038704A" w:rsidRDefault="002A5C2B" w:rsidP="002A5C2B">
      <w:pPr>
        <w:pStyle w:val="ListParagraph"/>
        <w:numPr>
          <w:ilvl w:val="0"/>
          <w:numId w:val="4"/>
        </w:numPr>
      </w:pPr>
      <w:r w:rsidRPr="0038704A">
        <w:t>zagotovljeno odzivnost gospodarskega subjekta pri izvedbi naročila,</w:t>
      </w:r>
    </w:p>
    <w:p w14:paraId="0375E8FB" w14:textId="77777777" w:rsidR="002A5C2B" w:rsidRPr="0038704A" w:rsidRDefault="002A5C2B" w:rsidP="002A5C2B">
      <w:pPr>
        <w:pStyle w:val="ListParagraph"/>
        <w:numPr>
          <w:ilvl w:val="0"/>
          <w:numId w:val="4"/>
        </w:numPr>
      </w:pPr>
      <w:r w:rsidRPr="0038704A">
        <w:t>korektnost in kakovost izvedbe,</w:t>
      </w:r>
    </w:p>
    <w:p w14:paraId="5D779D01" w14:textId="77777777" w:rsidR="002A5C2B" w:rsidRPr="0038704A" w:rsidRDefault="002A5C2B" w:rsidP="002A5C2B">
      <w:pPr>
        <w:pStyle w:val="ListParagraph"/>
        <w:numPr>
          <w:ilvl w:val="0"/>
          <w:numId w:val="4"/>
        </w:numPr>
      </w:pPr>
      <w:r w:rsidRPr="0038704A">
        <w:t>reševanje reklamacij in izpolnjevanje pogodbenih obveznosti ter</w:t>
      </w:r>
    </w:p>
    <w:p w14:paraId="50CF1591" w14:textId="77777777" w:rsidR="002A5C2B" w:rsidRPr="0038704A" w:rsidRDefault="002A5C2B" w:rsidP="002A5C2B">
      <w:pPr>
        <w:pStyle w:val="ListParagraph"/>
        <w:numPr>
          <w:ilvl w:val="0"/>
          <w:numId w:val="4"/>
        </w:numPr>
      </w:pPr>
      <w:r w:rsidRPr="0038704A">
        <w:t>upoštevanje naročnikovih želja,</w:t>
      </w:r>
    </w:p>
    <w:p w14:paraId="337B2C3A" w14:textId="77777777" w:rsidR="002A5C2B" w:rsidRPr="0038704A" w:rsidRDefault="002A5C2B" w:rsidP="002A5C2B">
      <w:r w:rsidRPr="0038704A">
        <w:t>ocenjujemo poslovno sodelovanje z omenjenim ponudnikom v tem obdobju kot</w:t>
      </w:r>
    </w:p>
    <w:p w14:paraId="175C6AAA" w14:textId="77777777" w:rsidR="002A5C2B" w:rsidRPr="0038704A" w:rsidRDefault="002A5C2B" w:rsidP="002A5C2B"/>
    <w:p w14:paraId="4F74BB12" w14:textId="77777777" w:rsidR="002A5C2B" w:rsidRPr="0038704A" w:rsidRDefault="002A5C2B" w:rsidP="002A5C2B">
      <w:pPr>
        <w:jc w:val="center"/>
        <w:rPr>
          <w:b/>
          <w:sz w:val="22"/>
        </w:rPr>
      </w:pPr>
      <w:r w:rsidRPr="0038704A">
        <w:rPr>
          <w:b/>
          <w:sz w:val="22"/>
        </w:rPr>
        <w:t>DOBRO.</w:t>
      </w:r>
    </w:p>
    <w:p w14:paraId="4C398E09" w14:textId="77777777" w:rsidR="002A5C2B" w:rsidRPr="0038704A" w:rsidRDefault="002A5C2B" w:rsidP="002A5C2B">
      <w:pPr>
        <w:rPr>
          <w:b/>
          <w:sz w:val="22"/>
        </w:rPr>
      </w:pPr>
    </w:p>
    <w:p w14:paraId="570AC9B5" w14:textId="77777777" w:rsidR="002A5C2B" w:rsidRPr="0038704A" w:rsidRDefault="002A5C2B" w:rsidP="002A5C2B">
      <w:r w:rsidRPr="0038704A">
        <w:t xml:space="preserve">Pogodbena obveznost je bila opravljena v dogovorjeni kvaliteti in količini, v skladu z dogovorjenimi roki, postopki in standardi. Potrdilo se izdaja za potrebe javnega naročila naročnika RTV Slovenija št.: </w:t>
      </w:r>
      <w:r w:rsidRPr="0038704A">
        <w:rPr>
          <w:rFonts w:cs="Arial"/>
        </w:rPr>
        <w:t xml:space="preserve">JN-S0655 </w:t>
      </w:r>
      <w:r w:rsidRPr="0038704A">
        <w:t>ter se v druge namene ne more uporabljati.</w:t>
      </w:r>
    </w:p>
    <w:p w14:paraId="53E907CF" w14:textId="77777777" w:rsidR="002A5C2B" w:rsidRPr="0038704A" w:rsidRDefault="002A5C2B" w:rsidP="002A5C2B">
      <w:pPr>
        <w:rPr>
          <w:rFonts w:cs="Arial"/>
          <w:szCs w:val="20"/>
        </w:rPr>
      </w:pPr>
    </w:p>
    <w:p w14:paraId="22F78AC5" w14:textId="77777777" w:rsidR="002A5C2B" w:rsidRPr="0038704A" w:rsidRDefault="002A5C2B" w:rsidP="004423A8">
      <w:pPr>
        <w:rPr>
          <w:rFonts w:cs="Arial"/>
          <w:szCs w:val="20"/>
        </w:rPr>
      </w:pPr>
    </w:p>
    <w:p w14:paraId="0D937D83" w14:textId="77777777" w:rsidR="002A5C2B" w:rsidRPr="0038704A" w:rsidRDefault="002A5C2B" w:rsidP="002A5C2B">
      <w:pPr>
        <w:jc w:val="center"/>
        <w:rPr>
          <w:rFonts w:cs="Arial"/>
          <w:szCs w:val="20"/>
        </w:rPr>
      </w:pPr>
    </w:p>
    <w:p w14:paraId="42BAEA66" w14:textId="77777777" w:rsidR="004423A8" w:rsidRPr="0038704A" w:rsidRDefault="004423A8" w:rsidP="004423A8">
      <w:pPr>
        <w:spacing w:line="360" w:lineRule="auto"/>
        <w:jc w:val="center"/>
      </w:pPr>
      <w:bookmarkStart w:id="354" w:name="_Toc518024528"/>
      <w:r w:rsidRPr="0038704A">
        <w:rPr>
          <w:rFonts w:eastAsia="Calibri" w:cs="Arial"/>
          <w:noProof/>
          <w:szCs w:val="20"/>
        </w:rPr>
        <w:t xml:space="preserve">Kraj in datum: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Žig:</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t>Podpis zastopnika</w:t>
      </w:r>
    </w:p>
    <w:p w14:paraId="17BF1636" w14:textId="77777777" w:rsidR="004423A8" w:rsidRPr="0038704A" w:rsidRDefault="004423A8" w:rsidP="004423A8">
      <w:pPr>
        <w:spacing w:line="360" w:lineRule="auto"/>
        <w:ind w:left="4956" w:firstLine="708"/>
        <w:jc w:val="center"/>
      </w:pPr>
      <w:r w:rsidRPr="0038704A">
        <w:t>oz. prokurista:</w:t>
      </w:r>
    </w:p>
    <w:p w14:paraId="18C3D037" w14:textId="77777777" w:rsidR="004423A8" w:rsidRPr="0038704A" w:rsidRDefault="004423A8" w:rsidP="004423A8">
      <w:pPr>
        <w:ind w:left="2124" w:hanging="2124"/>
        <w:jc w:val="center"/>
        <w:rPr>
          <w:rFonts w:eastAsia="Calibri" w:cs="Arial"/>
          <w:noProof/>
          <w:szCs w:val="20"/>
        </w:rPr>
      </w:pPr>
    </w:p>
    <w:p w14:paraId="2B17831B" w14:textId="77777777" w:rsidR="004423A8" w:rsidRPr="0038704A" w:rsidRDefault="004423A8" w:rsidP="004423A8">
      <w:pPr>
        <w:jc w:val="center"/>
        <w:rPr>
          <w:rFonts w:eastAsia="Calibri" w:cs="Arial"/>
          <w:noProof/>
          <w:szCs w:val="20"/>
        </w:rPr>
      </w:pPr>
    </w:p>
    <w:p w14:paraId="400D7455" w14:textId="77777777" w:rsidR="004423A8" w:rsidRPr="0038704A" w:rsidRDefault="004423A8" w:rsidP="004423A8">
      <w:pPr>
        <w:rPr>
          <w:rFonts w:eastAsia="Calibri" w:cs="Arial"/>
          <w:noProof/>
          <w:szCs w:val="20"/>
        </w:rPr>
      </w:pPr>
      <w:r w:rsidRPr="0038704A">
        <w:rPr>
          <w:rFonts w:eastAsia="Calibri" w:cs="Arial"/>
          <w:noProof/>
          <w:szCs w:val="20"/>
        </w:rPr>
        <w:t xml:space="preserve">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 xml:space="preserve">                        .........................................</w:t>
      </w:r>
    </w:p>
    <w:p w14:paraId="741DD85C" w14:textId="5AF73FB5" w:rsidR="00C75C61" w:rsidRPr="0038704A" w:rsidRDefault="00C75C61" w:rsidP="00C75C61">
      <w:pPr>
        <w:jc w:val="right"/>
        <w:rPr>
          <w:b/>
        </w:rPr>
      </w:pPr>
      <w:r w:rsidRPr="0038704A">
        <w:rPr>
          <w:b/>
        </w:rPr>
        <w:lastRenderedPageBreak/>
        <w:t>OBR-</w:t>
      </w:r>
      <w:r w:rsidR="00D2483C" w:rsidRPr="0038704A">
        <w:rPr>
          <w:b/>
        </w:rPr>
        <w:t>10</w:t>
      </w:r>
    </w:p>
    <w:p w14:paraId="41DB655A" w14:textId="77777777" w:rsidR="00517350" w:rsidRPr="0038704A" w:rsidRDefault="00517350" w:rsidP="00C75C61"/>
    <w:p w14:paraId="17D5EC8F" w14:textId="77777777" w:rsidR="00517350" w:rsidRPr="0038704A" w:rsidRDefault="00517350" w:rsidP="00C75C61"/>
    <w:p w14:paraId="380244EC" w14:textId="460623A9" w:rsidR="00C75C61" w:rsidRPr="0038704A" w:rsidRDefault="00517350" w:rsidP="00C75C61">
      <w:r w:rsidRPr="0038704A">
        <w:t>Naziv:</w:t>
      </w:r>
      <w:r w:rsidR="00C75C61" w:rsidRPr="0038704A">
        <w:t xml:space="preserve"> ..................................................</w:t>
      </w:r>
    </w:p>
    <w:p w14:paraId="4A1AE32E" w14:textId="77777777" w:rsidR="00C75C61" w:rsidRPr="0038704A" w:rsidRDefault="00C75C61" w:rsidP="00C75C61">
      <w:pPr>
        <w:rPr>
          <w:i/>
        </w:rPr>
      </w:pPr>
    </w:p>
    <w:p w14:paraId="048A4690" w14:textId="6C6E8896" w:rsidR="00C75C61" w:rsidRPr="0038704A" w:rsidRDefault="00C75C61" w:rsidP="00C75C61">
      <w:pPr>
        <w:spacing w:line="360" w:lineRule="auto"/>
      </w:pPr>
      <w:r w:rsidRPr="0038704A">
        <w:t>Naslov</w:t>
      </w:r>
      <w:r w:rsidR="00517350" w:rsidRPr="0038704A">
        <w:t>:</w:t>
      </w:r>
      <w:r w:rsidRPr="0038704A">
        <w:t xml:space="preserve"> ......................................................</w:t>
      </w:r>
    </w:p>
    <w:p w14:paraId="677AE444" w14:textId="77546A95" w:rsidR="009C17D8" w:rsidRPr="0038704A" w:rsidRDefault="009C17D8" w:rsidP="00C75C61">
      <w:pPr>
        <w:spacing w:line="360" w:lineRule="auto"/>
      </w:pPr>
    </w:p>
    <w:p w14:paraId="7C89BC7A" w14:textId="031770F6" w:rsidR="009C17D8" w:rsidRPr="0038704A" w:rsidRDefault="009C17D8" w:rsidP="00C75C61">
      <w:pPr>
        <w:spacing w:line="360" w:lineRule="auto"/>
      </w:pPr>
    </w:p>
    <w:p w14:paraId="35554916" w14:textId="77777777" w:rsidR="009C17D8" w:rsidRPr="0038704A" w:rsidRDefault="009C17D8" w:rsidP="00C75C61">
      <w:pPr>
        <w:spacing w:line="360" w:lineRule="auto"/>
      </w:pPr>
    </w:p>
    <w:p w14:paraId="7F096B86" w14:textId="2E84B894" w:rsidR="00C75C61" w:rsidRPr="0038704A" w:rsidRDefault="00C75C61" w:rsidP="00C75C61">
      <w:pPr>
        <w:pStyle w:val="Heading22"/>
        <w:rPr>
          <w:sz w:val="20"/>
          <w:szCs w:val="20"/>
        </w:rPr>
      </w:pPr>
      <w:bookmarkStart w:id="355" w:name="_Toc128383660"/>
      <w:bookmarkStart w:id="356" w:name="_Toc135395839"/>
      <w:bookmarkEnd w:id="354"/>
      <w:r w:rsidRPr="0038704A">
        <w:rPr>
          <w:sz w:val="20"/>
          <w:szCs w:val="20"/>
        </w:rPr>
        <w:t>Izjava o varovanju podatkov</w:t>
      </w:r>
      <w:bookmarkEnd w:id="355"/>
      <w:bookmarkEnd w:id="356"/>
    </w:p>
    <w:p w14:paraId="276EFFCC" w14:textId="29300FA9" w:rsidR="00C75C61" w:rsidRPr="0038704A" w:rsidRDefault="00C75C61" w:rsidP="00C75C61">
      <w:pPr>
        <w:jc w:val="center"/>
        <w:rPr>
          <w:b/>
          <w:szCs w:val="20"/>
        </w:rPr>
      </w:pPr>
      <w:r w:rsidRPr="0038704A">
        <w:rPr>
          <w:rFonts w:cs="Arial"/>
          <w:b/>
          <w:szCs w:val="20"/>
        </w:rPr>
        <w:t xml:space="preserve">ZA JAVNO NAROČILO </w:t>
      </w:r>
      <w:r w:rsidRPr="0038704A">
        <w:rPr>
          <w:b/>
          <w:szCs w:val="20"/>
        </w:rPr>
        <w:t>JN-</w:t>
      </w:r>
      <w:r w:rsidR="006C3C12" w:rsidRPr="0038704A">
        <w:rPr>
          <w:b/>
          <w:szCs w:val="20"/>
        </w:rPr>
        <w:t>S0655</w:t>
      </w:r>
    </w:p>
    <w:p w14:paraId="6858025C" w14:textId="77777777" w:rsidR="00C75C61" w:rsidRPr="0038704A" w:rsidRDefault="00C75C61" w:rsidP="00C75C61">
      <w:pPr>
        <w:rPr>
          <w:rFonts w:cs="Arial"/>
        </w:rPr>
      </w:pPr>
    </w:p>
    <w:p w14:paraId="135F67AE" w14:textId="77777777" w:rsidR="00C75C61" w:rsidRPr="0038704A" w:rsidRDefault="00C75C61" w:rsidP="00C75C61">
      <w:pPr>
        <w:rPr>
          <w:rFonts w:cs="Arial"/>
        </w:rPr>
      </w:pPr>
    </w:p>
    <w:p w14:paraId="4E193309" w14:textId="77777777" w:rsidR="00C75C61" w:rsidRPr="0038704A" w:rsidRDefault="00C75C61" w:rsidP="00C75C61">
      <w:pPr>
        <w:rPr>
          <w:rFonts w:cs="Arial"/>
        </w:rPr>
      </w:pPr>
    </w:p>
    <w:p w14:paraId="37C7BC48" w14:textId="77777777" w:rsidR="00C75C61" w:rsidRPr="0038704A" w:rsidRDefault="00C75C61" w:rsidP="00C75C61">
      <w:pPr>
        <w:rPr>
          <w:rFonts w:cs="Arial"/>
          <w:b/>
          <w:u w:val="single"/>
        </w:rPr>
      </w:pPr>
    </w:p>
    <w:p w14:paraId="37FCE955" w14:textId="05351DAF" w:rsidR="00C75C61" w:rsidRPr="0038704A" w:rsidRDefault="00C75C61" w:rsidP="00C75C61">
      <w:pPr>
        <w:rPr>
          <w:rFonts w:cs="Arial"/>
        </w:rPr>
      </w:pPr>
      <w:r w:rsidRPr="0038704A">
        <w:rPr>
          <w:rFonts w:cs="Arial"/>
        </w:rPr>
        <w:t>Pod kazensko in materialno odgovornostjo izjavljamo, da bomo:</w:t>
      </w:r>
    </w:p>
    <w:p w14:paraId="7C904515" w14:textId="77777777" w:rsidR="00C75C61" w:rsidRPr="0038704A" w:rsidRDefault="00C75C61" w:rsidP="00C75C61">
      <w:pPr>
        <w:rPr>
          <w:rFonts w:cs="Arial"/>
          <w:bCs/>
        </w:rPr>
      </w:pPr>
    </w:p>
    <w:p w14:paraId="09D59A10" w14:textId="50FD4344" w:rsidR="00C75C61" w:rsidRPr="0038704A" w:rsidRDefault="00C75C61" w:rsidP="00F16B7A">
      <w:pPr>
        <w:numPr>
          <w:ilvl w:val="0"/>
          <w:numId w:val="9"/>
        </w:numPr>
        <w:rPr>
          <w:rFonts w:cs="Arial"/>
        </w:rPr>
      </w:pPr>
      <w:r w:rsidRPr="0038704A">
        <w:rPr>
          <w:rFonts w:cs="Arial"/>
        </w:rPr>
        <w:t>vse podatke, s katerimi bomo razpolagali, varovali v skladu z določbami Zakona o varstvu osebnih podatkov (</w:t>
      </w:r>
      <w:r w:rsidR="00AC27A0" w:rsidRPr="0038704A">
        <w:t>Uradni list RS, št. 163/22</w:t>
      </w:r>
      <w:r w:rsidRPr="0038704A">
        <w:t>);</w:t>
      </w:r>
    </w:p>
    <w:p w14:paraId="17F5A7E0" w14:textId="77777777" w:rsidR="00C75C61" w:rsidRPr="0038704A" w:rsidRDefault="00C75C61" w:rsidP="00C75C61">
      <w:pPr>
        <w:ind w:left="360"/>
        <w:rPr>
          <w:rFonts w:cs="Arial"/>
        </w:rPr>
      </w:pPr>
    </w:p>
    <w:p w14:paraId="189D4856" w14:textId="367DF8A1" w:rsidR="00C75C61" w:rsidRPr="0038704A" w:rsidRDefault="00C75C61" w:rsidP="00F16B7A">
      <w:pPr>
        <w:numPr>
          <w:ilvl w:val="0"/>
          <w:numId w:val="9"/>
        </w:numPr>
        <w:rPr>
          <w:rFonts w:cs="Arial"/>
        </w:rPr>
      </w:pPr>
      <w:r w:rsidRPr="0038704A">
        <w:rPr>
          <w:rFonts w:cs="Arial"/>
        </w:rPr>
        <w:t>hranili vse podatke, spise in listine, s katerimi bomo seznanjeni ob pridobivanju dodatnih informacij in opravljanju storitev, kot poslovno skrivnost;</w:t>
      </w:r>
    </w:p>
    <w:p w14:paraId="44A41DB3" w14:textId="77777777" w:rsidR="00C75C61" w:rsidRPr="0038704A" w:rsidRDefault="00C75C61" w:rsidP="00C75C61">
      <w:pPr>
        <w:pStyle w:val="ListParagraph"/>
        <w:rPr>
          <w:rFonts w:cs="Arial"/>
        </w:rPr>
      </w:pPr>
    </w:p>
    <w:p w14:paraId="19B80BA9" w14:textId="2B832425" w:rsidR="00C75C61" w:rsidRPr="0038704A" w:rsidRDefault="00C75C61" w:rsidP="00F16B7A">
      <w:pPr>
        <w:numPr>
          <w:ilvl w:val="0"/>
          <w:numId w:val="9"/>
        </w:numPr>
        <w:rPr>
          <w:rFonts w:cs="Arial"/>
        </w:rPr>
      </w:pPr>
      <w:r w:rsidRPr="0038704A">
        <w:rPr>
          <w:rFonts w:cs="Arial"/>
        </w:rPr>
        <w:t>varovali podatke v skladu s »Krovno politiko varovanja informacij v JZ RTV Slovenija«.</w:t>
      </w:r>
    </w:p>
    <w:p w14:paraId="7C82F310" w14:textId="46B3B661" w:rsidR="00C75C61" w:rsidRPr="0038704A" w:rsidRDefault="00C75C61" w:rsidP="00C75C61">
      <w:pPr>
        <w:rPr>
          <w:rFonts w:cs="Arial"/>
        </w:rPr>
      </w:pPr>
    </w:p>
    <w:p w14:paraId="776893F5" w14:textId="77777777" w:rsidR="00C75C61" w:rsidRPr="0038704A" w:rsidRDefault="00C75C61" w:rsidP="00C75C61">
      <w:pPr>
        <w:rPr>
          <w:rFonts w:cs="Arial"/>
        </w:rPr>
      </w:pPr>
    </w:p>
    <w:p w14:paraId="2614979F" w14:textId="77777777" w:rsidR="00C75C61" w:rsidRPr="0038704A" w:rsidRDefault="00C75C61" w:rsidP="006B5803">
      <w:pPr>
        <w:spacing w:line="360" w:lineRule="auto"/>
        <w:jc w:val="center"/>
      </w:pPr>
    </w:p>
    <w:p w14:paraId="21D88380" w14:textId="77777777" w:rsidR="006B5803" w:rsidRPr="0038704A" w:rsidRDefault="006B5803" w:rsidP="00303745">
      <w:pPr>
        <w:jc w:val="right"/>
        <w:rPr>
          <w:b/>
        </w:rPr>
      </w:pPr>
    </w:p>
    <w:p w14:paraId="029A78FB" w14:textId="77777777" w:rsidR="00C75C61" w:rsidRPr="0038704A" w:rsidRDefault="00C75C61" w:rsidP="00303745">
      <w:pPr>
        <w:jc w:val="right"/>
        <w:rPr>
          <w:b/>
        </w:rPr>
      </w:pPr>
    </w:p>
    <w:p w14:paraId="10C61D3D" w14:textId="77777777" w:rsidR="00C75C61" w:rsidRPr="0038704A" w:rsidRDefault="00C75C61" w:rsidP="00303745">
      <w:pPr>
        <w:jc w:val="right"/>
        <w:rPr>
          <w:b/>
        </w:rPr>
      </w:pPr>
    </w:p>
    <w:p w14:paraId="420B1DDA" w14:textId="77777777" w:rsidR="00C75C61" w:rsidRPr="0038704A" w:rsidRDefault="00C75C61" w:rsidP="00303745">
      <w:pPr>
        <w:jc w:val="right"/>
        <w:rPr>
          <w:b/>
        </w:rPr>
      </w:pPr>
    </w:p>
    <w:p w14:paraId="6F35F867" w14:textId="77777777" w:rsidR="00C75C61" w:rsidRPr="0038704A" w:rsidRDefault="00C75C61" w:rsidP="00303745">
      <w:pPr>
        <w:jc w:val="right"/>
        <w:rPr>
          <w:b/>
        </w:rPr>
      </w:pPr>
    </w:p>
    <w:p w14:paraId="5DD5373B" w14:textId="77777777" w:rsidR="00C75C61" w:rsidRPr="0038704A" w:rsidRDefault="00C75C61" w:rsidP="00303745">
      <w:pPr>
        <w:jc w:val="right"/>
        <w:rPr>
          <w:b/>
        </w:rPr>
      </w:pPr>
    </w:p>
    <w:p w14:paraId="4D9A390D" w14:textId="77777777" w:rsidR="00C75C61" w:rsidRPr="0038704A" w:rsidRDefault="00C75C61" w:rsidP="00303745">
      <w:pPr>
        <w:jc w:val="right"/>
        <w:rPr>
          <w:b/>
        </w:rPr>
      </w:pPr>
    </w:p>
    <w:p w14:paraId="5939B787" w14:textId="77777777" w:rsidR="00C75C61" w:rsidRPr="0038704A" w:rsidRDefault="00C75C61" w:rsidP="00517350">
      <w:pPr>
        <w:rPr>
          <w:b/>
        </w:rPr>
      </w:pPr>
    </w:p>
    <w:p w14:paraId="1262E51B" w14:textId="77777777" w:rsidR="00C75C61" w:rsidRPr="0038704A" w:rsidRDefault="00C75C61" w:rsidP="00303745">
      <w:pPr>
        <w:jc w:val="right"/>
        <w:rPr>
          <w:b/>
        </w:rPr>
      </w:pPr>
    </w:p>
    <w:p w14:paraId="39CAF75D" w14:textId="77777777" w:rsidR="00C75C61" w:rsidRPr="0038704A" w:rsidRDefault="00C75C61" w:rsidP="00303745">
      <w:pPr>
        <w:jc w:val="right"/>
        <w:rPr>
          <w:b/>
        </w:rPr>
      </w:pPr>
    </w:p>
    <w:p w14:paraId="75E4350B" w14:textId="74D24B54" w:rsidR="00C75C61" w:rsidRPr="0038704A" w:rsidRDefault="00C75C61" w:rsidP="00B8269C">
      <w:pPr>
        <w:rPr>
          <w:b/>
        </w:rPr>
      </w:pPr>
    </w:p>
    <w:p w14:paraId="42A0D0EC" w14:textId="77777777" w:rsidR="00B8269C" w:rsidRPr="0038704A" w:rsidRDefault="00B8269C" w:rsidP="00B8269C">
      <w:pPr>
        <w:rPr>
          <w:b/>
        </w:rPr>
      </w:pPr>
    </w:p>
    <w:p w14:paraId="2E658ECC" w14:textId="77777777" w:rsidR="00C75C61" w:rsidRPr="0038704A" w:rsidRDefault="00C75C61" w:rsidP="00303745">
      <w:pPr>
        <w:jc w:val="right"/>
        <w:rPr>
          <w:b/>
        </w:rPr>
      </w:pPr>
    </w:p>
    <w:p w14:paraId="4551BA1D" w14:textId="77777777" w:rsidR="00C75C61" w:rsidRPr="0038704A" w:rsidRDefault="00C75C61" w:rsidP="00303745">
      <w:pPr>
        <w:jc w:val="right"/>
        <w:rPr>
          <w:b/>
        </w:rPr>
      </w:pPr>
    </w:p>
    <w:p w14:paraId="07014B86" w14:textId="77777777" w:rsidR="00C75C61" w:rsidRPr="0038704A" w:rsidRDefault="00C75C61" w:rsidP="00303745">
      <w:pPr>
        <w:jc w:val="right"/>
        <w:rPr>
          <w:b/>
        </w:rPr>
      </w:pPr>
    </w:p>
    <w:p w14:paraId="3FB4BCAF" w14:textId="5F34AC55" w:rsidR="00C75C61" w:rsidRPr="0038704A" w:rsidRDefault="00C75C61" w:rsidP="00303745">
      <w:pPr>
        <w:jc w:val="right"/>
        <w:rPr>
          <w:b/>
        </w:rPr>
      </w:pPr>
    </w:p>
    <w:p w14:paraId="02C40F5A" w14:textId="368D9456" w:rsidR="004423A8" w:rsidRPr="0038704A" w:rsidRDefault="004423A8" w:rsidP="00303745">
      <w:pPr>
        <w:jc w:val="right"/>
        <w:rPr>
          <w:b/>
        </w:rPr>
      </w:pPr>
    </w:p>
    <w:p w14:paraId="70807A43" w14:textId="0BDF5713" w:rsidR="004423A8" w:rsidRPr="0038704A" w:rsidRDefault="004423A8" w:rsidP="00303745">
      <w:pPr>
        <w:jc w:val="right"/>
        <w:rPr>
          <w:b/>
        </w:rPr>
      </w:pPr>
    </w:p>
    <w:p w14:paraId="121C3BC3" w14:textId="602D62BB" w:rsidR="004423A8" w:rsidRPr="0038704A" w:rsidRDefault="004423A8" w:rsidP="00303745">
      <w:pPr>
        <w:jc w:val="right"/>
        <w:rPr>
          <w:b/>
        </w:rPr>
      </w:pPr>
    </w:p>
    <w:p w14:paraId="4831974B" w14:textId="77777777" w:rsidR="004423A8" w:rsidRPr="0038704A" w:rsidRDefault="004423A8" w:rsidP="00303745">
      <w:pPr>
        <w:jc w:val="right"/>
        <w:rPr>
          <w:b/>
        </w:rPr>
      </w:pPr>
    </w:p>
    <w:p w14:paraId="7ABD8F3B" w14:textId="77777777" w:rsidR="00C75C61" w:rsidRPr="0038704A" w:rsidRDefault="00C75C61" w:rsidP="00303745">
      <w:pPr>
        <w:jc w:val="right"/>
        <w:rPr>
          <w:b/>
        </w:rPr>
      </w:pPr>
    </w:p>
    <w:p w14:paraId="3238A308" w14:textId="77777777" w:rsidR="00C75C61" w:rsidRPr="0038704A" w:rsidRDefault="00C75C61" w:rsidP="00303745">
      <w:pPr>
        <w:jc w:val="right"/>
        <w:rPr>
          <w:b/>
        </w:rPr>
      </w:pPr>
    </w:p>
    <w:p w14:paraId="6036EF6E" w14:textId="77777777" w:rsidR="00C75C61" w:rsidRPr="0038704A" w:rsidRDefault="00C75C61" w:rsidP="00303745">
      <w:pPr>
        <w:jc w:val="right"/>
        <w:rPr>
          <w:b/>
        </w:rPr>
      </w:pPr>
    </w:p>
    <w:p w14:paraId="56150CBD" w14:textId="77777777" w:rsidR="00DE4A9A" w:rsidRPr="0038704A" w:rsidRDefault="00DE4A9A" w:rsidP="00DE4A9A">
      <w:pPr>
        <w:jc w:val="center"/>
        <w:rPr>
          <w:b/>
          <w:u w:val="single"/>
        </w:rPr>
      </w:pPr>
    </w:p>
    <w:p w14:paraId="204FB0F2" w14:textId="77777777" w:rsidR="009C17D8" w:rsidRPr="0038704A" w:rsidRDefault="009C17D8" w:rsidP="009C17D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C43F973" w14:textId="77777777" w:rsidR="009C17D8" w:rsidRPr="0038704A" w:rsidRDefault="009C17D8" w:rsidP="009C17D8">
      <w:pPr>
        <w:spacing w:line="360" w:lineRule="auto"/>
        <w:ind w:left="4956" w:firstLine="708"/>
        <w:jc w:val="center"/>
      </w:pPr>
      <w:r w:rsidRPr="0038704A">
        <w:t>oz. prokurista:</w:t>
      </w:r>
    </w:p>
    <w:p w14:paraId="46C579D5" w14:textId="77777777" w:rsidR="009C17D8" w:rsidRPr="0038704A" w:rsidRDefault="009C17D8" w:rsidP="009C17D8">
      <w:pPr>
        <w:spacing w:line="360" w:lineRule="auto"/>
        <w:jc w:val="center"/>
      </w:pPr>
    </w:p>
    <w:p w14:paraId="20DFBE0B" w14:textId="77777777" w:rsidR="009C17D8" w:rsidRPr="0038704A" w:rsidRDefault="009C17D8" w:rsidP="009C17D8">
      <w:pPr>
        <w:spacing w:line="360" w:lineRule="auto"/>
        <w:jc w:val="center"/>
      </w:pPr>
      <w:r w:rsidRPr="0038704A">
        <w:t>........................................</w:t>
      </w:r>
      <w:r w:rsidRPr="0038704A">
        <w:tab/>
      </w:r>
      <w:r w:rsidRPr="0038704A">
        <w:tab/>
      </w:r>
      <w:r w:rsidRPr="0038704A">
        <w:tab/>
      </w:r>
      <w:r w:rsidRPr="0038704A">
        <w:tab/>
      </w:r>
      <w:r w:rsidRPr="0038704A">
        <w:tab/>
        <w:t>.........................................</w:t>
      </w:r>
    </w:p>
    <w:p w14:paraId="5C5DE667" w14:textId="77777777" w:rsidR="003C5EC9" w:rsidRPr="0038704A" w:rsidRDefault="003C5EC9" w:rsidP="00303745">
      <w:pPr>
        <w:jc w:val="right"/>
        <w:rPr>
          <w:b/>
        </w:rPr>
      </w:pPr>
    </w:p>
    <w:p w14:paraId="5FFA6418" w14:textId="77777777" w:rsidR="000A1396" w:rsidRPr="0038704A" w:rsidRDefault="000A1396" w:rsidP="009C17D8">
      <w:pPr>
        <w:rPr>
          <w:b/>
        </w:rPr>
      </w:pPr>
    </w:p>
    <w:p w14:paraId="214F8582" w14:textId="605109AB" w:rsidR="00303745" w:rsidRPr="0038704A" w:rsidRDefault="00303745" w:rsidP="00303745">
      <w:pPr>
        <w:jc w:val="right"/>
        <w:rPr>
          <w:b/>
        </w:rPr>
      </w:pPr>
      <w:r w:rsidRPr="0038704A">
        <w:rPr>
          <w:b/>
        </w:rPr>
        <w:lastRenderedPageBreak/>
        <w:t>OBR-</w:t>
      </w:r>
      <w:r w:rsidR="00D2483C" w:rsidRPr="0038704A">
        <w:rPr>
          <w:b/>
        </w:rPr>
        <w:t>11</w:t>
      </w:r>
    </w:p>
    <w:p w14:paraId="02C1A16D" w14:textId="77777777" w:rsidR="00303745" w:rsidRPr="0038704A" w:rsidRDefault="00303745" w:rsidP="00303745">
      <w:r w:rsidRPr="0038704A">
        <w:t>Ponudnik ..................................................</w:t>
      </w:r>
    </w:p>
    <w:p w14:paraId="595A73DD" w14:textId="77777777" w:rsidR="00303745" w:rsidRPr="0038704A" w:rsidRDefault="00303745" w:rsidP="00303745">
      <w:pPr>
        <w:rPr>
          <w:i/>
        </w:rPr>
      </w:pPr>
    </w:p>
    <w:p w14:paraId="7E1BD800" w14:textId="77777777" w:rsidR="00303745" w:rsidRPr="0038704A" w:rsidRDefault="00303745" w:rsidP="00303745">
      <w:pPr>
        <w:spacing w:line="360" w:lineRule="auto"/>
      </w:pPr>
      <w:r w:rsidRPr="0038704A">
        <w:t>Naslov ......................................................</w:t>
      </w:r>
    </w:p>
    <w:p w14:paraId="0D3A6C5E" w14:textId="77777777" w:rsidR="00303745" w:rsidRPr="0038704A" w:rsidRDefault="00303745" w:rsidP="00303745"/>
    <w:p w14:paraId="155C0913" w14:textId="77777777" w:rsidR="00303745" w:rsidRPr="0038704A" w:rsidRDefault="00303745" w:rsidP="00303745"/>
    <w:p w14:paraId="06D4D6DA" w14:textId="77777777" w:rsidR="00303745" w:rsidRPr="0038704A" w:rsidRDefault="00303745" w:rsidP="00303745"/>
    <w:p w14:paraId="2E431E79" w14:textId="77777777" w:rsidR="00303745" w:rsidRPr="0038704A" w:rsidRDefault="00303745" w:rsidP="00303745"/>
    <w:p w14:paraId="103C1BFB" w14:textId="77777777" w:rsidR="00303745" w:rsidRPr="0038704A" w:rsidRDefault="00303745" w:rsidP="00303745"/>
    <w:p w14:paraId="6D0A15FE" w14:textId="77777777" w:rsidR="00303745" w:rsidRPr="0038704A" w:rsidRDefault="00303745" w:rsidP="00303745"/>
    <w:p w14:paraId="36FA98C0" w14:textId="7C76FAF2" w:rsidR="00303745" w:rsidRPr="0038704A" w:rsidRDefault="00303745" w:rsidP="00303745">
      <w:pPr>
        <w:pStyle w:val="Heading2"/>
        <w:numPr>
          <w:ilvl w:val="0"/>
          <w:numId w:val="0"/>
        </w:numPr>
        <w:jc w:val="center"/>
        <w:rPr>
          <w:b/>
          <w:noProof/>
        </w:rPr>
      </w:pPr>
      <w:bookmarkStart w:id="357" w:name="_Hlk519162514"/>
      <w:bookmarkStart w:id="358" w:name="_Toc522002004"/>
      <w:bookmarkStart w:id="359" w:name="_Toc128383661"/>
      <w:bookmarkStart w:id="360" w:name="_Toc135395840"/>
      <w:r w:rsidRPr="0038704A">
        <w:rPr>
          <w:b/>
          <w:noProof/>
        </w:rPr>
        <w:t>Izjava o predložitvi garancije za dobro izvedbo pogodbenih obveznosti</w:t>
      </w:r>
      <w:bookmarkEnd w:id="357"/>
      <w:bookmarkEnd w:id="358"/>
      <w:bookmarkEnd w:id="359"/>
      <w:bookmarkEnd w:id="360"/>
    </w:p>
    <w:p w14:paraId="7B861FB4" w14:textId="1DE6C8E9" w:rsidR="00A34E10" w:rsidRPr="0038704A" w:rsidRDefault="00A34E10" w:rsidP="00092AC2">
      <w:pPr>
        <w:jc w:val="center"/>
        <w:rPr>
          <w:b/>
        </w:rPr>
      </w:pPr>
      <w:r w:rsidRPr="0038704A">
        <w:rPr>
          <w:b/>
        </w:rPr>
        <w:t>J</w:t>
      </w:r>
      <w:r w:rsidR="00092AC2" w:rsidRPr="0038704A">
        <w:rPr>
          <w:b/>
        </w:rPr>
        <w:t>AVNO NAROČILO JN-</w:t>
      </w:r>
      <w:r w:rsidR="006C3C12" w:rsidRPr="0038704A">
        <w:rPr>
          <w:b/>
        </w:rPr>
        <w:t>S0655</w:t>
      </w:r>
    </w:p>
    <w:p w14:paraId="46C2D1BF" w14:textId="77777777" w:rsidR="00303745" w:rsidRPr="0038704A" w:rsidRDefault="00303745" w:rsidP="00303745"/>
    <w:p w14:paraId="3AF5579E" w14:textId="77777777" w:rsidR="00303745" w:rsidRPr="0038704A" w:rsidRDefault="00303745" w:rsidP="00303745">
      <w:pPr>
        <w:pStyle w:val="BodyText3"/>
        <w:rPr>
          <w:noProof/>
          <w:sz w:val="20"/>
          <w:lang w:val="sl-SI"/>
        </w:rPr>
      </w:pPr>
    </w:p>
    <w:p w14:paraId="712F09F5" w14:textId="6F8E0E84" w:rsidR="00303745" w:rsidRPr="0038704A" w:rsidRDefault="00303745" w:rsidP="004251A3">
      <w:pPr>
        <w:pStyle w:val="BodyText3"/>
        <w:spacing w:line="280" w:lineRule="exact"/>
        <w:rPr>
          <w:rFonts w:cs="Arial"/>
          <w:bCs/>
          <w:noProof/>
          <w:sz w:val="20"/>
          <w:lang w:val="sl-SI"/>
        </w:rPr>
      </w:pPr>
      <w:r w:rsidRPr="0038704A">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38704A">
        <w:rPr>
          <w:rFonts w:cs="Arial"/>
          <w:bCs/>
          <w:noProof/>
          <w:sz w:val="20"/>
          <w:lang w:val="sl-SI"/>
        </w:rPr>
        <w:t>10</w:t>
      </w:r>
      <w:r w:rsidR="00E84F72" w:rsidRPr="0038704A">
        <w:rPr>
          <w:rFonts w:cs="Arial"/>
          <w:bCs/>
          <w:noProof/>
          <w:sz w:val="20"/>
          <w:lang w:val="sl-SI"/>
        </w:rPr>
        <w:t xml:space="preserve"> </w:t>
      </w:r>
      <w:r w:rsidRPr="0038704A">
        <w:rPr>
          <w:rFonts w:cs="Arial"/>
          <w:bCs/>
          <w:noProof/>
          <w:sz w:val="20"/>
          <w:lang w:val="sl-SI"/>
        </w:rPr>
        <w:t xml:space="preserve">% </w:t>
      </w:r>
      <w:r w:rsidR="00750C50" w:rsidRPr="0038704A">
        <w:rPr>
          <w:rFonts w:cs="Arial"/>
          <w:bCs/>
          <w:noProof/>
          <w:sz w:val="20"/>
          <w:lang w:val="sl-SI"/>
        </w:rPr>
        <w:t xml:space="preserve">letne </w:t>
      </w:r>
      <w:r w:rsidRPr="0038704A">
        <w:rPr>
          <w:rFonts w:cs="Arial"/>
          <w:bCs/>
          <w:noProof/>
          <w:sz w:val="20"/>
          <w:lang w:val="sl-SI"/>
        </w:rPr>
        <w:t xml:space="preserve">pogodbene vrednosti, nepreklicno, brezpogojno in plačljivo na prvi poziv naročnika, veljavno </w:t>
      </w:r>
      <w:r w:rsidR="007A2293" w:rsidRPr="0038704A">
        <w:rPr>
          <w:rFonts w:cs="Arial"/>
          <w:bCs/>
          <w:noProof/>
          <w:sz w:val="20"/>
          <w:lang w:val="sl-SI"/>
        </w:rPr>
        <w:t xml:space="preserve">od </w:t>
      </w:r>
      <w:r w:rsidR="007A2293" w:rsidRPr="0038704A">
        <w:rPr>
          <w:rFonts w:cs="Arial"/>
          <w:b/>
          <w:noProof/>
          <w:sz w:val="20"/>
          <w:lang w:val="sl-SI"/>
        </w:rPr>
        <w:t>1. 1. 2025 do 31. 12. 2025</w:t>
      </w:r>
      <w:r w:rsidR="00750C50" w:rsidRPr="0038704A">
        <w:rPr>
          <w:rFonts w:cs="Arial"/>
          <w:bCs/>
          <w:noProof/>
          <w:sz w:val="20"/>
          <w:lang w:val="sl-SI"/>
        </w:rPr>
        <w:t>.</w:t>
      </w:r>
    </w:p>
    <w:p w14:paraId="654BA313" w14:textId="21BC077D" w:rsidR="00750C50" w:rsidRPr="0038704A" w:rsidRDefault="00750C50" w:rsidP="00750C50">
      <w:pPr>
        <w:pStyle w:val="BodyText3"/>
        <w:spacing w:line="280" w:lineRule="exact"/>
        <w:rPr>
          <w:rFonts w:cs="Arial"/>
          <w:bCs/>
          <w:noProof/>
          <w:sz w:val="20"/>
          <w:lang w:val="sl-SI"/>
        </w:rPr>
      </w:pPr>
    </w:p>
    <w:p w14:paraId="644570BB" w14:textId="52E71C36" w:rsidR="00750C50" w:rsidRPr="0038704A" w:rsidRDefault="00750C50" w:rsidP="00750C50">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 xml:space="preserve">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predložili za drugo pogodbeno leto, in sicer 30 dni pred potekom predhodne garancije in z veljavnostjo </w:t>
      </w:r>
      <w:r w:rsidR="007A2293" w:rsidRPr="0038704A">
        <w:rPr>
          <w:rFonts w:cs="Arial"/>
          <w:noProof/>
          <w:szCs w:val="20"/>
        </w:rPr>
        <w:t xml:space="preserve">od </w:t>
      </w:r>
      <w:r w:rsidR="007A2293" w:rsidRPr="0038704A">
        <w:rPr>
          <w:rFonts w:cs="Arial"/>
          <w:b/>
          <w:noProof/>
        </w:rPr>
        <w:t>1. 1. 2026 do 31. 12. 2026</w:t>
      </w:r>
      <w:r w:rsidRPr="0038704A">
        <w:rPr>
          <w:rFonts w:cs="Arial"/>
          <w:noProof/>
          <w:szCs w:val="20"/>
        </w:rPr>
        <w:t>.</w:t>
      </w:r>
    </w:p>
    <w:p w14:paraId="45781C5A" w14:textId="5702A20E" w:rsidR="00750C50" w:rsidRPr="0038704A" w:rsidRDefault="00750C50" w:rsidP="00750C50">
      <w:pPr>
        <w:pStyle w:val="BodyText3"/>
        <w:spacing w:line="280" w:lineRule="exact"/>
        <w:rPr>
          <w:rFonts w:cs="Arial"/>
          <w:bCs/>
          <w:noProof/>
          <w:sz w:val="20"/>
          <w:lang w:val="sl-SI"/>
        </w:rPr>
      </w:pPr>
    </w:p>
    <w:p w14:paraId="4873E850" w14:textId="7A689456" w:rsidR="00750C50" w:rsidRPr="0038704A" w:rsidRDefault="00750C50" w:rsidP="00750C50">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 xml:space="preserve">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predložili za tretje pogodbeno leto, in sicer 30 dni pred potekom predhodne garancije in z veljavnostjo </w:t>
      </w:r>
      <w:r w:rsidR="007A2293" w:rsidRPr="0038704A">
        <w:rPr>
          <w:rFonts w:cs="Arial"/>
          <w:noProof/>
          <w:szCs w:val="20"/>
        </w:rPr>
        <w:t xml:space="preserve">od </w:t>
      </w:r>
      <w:r w:rsidR="007A2293" w:rsidRPr="0038704A">
        <w:rPr>
          <w:rFonts w:cs="Arial"/>
          <w:b/>
          <w:noProof/>
        </w:rPr>
        <w:t>1. 1. 2027 do 31. 12. 2027.</w:t>
      </w:r>
    </w:p>
    <w:p w14:paraId="31B1631B" w14:textId="7D33DF31" w:rsidR="00750C50" w:rsidRPr="0038704A" w:rsidRDefault="00750C50" w:rsidP="00750C50">
      <w:pPr>
        <w:suppressAutoHyphens/>
        <w:spacing w:line="280" w:lineRule="exact"/>
        <w:rPr>
          <w:rFonts w:cs="Arial"/>
          <w:noProof/>
          <w:szCs w:val="20"/>
        </w:rPr>
      </w:pPr>
    </w:p>
    <w:p w14:paraId="70A7697D" w14:textId="255EF40C" w:rsidR="00750C50" w:rsidRPr="0038704A" w:rsidRDefault="00750C50" w:rsidP="00750C50">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 xml:space="preserve">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predložili za četrto pogodbeno leto, in sicer 30 dni pred potekom predhodne garancije in z veljavnostjo </w:t>
      </w:r>
      <w:r w:rsidR="007A2293" w:rsidRPr="0038704A">
        <w:rPr>
          <w:rFonts w:cs="Arial"/>
          <w:noProof/>
          <w:szCs w:val="20"/>
        </w:rPr>
        <w:t xml:space="preserve">od </w:t>
      </w:r>
      <w:r w:rsidR="007A2293" w:rsidRPr="0038704A">
        <w:rPr>
          <w:rFonts w:cs="Arial"/>
          <w:b/>
          <w:noProof/>
        </w:rPr>
        <w:t>1. 1. 2028 do 31. 12. 2028.</w:t>
      </w:r>
    </w:p>
    <w:p w14:paraId="4A065994" w14:textId="161A4712" w:rsidR="00750C50" w:rsidRPr="0038704A" w:rsidRDefault="00750C50" w:rsidP="00750C50">
      <w:pPr>
        <w:suppressAutoHyphens/>
        <w:spacing w:line="280" w:lineRule="exact"/>
        <w:rPr>
          <w:rFonts w:cs="Arial"/>
          <w:noProof/>
          <w:szCs w:val="20"/>
        </w:rPr>
      </w:pPr>
    </w:p>
    <w:p w14:paraId="71BC84CC" w14:textId="5D2DCE1E" w:rsidR="00750C50" w:rsidRPr="0038704A" w:rsidRDefault="00750C50" w:rsidP="00750C50">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 xml:space="preserve">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predložili za peto pogodbeno leto, in sicer 30 dni pred potekom predhodne garancije in z veljavnostjo </w:t>
      </w:r>
      <w:r w:rsidR="007A2293" w:rsidRPr="0038704A">
        <w:rPr>
          <w:rFonts w:cs="Arial"/>
          <w:noProof/>
          <w:szCs w:val="20"/>
        </w:rPr>
        <w:t xml:space="preserve">od </w:t>
      </w:r>
      <w:r w:rsidR="007A2293" w:rsidRPr="0038704A">
        <w:rPr>
          <w:rFonts w:cs="Arial"/>
          <w:b/>
          <w:noProof/>
        </w:rPr>
        <w:t>1. 1. 2029 do 31. 12. 2029.</w:t>
      </w:r>
    </w:p>
    <w:p w14:paraId="092529AD" w14:textId="77777777" w:rsidR="00750C50" w:rsidRPr="0038704A" w:rsidRDefault="00750C50" w:rsidP="00750C50">
      <w:pPr>
        <w:suppressAutoHyphens/>
        <w:rPr>
          <w:rFonts w:cs="Arial"/>
          <w:noProof/>
          <w:szCs w:val="20"/>
        </w:rPr>
      </w:pPr>
    </w:p>
    <w:p w14:paraId="632D8A25" w14:textId="713D11D4" w:rsidR="00A34E10" w:rsidRPr="0038704A" w:rsidRDefault="00A34E10" w:rsidP="00750C50">
      <w:pPr>
        <w:rPr>
          <w:b/>
        </w:rPr>
      </w:pPr>
    </w:p>
    <w:p w14:paraId="43827C18" w14:textId="16B3A1B7" w:rsidR="009C17D8" w:rsidRPr="0038704A" w:rsidRDefault="009C17D8" w:rsidP="00A34E10">
      <w:pPr>
        <w:rPr>
          <w:b/>
        </w:rPr>
      </w:pPr>
    </w:p>
    <w:p w14:paraId="044F9864" w14:textId="757C3E86" w:rsidR="00750C50" w:rsidRPr="0038704A" w:rsidRDefault="00750C50" w:rsidP="00A34E10">
      <w:pPr>
        <w:rPr>
          <w:b/>
        </w:rPr>
      </w:pPr>
    </w:p>
    <w:p w14:paraId="3A77A2C0" w14:textId="1AAB7432" w:rsidR="001A2A46" w:rsidRPr="0038704A" w:rsidRDefault="001A2A46" w:rsidP="00A34E10">
      <w:pPr>
        <w:rPr>
          <w:b/>
        </w:rPr>
      </w:pPr>
    </w:p>
    <w:p w14:paraId="3E9570D7" w14:textId="0616B74F" w:rsidR="001A2A46" w:rsidRPr="0038704A" w:rsidRDefault="001A2A46" w:rsidP="00A34E10">
      <w:pPr>
        <w:rPr>
          <w:b/>
        </w:rPr>
      </w:pPr>
    </w:p>
    <w:p w14:paraId="308304F4" w14:textId="77777777" w:rsidR="001A2A46" w:rsidRPr="0038704A" w:rsidRDefault="001A2A46" w:rsidP="00A34E10">
      <w:pPr>
        <w:rPr>
          <w:b/>
        </w:rPr>
      </w:pPr>
    </w:p>
    <w:p w14:paraId="3C63017C" w14:textId="77777777" w:rsidR="009C17D8" w:rsidRPr="0038704A" w:rsidRDefault="009C17D8" w:rsidP="00A34E10">
      <w:pPr>
        <w:rPr>
          <w:b/>
        </w:rPr>
      </w:pPr>
    </w:p>
    <w:p w14:paraId="744F2E84" w14:textId="77777777" w:rsidR="00A34E10" w:rsidRPr="0038704A" w:rsidRDefault="00A34E10" w:rsidP="00A34E10">
      <w:pPr>
        <w:jc w:val="right"/>
        <w:rPr>
          <w:b/>
        </w:rPr>
      </w:pPr>
    </w:p>
    <w:p w14:paraId="6B7F2547" w14:textId="77777777" w:rsidR="00A34E10" w:rsidRPr="0038704A" w:rsidRDefault="00A34E10" w:rsidP="00A34E10">
      <w:pPr>
        <w:jc w:val="right"/>
        <w:rPr>
          <w:b/>
        </w:rPr>
      </w:pPr>
    </w:p>
    <w:p w14:paraId="1EE40EF3" w14:textId="77777777" w:rsidR="009C17D8" w:rsidRPr="0038704A" w:rsidRDefault="009C17D8" w:rsidP="009C17D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E1E5339" w14:textId="77777777" w:rsidR="009C17D8" w:rsidRPr="0038704A" w:rsidRDefault="009C17D8" w:rsidP="009C17D8">
      <w:pPr>
        <w:spacing w:line="360" w:lineRule="auto"/>
        <w:ind w:left="4956" w:firstLine="708"/>
        <w:jc w:val="center"/>
      </w:pPr>
      <w:r w:rsidRPr="0038704A">
        <w:t>oz. prokurista:</w:t>
      </w:r>
    </w:p>
    <w:p w14:paraId="5C6B8E78" w14:textId="77777777" w:rsidR="009C17D8" w:rsidRPr="0038704A" w:rsidRDefault="009C17D8" w:rsidP="009C17D8">
      <w:pPr>
        <w:spacing w:line="360" w:lineRule="auto"/>
        <w:jc w:val="center"/>
      </w:pPr>
    </w:p>
    <w:p w14:paraId="69B64A80" w14:textId="179F8335" w:rsidR="00B8269C" w:rsidRPr="0038704A" w:rsidRDefault="009C17D8" w:rsidP="004251A3">
      <w:pPr>
        <w:spacing w:line="360" w:lineRule="auto"/>
        <w:jc w:val="center"/>
      </w:pPr>
      <w:r w:rsidRPr="0038704A">
        <w:t>........................................</w:t>
      </w:r>
      <w:r w:rsidRPr="0038704A">
        <w:tab/>
      </w:r>
      <w:r w:rsidRPr="0038704A">
        <w:tab/>
      </w:r>
      <w:r w:rsidRPr="0038704A">
        <w:tab/>
      </w:r>
      <w:r w:rsidRPr="0038704A">
        <w:tab/>
      </w:r>
      <w:r w:rsidRPr="0038704A">
        <w:tab/>
        <w:t>.........................................</w:t>
      </w:r>
    </w:p>
    <w:p w14:paraId="056B708C" w14:textId="044E1C42" w:rsidR="0055707F" w:rsidRPr="0038704A" w:rsidRDefault="0055707F" w:rsidP="0055707F">
      <w:pPr>
        <w:jc w:val="right"/>
        <w:rPr>
          <w:rFonts w:cs="Arial"/>
          <w:b/>
          <w:noProof/>
        </w:rPr>
      </w:pPr>
      <w:r w:rsidRPr="0038704A">
        <w:rPr>
          <w:rFonts w:cs="Arial"/>
          <w:b/>
          <w:noProof/>
        </w:rPr>
        <w:lastRenderedPageBreak/>
        <w:t>OBR-</w:t>
      </w:r>
      <w:r w:rsidR="00D2483C" w:rsidRPr="0038704A">
        <w:rPr>
          <w:rFonts w:cs="Arial"/>
          <w:b/>
          <w:noProof/>
        </w:rPr>
        <w:t>12</w:t>
      </w:r>
      <w:r w:rsidR="00E629F8" w:rsidRPr="0038704A">
        <w:rPr>
          <w:rFonts w:cs="Arial"/>
          <w:b/>
          <w:noProof/>
        </w:rPr>
        <w:t>A</w:t>
      </w:r>
    </w:p>
    <w:p w14:paraId="05C96F6C" w14:textId="56E008E0" w:rsidR="0055707F" w:rsidRPr="0038704A" w:rsidRDefault="0055707F" w:rsidP="0055707F">
      <w:pPr>
        <w:pStyle w:val="Heading2"/>
        <w:numPr>
          <w:ilvl w:val="0"/>
          <w:numId w:val="0"/>
        </w:numPr>
        <w:jc w:val="center"/>
        <w:rPr>
          <w:b/>
          <w:noProof/>
        </w:rPr>
      </w:pPr>
      <w:bookmarkStart w:id="361" w:name="_Toc528148135"/>
      <w:bookmarkStart w:id="362" w:name="_Toc128383663"/>
      <w:bookmarkStart w:id="363" w:name="_Toc135395841"/>
      <w:r w:rsidRPr="0038704A">
        <w:rPr>
          <w:b/>
          <w:noProof/>
        </w:rPr>
        <w:t>Vzorec pogodbe</w:t>
      </w:r>
      <w:bookmarkEnd w:id="361"/>
      <w:bookmarkEnd w:id="362"/>
      <w:r w:rsidR="00E629F8" w:rsidRPr="0038704A">
        <w:rPr>
          <w:b/>
          <w:noProof/>
        </w:rPr>
        <w:t xml:space="preserve"> za sklop A</w:t>
      </w:r>
      <w:bookmarkEnd w:id="363"/>
    </w:p>
    <w:p w14:paraId="1BC43D6E" w14:textId="77777777" w:rsidR="0055707F" w:rsidRPr="0038704A" w:rsidRDefault="0055707F" w:rsidP="0055707F">
      <w:pPr>
        <w:rPr>
          <w:noProof/>
        </w:rPr>
      </w:pPr>
    </w:p>
    <w:p w14:paraId="52756B78" w14:textId="77777777" w:rsidR="0055707F" w:rsidRPr="0038704A" w:rsidRDefault="0055707F" w:rsidP="0055707F">
      <w:pPr>
        <w:widowControl w:val="0"/>
        <w:autoSpaceDE w:val="0"/>
        <w:autoSpaceDN w:val="0"/>
        <w:adjustRightInd w:val="0"/>
        <w:jc w:val="center"/>
        <w:rPr>
          <w:b/>
          <w:noProof/>
          <w:lang w:eastAsia="sl-SI"/>
        </w:rPr>
      </w:pPr>
    </w:p>
    <w:p w14:paraId="7DA8B182" w14:textId="77777777" w:rsidR="0055707F" w:rsidRPr="0038704A" w:rsidRDefault="0055707F" w:rsidP="0055707F">
      <w:pPr>
        <w:rPr>
          <w:noProof/>
          <w:lang w:eastAsia="sl-SI"/>
        </w:rPr>
      </w:pPr>
    </w:p>
    <w:p w14:paraId="4BAEBD0A" w14:textId="0A01D2EA" w:rsidR="0055707F" w:rsidRPr="0038704A" w:rsidRDefault="0055707F" w:rsidP="0055707F">
      <w:pPr>
        <w:widowControl w:val="0"/>
        <w:autoSpaceDE w:val="0"/>
        <w:autoSpaceDN w:val="0"/>
        <w:adjustRightInd w:val="0"/>
        <w:jc w:val="center"/>
        <w:rPr>
          <w:b/>
          <w:noProof/>
          <w:sz w:val="28"/>
          <w:szCs w:val="28"/>
        </w:rPr>
      </w:pPr>
      <w:r w:rsidRPr="0038704A">
        <w:rPr>
          <w:b/>
          <w:bCs/>
          <w:noProof/>
          <w:sz w:val="28"/>
          <w:szCs w:val="28"/>
        </w:rPr>
        <w:t>POGODBA štev. JN-</w:t>
      </w:r>
      <w:r w:rsidR="00E629F8" w:rsidRPr="0038704A">
        <w:rPr>
          <w:b/>
          <w:bCs/>
          <w:noProof/>
          <w:sz w:val="28"/>
          <w:szCs w:val="28"/>
        </w:rPr>
        <w:t>S0655</w:t>
      </w:r>
    </w:p>
    <w:p w14:paraId="0997095E" w14:textId="77777777" w:rsidR="0055707F" w:rsidRPr="0038704A" w:rsidRDefault="0055707F" w:rsidP="0055707F">
      <w:pPr>
        <w:pStyle w:val="BodyText"/>
        <w:rPr>
          <w:b/>
          <w:noProof/>
          <w:sz w:val="28"/>
          <w:szCs w:val="28"/>
        </w:rPr>
      </w:pPr>
    </w:p>
    <w:p w14:paraId="30CDE0D2" w14:textId="4862D6C5" w:rsidR="0055707F" w:rsidRPr="0038704A" w:rsidRDefault="00E629F8" w:rsidP="00E7613D">
      <w:pPr>
        <w:pStyle w:val="BodyText"/>
        <w:jc w:val="center"/>
        <w:rPr>
          <w:b/>
          <w:noProof/>
        </w:rPr>
      </w:pPr>
      <w:r w:rsidRPr="0038704A">
        <w:rPr>
          <w:b/>
          <w:sz w:val="36"/>
          <w:szCs w:val="36"/>
        </w:rPr>
        <w:t>Merjenje gledanosti, poslušanosti in branosti za dobo 5 let po sklopih / sklop A: Televizija in druge digitalne vsebine</w:t>
      </w:r>
    </w:p>
    <w:p w14:paraId="6536A29E" w14:textId="77777777" w:rsidR="0055707F" w:rsidRPr="0038704A" w:rsidRDefault="0055707F" w:rsidP="0055707F">
      <w:pPr>
        <w:pStyle w:val="BodyText"/>
        <w:spacing w:after="0"/>
        <w:rPr>
          <w:noProof/>
        </w:rPr>
      </w:pPr>
    </w:p>
    <w:p w14:paraId="7C097F6E" w14:textId="77777777" w:rsidR="0055707F" w:rsidRPr="0038704A" w:rsidRDefault="0055707F" w:rsidP="0055707F">
      <w:pPr>
        <w:pStyle w:val="BodyText"/>
        <w:spacing w:after="0"/>
        <w:rPr>
          <w:noProof/>
        </w:rPr>
      </w:pPr>
    </w:p>
    <w:p w14:paraId="136A9EB7" w14:textId="77777777" w:rsidR="0055707F" w:rsidRPr="0038704A" w:rsidRDefault="0055707F" w:rsidP="0055707F">
      <w:pPr>
        <w:pStyle w:val="BodyText"/>
        <w:spacing w:after="0"/>
        <w:rPr>
          <w:noProof/>
        </w:rPr>
      </w:pPr>
    </w:p>
    <w:p w14:paraId="7C57A0C7" w14:textId="77777777" w:rsidR="0055707F" w:rsidRPr="0038704A" w:rsidRDefault="0055707F" w:rsidP="0055707F">
      <w:pPr>
        <w:pStyle w:val="BodyText"/>
        <w:spacing w:after="0"/>
        <w:rPr>
          <w:noProof/>
        </w:rPr>
      </w:pPr>
    </w:p>
    <w:p w14:paraId="48BFEB60" w14:textId="77777777" w:rsidR="0055707F" w:rsidRPr="0038704A" w:rsidRDefault="0055707F" w:rsidP="0055707F">
      <w:pPr>
        <w:pStyle w:val="BodyText"/>
        <w:spacing w:after="0"/>
        <w:rPr>
          <w:noProof/>
        </w:rPr>
      </w:pPr>
    </w:p>
    <w:p w14:paraId="05B5B019" w14:textId="77777777" w:rsidR="0055707F" w:rsidRPr="0038704A" w:rsidRDefault="0055707F" w:rsidP="0055707F">
      <w:pPr>
        <w:pStyle w:val="BodyText"/>
        <w:spacing w:after="0"/>
        <w:rPr>
          <w:noProof/>
        </w:rPr>
      </w:pPr>
      <w:r w:rsidRPr="0038704A">
        <w:rPr>
          <w:noProof/>
        </w:rPr>
        <w:t>sklenjena med:</w:t>
      </w:r>
    </w:p>
    <w:p w14:paraId="263169FA" w14:textId="77777777" w:rsidR="0055707F" w:rsidRPr="0038704A" w:rsidRDefault="0055707F" w:rsidP="0055707F">
      <w:pPr>
        <w:pStyle w:val="BodyText"/>
        <w:spacing w:after="0"/>
        <w:rPr>
          <w:noProof/>
        </w:rPr>
      </w:pPr>
    </w:p>
    <w:p w14:paraId="50BB6CD1" w14:textId="77777777" w:rsidR="0055707F" w:rsidRPr="0038704A" w:rsidRDefault="0055707F" w:rsidP="0055707F">
      <w:pPr>
        <w:pStyle w:val="BodyText"/>
        <w:spacing w:after="0"/>
        <w:rPr>
          <w:noProof/>
        </w:rPr>
      </w:pPr>
    </w:p>
    <w:p w14:paraId="414A7554" w14:textId="77777777" w:rsidR="0055707F" w:rsidRPr="0038704A" w:rsidRDefault="0055707F" w:rsidP="0055707F">
      <w:pPr>
        <w:pStyle w:val="BodyText"/>
        <w:spacing w:after="0"/>
        <w:rPr>
          <w:noProof/>
        </w:rPr>
      </w:pPr>
      <w:r w:rsidRPr="0038704A">
        <w:rPr>
          <w:noProof/>
        </w:rPr>
        <w:t>Radiotelevizija Slovenija, Javni zavod</w:t>
      </w:r>
    </w:p>
    <w:p w14:paraId="6083E477" w14:textId="77777777" w:rsidR="0055707F" w:rsidRPr="0038704A" w:rsidRDefault="0055707F" w:rsidP="0055707F">
      <w:pPr>
        <w:pStyle w:val="BodyText"/>
        <w:spacing w:after="0"/>
        <w:rPr>
          <w:noProof/>
        </w:rPr>
      </w:pPr>
      <w:r w:rsidRPr="0038704A">
        <w:rPr>
          <w:noProof/>
        </w:rPr>
        <w:t>Kolodvorska 2</w:t>
      </w:r>
    </w:p>
    <w:p w14:paraId="3EE097FA" w14:textId="77777777" w:rsidR="0055707F" w:rsidRPr="0038704A" w:rsidRDefault="0055707F" w:rsidP="0055707F">
      <w:pPr>
        <w:pStyle w:val="BodyText"/>
        <w:spacing w:after="0"/>
        <w:rPr>
          <w:noProof/>
        </w:rPr>
      </w:pPr>
      <w:r w:rsidRPr="0038704A">
        <w:rPr>
          <w:noProof/>
        </w:rPr>
        <w:t>1550 Ljubljana</w:t>
      </w:r>
    </w:p>
    <w:p w14:paraId="49331721" w14:textId="77777777" w:rsidR="0055707F" w:rsidRPr="0038704A" w:rsidRDefault="0055707F" w:rsidP="0055707F">
      <w:pPr>
        <w:pStyle w:val="BodyText"/>
        <w:spacing w:after="0"/>
        <w:rPr>
          <w:noProof/>
        </w:rPr>
      </w:pPr>
    </w:p>
    <w:p w14:paraId="480B2780" w14:textId="77777777" w:rsidR="0055707F" w:rsidRPr="0038704A" w:rsidRDefault="0055707F" w:rsidP="0055707F">
      <w:pPr>
        <w:pStyle w:val="BodyText"/>
        <w:spacing w:after="0"/>
        <w:rPr>
          <w:noProof/>
        </w:rPr>
      </w:pPr>
      <w:r w:rsidRPr="0038704A">
        <w:rPr>
          <w:noProof/>
        </w:rPr>
        <w:t>Identifikacijska štev. za DDV: SI29865174</w:t>
      </w:r>
    </w:p>
    <w:p w14:paraId="6EF74385" w14:textId="77777777" w:rsidR="0055707F" w:rsidRPr="0038704A" w:rsidRDefault="0055707F" w:rsidP="0055707F">
      <w:pPr>
        <w:pStyle w:val="BodyText"/>
        <w:spacing w:after="0"/>
        <w:rPr>
          <w:noProof/>
        </w:rPr>
      </w:pPr>
      <w:r w:rsidRPr="0038704A">
        <w:rPr>
          <w:noProof/>
        </w:rPr>
        <w:t>Matična številka: 5056497</w:t>
      </w:r>
    </w:p>
    <w:p w14:paraId="1EE64658" w14:textId="77777777" w:rsidR="0055707F" w:rsidRPr="0038704A" w:rsidRDefault="0055707F" w:rsidP="0055707F">
      <w:pPr>
        <w:pStyle w:val="BodyText"/>
        <w:spacing w:after="0"/>
        <w:rPr>
          <w:noProof/>
        </w:rPr>
      </w:pPr>
    </w:p>
    <w:p w14:paraId="03256FB8" w14:textId="219A2B03" w:rsidR="0055707F" w:rsidRPr="0038704A" w:rsidRDefault="0055707F" w:rsidP="0055707F">
      <w:pPr>
        <w:rPr>
          <w:rFonts w:cs="Arial"/>
          <w:noProof/>
          <w:szCs w:val="22"/>
          <w:lang w:eastAsia="sl-SI"/>
        </w:rPr>
      </w:pPr>
      <w:bookmarkStart w:id="364" w:name="_Hlk509823361"/>
      <w:r w:rsidRPr="0038704A">
        <w:rPr>
          <w:rFonts w:cs="Arial"/>
          <w:noProof/>
          <w:szCs w:val="22"/>
          <w:lang w:eastAsia="sl-SI"/>
        </w:rPr>
        <w:t xml:space="preserve">ki ga zastopa </w:t>
      </w:r>
      <w:r w:rsidR="00E629F8" w:rsidRPr="0038704A">
        <w:rPr>
          <w:rFonts w:cs="Arial"/>
          <w:noProof/>
          <w:szCs w:val="22"/>
          <w:lang w:eastAsia="sl-SI"/>
        </w:rPr>
        <w:t xml:space="preserve">v. d. </w:t>
      </w:r>
      <w:r w:rsidRPr="0038704A">
        <w:rPr>
          <w:rFonts w:cs="Arial"/>
          <w:noProof/>
          <w:szCs w:val="22"/>
          <w:lang w:eastAsia="sl-SI"/>
        </w:rPr>
        <w:t>generaln</w:t>
      </w:r>
      <w:r w:rsidR="00E629F8" w:rsidRPr="0038704A">
        <w:rPr>
          <w:rFonts w:cs="Arial"/>
          <w:noProof/>
          <w:szCs w:val="22"/>
          <w:lang w:eastAsia="sl-SI"/>
        </w:rPr>
        <w:t>ega</w:t>
      </w:r>
      <w:r w:rsidRPr="0038704A">
        <w:rPr>
          <w:rFonts w:cs="Arial"/>
          <w:noProof/>
          <w:szCs w:val="22"/>
          <w:lang w:eastAsia="sl-SI"/>
        </w:rPr>
        <w:t xml:space="preserve"> direktor</w:t>
      </w:r>
      <w:r w:rsidR="00E629F8" w:rsidRPr="0038704A">
        <w:rPr>
          <w:rFonts w:cs="Arial"/>
          <w:noProof/>
          <w:szCs w:val="22"/>
          <w:lang w:eastAsia="sl-SI"/>
        </w:rPr>
        <w:t>ja</w:t>
      </w:r>
      <w:r w:rsidRPr="0038704A">
        <w:rPr>
          <w:rFonts w:cs="Arial"/>
          <w:noProof/>
          <w:szCs w:val="22"/>
          <w:lang w:eastAsia="sl-SI"/>
        </w:rPr>
        <w:t xml:space="preserve"> </w:t>
      </w:r>
      <w:r w:rsidR="00201F2C" w:rsidRPr="0038704A">
        <w:rPr>
          <w:rFonts w:cs="Arial"/>
          <w:noProof/>
          <w:szCs w:val="22"/>
          <w:lang w:eastAsia="sl-SI"/>
        </w:rPr>
        <w:t>Andrej Grah Whatmough</w:t>
      </w:r>
    </w:p>
    <w:bookmarkEnd w:id="364"/>
    <w:p w14:paraId="4E3B9FD6" w14:textId="77777777" w:rsidR="0055707F" w:rsidRPr="0038704A" w:rsidRDefault="0055707F" w:rsidP="0055707F">
      <w:pPr>
        <w:rPr>
          <w:rFonts w:cs="Arial"/>
          <w:noProof/>
          <w:szCs w:val="22"/>
          <w:lang w:eastAsia="sl-SI"/>
        </w:rPr>
      </w:pPr>
    </w:p>
    <w:p w14:paraId="606FC536" w14:textId="77777777" w:rsidR="0055707F" w:rsidRPr="0038704A" w:rsidRDefault="0055707F" w:rsidP="0055707F">
      <w:pPr>
        <w:pStyle w:val="BodyText"/>
        <w:spacing w:after="0"/>
        <w:rPr>
          <w:noProof/>
          <w:u w:val="single"/>
        </w:rPr>
      </w:pPr>
      <w:r w:rsidRPr="0038704A">
        <w:rPr>
          <w:noProof/>
          <w:u w:val="single"/>
        </w:rPr>
        <w:t>(v nadaljevanju: NAROČNIK)</w:t>
      </w:r>
    </w:p>
    <w:p w14:paraId="3AED8BBF" w14:textId="77777777" w:rsidR="0055707F" w:rsidRPr="0038704A" w:rsidRDefault="0055707F" w:rsidP="0055707F">
      <w:pPr>
        <w:pStyle w:val="BodyText"/>
        <w:spacing w:after="0"/>
        <w:rPr>
          <w:b/>
          <w:noProof/>
          <w:u w:val="single"/>
        </w:rPr>
      </w:pPr>
    </w:p>
    <w:p w14:paraId="46170424" w14:textId="77777777" w:rsidR="0055707F" w:rsidRPr="0038704A" w:rsidRDefault="0055707F" w:rsidP="0055707F">
      <w:pPr>
        <w:pStyle w:val="BodyText"/>
        <w:spacing w:after="0"/>
        <w:rPr>
          <w:b/>
          <w:noProof/>
          <w:u w:val="single"/>
        </w:rPr>
      </w:pPr>
    </w:p>
    <w:p w14:paraId="7C06A62D" w14:textId="77777777" w:rsidR="0055707F" w:rsidRPr="0038704A" w:rsidRDefault="0055707F" w:rsidP="0055707F">
      <w:pPr>
        <w:pStyle w:val="BodyText"/>
        <w:spacing w:after="0"/>
        <w:rPr>
          <w:b/>
          <w:noProof/>
          <w:u w:val="single"/>
        </w:rPr>
      </w:pPr>
    </w:p>
    <w:p w14:paraId="26220908" w14:textId="77777777" w:rsidR="0055707F" w:rsidRPr="0038704A" w:rsidRDefault="0055707F" w:rsidP="0055707F">
      <w:pPr>
        <w:pStyle w:val="BodyText"/>
        <w:spacing w:after="0"/>
        <w:rPr>
          <w:b/>
          <w:noProof/>
        </w:rPr>
      </w:pPr>
    </w:p>
    <w:p w14:paraId="02C134FA" w14:textId="77777777" w:rsidR="0055707F" w:rsidRPr="0038704A" w:rsidRDefault="0055707F" w:rsidP="0055707F">
      <w:pPr>
        <w:jc w:val="left"/>
        <w:rPr>
          <w:noProof/>
          <w:szCs w:val="20"/>
        </w:rPr>
      </w:pPr>
      <w:r w:rsidRPr="0038704A">
        <w:rPr>
          <w:noProof/>
          <w:szCs w:val="20"/>
        </w:rPr>
        <w:t>in</w:t>
      </w:r>
    </w:p>
    <w:p w14:paraId="491A0FB8" w14:textId="77777777" w:rsidR="0055707F" w:rsidRPr="0038704A" w:rsidRDefault="0055707F" w:rsidP="0055707F">
      <w:pPr>
        <w:jc w:val="left"/>
        <w:rPr>
          <w:noProof/>
          <w:szCs w:val="20"/>
        </w:rPr>
      </w:pPr>
    </w:p>
    <w:p w14:paraId="07D9E8D5" w14:textId="77777777" w:rsidR="0055707F" w:rsidRPr="0038704A" w:rsidRDefault="0055707F" w:rsidP="0055707F">
      <w:pPr>
        <w:jc w:val="left"/>
        <w:rPr>
          <w:noProof/>
          <w:szCs w:val="20"/>
        </w:rPr>
      </w:pPr>
    </w:p>
    <w:p w14:paraId="4DC5D579" w14:textId="77777777" w:rsidR="0055707F" w:rsidRPr="0038704A" w:rsidRDefault="0055707F" w:rsidP="0055707F">
      <w:pPr>
        <w:jc w:val="left"/>
        <w:rPr>
          <w:noProof/>
          <w:szCs w:val="20"/>
        </w:rPr>
      </w:pPr>
    </w:p>
    <w:p w14:paraId="399B4F3C" w14:textId="77777777" w:rsidR="0055707F" w:rsidRPr="0038704A" w:rsidRDefault="0055707F" w:rsidP="0055707F">
      <w:pPr>
        <w:jc w:val="left"/>
        <w:rPr>
          <w:noProof/>
          <w:szCs w:val="20"/>
        </w:rPr>
      </w:pPr>
      <w:r w:rsidRPr="0038704A">
        <w:rPr>
          <w:noProof/>
          <w:szCs w:val="20"/>
        </w:rPr>
        <w:t>..............................................</w:t>
      </w:r>
    </w:p>
    <w:p w14:paraId="163B8731" w14:textId="77777777" w:rsidR="0055707F" w:rsidRPr="0038704A" w:rsidRDefault="0055707F" w:rsidP="0055707F">
      <w:pPr>
        <w:jc w:val="left"/>
        <w:rPr>
          <w:noProof/>
          <w:szCs w:val="20"/>
        </w:rPr>
      </w:pPr>
      <w:r w:rsidRPr="0038704A">
        <w:rPr>
          <w:noProof/>
          <w:szCs w:val="20"/>
        </w:rPr>
        <w:t>..............................................</w:t>
      </w:r>
    </w:p>
    <w:p w14:paraId="04BE26D7" w14:textId="77777777" w:rsidR="0055707F" w:rsidRPr="0038704A" w:rsidRDefault="0055707F" w:rsidP="0055707F">
      <w:pPr>
        <w:jc w:val="left"/>
        <w:rPr>
          <w:noProof/>
          <w:szCs w:val="20"/>
        </w:rPr>
      </w:pPr>
      <w:r w:rsidRPr="0038704A">
        <w:rPr>
          <w:noProof/>
          <w:szCs w:val="20"/>
        </w:rPr>
        <w:t>..............................................</w:t>
      </w:r>
    </w:p>
    <w:p w14:paraId="0DE4B6E3" w14:textId="77777777" w:rsidR="0055707F" w:rsidRPr="0038704A" w:rsidRDefault="0055707F" w:rsidP="0055707F">
      <w:pPr>
        <w:jc w:val="left"/>
        <w:rPr>
          <w:noProof/>
          <w:szCs w:val="20"/>
        </w:rPr>
      </w:pPr>
      <w:r w:rsidRPr="0038704A">
        <w:rPr>
          <w:noProof/>
          <w:szCs w:val="20"/>
        </w:rPr>
        <w:t>..............................................</w:t>
      </w:r>
    </w:p>
    <w:p w14:paraId="1A48DF76" w14:textId="77777777" w:rsidR="0055707F" w:rsidRPr="0038704A" w:rsidRDefault="0055707F" w:rsidP="0055707F">
      <w:pPr>
        <w:jc w:val="left"/>
        <w:rPr>
          <w:noProof/>
          <w:szCs w:val="20"/>
        </w:rPr>
      </w:pPr>
    </w:p>
    <w:p w14:paraId="78B15FCC" w14:textId="77777777" w:rsidR="0055707F" w:rsidRPr="0038704A" w:rsidRDefault="0055707F" w:rsidP="0055707F">
      <w:pPr>
        <w:jc w:val="left"/>
        <w:rPr>
          <w:noProof/>
          <w:szCs w:val="20"/>
        </w:rPr>
      </w:pPr>
      <w:r w:rsidRPr="0038704A">
        <w:rPr>
          <w:noProof/>
          <w:szCs w:val="20"/>
        </w:rPr>
        <w:t xml:space="preserve">Identifikacijska štev. za DDV: </w:t>
      </w:r>
    </w:p>
    <w:p w14:paraId="47B4FC36" w14:textId="77777777" w:rsidR="0055707F" w:rsidRPr="0038704A" w:rsidRDefault="0055707F" w:rsidP="0055707F">
      <w:pPr>
        <w:jc w:val="left"/>
        <w:rPr>
          <w:noProof/>
          <w:szCs w:val="20"/>
        </w:rPr>
      </w:pPr>
      <w:r w:rsidRPr="0038704A">
        <w:rPr>
          <w:noProof/>
          <w:szCs w:val="20"/>
        </w:rPr>
        <w:t xml:space="preserve">Matična številka: </w:t>
      </w:r>
    </w:p>
    <w:p w14:paraId="053C7B10" w14:textId="77777777" w:rsidR="0055707F" w:rsidRPr="0038704A" w:rsidRDefault="0055707F" w:rsidP="0055707F">
      <w:pPr>
        <w:jc w:val="left"/>
        <w:rPr>
          <w:noProof/>
          <w:szCs w:val="20"/>
        </w:rPr>
      </w:pPr>
    </w:p>
    <w:p w14:paraId="7C49C750" w14:textId="77777777" w:rsidR="0055707F" w:rsidRPr="0038704A" w:rsidRDefault="0055707F" w:rsidP="0055707F">
      <w:pPr>
        <w:jc w:val="left"/>
        <w:rPr>
          <w:noProof/>
          <w:szCs w:val="20"/>
        </w:rPr>
      </w:pPr>
    </w:p>
    <w:p w14:paraId="3570323D" w14:textId="77777777" w:rsidR="0055707F" w:rsidRPr="0038704A" w:rsidRDefault="0055707F" w:rsidP="0055707F">
      <w:pPr>
        <w:jc w:val="left"/>
        <w:rPr>
          <w:noProof/>
          <w:szCs w:val="20"/>
        </w:rPr>
      </w:pPr>
      <w:r w:rsidRPr="0038704A">
        <w:rPr>
          <w:noProof/>
          <w:szCs w:val="20"/>
        </w:rPr>
        <w:t>ki ga zastopa ..............................................</w:t>
      </w:r>
    </w:p>
    <w:p w14:paraId="2C441079" w14:textId="77777777" w:rsidR="0055707F" w:rsidRPr="0038704A" w:rsidRDefault="0055707F" w:rsidP="0055707F">
      <w:pPr>
        <w:jc w:val="left"/>
        <w:rPr>
          <w:noProof/>
          <w:szCs w:val="20"/>
        </w:rPr>
      </w:pPr>
    </w:p>
    <w:p w14:paraId="4A38C248" w14:textId="77777777" w:rsidR="0055707F" w:rsidRPr="0038704A" w:rsidRDefault="0055707F" w:rsidP="0055707F">
      <w:pPr>
        <w:jc w:val="left"/>
        <w:rPr>
          <w:noProof/>
          <w:szCs w:val="20"/>
          <w:u w:val="single"/>
        </w:rPr>
      </w:pPr>
      <w:r w:rsidRPr="0038704A">
        <w:rPr>
          <w:noProof/>
          <w:szCs w:val="20"/>
          <w:u w:val="single"/>
        </w:rPr>
        <w:t>(v nadaljevanju: PONUDNIK)</w:t>
      </w:r>
    </w:p>
    <w:p w14:paraId="7E821334" w14:textId="77777777" w:rsidR="0055707F" w:rsidRPr="0038704A" w:rsidRDefault="0055707F" w:rsidP="0055707F">
      <w:pPr>
        <w:rPr>
          <w:rFonts w:cs="Arial"/>
          <w:noProof/>
          <w:szCs w:val="20"/>
          <w:lang w:eastAsia="sl-SI"/>
        </w:rPr>
      </w:pPr>
    </w:p>
    <w:p w14:paraId="5F27A3EE" w14:textId="77777777" w:rsidR="0055707F" w:rsidRPr="0038704A" w:rsidRDefault="0055707F" w:rsidP="0055707F">
      <w:pPr>
        <w:rPr>
          <w:rFonts w:cs="Arial"/>
          <w:noProof/>
          <w:szCs w:val="20"/>
          <w:lang w:eastAsia="sl-SI"/>
        </w:rPr>
      </w:pPr>
    </w:p>
    <w:p w14:paraId="0EC8CCFD" w14:textId="77777777" w:rsidR="0055707F" w:rsidRPr="0038704A" w:rsidRDefault="0055707F" w:rsidP="0055707F">
      <w:pPr>
        <w:rPr>
          <w:noProof/>
          <w:lang w:eastAsia="sl-SI"/>
        </w:rPr>
      </w:pPr>
    </w:p>
    <w:p w14:paraId="486CAC20" w14:textId="77777777" w:rsidR="0055707F" w:rsidRPr="0038704A" w:rsidRDefault="0055707F" w:rsidP="0055707F">
      <w:pPr>
        <w:rPr>
          <w:noProof/>
          <w:lang w:eastAsia="sl-SI"/>
        </w:rPr>
      </w:pPr>
    </w:p>
    <w:p w14:paraId="0C141388" w14:textId="77777777" w:rsidR="0055707F" w:rsidRPr="0038704A" w:rsidRDefault="0055707F" w:rsidP="0055707F">
      <w:pPr>
        <w:jc w:val="left"/>
        <w:rPr>
          <w:rFonts w:cs="Arial"/>
          <w:b/>
          <w:noProof/>
        </w:rPr>
      </w:pPr>
      <w:r w:rsidRPr="0038704A">
        <w:rPr>
          <w:rFonts w:cs="Arial"/>
          <w:b/>
          <w:noProof/>
        </w:rPr>
        <w:br w:type="page"/>
      </w:r>
    </w:p>
    <w:p w14:paraId="24C25062" w14:textId="3B1FEF0F" w:rsidR="00E629F8" w:rsidRPr="0038704A" w:rsidRDefault="00E629F8" w:rsidP="00E629F8">
      <w:pPr>
        <w:jc w:val="center"/>
        <w:rPr>
          <w:rFonts w:cs="Arial"/>
          <w:b/>
          <w:noProof/>
        </w:rPr>
      </w:pPr>
      <w:r w:rsidRPr="0038704A">
        <w:rPr>
          <w:rFonts w:cs="Arial"/>
          <w:b/>
          <w:noProof/>
        </w:rPr>
        <w:lastRenderedPageBreak/>
        <w:t>UVODNE DOLOČBE</w:t>
      </w:r>
    </w:p>
    <w:p w14:paraId="5322F102" w14:textId="77777777" w:rsidR="00B019FA" w:rsidRPr="0038704A" w:rsidRDefault="00B019FA" w:rsidP="00E629F8">
      <w:pPr>
        <w:jc w:val="center"/>
        <w:rPr>
          <w:rFonts w:cs="Arial"/>
          <w:b/>
          <w:noProof/>
        </w:rPr>
      </w:pPr>
    </w:p>
    <w:p w14:paraId="4D9277A6" w14:textId="77777777" w:rsidR="00E629F8" w:rsidRPr="0038704A" w:rsidRDefault="00E629F8" w:rsidP="00E629F8">
      <w:pPr>
        <w:jc w:val="center"/>
        <w:rPr>
          <w:rFonts w:cs="Arial"/>
          <w:b/>
          <w:noProof/>
        </w:rPr>
      </w:pPr>
      <w:r w:rsidRPr="0038704A">
        <w:rPr>
          <w:rFonts w:cs="Arial"/>
          <w:b/>
          <w:noProof/>
        </w:rPr>
        <w:t>1. člen</w:t>
      </w:r>
    </w:p>
    <w:p w14:paraId="0704F00D" w14:textId="77777777" w:rsidR="00E629F8" w:rsidRPr="0038704A" w:rsidRDefault="00E629F8" w:rsidP="00E629F8">
      <w:pPr>
        <w:pStyle w:val="BodyText"/>
        <w:rPr>
          <w:rFonts w:cs="Arial"/>
          <w:noProof/>
        </w:rPr>
      </w:pPr>
    </w:p>
    <w:p w14:paraId="6379E6E8" w14:textId="77777777" w:rsidR="00E629F8" w:rsidRPr="0038704A" w:rsidRDefault="00E629F8" w:rsidP="00E629F8">
      <w:pPr>
        <w:rPr>
          <w:rFonts w:cs="Arial"/>
          <w:noProof/>
        </w:rPr>
      </w:pPr>
      <w:r w:rsidRPr="0038704A">
        <w:rPr>
          <w:rFonts w:cs="Arial"/>
          <w:noProof/>
        </w:rPr>
        <w:t xml:space="preserve">(1) Naročnik in ponudnik ugotavljata, da je: </w:t>
      </w:r>
    </w:p>
    <w:p w14:paraId="569C375C" w14:textId="77777777" w:rsidR="00E629F8" w:rsidRPr="0038704A" w:rsidRDefault="00E629F8" w:rsidP="00E629F8">
      <w:pPr>
        <w:pStyle w:val="ListParagraph"/>
        <w:numPr>
          <w:ilvl w:val="0"/>
          <w:numId w:val="7"/>
        </w:numPr>
        <w:rPr>
          <w:rFonts w:cs="Arial"/>
          <w:noProof/>
        </w:rPr>
      </w:pPr>
      <w:r w:rsidRPr="0038704A">
        <w:rPr>
          <w:rFonts w:cs="Arial"/>
          <w:noProof/>
        </w:rPr>
        <w:t>naročnik izvedel postopek oddaje javnega naročila na osnovi 40. člena Zakona o javnem naročanju – ZJN-3 (Uradni list Republike Slovenije, št.: 91/2015 in spremembe) za merjenje gledanosti, poslušanosti in branosti za dobo 5 let po sklopih / sklop A: Televizija in druge digitalne vsebine;</w:t>
      </w:r>
    </w:p>
    <w:p w14:paraId="42049F89" w14:textId="77777777" w:rsidR="00E629F8" w:rsidRPr="0038704A" w:rsidRDefault="00E629F8" w:rsidP="00E629F8">
      <w:pPr>
        <w:pStyle w:val="ListParagraph"/>
        <w:numPr>
          <w:ilvl w:val="0"/>
          <w:numId w:val="7"/>
        </w:numPr>
        <w:rPr>
          <w:rFonts w:cs="Arial"/>
          <w:noProof/>
        </w:rPr>
      </w:pPr>
      <w:r w:rsidRPr="0038704A">
        <w:rPr>
          <w:rFonts w:cs="Arial"/>
          <w:noProof/>
        </w:rPr>
        <w:t xml:space="preserve">naročnik izbral ponudnika za sklop A 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46691FD0" w14:textId="77777777" w:rsidR="00E629F8" w:rsidRPr="0038704A" w:rsidRDefault="00E629F8" w:rsidP="00E629F8">
      <w:pPr>
        <w:pStyle w:val="ListParagraph"/>
        <w:numPr>
          <w:ilvl w:val="0"/>
          <w:numId w:val="7"/>
        </w:numPr>
        <w:rPr>
          <w:rFonts w:cs="Arial"/>
          <w:noProof/>
        </w:rPr>
      </w:pPr>
      <w:r w:rsidRPr="0038704A">
        <w:rPr>
          <w:rFonts w:cs="Arial"/>
          <w:noProof/>
        </w:rPr>
        <w:t>ponudnik zagotavlja strokovno in neoporečno dnevno elektronsko merjenje gledanosti TV programov, merjenje vseh digitalnih vsebin na spletnem mestu ter posredovanje podatkov merjenja (v nadaljevanju telemetrije).</w:t>
      </w:r>
    </w:p>
    <w:p w14:paraId="49F64E9F" w14:textId="77777777" w:rsidR="00E629F8" w:rsidRPr="0038704A" w:rsidRDefault="00E629F8" w:rsidP="00E629F8">
      <w:pPr>
        <w:rPr>
          <w:rFonts w:cs="Arial"/>
          <w:noProof/>
        </w:rPr>
      </w:pPr>
    </w:p>
    <w:p w14:paraId="0932FE5C" w14:textId="6C94D844" w:rsidR="00E629F8" w:rsidRPr="0038704A" w:rsidRDefault="00E629F8" w:rsidP="00E629F8">
      <w:pPr>
        <w:rPr>
          <w:rFonts w:cs="Arial"/>
          <w:noProof/>
        </w:rPr>
      </w:pPr>
      <w:r w:rsidRPr="0038704A">
        <w:rPr>
          <w:rFonts w:cs="Arial"/>
          <w:noProof/>
        </w:rPr>
        <w:t>(2) Dokumentacija v zvezi z oddajo javnega naročila z dne</w:t>
      </w:r>
      <w:r w:rsidRPr="0038704A">
        <w:rPr>
          <w:rFonts w:cs="Arial"/>
          <w:b/>
          <w:noProof/>
        </w:rPr>
        <w:t xml:space="preserve"> </w:t>
      </w:r>
      <w:r w:rsidR="00C82EAC">
        <w:rPr>
          <w:rFonts w:cs="Arial"/>
          <w:bCs/>
          <w:noProof/>
        </w:rPr>
        <w:t>29. 5. 2023</w:t>
      </w:r>
      <w:r w:rsidRPr="0038704A">
        <w:rPr>
          <w:rFonts w:cs="Arial"/>
          <w:noProof/>
        </w:rPr>
        <w:t xml:space="preserve"> ter ponudba ponudnika št. ………. z dne ……………. (v nadaljevanju: Ponudba) sta sestavni del te pogodbe.</w:t>
      </w:r>
    </w:p>
    <w:p w14:paraId="0454C5AD" w14:textId="77777777" w:rsidR="00E629F8" w:rsidRPr="0038704A" w:rsidRDefault="00E629F8" w:rsidP="00E629F8">
      <w:pPr>
        <w:rPr>
          <w:rFonts w:cs="Arial"/>
          <w:noProof/>
        </w:rPr>
      </w:pPr>
    </w:p>
    <w:p w14:paraId="43301E71" w14:textId="77777777" w:rsidR="00E629F8" w:rsidRPr="0038704A" w:rsidRDefault="00E629F8" w:rsidP="00E629F8">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280CAF6B" w14:textId="77777777" w:rsidR="00E629F8" w:rsidRPr="0038704A" w:rsidRDefault="00E629F8" w:rsidP="00E629F8">
      <w:pPr>
        <w:rPr>
          <w:rFonts w:cs="Arial"/>
          <w:noProof/>
          <w:szCs w:val="20"/>
        </w:rPr>
      </w:pPr>
    </w:p>
    <w:p w14:paraId="09B25199" w14:textId="77777777" w:rsidR="00E629F8" w:rsidRPr="0038704A" w:rsidRDefault="00E629F8" w:rsidP="00E629F8">
      <w:pPr>
        <w:jc w:val="center"/>
        <w:rPr>
          <w:rFonts w:cs="Arial"/>
          <w:b/>
          <w:noProof/>
        </w:rPr>
      </w:pPr>
      <w:r w:rsidRPr="0038704A">
        <w:rPr>
          <w:rFonts w:cs="Arial"/>
          <w:b/>
          <w:noProof/>
        </w:rPr>
        <w:t>2. člen</w:t>
      </w:r>
    </w:p>
    <w:p w14:paraId="18F11720" w14:textId="77777777" w:rsidR="00E629F8" w:rsidRPr="0038704A" w:rsidRDefault="00E629F8" w:rsidP="00E629F8">
      <w:pPr>
        <w:pStyle w:val="BodyText3"/>
        <w:rPr>
          <w:rFonts w:cs="Arial"/>
          <w:noProof/>
          <w:sz w:val="20"/>
          <w:lang w:val="sl-SI"/>
        </w:rPr>
      </w:pPr>
    </w:p>
    <w:p w14:paraId="7410F778" w14:textId="77777777" w:rsidR="00E629F8" w:rsidRPr="0038704A" w:rsidRDefault="00E629F8" w:rsidP="00E629F8">
      <w:pPr>
        <w:rPr>
          <w:rFonts w:cs="Arial"/>
          <w:bCs/>
          <w:noProof/>
          <w:szCs w:val="20"/>
        </w:rPr>
      </w:pPr>
      <w:r w:rsidRPr="0038704A">
        <w:rPr>
          <w:rFonts w:cs="Arial"/>
          <w:noProof/>
        </w:rPr>
        <w:t xml:space="preserve">S to pogodbo se pogodbeni stranki dogovorita o splošnih in posebnih pogojih izvedbe javnega naročila. Sestavni del te pogodbe so pogoji, </w:t>
      </w:r>
      <w:r w:rsidRPr="0038704A">
        <w:rPr>
          <w:rFonts w:cs="Arial"/>
          <w:bCs/>
          <w:noProof/>
          <w:szCs w:val="20"/>
        </w:rPr>
        <w:t xml:space="preserve">določeni </w:t>
      </w:r>
      <w:r w:rsidRPr="0038704A">
        <w:rPr>
          <w:noProof/>
        </w:rPr>
        <w:t>z Dokumentacijo v zvezi z oddajo javnega naročila štev. JN-S0655, sprejeti in navedeni v ponudbi ponudnika št. .............. z dne ……..</w:t>
      </w:r>
      <w:r w:rsidRPr="0038704A">
        <w:rPr>
          <w:rFonts w:cs="Arial"/>
          <w:bCs/>
          <w:noProof/>
          <w:szCs w:val="20"/>
        </w:rPr>
        <w:t>, ki predstavlja Prilogo 1 te pogodbe.</w:t>
      </w:r>
    </w:p>
    <w:p w14:paraId="49F2B66C" w14:textId="77777777" w:rsidR="00E629F8" w:rsidRPr="0038704A" w:rsidRDefault="00E629F8" w:rsidP="00E629F8">
      <w:pPr>
        <w:rPr>
          <w:rFonts w:cs="Arial"/>
          <w:b/>
          <w:noProof/>
        </w:rPr>
      </w:pPr>
    </w:p>
    <w:p w14:paraId="7F4D2293" w14:textId="7E84BC67" w:rsidR="00E629F8" w:rsidRPr="0038704A" w:rsidRDefault="00E629F8" w:rsidP="00E629F8">
      <w:pPr>
        <w:jc w:val="center"/>
        <w:rPr>
          <w:rFonts w:cs="Arial"/>
          <w:b/>
          <w:noProof/>
        </w:rPr>
      </w:pPr>
      <w:r w:rsidRPr="0038704A">
        <w:rPr>
          <w:rFonts w:cs="Arial"/>
          <w:b/>
          <w:noProof/>
        </w:rPr>
        <w:t>PREDMET JAVNEGA NAROČILA</w:t>
      </w:r>
    </w:p>
    <w:p w14:paraId="453CC416" w14:textId="77777777" w:rsidR="00B019FA" w:rsidRPr="0038704A" w:rsidRDefault="00B019FA" w:rsidP="00E629F8">
      <w:pPr>
        <w:jc w:val="center"/>
        <w:rPr>
          <w:rFonts w:cs="Arial"/>
          <w:b/>
          <w:noProof/>
        </w:rPr>
      </w:pPr>
    </w:p>
    <w:p w14:paraId="4D345D55" w14:textId="77777777" w:rsidR="00E629F8" w:rsidRPr="0038704A" w:rsidRDefault="00E629F8" w:rsidP="00E629F8">
      <w:pPr>
        <w:jc w:val="center"/>
        <w:rPr>
          <w:rFonts w:cs="Arial"/>
          <w:b/>
          <w:noProof/>
        </w:rPr>
      </w:pPr>
      <w:r w:rsidRPr="0038704A">
        <w:rPr>
          <w:rFonts w:cs="Arial"/>
          <w:b/>
          <w:noProof/>
        </w:rPr>
        <w:t>3. člen</w:t>
      </w:r>
    </w:p>
    <w:p w14:paraId="6CED7080" w14:textId="77777777" w:rsidR="00E629F8" w:rsidRPr="0038704A" w:rsidRDefault="00E629F8" w:rsidP="00E629F8">
      <w:pPr>
        <w:rPr>
          <w:rFonts w:cs="Arial"/>
          <w:szCs w:val="20"/>
        </w:rPr>
      </w:pPr>
    </w:p>
    <w:p w14:paraId="6C01CA8B" w14:textId="77777777" w:rsidR="00E629F8" w:rsidRPr="0038704A" w:rsidRDefault="00E629F8" w:rsidP="00E629F8">
      <w:pPr>
        <w:pStyle w:val="BodyText"/>
        <w:rPr>
          <w:rFonts w:cs="Arial"/>
          <w:noProof/>
        </w:rPr>
      </w:pPr>
      <w:r w:rsidRPr="0038704A">
        <w:rPr>
          <w:rFonts w:cs="Arial"/>
          <w:bCs/>
          <w:szCs w:val="20"/>
        </w:rPr>
        <w:t>(1) Predmet javnega naročila za sklop A je</w:t>
      </w:r>
      <w:r w:rsidRPr="0038704A">
        <w:rPr>
          <w:rFonts w:cs="Arial"/>
          <w:noProof/>
        </w:rPr>
        <w:t xml:space="preserve"> elektronsko merjenje gledanosti za predvajane sporede TV Slovenija - TV Slovenija 1, TV Slovenija 2, TV Slovenija 3, TV Koper Capodistria,TV Maribor, TV MMC in merjenje vseh digitalnih vsebin na spletnem mestu domene in poddomene *.rtvslo.si. Merjenje mora biti vzpostavljeno v tretjem (3.) kvartalu leta 2024. Poleg tega je predmet javnega naročila tudi računalniško orodje (ali orodja) za analizo podatkov.</w:t>
      </w:r>
    </w:p>
    <w:p w14:paraId="1BC43401" w14:textId="77777777" w:rsidR="00E629F8" w:rsidRPr="0038704A" w:rsidRDefault="00E629F8" w:rsidP="00E629F8">
      <w:pPr>
        <w:rPr>
          <w:rFonts w:cs="Arial"/>
          <w:noProof/>
          <w:szCs w:val="20"/>
        </w:rPr>
      </w:pPr>
      <w:r w:rsidRPr="0038704A">
        <w:rPr>
          <w:rFonts w:cs="Arial"/>
          <w:bCs/>
          <w:szCs w:val="20"/>
        </w:rPr>
        <w:t xml:space="preserve">(2) </w:t>
      </w:r>
      <w:r w:rsidRPr="0038704A">
        <w:rPr>
          <w:rFonts w:cs="Arial"/>
          <w:noProof/>
          <w:szCs w:val="20"/>
        </w:rPr>
        <w:t>Ponudnik bo zagotovil raziskavo gledanosti na slovenskem medijskem trgu in posledično zanesljive, neodvisne in transparentne podatke o gledanosti televizije uveljavil kot enotno valuto, ki jo bodo televizijske postaje, media-planerji in oglaševalci uporabljali pri načrtovanju oglaševanja.</w:t>
      </w:r>
    </w:p>
    <w:p w14:paraId="510BC76E" w14:textId="77777777" w:rsidR="00E629F8" w:rsidRPr="0038704A" w:rsidRDefault="00E629F8" w:rsidP="00E629F8">
      <w:pPr>
        <w:rPr>
          <w:rFonts w:cs="Arial"/>
          <w:noProof/>
          <w:szCs w:val="20"/>
        </w:rPr>
      </w:pPr>
    </w:p>
    <w:p w14:paraId="4BEEA239" w14:textId="77777777" w:rsidR="00E629F8" w:rsidRPr="0038704A" w:rsidRDefault="00E629F8" w:rsidP="00E629F8">
      <w:pPr>
        <w:rPr>
          <w:rFonts w:cs="Arial"/>
          <w:b/>
          <w:bCs/>
          <w:noProof/>
        </w:rPr>
      </w:pPr>
      <w:r w:rsidRPr="0038704A">
        <w:rPr>
          <w:rFonts w:cs="Arial"/>
          <w:noProof/>
          <w:szCs w:val="20"/>
        </w:rPr>
        <w:t>(3) Naročnik bo del te raziskave o gledanosti in tako spremljal gledanost svojih televizijskih vsebin ter na podlagi teh podatkov o gledanosti, ki bodo s strani medijskega trga priznani kot enotna valuta, tržil svoj oglasni prostor.</w:t>
      </w:r>
    </w:p>
    <w:p w14:paraId="1CD247B1" w14:textId="77777777" w:rsidR="00E629F8" w:rsidRPr="0038704A" w:rsidRDefault="00E629F8" w:rsidP="00E629F8">
      <w:pPr>
        <w:pStyle w:val="BodyText"/>
        <w:rPr>
          <w:rFonts w:cs="Arial"/>
          <w:bCs/>
          <w:szCs w:val="20"/>
        </w:rPr>
      </w:pPr>
    </w:p>
    <w:p w14:paraId="4A1502C1" w14:textId="473B65D2" w:rsidR="00E629F8" w:rsidRPr="0038704A" w:rsidRDefault="00E629F8" w:rsidP="00E629F8">
      <w:pPr>
        <w:pStyle w:val="BodyText"/>
        <w:spacing w:after="0"/>
        <w:jc w:val="center"/>
        <w:rPr>
          <w:rFonts w:cs="Arial"/>
          <w:b/>
          <w:bCs/>
          <w:noProof/>
        </w:rPr>
      </w:pPr>
      <w:r w:rsidRPr="0038704A">
        <w:rPr>
          <w:rFonts w:cs="Arial"/>
          <w:b/>
          <w:bCs/>
          <w:noProof/>
        </w:rPr>
        <w:t>POGODBENA VREDNOST</w:t>
      </w:r>
    </w:p>
    <w:p w14:paraId="4CBDFD5C" w14:textId="77777777" w:rsidR="00B019FA" w:rsidRPr="0038704A" w:rsidRDefault="00B019FA" w:rsidP="00E629F8">
      <w:pPr>
        <w:pStyle w:val="BodyText"/>
        <w:spacing w:after="0"/>
        <w:jc w:val="center"/>
        <w:rPr>
          <w:rFonts w:cs="Arial"/>
          <w:b/>
          <w:bCs/>
          <w:noProof/>
        </w:rPr>
      </w:pPr>
    </w:p>
    <w:p w14:paraId="23177B75" w14:textId="77777777" w:rsidR="00E629F8" w:rsidRPr="0038704A" w:rsidRDefault="00E629F8" w:rsidP="00E629F8">
      <w:pPr>
        <w:pStyle w:val="BodyText"/>
        <w:spacing w:after="0"/>
        <w:jc w:val="center"/>
        <w:rPr>
          <w:rFonts w:cs="Arial"/>
          <w:b/>
          <w:bCs/>
          <w:noProof/>
        </w:rPr>
      </w:pPr>
      <w:r w:rsidRPr="0038704A">
        <w:rPr>
          <w:rFonts w:cs="Arial"/>
          <w:b/>
          <w:bCs/>
          <w:noProof/>
        </w:rPr>
        <w:t>4. člen</w:t>
      </w:r>
    </w:p>
    <w:p w14:paraId="56E80D12" w14:textId="77777777" w:rsidR="00E629F8" w:rsidRPr="0038704A" w:rsidRDefault="00E629F8" w:rsidP="00E629F8">
      <w:pPr>
        <w:rPr>
          <w:bCs/>
          <w:szCs w:val="20"/>
        </w:rPr>
      </w:pPr>
    </w:p>
    <w:p w14:paraId="1F4A5604" w14:textId="77777777" w:rsidR="00E629F8" w:rsidRPr="0038704A" w:rsidRDefault="00E629F8" w:rsidP="00E629F8">
      <w:pPr>
        <w:rPr>
          <w:bCs/>
          <w:szCs w:val="20"/>
        </w:rPr>
      </w:pPr>
      <w:r w:rsidRPr="0038704A">
        <w:rPr>
          <w:bCs/>
          <w:szCs w:val="20"/>
        </w:rPr>
        <w:t xml:space="preserve">(1) Končna pogodbena vrednost za </w:t>
      </w:r>
      <w:r w:rsidRPr="0038704A">
        <w:t>sklop A znaša</w:t>
      </w:r>
      <w:r w:rsidRPr="0038704A">
        <w:rPr>
          <w:bCs/>
          <w:szCs w:val="20"/>
        </w:rPr>
        <w:t>:</w:t>
      </w:r>
    </w:p>
    <w:p w14:paraId="01D28F34" w14:textId="77777777" w:rsidR="00E629F8" w:rsidRPr="0038704A" w:rsidRDefault="00E629F8" w:rsidP="00E629F8">
      <w:pPr>
        <w:rPr>
          <w:bCs/>
          <w:szCs w:val="22"/>
        </w:rPr>
      </w:pPr>
    </w:p>
    <w:p w14:paraId="05CC76C4" w14:textId="77777777" w:rsidR="00E629F8" w:rsidRPr="0038704A" w:rsidRDefault="00E629F8" w:rsidP="00E629F8">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0FF4EB84" w14:textId="77777777" w:rsidR="00E629F8" w:rsidRPr="0038704A" w:rsidRDefault="00E629F8" w:rsidP="00E629F8">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41FBD4CD" w14:textId="77777777" w:rsidR="00E629F8" w:rsidRPr="0038704A" w:rsidRDefault="00E629F8" w:rsidP="00E629F8">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751F8D5B" w14:textId="77777777" w:rsidR="00E629F8" w:rsidRPr="0038704A" w:rsidRDefault="00E629F8" w:rsidP="00E629F8">
      <w:pPr>
        <w:pStyle w:val="FootnoteText"/>
        <w:spacing w:line="360" w:lineRule="auto"/>
        <w:ind w:firstLine="708"/>
        <w:rPr>
          <w:rFonts w:ascii="Arial" w:hAnsi="Arial" w:cs="Arial"/>
          <w:b/>
          <w:bCs/>
          <w:szCs w:val="24"/>
        </w:rPr>
      </w:pPr>
    </w:p>
    <w:p w14:paraId="567ECC26" w14:textId="77777777" w:rsidR="00E629F8" w:rsidRPr="0038704A" w:rsidRDefault="00E629F8" w:rsidP="00E629F8">
      <w:pPr>
        <w:pStyle w:val="FootnoteText"/>
        <w:spacing w:line="360" w:lineRule="auto"/>
        <w:rPr>
          <w:rFonts w:ascii="Arial" w:hAnsi="Arial" w:cs="Arial"/>
          <w:szCs w:val="24"/>
        </w:rPr>
      </w:pPr>
      <w:r w:rsidRPr="0038704A">
        <w:rPr>
          <w:rFonts w:ascii="Arial" w:hAnsi="Arial" w:cs="Arial"/>
          <w:szCs w:val="24"/>
        </w:rPr>
        <w:t xml:space="preserve">(2) Cena posameznega mesečnega pavšala za sklop A znaša: </w:t>
      </w:r>
    </w:p>
    <w:p w14:paraId="596AC3D1" w14:textId="77777777" w:rsidR="00E629F8" w:rsidRPr="0038704A" w:rsidRDefault="00E629F8" w:rsidP="00E629F8">
      <w:pPr>
        <w:pStyle w:val="FootnoteText"/>
        <w:spacing w:line="360" w:lineRule="auto"/>
        <w:ind w:firstLine="708"/>
        <w:rPr>
          <w:rFonts w:ascii="Arial" w:hAnsi="Arial" w:cs="Arial"/>
          <w:szCs w:val="24"/>
        </w:rPr>
      </w:pPr>
      <w:r w:rsidRPr="0038704A">
        <w:rPr>
          <w:rFonts w:ascii="Arial" w:hAnsi="Arial" w:cs="Arial"/>
          <w:szCs w:val="24"/>
        </w:rPr>
        <w:lastRenderedPageBreak/>
        <w:t xml:space="preserve">EUR </w:t>
      </w:r>
      <w:r w:rsidRPr="0038704A">
        <w:rPr>
          <w:rFonts w:ascii="Arial" w:hAnsi="Arial" w:cs="Arial"/>
          <w:szCs w:val="24"/>
        </w:rPr>
        <w:tab/>
        <w:t>………….</w:t>
      </w:r>
      <w:r w:rsidRPr="0038704A">
        <w:rPr>
          <w:rFonts w:ascii="Arial" w:hAnsi="Arial" w:cs="Arial"/>
          <w:szCs w:val="24"/>
        </w:rPr>
        <w:tab/>
        <w:t>DDP lokacije naročnika</w:t>
      </w:r>
    </w:p>
    <w:p w14:paraId="6FE705FC" w14:textId="77777777" w:rsidR="00E629F8" w:rsidRPr="0038704A" w:rsidRDefault="00E629F8" w:rsidP="00E629F8">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29503624" w14:textId="4761F457" w:rsidR="00E629F8" w:rsidRPr="0038704A" w:rsidRDefault="00E629F8" w:rsidP="00C9397E">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1AF767E5" w14:textId="73ED66B4" w:rsidR="00ED089A" w:rsidRPr="0038704A" w:rsidRDefault="00ED089A" w:rsidP="00ED089A">
      <w:pPr>
        <w:pStyle w:val="odstavek1"/>
        <w:ind w:firstLine="0"/>
        <w:rPr>
          <w:sz w:val="20"/>
          <w:szCs w:val="20"/>
        </w:rPr>
      </w:pPr>
      <w:r w:rsidRPr="0038704A">
        <w:rPr>
          <w:sz w:val="20"/>
          <w:szCs w:val="20"/>
        </w:rPr>
        <w:t xml:space="preserve">(3) Cena navedena na obrazcu Povzetek predračuna / Rekapitulacija za sklop </w:t>
      </w:r>
      <w:r w:rsidR="00881015" w:rsidRPr="0038704A">
        <w:rPr>
          <w:sz w:val="20"/>
          <w:szCs w:val="20"/>
        </w:rPr>
        <w:t>A</w:t>
      </w:r>
      <w:r w:rsidRPr="0038704A">
        <w:rPr>
          <w:sz w:val="20"/>
          <w:szCs w:val="20"/>
        </w:rPr>
        <w:t xml:space="preserve"> (OBR-3</w:t>
      </w:r>
      <w:r w:rsidR="00881015" w:rsidRPr="0038704A">
        <w:rPr>
          <w:sz w:val="20"/>
          <w:szCs w:val="20"/>
        </w:rPr>
        <w:t>A</w:t>
      </w:r>
      <w:r w:rsidRPr="0038704A">
        <w:rPr>
          <w:sz w:val="20"/>
          <w:szCs w:val="20"/>
        </w:rPr>
        <w:t>) mora biti izražena v EUR, lokacija naročnika, brez DDV. Cena mora biti za obdobje od 1. 1. 2025 do 31. 12. 2025 fiksna in se v tem obdobju ne sme spremeniti.</w:t>
      </w:r>
    </w:p>
    <w:p w14:paraId="2059833A" w14:textId="77777777" w:rsidR="00ED089A" w:rsidRPr="0038704A" w:rsidRDefault="00ED089A" w:rsidP="00ED089A">
      <w:pPr>
        <w:suppressAutoHyphens/>
        <w:rPr>
          <w:rFonts w:cs="Arial"/>
          <w:bCs/>
          <w:noProof/>
          <w:szCs w:val="20"/>
        </w:rPr>
      </w:pPr>
    </w:p>
    <w:p w14:paraId="250C030A" w14:textId="07FFA0F8" w:rsidR="00ED089A" w:rsidRPr="0038704A" w:rsidRDefault="00ED089A" w:rsidP="00ED089A">
      <w:pPr>
        <w:suppressAutoHyphens/>
        <w:rPr>
          <w:rFonts w:cs="Arial"/>
          <w:bCs/>
          <w:noProof/>
          <w:szCs w:val="20"/>
        </w:rPr>
      </w:pPr>
      <w:r w:rsidRPr="0038704A">
        <w:rPr>
          <w:rFonts w:cs="Arial"/>
          <w:bCs/>
          <w:noProof/>
          <w:szCs w:val="20"/>
        </w:rPr>
        <w:t xml:space="preserve">(4) 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58DD6E99" w14:textId="77777777" w:rsidR="00ED089A" w:rsidRPr="0038704A" w:rsidRDefault="00ED089A" w:rsidP="00ED089A">
      <w:pPr>
        <w:suppressAutoHyphens/>
        <w:rPr>
          <w:rFonts w:cs="Arial"/>
          <w:bCs/>
          <w:noProof/>
          <w:szCs w:val="20"/>
        </w:rPr>
      </w:pPr>
    </w:p>
    <w:p w14:paraId="41E8C6DD" w14:textId="6736DB81" w:rsidR="00ED089A" w:rsidRPr="0038704A" w:rsidRDefault="00ED089A" w:rsidP="00ED089A">
      <w:pPr>
        <w:suppressAutoHyphens/>
        <w:rPr>
          <w:rFonts w:cs="Arial"/>
          <w:bCs/>
          <w:noProof/>
          <w:szCs w:val="20"/>
        </w:rPr>
      </w:pPr>
      <w:r w:rsidRPr="0038704A">
        <w:rPr>
          <w:rFonts w:cs="Arial"/>
          <w:bCs/>
          <w:noProof/>
          <w:szCs w:val="20"/>
        </w:rPr>
        <w:t>(5) Enako se cene uskladijo za naslednja leta, osnova za izračun relativnega deleža bodo vsakokrat podatki o gledanosti televizije na ciljni skupini »vsi posamezniki«, v preteklem koledarskem letu.</w:t>
      </w:r>
    </w:p>
    <w:p w14:paraId="1A21D99D" w14:textId="77777777" w:rsidR="00ED089A" w:rsidRPr="0038704A" w:rsidRDefault="00ED089A" w:rsidP="00ED089A">
      <w:pPr>
        <w:suppressAutoHyphens/>
        <w:rPr>
          <w:rFonts w:cs="Arial"/>
          <w:bCs/>
          <w:noProof/>
          <w:szCs w:val="20"/>
        </w:rPr>
      </w:pPr>
    </w:p>
    <w:p w14:paraId="1FA620E6" w14:textId="7030ABBA" w:rsidR="00ED089A" w:rsidRPr="0038704A" w:rsidRDefault="00ED089A" w:rsidP="00ED089A">
      <w:pPr>
        <w:suppressAutoHyphens/>
        <w:rPr>
          <w:rFonts w:cs="Arial"/>
          <w:noProof/>
          <w:szCs w:val="20"/>
          <w:lang w:eastAsia="ar-SA"/>
        </w:rPr>
      </w:pPr>
      <w:r w:rsidRPr="0038704A">
        <w:rPr>
          <w:rFonts w:cs="Arial"/>
          <w:bCs/>
          <w:noProof/>
          <w:szCs w:val="20"/>
        </w:rPr>
        <w:t>(6) Naročnik in ponudnik morata dogovorjeno spremembo cene vsakokrat potrditi tudi z dodatkom k pogodbi.</w:t>
      </w:r>
    </w:p>
    <w:p w14:paraId="13D50379" w14:textId="77777777" w:rsidR="00E629F8" w:rsidRPr="0038704A" w:rsidRDefault="00E629F8" w:rsidP="00E629F8">
      <w:pPr>
        <w:pStyle w:val="BodyText3"/>
        <w:rPr>
          <w:rFonts w:cs="Arial"/>
          <w:b/>
          <w:noProof/>
          <w:sz w:val="20"/>
          <w:lang w:val="sl-SI"/>
        </w:rPr>
      </w:pPr>
    </w:p>
    <w:p w14:paraId="6DF301A3" w14:textId="2FAD849F" w:rsidR="00E629F8" w:rsidRPr="0038704A" w:rsidRDefault="00E629F8" w:rsidP="00E629F8">
      <w:pPr>
        <w:pStyle w:val="BodyText3"/>
        <w:jc w:val="center"/>
        <w:rPr>
          <w:rFonts w:cs="Arial"/>
          <w:b/>
          <w:noProof/>
          <w:sz w:val="20"/>
          <w:lang w:val="sl-SI"/>
        </w:rPr>
      </w:pPr>
      <w:r w:rsidRPr="0038704A">
        <w:rPr>
          <w:rFonts w:cs="Arial"/>
          <w:b/>
          <w:noProof/>
          <w:sz w:val="20"/>
          <w:lang w:val="sl-SI"/>
        </w:rPr>
        <w:t>PLAČILO</w:t>
      </w:r>
    </w:p>
    <w:p w14:paraId="2EC58534" w14:textId="77777777" w:rsidR="00B019FA" w:rsidRPr="0038704A" w:rsidRDefault="00B019FA" w:rsidP="00E629F8">
      <w:pPr>
        <w:pStyle w:val="BodyText3"/>
        <w:jc w:val="center"/>
        <w:rPr>
          <w:rFonts w:cs="Arial"/>
          <w:b/>
          <w:noProof/>
          <w:sz w:val="20"/>
          <w:lang w:val="sl-SI"/>
        </w:rPr>
      </w:pPr>
    </w:p>
    <w:p w14:paraId="7D7F1B05" w14:textId="7F030A76" w:rsidR="00E629F8" w:rsidRPr="0038704A" w:rsidRDefault="00E629F8" w:rsidP="00A0643F">
      <w:pPr>
        <w:pStyle w:val="BodyText3"/>
        <w:jc w:val="center"/>
        <w:rPr>
          <w:rFonts w:cs="Arial"/>
          <w:b/>
          <w:noProof/>
          <w:sz w:val="20"/>
          <w:lang w:val="sl-SI"/>
        </w:rPr>
      </w:pPr>
      <w:r w:rsidRPr="0038704A">
        <w:rPr>
          <w:rFonts w:cs="Arial"/>
          <w:b/>
          <w:noProof/>
          <w:sz w:val="20"/>
          <w:lang w:val="sl-SI"/>
        </w:rPr>
        <w:t>5. člen</w:t>
      </w:r>
    </w:p>
    <w:p w14:paraId="103C7DA3" w14:textId="77777777" w:rsidR="00E629F8" w:rsidRPr="0038704A" w:rsidRDefault="00E629F8" w:rsidP="00E629F8">
      <w:pPr>
        <w:pStyle w:val="BodyText3"/>
        <w:rPr>
          <w:rFonts w:cs="Arial"/>
          <w:b/>
          <w:noProof/>
          <w:sz w:val="20"/>
          <w:lang w:val="sl-SI"/>
        </w:rPr>
      </w:pPr>
    </w:p>
    <w:p w14:paraId="7BACA290" w14:textId="77777777" w:rsidR="00E629F8" w:rsidRPr="0038704A" w:rsidRDefault="00E629F8" w:rsidP="00E629F8">
      <w:pPr>
        <w:rPr>
          <w:szCs w:val="20"/>
        </w:rPr>
      </w:pPr>
      <w:r w:rsidRPr="0038704A">
        <w:rPr>
          <w:szCs w:val="20"/>
        </w:rPr>
        <w:t>(1) Naročnik bo plačila izvrševal na sledeči poslovni račun ponudnika: TRR številka …………………….., odprt pri banki …………………., na naslednji način:</w:t>
      </w:r>
    </w:p>
    <w:p w14:paraId="28E5720A" w14:textId="77777777" w:rsidR="00E629F8" w:rsidRPr="0038704A" w:rsidRDefault="00E629F8" w:rsidP="00E629F8">
      <w:pPr>
        <w:rPr>
          <w:bCs/>
        </w:rPr>
      </w:pPr>
    </w:p>
    <w:p w14:paraId="0554A9B3" w14:textId="77777777" w:rsidR="00E629F8" w:rsidRPr="0038704A" w:rsidRDefault="00E629F8" w:rsidP="00E629F8">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1BFEF71F" w14:textId="77777777" w:rsidR="00E629F8" w:rsidRPr="0038704A" w:rsidRDefault="00E629F8" w:rsidP="00E629F8">
      <w:pPr>
        <w:rPr>
          <w:bCs/>
        </w:rPr>
      </w:pPr>
    </w:p>
    <w:p w14:paraId="1F5B117E" w14:textId="77777777" w:rsidR="00E629F8" w:rsidRPr="0038704A" w:rsidRDefault="00E629F8" w:rsidP="00E629F8">
      <w:pPr>
        <w:rPr>
          <w:rFonts w:cs="Arial"/>
        </w:rPr>
      </w:pPr>
      <w:r w:rsidRPr="0038704A">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38704A" w:rsidRDefault="00E629F8" w:rsidP="00E629F8">
      <w:pPr>
        <w:rPr>
          <w:b/>
          <w:szCs w:val="20"/>
          <w:u w:val="single"/>
        </w:rPr>
      </w:pPr>
    </w:p>
    <w:p w14:paraId="30AC2C8D" w14:textId="77777777" w:rsidR="00E629F8" w:rsidRPr="0038704A" w:rsidRDefault="00E629F8" w:rsidP="00E629F8">
      <w:pPr>
        <w:rPr>
          <w:i/>
          <w:noProof/>
          <w:lang w:eastAsia="ar-SA"/>
        </w:rPr>
      </w:pPr>
      <w:r w:rsidRPr="0038704A">
        <w:rPr>
          <w:i/>
          <w:noProof/>
          <w:lang w:eastAsia="ar-SA"/>
        </w:rPr>
        <w:t>Skladno z Zakonom o opravljanju plačilnih storitev za proračunske uporabnike (</w:t>
      </w:r>
      <w:r w:rsidRPr="0038704A">
        <w:rPr>
          <w:bCs/>
          <w:i/>
          <w:noProof/>
          <w:lang w:eastAsia="ar-SA"/>
        </w:rPr>
        <w:t>ZOPSPU-A</w:t>
      </w:r>
      <w:r w:rsidRPr="0038704A">
        <w:rPr>
          <w:i/>
          <w:noProof/>
          <w:lang w:eastAsia="ar-SA"/>
        </w:rPr>
        <w:t xml:space="preserve">) naročnik, kot posredni proračunski uporabnik, prejema račune le v elektronski obliki (e-račun). </w:t>
      </w:r>
    </w:p>
    <w:p w14:paraId="4790866A" w14:textId="77777777" w:rsidR="00E629F8" w:rsidRPr="0038704A" w:rsidRDefault="00E629F8" w:rsidP="00A0643F">
      <w:pPr>
        <w:pStyle w:val="BodyText3"/>
        <w:rPr>
          <w:rFonts w:cs="Arial"/>
          <w:b/>
          <w:noProof/>
          <w:sz w:val="20"/>
          <w:lang w:val="sl-SI"/>
        </w:rPr>
      </w:pPr>
    </w:p>
    <w:p w14:paraId="13A6435B" w14:textId="77777777" w:rsidR="00E629F8" w:rsidRPr="0038704A" w:rsidRDefault="00E629F8" w:rsidP="00E629F8">
      <w:pPr>
        <w:pStyle w:val="BodyText3"/>
        <w:jc w:val="center"/>
        <w:rPr>
          <w:rFonts w:cs="Arial"/>
          <w:b/>
          <w:noProof/>
          <w:sz w:val="20"/>
          <w:lang w:val="sl-SI"/>
        </w:rPr>
      </w:pPr>
    </w:p>
    <w:p w14:paraId="3411514E" w14:textId="6A93F3A1" w:rsidR="00E629F8" w:rsidRPr="0038704A" w:rsidRDefault="00E629F8" w:rsidP="00E629F8">
      <w:pPr>
        <w:pStyle w:val="BodyText3"/>
        <w:jc w:val="center"/>
        <w:rPr>
          <w:rFonts w:cs="Arial"/>
          <w:b/>
          <w:noProof/>
          <w:sz w:val="20"/>
          <w:lang w:val="sl-SI"/>
        </w:rPr>
      </w:pPr>
      <w:r w:rsidRPr="0038704A">
        <w:rPr>
          <w:rFonts w:cs="Arial"/>
          <w:b/>
          <w:noProof/>
          <w:sz w:val="20"/>
          <w:lang w:val="sl-SI"/>
        </w:rPr>
        <w:t>PREDSTAVNIKI POGODBENIH STRANK IN NADZOR NAD IZVAJANJEM</w:t>
      </w:r>
    </w:p>
    <w:p w14:paraId="48F65C3A" w14:textId="77777777" w:rsidR="00B019FA" w:rsidRPr="0038704A" w:rsidRDefault="00B019FA" w:rsidP="00E629F8">
      <w:pPr>
        <w:pStyle w:val="BodyText3"/>
        <w:jc w:val="center"/>
        <w:rPr>
          <w:rFonts w:cs="Arial"/>
          <w:b/>
          <w:noProof/>
          <w:sz w:val="20"/>
          <w:lang w:val="sl-SI"/>
        </w:rPr>
      </w:pPr>
    </w:p>
    <w:p w14:paraId="1768EB90"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6. člen</w:t>
      </w:r>
    </w:p>
    <w:p w14:paraId="2F21BF11" w14:textId="77777777" w:rsidR="00E629F8" w:rsidRPr="0038704A" w:rsidRDefault="00E629F8" w:rsidP="00E629F8">
      <w:pPr>
        <w:pStyle w:val="BodyText3"/>
        <w:jc w:val="center"/>
        <w:rPr>
          <w:rFonts w:cs="Arial"/>
          <w:b/>
          <w:noProof/>
          <w:sz w:val="20"/>
          <w:lang w:val="sl-SI"/>
        </w:rPr>
      </w:pPr>
    </w:p>
    <w:p w14:paraId="3CABBB27" w14:textId="77777777" w:rsidR="00E629F8" w:rsidRPr="0038704A" w:rsidRDefault="00E629F8" w:rsidP="00E629F8">
      <w:pPr>
        <w:rPr>
          <w:szCs w:val="20"/>
        </w:rPr>
      </w:pPr>
      <w:r w:rsidRPr="0038704A">
        <w:rPr>
          <w:szCs w:val="20"/>
        </w:rPr>
        <w:t xml:space="preserve">(1) </w:t>
      </w:r>
      <w:r w:rsidRPr="0038704A">
        <w:rPr>
          <w:bCs/>
          <w:szCs w:val="20"/>
        </w:rPr>
        <w:t xml:space="preserve">Naročnik za svojega predstavnika za izvajanje te pogodbe imenuje: ……………, telefon …………….., </w:t>
      </w:r>
      <w:r w:rsidRPr="0038704A">
        <w:t>elektronski naslov</w:t>
      </w:r>
      <w:r w:rsidRPr="0038704A">
        <w:rPr>
          <w:bCs/>
          <w:szCs w:val="20"/>
        </w:rPr>
        <w:t xml:space="preserve">: ………………….. </w:t>
      </w:r>
    </w:p>
    <w:p w14:paraId="2337A80D" w14:textId="77777777" w:rsidR="00E629F8" w:rsidRPr="0038704A" w:rsidRDefault="00E629F8" w:rsidP="00E629F8">
      <w:pPr>
        <w:rPr>
          <w:szCs w:val="20"/>
        </w:rPr>
      </w:pPr>
    </w:p>
    <w:p w14:paraId="2936CF3E" w14:textId="77777777" w:rsidR="00E629F8" w:rsidRPr="0038704A" w:rsidRDefault="00E629F8" w:rsidP="00E629F8">
      <w:pPr>
        <w:rPr>
          <w:szCs w:val="20"/>
        </w:rPr>
      </w:pPr>
      <w:r w:rsidRPr="0038704A">
        <w:rPr>
          <w:szCs w:val="20"/>
        </w:rPr>
        <w:t xml:space="preserve">(2) Ponudnik za svojega predstavnika za </w:t>
      </w:r>
      <w:r w:rsidRPr="0038704A">
        <w:rPr>
          <w:bCs/>
          <w:szCs w:val="20"/>
        </w:rPr>
        <w:t>izvajanje te pogodbe</w:t>
      </w:r>
      <w:r w:rsidRPr="0038704A">
        <w:rPr>
          <w:szCs w:val="20"/>
        </w:rPr>
        <w:t xml:space="preserve"> imenuje: </w:t>
      </w:r>
      <w:r w:rsidRPr="0038704A">
        <w:t xml:space="preserve">........................., telefon: ..............................., elektronski naslov: ............................... </w:t>
      </w:r>
    </w:p>
    <w:p w14:paraId="36B9532B" w14:textId="77777777" w:rsidR="00E629F8" w:rsidRPr="0038704A" w:rsidRDefault="00E629F8" w:rsidP="00E629F8">
      <w:pPr>
        <w:tabs>
          <w:tab w:val="left" w:pos="2880"/>
        </w:tabs>
        <w:rPr>
          <w:rFonts w:cs="Arial"/>
          <w:bCs/>
        </w:rPr>
      </w:pPr>
    </w:p>
    <w:p w14:paraId="7EB863B2" w14:textId="2E3CF6C3" w:rsidR="00E629F8" w:rsidRPr="0038704A" w:rsidRDefault="00E629F8" w:rsidP="00E629F8">
      <w:pPr>
        <w:jc w:val="center"/>
        <w:rPr>
          <w:rFonts w:cs="Arial"/>
          <w:b/>
          <w:noProof/>
        </w:rPr>
      </w:pPr>
      <w:r w:rsidRPr="0038704A">
        <w:rPr>
          <w:rFonts w:cs="Arial"/>
          <w:b/>
          <w:noProof/>
        </w:rPr>
        <w:t>PODATKI</w:t>
      </w:r>
    </w:p>
    <w:p w14:paraId="73D35A92" w14:textId="77777777" w:rsidR="00B019FA" w:rsidRPr="0038704A" w:rsidRDefault="00B019FA" w:rsidP="00E629F8">
      <w:pPr>
        <w:jc w:val="center"/>
        <w:rPr>
          <w:rFonts w:cs="Arial"/>
          <w:b/>
          <w:noProof/>
        </w:rPr>
      </w:pPr>
    </w:p>
    <w:p w14:paraId="02D5A405"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7. člen</w:t>
      </w:r>
    </w:p>
    <w:p w14:paraId="59020D23" w14:textId="77777777" w:rsidR="00E629F8" w:rsidRPr="0038704A" w:rsidRDefault="00E629F8" w:rsidP="00E629F8">
      <w:pPr>
        <w:rPr>
          <w:rFonts w:cs="Arial"/>
        </w:rPr>
      </w:pPr>
    </w:p>
    <w:p w14:paraId="3EBECFD5" w14:textId="77777777" w:rsidR="00E629F8" w:rsidRPr="0038704A" w:rsidRDefault="00E629F8" w:rsidP="00E629F8">
      <w:pPr>
        <w:rPr>
          <w:rFonts w:cs="Arial"/>
          <w:noProof/>
        </w:rPr>
      </w:pPr>
      <w:r w:rsidRPr="0038704A">
        <w:rPr>
          <w:rFonts w:cs="Arial"/>
          <w:noProof/>
        </w:rPr>
        <w:t>(1) Podatki o gledanosti televizijskih programov temeljijo na reprezentativnem panelu televizijskih  gospodinjstev v Republiki Sloveniji z najmanj enim delujočim zaslonom;</w:t>
      </w:r>
    </w:p>
    <w:p w14:paraId="3938003C" w14:textId="77777777" w:rsidR="00E629F8" w:rsidRPr="0038704A" w:rsidRDefault="00E629F8" w:rsidP="00E629F8">
      <w:pPr>
        <w:rPr>
          <w:rFonts w:cs="Arial"/>
          <w:noProof/>
        </w:rPr>
      </w:pPr>
    </w:p>
    <w:p w14:paraId="346DE02E" w14:textId="77777777" w:rsidR="00E629F8" w:rsidRPr="0038704A" w:rsidRDefault="00E629F8" w:rsidP="00E629F8">
      <w:pPr>
        <w:rPr>
          <w:rFonts w:cs="Arial"/>
          <w:noProof/>
        </w:rPr>
      </w:pPr>
      <w:r w:rsidRPr="0038704A">
        <w:rPr>
          <w:rFonts w:cs="Arial"/>
          <w:noProof/>
        </w:rPr>
        <w:t>(2) Gledanost televizije je merjena v formatu ura:minuta:sekunda, za uporabo se podatki lahko obdelajo po minutnih intervalih; dan je opredeljen v času 24 ur;</w:t>
      </w:r>
    </w:p>
    <w:p w14:paraId="763E0B24" w14:textId="77777777" w:rsidR="00E629F8" w:rsidRPr="0038704A" w:rsidRDefault="00E629F8" w:rsidP="00E629F8">
      <w:pPr>
        <w:rPr>
          <w:rFonts w:cs="Arial"/>
          <w:noProof/>
        </w:rPr>
      </w:pPr>
    </w:p>
    <w:p w14:paraId="453E5A64" w14:textId="77777777" w:rsidR="00E629F8" w:rsidRPr="0038704A" w:rsidRDefault="00E629F8" w:rsidP="00E629F8">
      <w:pPr>
        <w:rPr>
          <w:rFonts w:cs="Arial"/>
          <w:noProof/>
        </w:rPr>
      </w:pPr>
      <w:r w:rsidRPr="0038704A">
        <w:rPr>
          <w:rFonts w:cs="Arial"/>
          <w:noProof/>
        </w:rPr>
        <w:t>(3) Podatke o gledanosti dobivajo uporabniki ločeno za televizijske programe RTV Slovenija – TV Slovenija 1 in TV Slovenija 2. Podatke o gledanosti dobivajo uporabniki ločeno za spletno mesto *.rtvslo.si</w:t>
      </w:r>
    </w:p>
    <w:p w14:paraId="31028022" w14:textId="77777777" w:rsidR="00E629F8" w:rsidRPr="0038704A" w:rsidRDefault="00E629F8" w:rsidP="00E629F8">
      <w:pPr>
        <w:rPr>
          <w:rFonts w:cs="Arial"/>
          <w:noProof/>
        </w:rPr>
      </w:pPr>
    </w:p>
    <w:p w14:paraId="47FA68F9" w14:textId="21879B37" w:rsidR="00E629F8" w:rsidRPr="0038704A" w:rsidRDefault="00E629F8" w:rsidP="00E629F8">
      <w:pPr>
        <w:rPr>
          <w:rFonts w:cs="Arial"/>
          <w:noProof/>
        </w:rPr>
      </w:pPr>
      <w:r w:rsidRPr="0038704A">
        <w:rPr>
          <w:rFonts w:cs="Arial"/>
          <w:noProof/>
        </w:rPr>
        <w:lastRenderedPageBreak/>
        <w:t>(</w:t>
      </w:r>
      <w:r w:rsidR="00ED089A" w:rsidRPr="0038704A">
        <w:rPr>
          <w:rFonts w:cs="Arial"/>
          <w:noProof/>
        </w:rPr>
        <w:t>4</w:t>
      </w:r>
      <w:r w:rsidRPr="0038704A">
        <w:rPr>
          <w:rFonts w:cs="Arial"/>
          <w:noProof/>
        </w:rPr>
        <w:t xml:space="preserve">) Podatki o predvajanih programih, oglasnih sporočilih in prekinitvah se pripravljajo za TV Slovenija 1 in TV Slovenija 2. </w:t>
      </w:r>
    </w:p>
    <w:p w14:paraId="6C9A0361" w14:textId="77777777" w:rsidR="00E629F8" w:rsidRPr="0038704A" w:rsidRDefault="00E629F8" w:rsidP="00E629F8">
      <w:pPr>
        <w:pStyle w:val="BodyText3"/>
        <w:rPr>
          <w:rFonts w:cs="Arial"/>
          <w:b/>
          <w:noProof/>
          <w:sz w:val="20"/>
          <w:lang w:val="sl-SI"/>
        </w:rPr>
      </w:pPr>
    </w:p>
    <w:p w14:paraId="6B8081CB" w14:textId="49F78ACA" w:rsidR="00E629F8" w:rsidRPr="0038704A" w:rsidRDefault="00E629F8" w:rsidP="00E629F8">
      <w:pPr>
        <w:pStyle w:val="BodyText3"/>
        <w:jc w:val="center"/>
        <w:rPr>
          <w:rFonts w:cs="Arial"/>
          <w:b/>
          <w:noProof/>
          <w:sz w:val="20"/>
          <w:lang w:val="sl-SI"/>
        </w:rPr>
      </w:pPr>
      <w:r w:rsidRPr="0038704A">
        <w:rPr>
          <w:rFonts w:cs="Arial"/>
          <w:b/>
          <w:noProof/>
          <w:sz w:val="20"/>
          <w:lang w:val="sl-SI"/>
        </w:rPr>
        <w:t xml:space="preserve">PODATKI </w:t>
      </w:r>
      <w:r w:rsidR="00B019FA" w:rsidRPr="0038704A">
        <w:rPr>
          <w:rFonts w:cs="Arial"/>
          <w:b/>
          <w:noProof/>
          <w:sz w:val="20"/>
          <w:lang w:val="sl-SI"/>
        </w:rPr>
        <w:t>–</w:t>
      </w:r>
      <w:r w:rsidRPr="0038704A">
        <w:rPr>
          <w:rFonts w:cs="Arial"/>
          <w:b/>
          <w:noProof/>
          <w:sz w:val="20"/>
          <w:lang w:val="sl-SI"/>
        </w:rPr>
        <w:t xml:space="preserve"> OPCIJE</w:t>
      </w:r>
    </w:p>
    <w:p w14:paraId="45B675D2" w14:textId="77777777" w:rsidR="00B019FA" w:rsidRPr="0038704A" w:rsidRDefault="00B019FA" w:rsidP="00E629F8">
      <w:pPr>
        <w:pStyle w:val="BodyText3"/>
        <w:jc w:val="center"/>
        <w:rPr>
          <w:rFonts w:cs="Arial"/>
          <w:b/>
          <w:noProof/>
          <w:sz w:val="20"/>
          <w:lang w:val="sl-SI"/>
        </w:rPr>
      </w:pPr>
    </w:p>
    <w:p w14:paraId="3C0035C4"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7a. člen</w:t>
      </w:r>
    </w:p>
    <w:p w14:paraId="6F1B8521"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(samo v primeru sprejema opcijskih ponudb)</w:t>
      </w:r>
    </w:p>
    <w:p w14:paraId="0DCF3688" w14:textId="77777777" w:rsidR="00E629F8" w:rsidRPr="0038704A" w:rsidRDefault="00E629F8" w:rsidP="00E629F8">
      <w:pPr>
        <w:pStyle w:val="BodyText3"/>
        <w:jc w:val="center"/>
        <w:rPr>
          <w:rFonts w:cs="Arial"/>
          <w:b/>
          <w:noProof/>
          <w:sz w:val="20"/>
          <w:lang w:val="sl-SI"/>
        </w:rPr>
      </w:pPr>
    </w:p>
    <w:p w14:paraId="616BB67A" w14:textId="77777777" w:rsidR="00E629F8" w:rsidRPr="0038704A" w:rsidRDefault="00E629F8" w:rsidP="00E629F8">
      <w:pPr>
        <w:spacing w:line="260" w:lineRule="atLeast"/>
        <w:rPr>
          <w:rFonts w:cs="Arial"/>
          <w:noProof/>
        </w:rPr>
      </w:pPr>
      <w:r w:rsidRPr="0038704A">
        <w:rPr>
          <w:rFonts w:cs="Arial"/>
          <w:noProof/>
        </w:rPr>
        <w:t>(1) Podatki o gledanosti televizijskih programov temeljijo tudi na individualnem panelnem vzorcu (v nadaljevanju individualni vzorec), reprezentativnem za Slovenijo. Podlaga za pridobitev teh podatkov je s strani naročnika sprejeta opcijska ponudba 1 za sklop A.</w:t>
      </w:r>
    </w:p>
    <w:p w14:paraId="7C445390" w14:textId="77777777" w:rsidR="00E629F8" w:rsidRPr="0038704A" w:rsidRDefault="00E629F8" w:rsidP="00E629F8">
      <w:pPr>
        <w:spacing w:line="260" w:lineRule="atLeast"/>
        <w:rPr>
          <w:rFonts w:cs="Arial"/>
          <w:noProof/>
        </w:rPr>
      </w:pPr>
    </w:p>
    <w:p w14:paraId="6446B512" w14:textId="2C714C40" w:rsidR="00E629F8" w:rsidRPr="0038704A" w:rsidRDefault="00E629F8" w:rsidP="00E629F8">
      <w:pPr>
        <w:spacing w:line="260" w:lineRule="atLeast"/>
        <w:rPr>
          <w:rFonts w:cs="Arial"/>
          <w:noProof/>
        </w:rPr>
      </w:pPr>
      <w:r w:rsidRPr="0038704A">
        <w:rPr>
          <w:rFonts w:cs="Arial"/>
          <w:noProof/>
        </w:rPr>
        <w:t xml:space="preserve">(2) Podatke o gledanosti dobivajo uporabniki ločeno tudi za </w:t>
      </w:r>
      <w:r w:rsidR="00DE3A40" w:rsidRPr="0038704A">
        <w:rPr>
          <w:rFonts w:cs="Arial"/>
          <w:noProof/>
        </w:rPr>
        <w:t xml:space="preserve">dodatne </w:t>
      </w:r>
      <w:r w:rsidRPr="0038704A">
        <w:rPr>
          <w:rFonts w:cs="Arial"/>
          <w:noProof/>
        </w:rPr>
        <w:t>televizijske programe RTV Slovenija – TV Slovenija 3, TV Koper Capodistria, TV Maribor in spletni video kanal MMC TV. Podlaga za pridobitev teh podatkov je s strani naročnika sprejeta opcijska ponudba 2 za sklop A.</w:t>
      </w:r>
    </w:p>
    <w:p w14:paraId="2443E841" w14:textId="5C31D530" w:rsidR="00DE3A40" w:rsidRPr="0038704A" w:rsidRDefault="00DE3A40" w:rsidP="00E629F8">
      <w:pPr>
        <w:spacing w:line="260" w:lineRule="atLeast"/>
        <w:rPr>
          <w:rFonts w:cs="Arial"/>
          <w:noProof/>
        </w:rPr>
      </w:pPr>
    </w:p>
    <w:p w14:paraId="7ECC6887" w14:textId="5D6AC739" w:rsidR="00DE3A40" w:rsidRPr="0038704A" w:rsidRDefault="00DE3A40" w:rsidP="00E629F8">
      <w:pPr>
        <w:spacing w:line="260" w:lineRule="atLeast"/>
        <w:rPr>
          <w:rFonts w:cs="Arial"/>
          <w:noProof/>
        </w:rPr>
      </w:pPr>
      <w:r w:rsidRPr="0038704A">
        <w:rPr>
          <w:rFonts w:cs="Arial"/>
          <w:noProof/>
        </w:rPr>
        <w:t>(3) Podatke o gledanosti dobivajo uporabniki ločeno tudi za dodatne televizijske programe RTV Slovenija – Radio Prvi, Radio Val 202, Radio ARS, Radio Koper, Radio Capodistria, Radio Si, Radio Maribor in Radio MMR. Podlaga za pridobitev teh podatkov je s strani naročnika sprejeta opcijska ponudba 3 za sklop A.</w:t>
      </w:r>
    </w:p>
    <w:p w14:paraId="079D53D3" w14:textId="77777777" w:rsidR="00E629F8" w:rsidRPr="0038704A" w:rsidRDefault="00E629F8" w:rsidP="00E629F8">
      <w:pPr>
        <w:spacing w:line="260" w:lineRule="atLeast"/>
        <w:rPr>
          <w:rFonts w:cs="Arial"/>
          <w:noProof/>
        </w:rPr>
      </w:pPr>
    </w:p>
    <w:p w14:paraId="1E7D7DA2" w14:textId="1D5309BB" w:rsidR="00E629F8" w:rsidRPr="0038704A" w:rsidRDefault="00E629F8" w:rsidP="00A0643F">
      <w:pPr>
        <w:spacing w:line="260" w:lineRule="atLeast"/>
        <w:rPr>
          <w:rFonts w:cs="Arial"/>
          <w:noProof/>
        </w:rPr>
      </w:pPr>
      <w:r w:rsidRPr="0038704A">
        <w:rPr>
          <w:rFonts w:cs="Arial"/>
          <w:noProof/>
        </w:rPr>
        <w:t>(</w:t>
      </w:r>
      <w:r w:rsidR="00DE3A40" w:rsidRPr="0038704A">
        <w:rPr>
          <w:rFonts w:cs="Arial"/>
          <w:noProof/>
        </w:rPr>
        <w:t>4</w:t>
      </w:r>
      <w:r w:rsidRPr="0038704A">
        <w:rPr>
          <w:rFonts w:cs="Arial"/>
          <w:noProof/>
        </w:rPr>
        <w:t xml:space="preserve">) Podatki o predvajanih programih, oglasnih sporočilih in prekinitvah se pripravljajo še za TV Slovenija 3, TV Koper Capodistria, TV Maribor in spletni video kanal MMC TV. Podlaga za pridobitev teh podatkov je s strani naročnika sprejeta opcijska ponudba </w:t>
      </w:r>
      <w:r w:rsidR="00DE3A40" w:rsidRPr="0038704A">
        <w:rPr>
          <w:rFonts w:cs="Arial"/>
          <w:noProof/>
        </w:rPr>
        <w:t>4</w:t>
      </w:r>
      <w:r w:rsidRPr="0038704A">
        <w:rPr>
          <w:rFonts w:cs="Arial"/>
          <w:noProof/>
        </w:rPr>
        <w:t xml:space="preserve"> za sklop A.</w:t>
      </w:r>
    </w:p>
    <w:p w14:paraId="4F4977EF" w14:textId="77777777" w:rsidR="00E629F8" w:rsidRPr="0038704A" w:rsidRDefault="00E629F8" w:rsidP="00E629F8">
      <w:pPr>
        <w:rPr>
          <w:rFonts w:cs="Arial"/>
          <w:noProof/>
        </w:rPr>
      </w:pPr>
    </w:p>
    <w:p w14:paraId="508ADB9F" w14:textId="389444E5" w:rsidR="00E629F8" w:rsidRPr="0038704A" w:rsidRDefault="00E629F8" w:rsidP="00E629F8">
      <w:pPr>
        <w:pStyle w:val="BodyText3"/>
        <w:jc w:val="center"/>
        <w:rPr>
          <w:rFonts w:cs="Arial"/>
          <w:b/>
          <w:noProof/>
          <w:sz w:val="20"/>
          <w:lang w:val="sl-SI"/>
        </w:rPr>
      </w:pPr>
      <w:r w:rsidRPr="0038704A">
        <w:rPr>
          <w:rFonts w:cs="Arial"/>
          <w:b/>
          <w:noProof/>
          <w:sz w:val="20"/>
          <w:lang w:val="sl-SI"/>
        </w:rPr>
        <w:t>DOSTAVA PODATKOV</w:t>
      </w:r>
    </w:p>
    <w:p w14:paraId="2B23D30B" w14:textId="77777777" w:rsidR="00B019FA" w:rsidRPr="0038704A" w:rsidRDefault="00B019FA" w:rsidP="00E629F8">
      <w:pPr>
        <w:pStyle w:val="BodyText3"/>
        <w:jc w:val="center"/>
        <w:rPr>
          <w:rFonts w:cs="Arial"/>
          <w:b/>
          <w:noProof/>
          <w:sz w:val="20"/>
          <w:lang w:val="sl-SI"/>
        </w:rPr>
      </w:pPr>
    </w:p>
    <w:p w14:paraId="7A184DC2"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8. člen</w:t>
      </w:r>
    </w:p>
    <w:p w14:paraId="116BF401" w14:textId="77777777" w:rsidR="00E629F8" w:rsidRPr="0038704A" w:rsidRDefault="00E629F8" w:rsidP="00E629F8">
      <w:pPr>
        <w:pStyle w:val="BodyText3"/>
        <w:jc w:val="center"/>
        <w:rPr>
          <w:rFonts w:cs="Arial"/>
          <w:b/>
          <w:noProof/>
          <w:sz w:val="20"/>
          <w:lang w:val="sl-SI"/>
        </w:rPr>
      </w:pPr>
    </w:p>
    <w:p w14:paraId="757C8CD2" w14:textId="77777777" w:rsidR="00E629F8" w:rsidRPr="0038704A" w:rsidRDefault="00E629F8" w:rsidP="00E629F8">
      <w:pPr>
        <w:spacing w:line="260" w:lineRule="atLeast"/>
        <w:rPr>
          <w:rFonts w:cs="Arial"/>
          <w:noProof/>
        </w:rPr>
      </w:pPr>
      <w:r w:rsidRPr="0038704A">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463358E9" w14:textId="77777777" w:rsidR="00E629F8" w:rsidRPr="0038704A" w:rsidRDefault="00E629F8" w:rsidP="00E629F8">
      <w:pPr>
        <w:spacing w:line="260" w:lineRule="atLeast"/>
        <w:rPr>
          <w:rFonts w:cs="Arial"/>
          <w:strike/>
          <w:noProof/>
        </w:rPr>
      </w:pPr>
    </w:p>
    <w:p w14:paraId="3AE6CFF7" w14:textId="77777777" w:rsidR="00E629F8" w:rsidRPr="0038704A" w:rsidRDefault="00E629F8" w:rsidP="00E629F8">
      <w:pPr>
        <w:spacing w:line="260" w:lineRule="atLeast"/>
        <w:rPr>
          <w:rFonts w:cs="Arial"/>
          <w:noProof/>
        </w:rPr>
      </w:pPr>
      <w:r w:rsidRPr="0038704A">
        <w:rPr>
          <w:rFonts w:cs="Arial"/>
          <w:noProof/>
        </w:rPr>
        <w:t>(2) V primeru izpada delovanja elektronske pošte ali strežniškega vmesnika mora ponudnik storitve posredovati podatke na takem nosilcu zapisa, ki omogoča enakovredno nadaljnjo obdelavo podatkov, po kurirski službi. S tem povezane stroške poravna tista stran, pri kateri je prišlo do okvare delovanja elektronske pošte ali strežniškega vmesnika. V takih primerih je rok za oddajo podatkov do 12:00 ure tekočega dne za pretekli dan.</w:t>
      </w:r>
    </w:p>
    <w:p w14:paraId="43C51118" w14:textId="77777777" w:rsidR="00E629F8" w:rsidRPr="0038704A" w:rsidRDefault="00E629F8" w:rsidP="00E629F8">
      <w:pPr>
        <w:spacing w:line="260" w:lineRule="atLeast"/>
        <w:rPr>
          <w:rFonts w:cs="Arial"/>
          <w:noProof/>
        </w:rPr>
      </w:pPr>
    </w:p>
    <w:p w14:paraId="43A53EBE" w14:textId="58F6C0E4" w:rsidR="00E629F8" w:rsidRPr="0038704A" w:rsidRDefault="00E629F8" w:rsidP="00E629F8">
      <w:pPr>
        <w:spacing w:line="260" w:lineRule="atLeast"/>
        <w:rPr>
          <w:rFonts w:cs="Arial"/>
          <w:noProof/>
        </w:rPr>
      </w:pPr>
      <w:r w:rsidRPr="0038704A">
        <w:rPr>
          <w:rFonts w:cs="Arial"/>
          <w:noProof/>
        </w:rPr>
        <w:t>(3) Ponudnik storitve mora v primeru ugotovljenih napak pri obdelavi podatkov posredovati popravke teh podatkov. V primeru objektivno ugotovljenih napak pri obdelavi podatkov o gledanosti televizije, ki jih ponudnik storitve ne bo popravil v istem dnevu, kot jih je prvič posredoval, je naročnik upravičen do zmanjšanja plačila.</w:t>
      </w:r>
    </w:p>
    <w:p w14:paraId="0D52D335" w14:textId="3D7D4CB4" w:rsidR="00EA19A4" w:rsidRPr="0038704A" w:rsidRDefault="00EA19A4" w:rsidP="00E629F8">
      <w:pPr>
        <w:spacing w:line="260" w:lineRule="atLeast"/>
        <w:rPr>
          <w:rFonts w:cs="Arial"/>
          <w:noProof/>
        </w:rPr>
      </w:pPr>
    </w:p>
    <w:p w14:paraId="16CC1F98" w14:textId="3EC26FE3" w:rsidR="00EA19A4" w:rsidRPr="0038704A" w:rsidRDefault="00EA19A4" w:rsidP="00EA19A4">
      <w:pPr>
        <w:spacing w:line="260" w:lineRule="atLeast"/>
        <w:rPr>
          <w:rFonts w:cs="Arial"/>
          <w:noProof/>
        </w:rPr>
      </w:pPr>
      <w:r w:rsidRPr="0038704A">
        <w:rPr>
          <w:rFonts w:cs="Arial"/>
          <w:noProof/>
        </w:rPr>
        <w:t>(4) V obdobju od 1. 7. 2024 do 30. 9. 2024 mora ponudnik naročniku zagotavljati surove podatke in testna poročila, iz katerih je razvidno izpoljevanje naročnikovih zahtev, določenih v Dokumentaciji v zvezi z oddajo javnega naročila, v celoti.</w:t>
      </w:r>
      <w:r w:rsidR="00387453" w:rsidRPr="0038704A">
        <w:rPr>
          <w:rFonts w:cs="Arial"/>
          <w:noProof/>
        </w:rPr>
        <w:t xml:space="preserve"> </w:t>
      </w:r>
    </w:p>
    <w:p w14:paraId="0AF474EE" w14:textId="2FE4C0B1" w:rsidR="00EA19A4" w:rsidRPr="0038704A" w:rsidRDefault="00EA19A4" w:rsidP="00E629F8">
      <w:pPr>
        <w:spacing w:line="260" w:lineRule="atLeast"/>
        <w:rPr>
          <w:rFonts w:cs="Arial"/>
          <w:noProof/>
        </w:rPr>
      </w:pPr>
    </w:p>
    <w:p w14:paraId="3564CFDF" w14:textId="18641C46" w:rsidR="00E629F8" w:rsidRPr="0038704A" w:rsidRDefault="00E629F8" w:rsidP="00E629F8">
      <w:pPr>
        <w:pStyle w:val="BodyText3"/>
        <w:jc w:val="center"/>
        <w:rPr>
          <w:rFonts w:cs="Arial"/>
          <w:b/>
          <w:noProof/>
          <w:sz w:val="20"/>
          <w:lang w:val="sl-SI"/>
        </w:rPr>
      </w:pPr>
      <w:r w:rsidRPr="0038704A">
        <w:rPr>
          <w:rFonts w:cs="Arial"/>
          <w:b/>
          <w:noProof/>
          <w:sz w:val="20"/>
          <w:lang w:val="sl-SI"/>
        </w:rPr>
        <w:t>UPORABA PODATKOV</w:t>
      </w:r>
    </w:p>
    <w:p w14:paraId="539D63A6" w14:textId="77777777" w:rsidR="00B019FA" w:rsidRPr="0038704A" w:rsidRDefault="00B019FA" w:rsidP="00E629F8">
      <w:pPr>
        <w:pStyle w:val="BodyText3"/>
        <w:jc w:val="center"/>
        <w:rPr>
          <w:rFonts w:cs="Arial"/>
          <w:b/>
          <w:noProof/>
          <w:sz w:val="20"/>
          <w:lang w:val="sl-SI"/>
        </w:rPr>
      </w:pPr>
    </w:p>
    <w:p w14:paraId="77877779"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9. člen</w:t>
      </w:r>
    </w:p>
    <w:p w14:paraId="22FF5884" w14:textId="77777777" w:rsidR="00E629F8" w:rsidRPr="0038704A" w:rsidRDefault="00E629F8" w:rsidP="00E629F8">
      <w:pPr>
        <w:spacing w:line="260" w:lineRule="atLeast"/>
        <w:rPr>
          <w:rFonts w:cs="Arial"/>
          <w:noProof/>
        </w:rPr>
      </w:pPr>
    </w:p>
    <w:p w14:paraId="38F387A9"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w:t>
      </w:r>
      <w:r w:rsidRPr="0038704A">
        <w:rPr>
          <w:rFonts w:ascii="Arial" w:hAnsi="Arial" w:cs="Arial"/>
          <w:noProof/>
          <w:sz w:val="20"/>
          <w:szCs w:val="24"/>
          <w:lang w:val="sl-SI"/>
        </w:rPr>
        <w:lastRenderedPageBreak/>
        <w:t xml:space="preserve">pravnih ali fizičnih oseb, ter za potrebe vključevanja v domače in mednarodne študije, vendar le za svoje programe. </w:t>
      </w:r>
    </w:p>
    <w:p w14:paraId="71A831B6"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p>
    <w:p w14:paraId="5C8812B8"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(2) Podatki bodo uporabljeni z navedbo vira podatkov, velikosti vzorca in obdobja, na katerega se podatki nanašajo.</w:t>
      </w:r>
    </w:p>
    <w:p w14:paraId="6B430391"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p>
    <w:p w14:paraId="04ECD302"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(3) Ponudnik storitve ima pravico do uporabe in objave vseh podatkov za interno rabo.</w:t>
      </w:r>
    </w:p>
    <w:p w14:paraId="0C6794A0" w14:textId="77777777" w:rsidR="00E629F8" w:rsidRPr="0038704A" w:rsidRDefault="00E629F8" w:rsidP="00E629F8">
      <w:pPr>
        <w:spacing w:line="260" w:lineRule="atLeast"/>
        <w:rPr>
          <w:rFonts w:cs="Arial"/>
          <w:noProof/>
        </w:rPr>
      </w:pPr>
    </w:p>
    <w:p w14:paraId="7CBD67A2" w14:textId="5804B650" w:rsidR="00E629F8" w:rsidRPr="0038704A" w:rsidRDefault="00E629F8" w:rsidP="00E629F8">
      <w:pPr>
        <w:pStyle w:val="BodyText3"/>
        <w:jc w:val="center"/>
        <w:rPr>
          <w:rFonts w:cs="Arial"/>
          <w:b/>
          <w:noProof/>
          <w:sz w:val="20"/>
          <w:lang w:val="sl-SI"/>
        </w:rPr>
      </w:pPr>
      <w:r w:rsidRPr="0038704A">
        <w:rPr>
          <w:rFonts w:cs="Arial"/>
          <w:b/>
          <w:noProof/>
          <w:sz w:val="20"/>
          <w:lang w:val="sl-SI"/>
        </w:rPr>
        <w:t>IZOBRAŽEVANJE</w:t>
      </w:r>
    </w:p>
    <w:p w14:paraId="47D30131" w14:textId="77777777" w:rsidR="00B019FA" w:rsidRPr="0038704A" w:rsidRDefault="00B019FA" w:rsidP="00E629F8">
      <w:pPr>
        <w:pStyle w:val="BodyText3"/>
        <w:jc w:val="center"/>
        <w:rPr>
          <w:rFonts w:cs="Arial"/>
          <w:b/>
          <w:noProof/>
          <w:sz w:val="20"/>
          <w:lang w:val="sl-SI"/>
        </w:rPr>
      </w:pPr>
    </w:p>
    <w:p w14:paraId="093DA3D2"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10. člen</w:t>
      </w:r>
    </w:p>
    <w:p w14:paraId="1CC26D68" w14:textId="77777777" w:rsidR="00E629F8" w:rsidRPr="0038704A" w:rsidRDefault="00E629F8" w:rsidP="00E629F8">
      <w:pPr>
        <w:spacing w:line="260" w:lineRule="atLeast"/>
        <w:rPr>
          <w:rFonts w:cs="Arial"/>
          <w:noProof/>
        </w:rPr>
      </w:pPr>
    </w:p>
    <w:p w14:paraId="69EBF882" w14:textId="7595BDAC" w:rsidR="00E629F8" w:rsidRPr="0038704A" w:rsidRDefault="00E629F8" w:rsidP="00E629F8">
      <w:pPr>
        <w:rPr>
          <w:rFonts w:cs="Arial"/>
          <w:noProof/>
        </w:rPr>
      </w:pPr>
      <w:r w:rsidRPr="0038704A">
        <w:rPr>
          <w:rFonts w:cs="Arial"/>
          <w:noProof/>
        </w:rPr>
        <w:t>(1) Ponudnik bo izvedel začetno in nadaljevalno izobraževanje</w:t>
      </w:r>
      <w:r w:rsidR="00F83CF3" w:rsidRPr="0038704A">
        <w:rPr>
          <w:rFonts w:cs="Arial"/>
          <w:noProof/>
        </w:rPr>
        <w:t xml:space="preserve"> za do</w:t>
      </w:r>
      <w:r w:rsidR="00C8587F" w:rsidRPr="0038704A">
        <w:rPr>
          <w:rFonts w:cs="Arial"/>
          <w:noProof/>
        </w:rPr>
        <w:t xml:space="preserve"> skupno</w:t>
      </w:r>
      <w:r w:rsidR="00F83CF3" w:rsidRPr="0038704A">
        <w:rPr>
          <w:rFonts w:cs="Arial"/>
          <w:noProof/>
        </w:rPr>
        <w:t xml:space="preserve"> 20 zaposlenih</w:t>
      </w:r>
      <w:r w:rsidR="00C8587F" w:rsidRPr="0038704A">
        <w:rPr>
          <w:rFonts w:cs="Arial"/>
          <w:noProof/>
        </w:rPr>
        <w:t xml:space="preserve"> v prostorih naročnika</w:t>
      </w:r>
      <w:r w:rsidRPr="0038704A">
        <w:rPr>
          <w:rFonts w:cs="Arial"/>
          <w:noProof/>
        </w:rPr>
        <w:t xml:space="preserve">, skladno s potrebami naročnika za uporabo podatkov telemetrije in pomoč, kadarkoli bo to potrebno. </w:t>
      </w:r>
    </w:p>
    <w:p w14:paraId="1CA9893E" w14:textId="77777777" w:rsidR="00E629F8" w:rsidRPr="0038704A" w:rsidRDefault="00E629F8" w:rsidP="00E629F8">
      <w:pPr>
        <w:rPr>
          <w:rFonts w:cs="Arial"/>
          <w:noProof/>
        </w:rPr>
      </w:pPr>
    </w:p>
    <w:p w14:paraId="2F02C639" w14:textId="77777777" w:rsidR="00E629F8" w:rsidRPr="0038704A" w:rsidRDefault="00E629F8" w:rsidP="00E629F8">
      <w:pPr>
        <w:rPr>
          <w:rFonts w:cs="Arial"/>
          <w:noProof/>
        </w:rPr>
      </w:pPr>
      <w:r w:rsidRPr="0038704A">
        <w:rPr>
          <w:rFonts w:cs="Arial"/>
          <w:noProof/>
        </w:rPr>
        <w:t>(2) Naročnik bo vse zaposlene, ki telemetrijo uporabljajo, seznanil s strokovnimi izhodišči za javno uporabo.</w:t>
      </w:r>
    </w:p>
    <w:p w14:paraId="187B431D" w14:textId="77777777" w:rsidR="00E629F8" w:rsidRPr="0038704A" w:rsidRDefault="00E629F8" w:rsidP="00E629F8">
      <w:pPr>
        <w:rPr>
          <w:rFonts w:cs="Arial"/>
          <w:noProof/>
        </w:rPr>
      </w:pPr>
    </w:p>
    <w:p w14:paraId="4BCA712C" w14:textId="04E17E62" w:rsidR="00E629F8" w:rsidRPr="0038704A" w:rsidRDefault="00E629F8" w:rsidP="00E629F8">
      <w:pPr>
        <w:pStyle w:val="BodyText3"/>
        <w:jc w:val="center"/>
        <w:rPr>
          <w:rFonts w:cs="Arial"/>
          <w:b/>
          <w:noProof/>
          <w:sz w:val="20"/>
          <w:lang w:val="sl-SI"/>
        </w:rPr>
      </w:pPr>
      <w:r w:rsidRPr="0038704A">
        <w:rPr>
          <w:rFonts w:cs="Arial"/>
          <w:b/>
          <w:noProof/>
          <w:sz w:val="20"/>
          <w:lang w:val="sl-SI"/>
        </w:rPr>
        <w:t>PROGRAMSKO ORODJE</w:t>
      </w:r>
    </w:p>
    <w:p w14:paraId="59BA3750" w14:textId="77777777" w:rsidR="00B019FA" w:rsidRPr="0038704A" w:rsidRDefault="00B019FA" w:rsidP="00E629F8">
      <w:pPr>
        <w:pStyle w:val="BodyText3"/>
        <w:jc w:val="center"/>
        <w:rPr>
          <w:rFonts w:cs="Arial"/>
          <w:b/>
          <w:noProof/>
          <w:sz w:val="20"/>
          <w:lang w:val="sl-SI"/>
        </w:rPr>
      </w:pPr>
    </w:p>
    <w:p w14:paraId="30648352"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11. člen</w:t>
      </w:r>
    </w:p>
    <w:p w14:paraId="1B0EAE91" w14:textId="77777777" w:rsidR="00E629F8" w:rsidRPr="0038704A" w:rsidRDefault="00E629F8" w:rsidP="00E629F8">
      <w:pPr>
        <w:rPr>
          <w:rFonts w:cs="Arial"/>
          <w:noProof/>
        </w:rPr>
      </w:pPr>
    </w:p>
    <w:p w14:paraId="0C550DD5" w14:textId="77777777" w:rsidR="00966850" w:rsidRPr="0038704A" w:rsidRDefault="00966850" w:rsidP="00966850">
      <w:pPr>
        <w:rPr>
          <w:rFonts w:cs="Arial"/>
          <w:noProof/>
        </w:rPr>
      </w:pPr>
      <w:r w:rsidRPr="0038704A">
        <w:rPr>
          <w:rFonts w:cs="Arial"/>
          <w:noProof/>
        </w:rPr>
        <w:t>(1) Podatki se obdelujejo z ustreznim programskim orodjem. Ponudnik zagotavlja, da  ima za navedeno programsko orodje ustrezne licence za njegovo uporabo.</w:t>
      </w:r>
    </w:p>
    <w:p w14:paraId="3600577B" w14:textId="77777777" w:rsidR="00966850" w:rsidRPr="0038704A" w:rsidRDefault="00966850" w:rsidP="00966850">
      <w:pPr>
        <w:rPr>
          <w:rFonts w:cs="Arial"/>
          <w:noProof/>
        </w:rPr>
      </w:pPr>
    </w:p>
    <w:p w14:paraId="4628DEE1" w14:textId="77777777" w:rsidR="00966850" w:rsidRPr="0038704A" w:rsidRDefault="00966850" w:rsidP="00966850">
      <w:pPr>
        <w:rPr>
          <w:rFonts w:cs="Arial"/>
          <w:noProof/>
        </w:rPr>
      </w:pPr>
      <w:r w:rsidRPr="0038704A">
        <w:rPr>
          <w:rFonts w:cs="Arial"/>
          <w:noProof/>
        </w:rPr>
        <w:t xml:space="preserve">(2) Naročnik s podpisom te pogodbe pridobi pravico za uporabo tega programskega orodja in z vsemi potrebnimi dovoljenji za čas trajanja te pogodbe. </w:t>
      </w:r>
    </w:p>
    <w:p w14:paraId="35EA00CF" w14:textId="77777777" w:rsidR="00E629F8" w:rsidRPr="0038704A" w:rsidRDefault="00E629F8" w:rsidP="00E629F8">
      <w:pPr>
        <w:rPr>
          <w:rFonts w:cs="Arial"/>
          <w:noProof/>
        </w:rPr>
      </w:pPr>
    </w:p>
    <w:p w14:paraId="6D2DC3FD" w14:textId="57E8DD5D" w:rsidR="00E629F8" w:rsidRPr="0038704A" w:rsidRDefault="00E629F8" w:rsidP="00E629F8">
      <w:pPr>
        <w:pStyle w:val="BodyText3"/>
        <w:jc w:val="center"/>
        <w:rPr>
          <w:rFonts w:cs="Arial"/>
          <w:b/>
          <w:noProof/>
          <w:sz w:val="20"/>
          <w:lang w:val="sl-SI"/>
        </w:rPr>
      </w:pPr>
      <w:r w:rsidRPr="0038704A">
        <w:rPr>
          <w:rFonts w:cs="Arial"/>
          <w:b/>
          <w:noProof/>
          <w:sz w:val="20"/>
          <w:lang w:val="sl-SI"/>
        </w:rPr>
        <w:t>POMOČ IN ODPRAVLJANJE NAPAK</w:t>
      </w:r>
    </w:p>
    <w:p w14:paraId="1B8128CE" w14:textId="77777777" w:rsidR="00B019FA" w:rsidRPr="0038704A" w:rsidRDefault="00B019FA" w:rsidP="00E629F8">
      <w:pPr>
        <w:pStyle w:val="BodyText3"/>
        <w:jc w:val="center"/>
        <w:rPr>
          <w:rFonts w:cs="Arial"/>
          <w:b/>
          <w:noProof/>
          <w:sz w:val="20"/>
          <w:lang w:val="sl-SI"/>
        </w:rPr>
      </w:pPr>
    </w:p>
    <w:p w14:paraId="0FC4A2FF"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12. člen</w:t>
      </w:r>
    </w:p>
    <w:p w14:paraId="05ADBB46" w14:textId="77777777" w:rsidR="00E629F8" w:rsidRPr="0038704A" w:rsidRDefault="00E629F8" w:rsidP="00E629F8">
      <w:pPr>
        <w:rPr>
          <w:rFonts w:cs="Arial"/>
          <w:noProof/>
        </w:rPr>
      </w:pPr>
    </w:p>
    <w:p w14:paraId="024FA7E9" w14:textId="5C0A6046" w:rsidR="00B019FA" w:rsidRPr="0038704A" w:rsidRDefault="00E629F8" w:rsidP="00E629F8">
      <w:pPr>
        <w:rPr>
          <w:rFonts w:cs="Arial"/>
          <w:bCs/>
          <w:noProof/>
        </w:rPr>
      </w:pPr>
      <w:r w:rsidRPr="0038704A">
        <w:rPr>
          <w:rFonts w:cs="Arial"/>
          <w:bCs/>
          <w:noProof/>
        </w:rPr>
        <w:t xml:space="preserve">(1) </w:t>
      </w:r>
      <w:r w:rsidR="00B019FA" w:rsidRPr="0038704A">
        <w:rPr>
          <w:rFonts w:cs="Arial"/>
          <w:bCs/>
          <w:noProof/>
        </w:rPr>
        <w:t>V primeru tehničnih težav v delovanju programske opreme bomo naročniku na voljo vsak delovnik med 8.00 in 16.00 uro na vnaprej dogovorjeni telefonski številki in elektronski pošti.</w:t>
      </w:r>
    </w:p>
    <w:p w14:paraId="151C4A4E" w14:textId="14EF44B9" w:rsidR="00B019FA" w:rsidRPr="0038704A" w:rsidRDefault="00B019FA" w:rsidP="00E629F8">
      <w:pPr>
        <w:rPr>
          <w:rFonts w:cs="Arial"/>
          <w:bCs/>
          <w:noProof/>
        </w:rPr>
      </w:pPr>
    </w:p>
    <w:p w14:paraId="3A2C2EFF" w14:textId="10C24951" w:rsidR="00B019FA" w:rsidRPr="0038704A" w:rsidRDefault="00B019FA" w:rsidP="00E629F8">
      <w:pPr>
        <w:rPr>
          <w:rFonts w:cs="Arial"/>
          <w:b/>
          <w:bCs/>
          <w:noProof/>
        </w:rPr>
      </w:pPr>
      <w:r w:rsidRPr="0038704A">
        <w:rPr>
          <w:rFonts w:cs="Arial"/>
          <w:bCs/>
          <w:noProof/>
        </w:rPr>
        <w:t xml:space="preserve">(2) </w:t>
      </w:r>
      <w:r w:rsidRPr="0038704A">
        <w:rPr>
          <w:rFonts w:cs="Arial"/>
          <w:noProof/>
        </w:rPr>
        <w:t>V primeru, da napaka nastopi zaradi naše programske opreme, se zavezujemo za odpravo napako najkasneje v roku 48 ur od prijave napake.</w:t>
      </w:r>
    </w:p>
    <w:p w14:paraId="6918AFB3" w14:textId="77777777" w:rsidR="00E629F8" w:rsidRPr="0038704A" w:rsidRDefault="00E629F8" w:rsidP="00E629F8">
      <w:pPr>
        <w:pStyle w:val="BodyText3"/>
        <w:jc w:val="center"/>
        <w:rPr>
          <w:rFonts w:cs="Arial"/>
          <w:b/>
          <w:noProof/>
          <w:sz w:val="20"/>
          <w:lang w:val="sl-SI"/>
        </w:rPr>
      </w:pPr>
    </w:p>
    <w:p w14:paraId="731962C8" w14:textId="45072F84" w:rsidR="00E629F8" w:rsidRPr="0038704A" w:rsidRDefault="00E629F8" w:rsidP="00E629F8">
      <w:pPr>
        <w:pStyle w:val="BodyText3"/>
        <w:jc w:val="center"/>
        <w:rPr>
          <w:rFonts w:cs="Arial"/>
          <w:b/>
          <w:noProof/>
          <w:sz w:val="20"/>
          <w:lang w:val="sl-SI"/>
        </w:rPr>
      </w:pPr>
      <w:r w:rsidRPr="0038704A">
        <w:rPr>
          <w:rFonts w:cs="Arial"/>
          <w:b/>
          <w:noProof/>
          <w:sz w:val="20"/>
          <w:lang w:val="sl-SI"/>
        </w:rPr>
        <w:t>PRAVICE IN OBVEZNOSTI NAROČNIKA</w:t>
      </w:r>
    </w:p>
    <w:p w14:paraId="3FB6BC23" w14:textId="77777777" w:rsidR="00B019FA" w:rsidRPr="0038704A" w:rsidRDefault="00B019FA" w:rsidP="00E629F8">
      <w:pPr>
        <w:pStyle w:val="BodyText3"/>
        <w:jc w:val="center"/>
        <w:rPr>
          <w:rFonts w:cs="Arial"/>
          <w:b/>
          <w:noProof/>
          <w:sz w:val="20"/>
          <w:lang w:val="sl-SI"/>
        </w:rPr>
      </w:pPr>
    </w:p>
    <w:p w14:paraId="2FEF7D0E"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13. člen</w:t>
      </w:r>
    </w:p>
    <w:p w14:paraId="119D593B" w14:textId="77777777" w:rsidR="00E629F8" w:rsidRPr="0038704A" w:rsidRDefault="00E629F8" w:rsidP="00E629F8">
      <w:pPr>
        <w:rPr>
          <w:rFonts w:cs="Arial"/>
          <w:bCs/>
          <w:noProof/>
        </w:rPr>
      </w:pPr>
    </w:p>
    <w:p w14:paraId="5C74E96C" w14:textId="77777777" w:rsidR="00E629F8" w:rsidRPr="0038704A" w:rsidRDefault="00E629F8" w:rsidP="00E629F8">
      <w:pPr>
        <w:rPr>
          <w:rFonts w:cs="Arial"/>
          <w:b/>
          <w:noProof/>
        </w:rPr>
      </w:pPr>
      <w:r w:rsidRPr="0038704A">
        <w:rPr>
          <w:rFonts w:cs="Arial"/>
          <w:noProof/>
          <w:szCs w:val="22"/>
        </w:rPr>
        <w:t xml:space="preserve">(1) Naročnik ima v času veljavnosti te pogodbe </w:t>
      </w:r>
      <w:r w:rsidRPr="0038704A">
        <w:rPr>
          <w:rFonts w:cs="Arial"/>
          <w:b/>
          <w:noProof/>
          <w:szCs w:val="22"/>
        </w:rPr>
        <w:t>pravico</w:t>
      </w:r>
      <w:r w:rsidRPr="0038704A">
        <w:rPr>
          <w:rFonts w:cs="Arial"/>
          <w:noProof/>
          <w:szCs w:val="22"/>
        </w:rPr>
        <w:t>:</w:t>
      </w:r>
    </w:p>
    <w:p w14:paraId="0C2BCEE5" w14:textId="77777777" w:rsidR="00E629F8" w:rsidRPr="0038704A" w:rsidRDefault="00E629F8" w:rsidP="00E629F8">
      <w:pPr>
        <w:pStyle w:val="ListParagraph"/>
        <w:numPr>
          <w:ilvl w:val="0"/>
          <w:numId w:val="54"/>
        </w:numPr>
        <w:tabs>
          <w:tab w:val="center" w:pos="1980"/>
          <w:tab w:val="center" w:pos="7020"/>
        </w:tabs>
        <w:spacing w:before="120" w:line="260" w:lineRule="atLeast"/>
        <w:ind w:left="714" w:hanging="357"/>
        <w:rPr>
          <w:rFonts w:cs="Arial"/>
          <w:noProof/>
          <w:szCs w:val="22"/>
        </w:rPr>
      </w:pPr>
      <w:r w:rsidRPr="0038704A">
        <w:rPr>
          <w:rFonts w:cs="Arial"/>
          <w:noProof/>
          <w:szCs w:val="22"/>
        </w:rPr>
        <w:t xml:space="preserve">do nadzora vseh delov sistema opravljanja storitev iz te pogodbe, razen identifikacije gospodinjstev vključenih v panel; </w:t>
      </w:r>
    </w:p>
    <w:p w14:paraId="07ACE7EF" w14:textId="77777777" w:rsidR="00E629F8" w:rsidRPr="0038704A" w:rsidRDefault="00E629F8" w:rsidP="00E629F8">
      <w:pPr>
        <w:pStyle w:val="ListParagraph"/>
        <w:numPr>
          <w:ilvl w:val="0"/>
          <w:numId w:val="54"/>
        </w:numPr>
        <w:tabs>
          <w:tab w:val="center" w:pos="1980"/>
          <w:tab w:val="center" w:pos="7020"/>
        </w:tabs>
        <w:spacing w:before="120" w:line="260" w:lineRule="atLeast"/>
        <w:ind w:left="714" w:hanging="357"/>
        <w:rPr>
          <w:rFonts w:cs="Arial"/>
          <w:noProof/>
          <w:szCs w:val="22"/>
        </w:rPr>
      </w:pPr>
      <w:r w:rsidRPr="0038704A">
        <w:rPr>
          <w:rFonts w:cs="Arial"/>
          <w:noProof/>
          <w:szCs w:val="22"/>
        </w:rPr>
        <w:t>do nadzora vseh delov sistema opravljanja storitev iz te pogodbe, razen identifikacije posameznikov vključenih v individualni panelni vzorec; v primeru, da bo s strani naročnika sprejeta opcijska ponudba 1 za sklop A;</w:t>
      </w:r>
    </w:p>
    <w:p w14:paraId="0F4A6CE8" w14:textId="77777777" w:rsidR="00E629F8" w:rsidRPr="0038704A" w:rsidRDefault="00E629F8" w:rsidP="00E629F8">
      <w:pPr>
        <w:pStyle w:val="ListParagraph"/>
        <w:numPr>
          <w:ilvl w:val="0"/>
          <w:numId w:val="54"/>
        </w:numPr>
        <w:tabs>
          <w:tab w:val="center" w:pos="1980"/>
          <w:tab w:val="center" w:pos="7020"/>
        </w:tabs>
        <w:spacing w:before="120" w:line="260" w:lineRule="atLeast"/>
        <w:ind w:left="714" w:hanging="357"/>
        <w:rPr>
          <w:rFonts w:cs="Arial"/>
          <w:noProof/>
          <w:szCs w:val="22"/>
        </w:rPr>
      </w:pPr>
      <w:r w:rsidRPr="0038704A">
        <w:rPr>
          <w:rFonts w:cs="Arial"/>
          <w:noProof/>
          <w:szCs w:val="22"/>
        </w:rPr>
        <w:t>do rezultatov koincidenčnih raziskav;</w:t>
      </w:r>
    </w:p>
    <w:p w14:paraId="3540B2C9" w14:textId="77777777" w:rsidR="00E629F8" w:rsidRPr="0038704A" w:rsidRDefault="00E629F8" w:rsidP="00E629F8">
      <w:pPr>
        <w:pStyle w:val="ListParagraph"/>
        <w:numPr>
          <w:ilvl w:val="0"/>
          <w:numId w:val="54"/>
        </w:numPr>
        <w:tabs>
          <w:tab w:val="center" w:pos="1980"/>
          <w:tab w:val="center" w:pos="7020"/>
        </w:tabs>
        <w:spacing w:before="120" w:line="260" w:lineRule="atLeast"/>
        <w:ind w:left="714" w:hanging="357"/>
        <w:rPr>
          <w:rFonts w:cs="Arial"/>
          <w:noProof/>
          <w:szCs w:val="22"/>
        </w:rPr>
      </w:pPr>
      <w:r w:rsidRPr="0038704A">
        <w:rPr>
          <w:rFonts w:cs="Arial"/>
          <w:noProof/>
          <w:szCs w:val="22"/>
        </w:rPr>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0E178CD5" w14:textId="77777777" w:rsidR="00E629F8" w:rsidRPr="0038704A" w:rsidRDefault="00E629F8" w:rsidP="00E629F8">
      <w:pPr>
        <w:pStyle w:val="ListParagraph"/>
        <w:numPr>
          <w:ilvl w:val="0"/>
          <w:numId w:val="54"/>
        </w:numPr>
        <w:tabs>
          <w:tab w:val="center" w:pos="1980"/>
          <w:tab w:val="center" w:pos="7020"/>
        </w:tabs>
        <w:spacing w:before="120" w:line="260" w:lineRule="atLeast"/>
        <w:ind w:left="714" w:hanging="357"/>
        <w:rPr>
          <w:rFonts w:cs="Arial"/>
          <w:noProof/>
          <w:szCs w:val="22"/>
        </w:rPr>
      </w:pPr>
      <w:r w:rsidRPr="0038704A">
        <w:rPr>
          <w:rFonts w:cs="Arial"/>
          <w:noProof/>
          <w:szCs w:val="22"/>
        </w:rPr>
        <w:t>do uveljavljanja določil te pogodbe.</w:t>
      </w:r>
    </w:p>
    <w:p w14:paraId="3882899E" w14:textId="77777777" w:rsidR="00E629F8" w:rsidRPr="0038704A" w:rsidRDefault="00E629F8" w:rsidP="00E629F8">
      <w:pPr>
        <w:tabs>
          <w:tab w:val="center" w:pos="1980"/>
          <w:tab w:val="center" w:pos="7020"/>
        </w:tabs>
        <w:spacing w:before="120"/>
        <w:rPr>
          <w:rFonts w:cs="Arial"/>
          <w:noProof/>
          <w:szCs w:val="22"/>
        </w:rPr>
      </w:pPr>
    </w:p>
    <w:p w14:paraId="02E63BC2" w14:textId="77777777" w:rsidR="00E629F8" w:rsidRPr="0038704A" w:rsidRDefault="00E629F8" w:rsidP="00E629F8">
      <w:pPr>
        <w:tabs>
          <w:tab w:val="center" w:pos="1980"/>
          <w:tab w:val="center" w:pos="7020"/>
        </w:tabs>
        <w:rPr>
          <w:rFonts w:cs="Arial"/>
          <w:b/>
          <w:bCs/>
          <w:noProof/>
          <w:szCs w:val="22"/>
        </w:rPr>
      </w:pPr>
      <w:r w:rsidRPr="0038704A">
        <w:rPr>
          <w:rFonts w:cs="Arial"/>
          <w:noProof/>
          <w:szCs w:val="22"/>
        </w:rPr>
        <w:t xml:space="preserve">(2) Naročnik v času veljavnosti te pogodbe prevzema sledeče </w:t>
      </w:r>
      <w:r w:rsidRPr="0038704A">
        <w:rPr>
          <w:rFonts w:cs="Arial"/>
          <w:b/>
          <w:noProof/>
          <w:szCs w:val="22"/>
        </w:rPr>
        <w:t>obveznosti</w:t>
      </w:r>
      <w:r w:rsidRPr="0038704A">
        <w:rPr>
          <w:rFonts w:cs="Arial"/>
          <w:noProof/>
          <w:szCs w:val="22"/>
        </w:rPr>
        <w:t>:</w:t>
      </w:r>
    </w:p>
    <w:p w14:paraId="558F2E48" w14:textId="77777777" w:rsidR="00E629F8" w:rsidRPr="0038704A" w:rsidRDefault="00E629F8" w:rsidP="00E629F8">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rPr>
        <w:lastRenderedPageBreak/>
        <w:t>posredovanje podatkov o predvajanih programih RTV Slovenija;</w:t>
      </w:r>
    </w:p>
    <w:p w14:paraId="70EF71D2" w14:textId="77777777" w:rsidR="00E629F8" w:rsidRPr="0038704A" w:rsidRDefault="00E629F8" w:rsidP="00E629F8">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szCs w:val="22"/>
        </w:rPr>
        <w:t>da bo v skladu s 5. členom te pogodbe izvajal finančne obveznosti do ponudnika;</w:t>
      </w:r>
    </w:p>
    <w:p w14:paraId="2CEE8B30" w14:textId="77777777" w:rsidR="00E629F8" w:rsidRPr="0038704A" w:rsidRDefault="00E629F8" w:rsidP="00E629F8">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szCs w:val="22"/>
        </w:rPr>
        <w:t>da prejetih podatkov v kakršnikoli obliki ne bo razmnoževal in / ali posredoval drugim pravnim ali fizičnim  osebam, ki niso uslužbenci ali pogodbeni sodelavci naročnika;</w:t>
      </w:r>
    </w:p>
    <w:p w14:paraId="565E7AB1" w14:textId="77777777" w:rsidR="00E629F8" w:rsidRPr="0038704A" w:rsidRDefault="00E629F8" w:rsidP="00E629F8">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szCs w:val="22"/>
        </w:rPr>
        <w:t>da podatkov, ki so predmet te pogodbe, ne bo samostojno tržil ali prodajal, oziroma z uporabo podatkov v nobenem smislu ne bo škodoval ponudniku v Sloveniji in tujini;</w:t>
      </w:r>
    </w:p>
    <w:p w14:paraId="0195B25E" w14:textId="77777777" w:rsidR="00E629F8" w:rsidRPr="0038704A" w:rsidRDefault="00E629F8" w:rsidP="00E629F8">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szCs w:val="22"/>
        </w:rPr>
        <w:t>da bo s strokovnimi izhodišči za javno uporabo podatkov seznanil vse zaposlene v RTV Slovenija, ki so upravičeni do prejemanja podatkov;</w:t>
      </w:r>
    </w:p>
    <w:p w14:paraId="66E8805C" w14:textId="77777777" w:rsidR="00E629F8" w:rsidRPr="0038704A" w:rsidRDefault="00E629F8" w:rsidP="00E629F8">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szCs w:val="22"/>
        </w:rPr>
        <w:t>spoštovanje določil te pogodbe.</w:t>
      </w:r>
    </w:p>
    <w:p w14:paraId="00913CD1" w14:textId="77777777" w:rsidR="00E629F8" w:rsidRPr="0038704A" w:rsidRDefault="00E629F8" w:rsidP="00E629F8">
      <w:pPr>
        <w:tabs>
          <w:tab w:val="center" w:pos="1980"/>
          <w:tab w:val="center" w:pos="7020"/>
        </w:tabs>
        <w:spacing w:before="120"/>
        <w:rPr>
          <w:rFonts w:cs="Arial"/>
          <w:noProof/>
          <w:szCs w:val="22"/>
        </w:rPr>
      </w:pPr>
    </w:p>
    <w:p w14:paraId="5ED6D260" w14:textId="605C54BE" w:rsidR="00E629F8" w:rsidRPr="0038704A" w:rsidRDefault="00E629F8" w:rsidP="00E629F8">
      <w:pPr>
        <w:pStyle w:val="BodyText3"/>
        <w:jc w:val="center"/>
        <w:rPr>
          <w:rFonts w:cs="Arial"/>
          <w:b/>
          <w:noProof/>
          <w:sz w:val="20"/>
          <w:lang w:val="sl-SI"/>
        </w:rPr>
      </w:pPr>
      <w:r w:rsidRPr="0038704A">
        <w:rPr>
          <w:rFonts w:cs="Arial"/>
          <w:b/>
          <w:noProof/>
          <w:sz w:val="20"/>
          <w:lang w:val="sl-SI"/>
        </w:rPr>
        <w:t>PRAVICE IN OBVEZNOSTI PONUDNIKA</w:t>
      </w:r>
    </w:p>
    <w:p w14:paraId="512BE88B" w14:textId="77777777" w:rsidR="00B019FA" w:rsidRPr="0038704A" w:rsidRDefault="00B019FA" w:rsidP="00E629F8">
      <w:pPr>
        <w:pStyle w:val="BodyText3"/>
        <w:jc w:val="center"/>
        <w:rPr>
          <w:rFonts w:cs="Arial"/>
          <w:b/>
          <w:noProof/>
          <w:sz w:val="20"/>
          <w:lang w:val="sl-SI"/>
        </w:rPr>
      </w:pPr>
    </w:p>
    <w:p w14:paraId="72518C68"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14. člen</w:t>
      </w:r>
    </w:p>
    <w:p w14:paraId="3D846DCA" w14:textId="77777777" w:rsidR="00E629F8" w:rsidRPr="0038704A" w:rsidRDefault="00E629F8" w:rsidP="00E629F8">
      <w:pPr>
        <w:tabs>
          <w:tab w:val="center" w:pos="1980"/>
          <w:tab w:val="center" w:pos="7020"/>
        </w:tabs>
        <w:spacing w:before="120"/>
        <w:rPr>
          <w:rFonts w:cs="Arial"/>
          <w:noProof/>
          <w:szCs w:val="22"/>
        </w:rPr>
      </w:pPr>
    </w:p>
    <w:p w14:paraId="1C74A98A" w14:textId="77777777" w:rsidR="00E629F8" w:rsidRPr="0038704A" w:rsidRDefault="00E629F8" w:rsidP="00E629F8">
      <w:pPr>
        <w:spacing w:line="260" w:lineRule="atLeast"/>
        <w:rPr>
          <w:rFonts w:cs="Arial"/>
          <w:noProof/>
        </w:rPr>
      </w:pPr>
      <w:r w:rsidRPr="0038704A">
        <w:rPr>
          <w:rFonts w:cs="Arial"/>
          <w:noProof/>
        </w:rPr>
        <w:t xml:space="preserve">(1) Ponudnik si pridržuje vse avtorske pravice in druge pravice intelektualne lastnine v zvezi s storitvijo, metodologijami in programskimi orodji, ki se uporabljajo pri izvedbi merjenja gledanosti televizije in drugih digitalnih vsebin ( nudenju storitve) ter ima v času veljavnosti te pogodbe </w:t>
      </w:r>
      <w:r w:rsidRPr="0038704A">
        <w:rPr>
          <w:rFonts w:cs="Arial"/>
          <w:b/>
          <w:noProof/>
        </w:rPr>
        <w:t>pravico</w:t>
      </w:r>
      <w:r w:rsidRPr="0038704A">
        <w:rPr>
          <w:rFonts w:cs="Arial"/>
          <w:noProof/>
        </w:rPr>
        <w:t>:</w:t>
      </w:r>
    </w:p>
    <w:p w14:paraId="4298CDBA" w14:textId="77777777" w:rsidR="00E629F8" w:rsidRPr="0038704A" w:rsidRDefault="00E629F8" w:rsidP="00E629F8">
      <w:pPr>
        <w:pStyle w:val="ListParagraph"/>
        <w:numPr>
          <w:ilvl w:val="0"/>
          <w:numId w:val="56"/>
        </w:numPr>
        <w:spacing w:before="120" w:line="260" w:lineRule="atLeast"/>
        <w:ind w:left="714" w:hanging="357"/>
        <w:rPr>
          <w:rFonts w:cs="Arial"/>
          <w:noProof/>
        </w:rPr>
      </w:pPr>
      <w:r w:rsidRPr="0038704A">
        <w:rPr>
          <w:rFonts w:cs="Arial"/>
          <w:noProof/>
        </w:rPr>
        <w:t>na trgu nastopati s storitvami, ki so predmet te pogodbe in jih tržiti tudi drugim uporabnikom v skladu s to pogodbo;</w:t>
      </w:r>
    </w:p>
    <w:p w14:paraId="7B19340E" w14:textId="77777777" w:rsidR="00E629F8" w:rsidRPr="0038704A" w:rsidRDefault="00E629F8" w:rsidP="00E629F8">
      <w:pPr>
        <w:pStyle w:val="ListParagraph"/>
        <w:numPr>
          <w:ilvl w:val="0"/>
          <w:numId w:val="56"/>
        </w:numPr>
        <w:spacing w:before="120" w:line="260" w:lineRule="atLeast"/>
        <w:ind w:left="714" w:hanging="357"/>
        <w:rPr>
          <w:rFonts w:cs="Arial"/>
          <w:noProof/>
        </w:rPr>
      </w:pPr>
      <w:r w:rsidRPr="0038704A">
        <w:rPr>
          <w:rFonts w:cs="Arial"/>
          <w:noProof/>
        </w:rPr>
        <w:t xml:space="preserve">do uporabe in objave vseh podatkov, pri čemer velja, da mora ponudnik za vse podatke, ki se nanašajo na programe RTV Slovenija, predhodno pridobiti pisno soglasje pooblaščenega predstavnika naročnika; </w:t>
      </w:r>
    </w:p>
    <w:p w14:paraId="10EEF4F9" w14:textId="77777777" w:rsidR="00E629F8" w:rsidRPr="0038704A" w:rsidRDefault="00E629F8" w:rsidP="00E629F8">
      <w:pPr>
        <w:pStyle w:val="ListParagraph"/>
        <w:numPr>
          <w:ilvl w:val="0"/>
          <w:numId w:val="56"/>
        </w:numPr>
        <w:spacing w:before="120" w:line="260" w:lineRule="atLeast"/>
        <w:ind w:left="714" w:hanging="357"/>
        <w:rPr>
          <w:rFonts w:cs="Arial"/>
          <w:noProof/>
        </w:rPr>
      </w:pPr>
      <w:r w:rsidRPr="0038704A">
        <w:rPr>
          <w:rFonts w:cs="Arial"/>
          <w:noProof/>
        </w:rPr>
        <w:t>uveljavljati določila te pogodbe;</w:t>
      </w:r>
    </w:p>
    <w:p w14:paraId="3A38BFE9" w14:textId="77777777" w:rsidR="00E629F8" w:rsidRPr="0038704A" w:rsidRDefault="00E629F8" w:rsidP="00E629F8">
      <w:pPr>
        <w:pStyle w:val="ListParagraph"/>
        <w:numPr>
          <w:ilvl w:val="0"/>
          <w:numId w:val="56"/>
        </w:numPr>
        <w:spacing w:before="120" w:line="260" w:lineRule="atLeast"/>
        <w:ind w:left="714" w:hanging="357"/>
        <w:rPr>
          <w:rFonts w:cs="Arial"/>
          <w:noProof/>
        </w:rPr>
      </w:pPr>
      <w:r w:rsidRPr="0038704A">
        <w:rPr>
          <w:rFonts w:cs="Arial"/>
          <w:noProof/>
        </w:rPr>
        <w:t xml:space="preserve">varovanja identifikacije gospodinjstev vključenih v panel; </w:t>
      </w:r>
    </w:p>
    <w:p w14:paraId="2E27241D" w14:textId="77777777" w:rsidR="00E629F8" w:rsidRPr="0038704A" w:rsidRDefault="00E629F8" w:rsidP="00E629F8">
      <w:pPr>
        <w:pStyle w:val="ListParagraph"/>
        <w:numPr>
          <w:ilvl w:val="0"/>
          <w:numId w:val="56"/>
        </w:numPr>
        <w:spacing w:before="120" w:line="260" w:lineRule="atLeast"/>
        <w:ind w:left="714" w:hanging="357"/>
        <w:rPr>
          <w:rFonts w:cs="Arial"/>
          <w:noProof/>
        </w:rPr>
      </w:pPr>
      <w:r w:rsidRPr="0038704A">
        <w:rPr>
          <w:rFonts w:cs="Arial"/>
          <w:noProof/>
        </w:rPr>
        <w:t>varovanja identifikacije posameznikov vključenih v panel;v primeru, da bo s strani naročnika sprejeta opcijska ponudba 1 za sklop A.</w:t>
      </w:r>
    </w:p>
    <w:p w14:paraId="2EA1378A" w14:textId="77777777" w:rsidR="00E629F8" w:rsidRPr="0038704A" w:rsidRDefault="00E629F8" w:rsidP="00E629F8">
      <w:pPr>
        <w:spacing w:before="120" w:line="260" w:lineRule="atLeast"/>
        <w:rPr>
          <w:rFonts w:cs="Arial"/>
          <w:noProof/>
        </w:rPr>
      </w:pPr>
    </w:p>
    <w:p w14:paraId="79DC7C26" w14:textId="77777777" w:rsidR="00E629F8" w:rsidRPr="0038704A" w:rsidRDefault="00E629F8" w:rsidP="00E629F8">
      <w:pPr>
        <w:rPr>
          <w:rFonts w:cs="Arial"/>
          <w:noProof/>
        </w:rPr>
      </w:pPr>
      <w:r w:rsidRPr="0038704A">
        <w:rPr>
          <w:rFonts w:cs="Arial"/>
          <w:noProof/>
        </w:rPr>
        <w:t xml:space="preserve">(2) Ponudnik v času veljavnosti te pogodbe prevzema sledeče </w:t>
      </w:r>
      <w:r w:rsidRPr="0038704A">
        <w:rPr>
          <w:rFonts w:cs="Arial"/>
          <w:b/>
          <w:noProof/>
        </w:rPr>
        <w:t>obveznosti</w:t>
      </w:r>
      <w:r w:rsidRPr="0038704A">
        <w:rPr>
          <w:rFonts w:cs="Arial"/>
          <w:noProof/>
        </w:rPr>
        <w:t>:</w:t>
      </w:r>
    </w:p>
    <w:p w14:paraId="278C4A75" w14:textId="6C6365F7" w:rsidR="00ED089A" w:rsidRPr="0038704A" w:rsidRDefault="00ED089A" w:rsidP="00E629F8">
      <w:pPr>
        <w:pStyle w:val="ListParagraph"/>
        <w:numPr>
          <w:ilvl w:val="0"/>
          <w:numId w:val="57"/>
        </w:numPr>
        <w:spacing w:before="120" w:line="260" w:lineRule="atLeast"/>
        <w:ind w:left="714" w:hanging="357"/>
        <w:rPr>
          <w:rFonts w:cs="Arial"/>
          <w:noProof/>
        </w:rPr>
      </w:pPr>
      <w:r w:rsidRPr="0038704A">
        <w:rPr>
          <w:rFonts w:cs="Arial"/>
          <w:noProof/>
        </w:rPr>
        <w:t xml:space="preserve">v obdobju od 1. 7. 2024 do </w:t>
      </w:r>
      <w:r w:rsidR="00826F73" w:rsidRPr="0038704A">
        <w:rPr>
          <w:rFonts w:cs="Arial"/>
          <w:noProof/>
        </w:rPr>
        <w:t>30</w:t>
      </w:r>
      <w:r w:rsidRPr="0038704A">
        <w:rPr>
          <w:rFonts w:cs="Arial"/>
          <w:noProof/>
        </w:rPr>
        <w:t>. 9. 2024 naročniku zagotavljati surove podatke in poročila o testnem merjenju, kot izhaja iz Dokumentacije v zvezi z oddajo javnega naročila;</w:t>
      </w:r>
    </w:p>
    <w:p w14:paraId="1A93C7E6" w14:textId="6A5A5C1A" w:rsidR="00E629F8" w:rsidRPr="0038704A" w:rsidRDefault="00E629F8" w:rsidP="00E629F8">
      <w:pPr>
        <w:pStyle w:val="ListParagraph"/>
        <w:numPr>
          <w:ilvl w:val="0"/>
          <w:numId w:val="57"/>
        </w:numPr>
        <w:spacing w:before="120" w:line="260" w:lineRule="atLeast"/>
        <w:ind w:left="714" w:hanging="357"/>
        <w:rPr>
          <w:rFonts w:cs="Arial"/>
          <w:noProof/>
        </w:rPr>
      </w:pPr>
      <w:r w:rsidRPr="0038704A">
        <w:rPr>
          <w:rFonts w:cs="Arial"/>
          <w:noProof/>
        </w:rPr>
        <w:t xml:space="preserve">izvajati strokovno in neoporečno dnevno merjenje, v skladu z določili te pogodbe in skladno s ponudbo, ki je kot priloga sestavni del te pogodbe; </w:t>
      </w:r>
    </w:p>
    <w:p w14:paraId="32689367" w14:textId="77777777" w:rsidR="00E629F8" w:rsidRPr="0038704A" w:rsidRDefault="00E629F8" w:rsidP="00E629F8">
      <w:pPr>
        <w:pStyle w:val="ListParagraph"/>
        <w:numPr>
          <w:ilvl w:val="0"/>
          <w:numId w:val="57"/>
        </w:numPr>
        <w:spacing w:before="120" w:line="260" w:lineRule="atLeast"/>
        <w:ind w:left="714" w:hanging="357"/>
        <w:rPr>
          <w:rFonts w:cs="Arial"/>
          <w:noProof/>
        </w:rPr>
      </w:pPr>
      <w:r w:rsidRPr="0038704A">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70EBAFE1" w14:textId="77777777" w:rsidR="00E629F8" w:rsidRPr="0038704A" w:rsidRDefault="00E629F8" w:rsidP="00E629F8">
      <w:pPr>
        <w:pStyle w:val="ListParagraph"/>
        <w:numPr>
          <w:ilvl w:val="0"/>
          <w:numId w:val="57"/>
        </w:numPr>
        <w:spacing w:before="120" w:line="260" w:lineRule="atLeast"/>
        <w:ind w:left="714" w:hanging="357"/>
        <w:rPr>
          <w:rFonts w:cs="Arial"/>
          <w:noProof/>
        </w:rPr>
      </w:pPr>
      <w:r w:rsidRPr="0038704A">
        <w:rPr>
          <w:rFonts w:cs="Arial"/>
          <w:noProof/>
        </w:rPr>
        <w:t xml:space="preserve">da bo letno obnavljal sestavo panela, tako da se zagotovi prilagajanje spremembam v slovenskem medijskem prostoru; </w:t>
      </w:r>
    </w:p>
    <w:p w14:paraId="1CC7464C" w14:textId="77777777" w:rsidR="00E629F8" w:rsidRPr="0038704A" w:rsidRDefault="00E629F8" w:rsidP="00E629F8">
      <w:pPr>
        <w:pStyle w:val="ListParagraph"/>
        <w:numPr>
          <w:ilvl w:val="0"/>
          <w:numId w:val="57"/>
        </w:numPr>
        <w:spacing w:before="120" w:line="260" w:lineRule="atLeast"/>
        <w:ind w:left="714" w:hanging="357"/>
        <w:rPr>
          <w:rFonts w:cs="Arial"/>
          <w:noProof/>
        </w:rPr>
      </w:pPr>
      <w:r w:rsidRPr="0038704A">
        <w:rPr>
          <w:rFonts w:cs="Arial"/>
          <w:noProof/>
        </w:rPr>
        <w:t>da bo vsaj dvakrat letno izvedel kontrolno raziskavo – koincidenčno raziskavo v različnih časovnih terminih in dnevih in vsakokratno posredoval rezultate koncidenčne raziskave;</w:t>
      </w:r>
    </w:p>
    <w:p w14:paraId="23E09951" w14:textId="7EA50F60" w:rsidR="00E629F8" w:rsidRPr="0038704A" w:rsidRDefault="00E629F8" w:rsidP="00E629F8">
      <w:pPr>
        <w:pStyle w:val="ListParagraph"/>
        <w:numPr>
          <w:ilvl w:val="0"/>
          <w:numId w:val="57"/>
        </w:numPr>
        <w:spacing w:before="120" w:line="260" w:lineRule="atLeast"/>
        <w:ind w:left="714" w:hanging="357"/>
        <w:rPr>
          <w:rFonts w:cs="Arial"/>
          <w:noProof/>
        </w:rPr>
      </w:pPr>
      <w:r w:rsidRPr="0038704A">
        <w:rPr>
          <w:rFonts w:cs="Arial"/>
          <w:noProof/>
        </w:rPr>
        <w:t>posredovanja podatkov, v skladu z določili te pogodbe. Ponudnik se obvezuje, da nobenemu uporabniku ne bo odstopal nobenega podatka naročnika</w:t>
      </w:r>
      <w:r w:rsidR="007359EB" w:rsidRPr="0038704A">
        <w:rPr>
          <w:rFonts w:cs="Arial"/>
          <w:noProof/>
        </w:rPr>
        <w:t>,</w:t>
      </w:r>
      <w:r w:rsidRPr="0038704A">
        <w:rPr>
          <w:rFonts w:cs="Arial"/>
          <w:noProof/>
        </w:rPr>
        <w:t xml:space="preserve"> razen za lastne potrebe ponudnika  in s ponudnikom povezanih fizičnih ali pravnih oseb, za potrebe vključevanja v domače in mednarodne študije;</w:t>
      </w:r>
    </w:p>
    <w:p w14:paraId="7A668BBE" w14:textId="77777777" w:rsidR="00E629F8" w:rsidRPr="0038704A" w:rsidRDefault="00E629F8" w:rsidP="00E629F8">
      <w:pPr>
        <w:pStyle w:val="ListParagraph"/>
        <w:numPr>
          <w:ilvl w:val="0"/>
          <w:numId w:val="57"/>
        </w:numPr>
        <w:spacing w:before="120" w:line="260" w:lineRule="atLeast"/>
        <w:ind w:left="714" w:hanging="357"/>
        <w:rPr>
          <w:rFonts w:cs="Arial"/>
          <w:noProof/>
        </w:rPr>
      </w:pPr>
      <w:r w:rsidRPr="0038704A">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4B0BF7A0" w14:textId="77777777" w:rsidR="00E629F8" w:rsidRPr="0038704A" w:rsidRDefault="00E629F8" w:rsidP="00E629F8">
      <w:pPr>
        <w:pStyle w:val="ListParagraph"/>
        <w:numPr>
          <w:ilvl w:val="0"/>
          <w:numId w:val="57"/>
        </w:numPr>
        <w:spacing w:before="120" w:line="260" w:lineRule="atLeast"/>
        <w:ind w:left="714" w:hanging="357"/>
        <w:rPr>
          <w:rFonts w:cs="Arial"/>
          <w:noProof/>
        </w:rPr>
      </w:pPr>
      <w:r w:rsidRPr="0038704A">
        <w:rPr>
          <w:rFonts w:cs="Arial"/>
          <w:noProof/>
        </w:rPr>
        <w:t>da bo uporabnikom naročnika vgradil ustrezno programsko opremo, ter aktiviral dovoljenja za uporabo programa;</w:t>
      </w:r>
    </w:p>
    <w:p w14:paraId="25279BDB" w14:textId="77777777" w:rsidR="00E629F8" w:rsidRPr="0038704A" w:rsidRDefault="00E629F8" w:rsidP="00E629F8">
      <w:pPr>
        <w:pStyle w:val="ListParagraph"/>
        <w:numPr>
          <w:ilvl w:val="0"/>
          <w:numId w:val="57"/>
        </w:numPr>
        <w:spacing w:before="120" w:line="260" w:lineRule="atLeast"/>
        <w:ind w:left="714" w:hanging="357"/>
        <w:rPr>
          <w:rFonts w:cs="Arial"/>
          <w:noProof/>
        </w:rPr>
      </w:pPr>
      <w:r w:rsidRPr="0038704A">
        <w:rPr>
          <w:rFonts w:cs="Arial"/>
          <w:noProof/>
        </w:rPr>
        <w:t>da bo nudil strokovno usposabljanje uporabnikov naročnika in pomoč, kadar koli bo to potrebno;</w:t>
      </w:r>
    </w:p>
    <w:p w14:paraId="7B92D528" w14:textId="77777777" w:rsidR="00E629F8" w:rsidRPr="0038704A" w:rsidRDefault="00E629F8" w:rsidP="00E629F8">
      <w:pPr>
        <w:pStyle w:val="ListParagraph"/>
        <w:numPr>
          <w:ilvl w:val="0"/>
          <w:numId w:val="57"/>
        </w:numPr>
        <w:spacing w:before="120" w:line="260" w:lineRule="atLeast"/>
        <w:ind w:left="714" w:hanging="357"/>
        <w:rPr>
          <w:rFonts w:cs="Arial"/>
          <w:noProof/>
        </w:rPr>
      </w:pPr>
      <w:r w:rsidRPr="0038704A">
        <w:rPr>
          <w:rFonts w:cs="Arial"/>
          <w:noProof/>
        </w:rPr>
        <w:t xml:space="preserve">da se bo v primeru tehničnih težav v delovanju programske opreme na poziv naročnika odzval takoj. V primeru, da se ob pregledu delovanja programske opreme ugotovi, da je do napake </w:t>
      </w:r>
      <w:r w:rsidRPr="0038704A">
        <w:rPr>
          <w:rFonts w:cs="Arial"/>
          <w:noProof/>
        </w:rPr>
        <w:lastRenderedPageBreak/>
        <w:t xml:space="preserve">prišlo zaradi programske opreme ponudnika, se ponudnik zavezuje napako odpraviti v 48 urah od ugotovitve vzroka napake;  </w:t>
      </w:r>
    </w:p>
    <w:p w14:paraId="187EE161" w14:textId="591E8D98" w:rsidR="00E629F8" w:rsidRPr="0038704A" w:rsidRDefault="00E629F8" w:rsidP="00A0643F">
      <w:pPr>
        <w:pStyle w:val="ListParagraph"/>
        <w:numPr>
          <w:ilvl w:val="0"/>
          <w:numId w:val="57"/>
        </w:numPr>
        <w:spacing w:line="260" w:lineRule="atLeast"/>
        <w:ind w:left="714" w:hanging="357"/>
        <w:rPr>
          <w:rFonts w:cs="Arial"/>
          <w:noProof/>
        </w:rPr>
      </w:pPr>
      <w:r w:rsidRPr="0038704A">
        <w:rPr>
          <w:rFonts w:cs="Arial"/>
          <w:noProof/>
        </w:rPr>
        <w:t>da te pogodbe ne bo zastavil ali kako drugače oddal kot varščino v banki ali drugje, ne zase in ne za druge</w:t>
      </w:r>
      <w:r w:rsidR="00A0643F" w:rsidRPr="0038704A">
        <w:rPr>
          <w:rFonts w:cs="Arial"/>
          <w:noProof/>
        </w:rPr>
        <w:t>.</w:t>
      </w:r>
    </w:p>
    <w:p w14:paraId="042AE78D" w14:textId="77777777" w:rsidR="00A0643F" w:rsidRPr="0038704A" w:rsidRDefault="00A0643F" w:rsidP="00A0643F">
      <w:pPr>
        <w:pStyle w:val="ListParagraph"/>
        <w:spacing w:line="260" w:lineRule="atLeast"/>
        <w:ind w:left="714"/>
        <w:rPr>
          <w:rFonts w:cs="Arial"/>
          <w:noProof/>
        </w:rPr>
      </w:pPr>
    </w:p>
    <w:p w14:paraId="5698FAB0" w14:textId="1C850F70" w:rsidR="00E629F8" w:rsidRPr="0038704A" w:rsidRDefault="00E629F8" w:rsidP="00E629F8">
      <w:pPr>
        <w:pStyle w:val="BodyText3"/>
        <w:jc w:val="center"/>
        <w:rPr>
          <w:rFonts w:cs="Arial"/>
          <w:b/>
          <w:noProof/>
          <w:sz w:val="20"/>
          <w:lang w:val="sl-SI"/>
        </w:rPr>
      </w:pPr>
      <w:r w:rsidRPr="0038704A">
        <w:rPr>
          <w:rFonts w:cs="Arial"/>
          <w:b/>
          <w:noProof/>
          <w:sz w:val="20"/>
          <w:lang w:val="sl-SI"/>
        </w:rPr>
        <w:t>REVIZIJA</w:t>
      </w:r>
    </w:p>
    <w:p w14:paraId="37AE0797" w14:textId="77777777" w:rsidR="00B019FA" w:rsidRPr="0038704A" w:rsidRDefault="00B019FA" w:rsidP="00E629F8">
      <w:pPr>
        <w:pStyle w:val="BodyText3"/>
        <w:jc w:val="center"/>
        <w:rPr>
          <w:rFonts w:cs="Arial"/>
          <w:b/>
          <w:noProof/>
          <w:sz w:val="20"/>
          <w:lang w:val="sl-SI"/>
        </w:rPr>
      </w:pPr>
    </w:p>
    <w:p w14:paraId="45D61179"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15. člen</w:t>
      </w:r>
    </w:p>
    <w:p w14:paraId="40691923" w14:textId="77777777" w:rsidR="00E629F8" w:rsidRPr="0038704A" w:rsidRDefault="00E629F8" w:rsidP="00E629F8">
      <w:pPr>
        <w:rPr>
          <w:rFonts w:cs="Arial"/>
          <w:bCs/>
          <w:noProof/>
        </w:rPr>
      </w:pPr>
    </w:p>
    <w:p w14:paraId="1AF626D0" w14:textId="77777777" w:rsidR="00E629F8" w:rsidRPr="0038704A" w:rsidRDefault="00E629F8" w:rsidP="00E629F8">
      <w:pPr>
        <w:spacing w:line="260" w:lineRule="atLeast"/>
        <w:contextualSpacing/>
        <w:rPr>
          <w:rFonts w:cs="Arial"/>
          <w:noProof/>
        </w:rPr>
      </w:pPr>
      <w:r w:rsidRPr="0038704A">
        <w:rPr>
          <w:rFonts w:cs="Arial"/>
          <w:noProof/>
        </w:rPr>
        <w:t>V primeru, da bi se v času trajanja te pogodbe izvajala zunanja revizija sistema merjenja v Sloveniji, mora ponudnik o tem obvestiti naročnika.</w:t>
      </w:r>
    </w:p>
    <w:p w14:paraId="703BBDE5" w14:textId="77777777" w:rsidR="00E629F8" w:rsidRPr="0038704A" w:rsidRDefault="00E629F8" w:rsidP="00E629F8">
      <w:pPr>
        <w:rPr>
          <w:rFonts w:cs="Arial"/>
          <w:bCs/>
          <w:noProof/>
        </w:rPr>
      </w:pPr>
    </w:p>
    <w:p w14:paraId="3EF0ED35" w14:textId="41B41F32" w:rsidR="00E629F8" w:rsidRPr="0038704A" w:rsidRDefault="00E629F8" w:rsidP="00E629F8">
      <w:pPr>
        <w:pStyle w:val="BodyText3"/>
        <w:jc w:val="center"/>
        <w:rPr>
          <w:rFonts w:cs="Arial"/>
          <w:b/>
          <w:noProof/>
          <w:sz w:val="20"/>
          <w:lang w:val="sl-SI"/>
        </w:rPr>
      </w:pPr>
      <w:r w:rsidRPr="0038704A">
        <w:rPr>
          <w:rFonts w:cs="Arial"/>
          <w:b/>
          <w:noProof/>
          <w:sz w:val="20"/>
          <w:lang w:val="sl-SI"/>
        </w:rPr>
        <w:t>POGODBENA KAZEN</w:t>
      </w:r>
      <w:r w:rsidR="00387453" w:rsidRPr="0038704A">
        <w:rPr>
          <w:rFonts w:cs="Arial"/>
          <w:b/>
          <w:noProof/>
          <w:sz w:val="20"/>
          <w:lang w:val="sl-SI"/>
        </w:rPr>
        <w:t xml:space="preserve">, </w:t>
      </w:r>
      <w:r w:rsidRPr="0038704A">
        <w:rPr>
          <w:rFonts w:cs="Arial"/>
          <w:b/>
          <w:noProof/>
          <w:sz w:val="20"/>
          <w:lang w:val="sl-SI"/>
        </w:rPr>
        <w:t>NADOMESTILO ZA ŠKODO</w:t>
      </w:r>
      <w:r w:rsidR="00387453" w:rsidRPr="0038704A">
        <w:rPr>
          <w:rFonts w:cs="Arial"/>
          <w:b/>
          <w:noProof/>
          <w:sz w:val="20"/>
          <w:lang w:val="sl-SI"/>
        </w:rPr>
        <w:t xml:space="preserve"> IN GARANCIJA ZA DOBRO IZVEDBO POGODBENIH OBVEZNOSTI</w:t>
      </w:r>
    </w:p>
    <w:p w14:paraId="26F82F35" w14:textId="77777777" w:rsidR="00B019FA" w:rsidRPr="0038704A" w:rsidRDefault="00B019FA" w:rsidP="00E629F8">
      <w:pPr>
        <w:pStyle w:val="BodyText3"/>
        <w:jc w:val="center"/>
        <w:rPr>
          <w:rFonts w:cs="Arial"/>
          <w:b/>
          <w:noProof/>
          <w:sz w:val="20"/>
          <w:lang w:val="sl-SI"/>
        </w:rPr>
      </w:pPr>
    </w:p>
    <w:p w14:paraId="3BC8DD33"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16. člen</w:t>
      </w:r>
    </w:p>
    <w:p w14:paraId="23DACA4A" w14:textId="77777777" w:rsidR="00E629F8" w:rsidRPr="0038704A" w:rsidRDefault="00E629F8" w:rsidP="00E629F8">
      <w:pPr>
        <w:pStyle w:val="BodyText3"/>
        <w:rPr>
          <w:rFonts w:cs="Arial"/>
          <w:b/>
          <w:noProof/>
          <w:sz w:val="20"/>
          <w:lang w:val="sl-SI"/>
        </w:rPr>
      </w:pPr>
    </w:p>
    <w:p w14:paraId="1B8F4DC7" w14:textId="2007433A" w:rsidR="00E629F8" w:rsidRPr="0038704A" w:rsidRDefault="00E629F8" w:rsidP="00E629F8">
      <w:pPr>
        <w:spacing w:line="260" w:lineRule="atLeast"/>
        <w:rPr>
          <w:rFonts w:cs="Arial"/>
          <w:noProof/>
        </w:rPr>
      </w:pPr>
      <w:r w:rsidRPr="0038704A">
        <w:rPr>
          <w:rFonts w:cs="Arial"/>
          <w:noProof/>
        </w:rPr>
        <w:t>(1) V primeru nastanka škode po krivdi ponudnika storitve bo naročnik upravičen do nadomestila za nastalo škodo.</w:t>
      </w:r>
    </w:p>
    <w:p w14:paraId="51AAC01E" w14:textId="053C8975" w:rsidR="00ED089A" w:rsidRPr="0038704A" w:rsidRDefault="00ED089A" w:rsidP="00E629F8">
      <w:pPr>
        <w:spacing w:line="260" w:lineRule="atLeast"/>
        <w:rPr>
          <w:rFonts w:cs="Arial"/>
          <w:noProof/>
        </w:rPr>
      </w:pPr>
    </w:p>
    <w:p w14:paraId="7E71F896" w14:textId="1DC4C01D" w:rsidR="00ED089A" w:rsidRPr="0038704A" w:rsidRDefault="00ED089A" w:rsidP="00E629F8">
      <w:pPr>
        <w:spacing w:line="260" w:lineRule="atLeast"/>
        <w:rPr>
          <w:rFonts w:cs="Arial"/>
          <w:noProof/>
        </w:rPr>
      </w:pPr>
      <w:r w:rsidRPr="0038704A">
        <w:rPr>
          <w:rFonts w:cs="Arial"/>
          <w:noProof/>
        </w:rPr>
        <w:t xml:space="preserve">(2) V primeru, da ponudnik v obdobju od 1. 7. 2024 do </w:t>
      </w:r>
      <w:r w:rsidR="00826F73" w:rsidRPr="0038704A">
        <w:rPr>
          <w:rFonts w:cs="Arial"/>
          <w:noProof/>
        </w:rPr>
        <w:t>30</w:t>
      </w:r>
      <w:r w:rsidRPr="0038704A">
        <w:rPr>
          <w:rFonts w:cs="Arial"/>
          <w:noProof/>
        </w:rPr>
        <w:t>. 9. 2024 naročniku</w:t>
      </w:r>
      <w:r w:rsidR="00521328" w:rsidRPr="0038704A">
        <w:rPr>
          <w:rFonts w:cs="Arial"/>
          <w:noProof/>
        </w:rPr>
        <w:t xml:space="preserve"> ni</w:t>
      </w:r>
      <w:r w:rsidRPr="0038704A">
        <w:rPr>
          <w:rFonts w:cs="Arial"/>
          <w:noProof/>
        </w:rPr>
        <w:t xml:space="preserve"> zagotavljal surov</w:t>
      </w:r>
      <w:r w:rsidR="00521328" w:rsidRPr="0038704A">
        <w:rPr>
          <w:rFonts w:cs="Arial"/>
          <w:noProof/>
        </w:rPr>
        <w:t>ih</w:t>
      </w:r>
      <w:r w:rsidRPr="0038704A">
        <w:rPr>
          <w:rFonts w:cs="Arial"/>
          <w:noProof/>
        </w:rPr>
        <w:t xml:space="preserve"> podatk</w:t>
      </w:r>
      <w:r w:rsidR="00521328" w:rsidRPr="0038704A">
        <w:rPr>
          <w:rFonts w:cs="Arial"/>
          <w:noProof/>
        </w:rPr>
        <w:t>ov</w:t>
      </w:r>
      <w:r w:rsidRPr="0038704A">
        <w:rPr>
          <w:rFonts w:cs="Arial"/>
          <w:noProof/>
        </w:rPr>
        <w:t xml:space="preserve"> in testn</w:t>
      </w:r>
      <w:r w:rsidR="00521328" w:rsidRPr="0038704A">
        <w:rPr>
          <w:rFonts w:cs="Arial"/>
          <w:noProof/>
        </w:rPr>
        <w:t>ih</w:t>
      </w:r>
      <w:r w:rsidRPr="0038704A">
        <w:rPr>
          <w:rFonts w:cs="Arial"/>
          <w:noProof/>
        </w:rPr>
        <w:t xml:space="preserve"> poročil, je naročnik upravičen do pogodbene kazni, ki znaša 2% </w:t>
      </w:r>
      <w:r w:rsidR="00B019FA" w:rsidRPr="0038704A">
        <w:rPr>
          <w:rFonts w:cs="Arial"/>
          <w:noProof/>
        </w:rPr>
        <w:t>celotne pogodbene vrednosti</w:t>
      </w:r>
      <w:r w:rsidR="00387453" w:rsidRPr="0038704A">
        <w:rPr>
          <w:rFonts w:cs="Arial"/>
          <w:noProof/>
        </w:rPr>
        <w:t>. V tem primeru naročnik prav tako enostransko prekine pogodbo s ponudnikom in ponudnik ni upravičen do nobenega povračila morebitne škode, ki bi lahko nastala ponudniku zaradi enostranske prekinitve pogodbe s strani naročnika.</w:t>
      </w:r>
    </w:p>
    <w:p w14:paraId="63A79D6A" w14:textId="77777777" w:rsidR="00E629F8" w:rsidRPr="0038704A" w:rsidRDefault="00E629F8" w:rsidP="00E629F8">
      <w:pPr>
        <w:spacing w:line="260" w:lineRule="atLeast"/>
        <w:rPr>
          <w:rFonts w:cs="Arial"/>
          <w:noProof/>
        </w:rPr>
      </w:pPr>
    </w:p>
    <w:p w14:paraId="304EC858" w14:textId="63FD8CA8" w:rsidR="00E629F8" w:rsidRPr="0038704A" w:rsidRDefault="00E629F8" w:rsidP="00E629F8">
      <w:pPr>
        <w:spacing w:line="260" w:lineRule="atLeast"/>
        <w:rPr>
          <w:rFonts w:cs="Arial"/>
          <w:noProof/>
        </w:rPr>
      </w:pPr>
      <w:r w:rsidRPr="0038704A">
        <w:rPr>
          <w:rFonts w:cs="Arial"/>
          <w:noProof/>
        </w:rPr>
        <w:t>(</w:t>
      </w:r>
      <w:r w:rsidR="00ED089A" w:rsidRPr="0038704A">
        <w:rPr>
          <w:rFonts w:cs="Arial"/>
          <w:noProof/>
        </w:rPr>
        <w:t>3</w:t>
      </w:r>
      <w:r w:rsidRPr="0038704A">
        <w:rPr>
          <w:rFonts w:cs="Arial"/>
          <w:noProof/>
        </w:rPr>
        <w:t>)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5968B3D4" w14:textId="77777777" w:rsidR="00E629F8" w:rsidRPr="0038704A" w:rsidRDefault="00E629F8" w:rsidP="00E629F8">
      <w:pPr>
        <w:spacing w:line="260" w:lineRule="atLeast"/>
        <w:rPr>
          <w:rFonts w:cs="Arial"/>
          <w:noProof/>
        </w:rPr>
      </w:pPr>
    </w:p>
    <w:p w14:paraId="20C7C062" w14:textId="77777777" w:rsidR="00E629F8" w:rsidRPr="0038704A" w:rsidRDefault="00E629F8" w:rsidP="00E629F8">
      <w:pPr>
        <w:spacing w:line="260" w:lineRule="atLeast"/>
        <w:rPr>
          <w:rFonts w:cs="Arial"/>
          <w:noProof/>
        </w:rPr>
      </w:pPr>
      <w:r w:rsidRPr="0038704A">
        <w:rPr>
          <w:rFonts w:cs="Arial"/>
          <w:noProof/>
        </w:rPr>
        <w:t>(3)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bookmarkStart w:id="365" w:name="_Hlk27122475"/>
    </w:p>
    <w:p w14:paraId="2A2C2673" w14:textId="77777777" w:rsidR="00E629F8" w:rsidRPr="0038704A" w:rsidRDefault="00E629F8" w:rsidP="00E629F8">
      <w:pPr>
        <w:pStyle w:val="ListParagraph"/>
        <w:numPr>
          <w:ilvl w:val="0"/>
          <w:numId w:val="58"/>
        </w:numPr>
        <w:spacing w:line="260" w:lineRule="atLeast"/>
        <w:rPr>
          <w:rFonts w:cs="Arial"/>
          <w:noProof/>
        </w:rPr>
      </w:pPr>
      <w:r w:rsidRPr="0038704A">
        <w:rPr>
          <w:rFonts w:cs="Arial"/>
          <w:noProof/>
        </w:rPr>
        <w:t xml:space="preserve">ponudnik </w:t>
      </w:r>
      <w:r w:rsidRPr="0038704A">
        <w:rPr>
          <w:rFonts w:cs="Arial"/>
          <w:iCs/>
          <w:noProof/>
        </w:rPr>
        <w:t>ni obvezen odpravljati napak, ki so nastale v sistemskem okolju naročnika ali so posledica napak v delovanju strojne opreme</w:t>
      </w:r>
      <w:r w:rsidRPr="0038704A">
        <w:rPr>
          <w:rFonts w:cs="Arial"/>
          <w:noProof/>
        </w:rPr>
        <w:t>;</w:t>
      </w:r>
    </w:p>
    <w:p w14:paraId="7ACBE21D" w14:textId="77777777" w:rsidR="00E629F8" w:rsidRPr="0038704A" w:rsidRDefault="00E629F8" w:rsidP="00E629F8">
      <w:pPr>
        <w:pStyle w:val="ListParagraph"/>
        <w:numPr>
          <w:ilvl w:val="0"/>
          <w:numId w:val="58"/>
        </w:numPr>
        <w:spacing w:line="260" w:lineRule="atLeast"/>
        <w:rPr>
          <w:rFonts w:cs="Arial"/>
          <w:noProof/>
        </w:rPr>
      </w:pPr>
      <w:r w:rsidRPr="0038704A">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7AAE78A7" w14:textId="77777777" w:rsidR="00E629F8" w:rsidRPr="0038704A" w:rsidRDefault="00E629F8" w:rsidP="00E629F8">
      <w:pPr>
        <w:pStyle w:val="ListParagraph"/>
        <w:numPr>
          <w:ilvl w:val="0"/>
          <w:numId w:val="58"/>
        </w:numPr>
        <w:spacing w:line="260" w:lineRule="atLeast"/>
        <w:rPr>
          <w:rFonts w:cs="Arial"/>
          <w:noProof/>
        </w:rPr>
      </w:pPr>
      <w:r w:rsidRPr="0038704A">
        <w:rPr>
          <w:rFonts w:cs="Arial"/>
          <w:noProof/>
        </w:rPr>
        <w:t>ponudnik ne prevzema odgovornosti za posledice, ki bi nastale s kakršnimi koli nepooblaščenimi posegi  v programsko opremo s strani naročnika, njegovih zaposlenih ali zunanjega tehničnega osebja.</w:t>
      </w:r>
    </w:p>
    <w:p w14:paraId="1257A445" w14:textId="77777777" w:rsidR="00E629F8" w:rsidRPr="0038704A" w:rsidRDefault="00E629F8" w:rsidP="00E629F8">
      <w:pPr>
        <w:spacing w:line="260" w:lineRule="atLeast"/>
        <w:rPr>
          <w:rFonts w:cs="Arial"/>
          <w:noProof/>
        </w:rPr>
      </w:pPr>
    </w:p>
    <w:bookmarkEnd w:id="365"/>
    <w:p w14:paraId="47459972" w14:textId="77777777" w:rsidR="00E629F8" w:rsidRPr="0038704A" w:rsidRDefault="00E629F8" w:rsidP="00E629F8">
      <w:pPr>
        <w:spacing w:line="260" w:lineRule="atLeast"/>
        <w:rPr>
          <w:rFonts w:cs="Arial"/>
          <w:noProof/>
        </w:rPr>
      </w:pPr>
      <w:r w:rsidRPr="0038704A">
        <w:rPr>
          <w:rFonts w:cs="Arial"/>
          <w:noProof/>
        </w:rPr>
        <w:t>(4)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541C94F6" w14:textId="77777777" w:rsidR="00E629F8" w:rsidRPr="0038704A" w:rsidRDefault="00E629F8" w:rsidP="00E629F8">
      <w:pPr>
        <w:spacing w:line="260" w:lineRule="atLeast"/>
        <w:rPr>
          <w:rFonts w:cs="Arial"/>
          <w:noProof/>
        </w:rPr>
      </w:pPr>
    </w:p>
    <w:p w14:paraId="678B8672" w14:textId="264C6402" w:rsidR="00E629F8" w:rsidRPr="0038704A" w:rsidRDefault="00E629F8" w:rsidP="00E629F8">
      <w:pPr>
        <w:spacing w:line="260" w:lineRule="atLeast"/>
        <w:rPr>
          <w:rFonts w:cs="Arial"/>
          <w:noProof/>
        </w:rPr>
      </w:pPr>
      <w:r w:rsidRPr="0038704A">
        <w:rPr>
          <w:rFonts w:cs="Arial"/>
          <w:noProof/>
        </w:rPr>
        <w:t>(5)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BA55626" w14:textId="70E6DD33" w:rsidR="00387453" w:rsidRPr="0038704A" w:rsidRDefault="00387453" w:rsidP="00E629F8">
      <w:pPr>
        <w:spacing w:line="260" w:lineRule="atLeast"/>
        <w:rPr>
          <w:rFonts w:cs="Arial"/>
          <w:noProof/>
        </w:rPr>
      </w:pPr>
    </w:p>
    <w:p w14:paraId="63C0CEDB" w14:textId="2E31C456" w:rsidR="00387453" w:rsidRPr="0038704A" w:rsidRDefault="00387453" w:rsidP="00E629F8">
      <w:pPr>
        <w:spacing w:line="260" w:lineRule="atLeast"/>
        <w:rPr>
          <w:rFonts w:cs="Arial"/>
          <w:noProof/>
        </w:rPr>
      </w:pPr>
      <w:r w:rsidRPr="0038704A">
        <w:rPr>
          <w:rFonts w:cs="Arial"/>
          <w:noProof/>
        </w:rPr>
        <w:t>(6)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in ponudbene dokumentacije ponudnika.</w:t>
      </w:r>
    </w:p>
    <w:p w14:paraId="59A31C5D" w14:textId="77777777" w:rsidR="00387453" w:rsidRPr="0038704A" w:rsidRDefault="00387453" w:rsidP="00387453">
      <w:pPr>
        <w:spacing w:line="240" w:lineRule="atLeast"/>
        <w:rPr>
          <w:rFonts w:cs="Arial"/>
          <w:b/>
        </w:rPr>
      </w:pPr>
    </w:p>
    <w:p w14:paraId="2F1B7617" w14:textId="1A37D986" w:rsidR="00E629F8" w:rsidRPr="0038704A" w:rsidRDefault="00E629F8" w:rsidP="00E629F8">
      <w:pPr>
        <w:spacing w:line="240" w:lineRule="atLeast"/>
        <w:jc w:val="center"/>
        <w:rPr>
          <w:rFonts w:cs="Arial"/>
          <w:b/>
        </w:rPr>
      </w:pPr>
      <w:r w:rsidRPr="0038704A">
        <w:rPr>
          <w:rFonts w:cs="Arial"/>
          <w:b/>
        </w:rPr>
        <w:t>VIŠJA SILA</w:t>
      </w:r>
    </w:p>
    <w:p w14:paraId="6BA0B847" w14:textId="77777777" w:rsidR="00B019FA" w:rsidRPr="0038704A" w:rsidRDefault="00B019FA" w:rsidP="00E629F8">
      <w:pPr>
        <w:spacing w:line="240" w:lineRule="atLeast"/>
        <w:jc w:val="center"/>
        <w:rPr>
          <w:rFonts w:cs="Arial"/>
          <w:b/>
        </w:rPr>
      </w:pPr>
    </w:p>
    <w:p w14:paraId="4B8E0A20" w14:textId="77777777" w:rsidR="00E629F8" w:rsidRPr="0038704A" w:rsidRDefault="00E629F8" w:rsidP="00E629F8">
      <w:pPr>
        <w:spacing w:line="240" w:lineRule="atLeast"/>
        <w:jc w:val="center"/>
        <w:rPr>
          <w:rFonts w:cs="Arial"/>
          <w:b/>
          <w:bCs/>
        </w:rPr>
      </w:pPr>
      <w:r w:rsidRPr="0038704A">
        <w:rPr>
          <w:rFonts w:cs="Arial"/>
          <w:b/>
          <w:bCs/>
        </w:rPr>
        <w:t>17. člen</w:t>
      </w:r>
    </w:p>
    <w:p w14:paraId="23274931" w14:textId="77777777" w:rsidR="00E629F8" w:rsidRPr="0038704A" w:rsidRDefault="00E629F8" w:rsidP="00E629F8">
      <w:pPr>
        <w:spacing w:line="240" w:lineRule="atLeast"/>
        <w:rPr>
          <w:rFonts w:cs="Arial"/>
          <w:szCs w:val="20"/>
        </w:rPr>
      </w:pPr>
    </w:p>
    <w:p w14:paraId="352F8EEE" w14:textId="77777777" w:rsidR="00E629F8" w:rsidRPr="0038704A" w:rsidRDefault="00E629F8" w:rsidP="00E629F8">
      <w:pPr>
        <w:rPr>
          <w:rFonts w:cs="Arial"/>
          <w:bCs/>
        </w:rPr>
      </w:pPr>
      <w:r w:rsidRPr="0038704A">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C8B07CA" w14:textId="77777777" w:rsidR="00E629F8" w:rsidRPr="0038704A" w:rsidRDefault="00E629F8" w:rsidP="00E629F8">
      <w:pPr>
        <w:rPr>
          <w:rFonts w:cs="Arial"/>
          <w:bCs/>
        </w:rPr>
      </w:pPr>
    </w:p>
    <w:p w14:paraId="7CB6CD96" w14:textId="77777777" w:rsidR="00E629F8" w:rsidRPr="0038704A" w:rsidRDefault="00E629F8" w:rsidP="00E629F8">
      <w:pPr>
        <w:rPr>
          <w:rFonts w:cs="Arial"/>
        </w:rPr>
      </w:pPr>
      <w:r w:rsidRPr="0038704A">
        <w:rPr>
          <w:rFonts w:cs="Arial"/>
          <w:bCs/>
        </w:rPr>
        <w:t xml:space="preserve">(2) Prekinitev ali podaljšanje pogodbe mora biti v pisni obliki. </w:t>
      </w:r>
      <w:r w:rsidRPr="0038704A">
        <w:rPr>
          <w:rFonts w:cs="Arial"/>
        </w:rPr>
        <w:t xml:space="preserve">V primeru daljšega trajanja višje sile pogodbeni stranki lahko pogodbo razdreta, vsaka stranka nosi svoje, do razdrtja pogodbe nastale stroške. </w:t>
      </w:r>
    </w:p>
    <w:p w14:paraId="0BF9E16A" w14:textId="77777777" w:rsidR="00E629F8" w:rsidRPr="0038704A" w:rsidRDefault="00E629F8" w:rsidP="00E629F8">
      <w:pPr>
        <w:spacing w:line="240" w:lineRule="atLeast"/>
        <w:rPr>
          <w:rFonts w:cs="Arial"/>
          <w:b/>
          <w:bCs/>
        </w:rPr>
      </w:pPr>
    </w:p>
    <w:p w14:paraId="0C4964F8" w14:textId="5E4F1CE0" w:rsidR="00E629F8" w:rsidRPr="0038704A" w:rsidRDefault="00E629F8" w:rsidP="00E629F8">
      <w:pPr>
        <w:spacing w:line="240" w:lineRule="atLeast"/>
        <w:jc w:val="center"/>
        <w:rPr>
          <w:rFonts w:cs="Arial"/>
          <w:b/>
        </w:rPr>
      </w:pPr>
      <w:r w:rsidRPr="0038704A">
        <w:rPr>
          <w:rFonts w:cs="Arial"/>
          <w:b/>
        </w:rPr>
        <w:t>VELJAVNOST POGODBE</w:t>
      </w:r>
    </w:p>
    <w:p w14:paraId="1C13AEBF" w14:textId="77777777" w:rsidR="00B019FA" w:rsidRPr="0038704A" w:rsidRDefault="00B019FA" w:rsidP="00E629F8">
      <w:pPr>
        <w:spacing w:line="240" w:lineRule="atLeast"/>
        <w:jc w:val="center"/>
        <w:rPr>
          <w:rFonts w:cs="Arial"/>
          <w:b/>
        </w:rPr>
      </w:pPr>
    </w:p>
    <w:p w14:paraId="76B3402D" w14:textId="77777777" w:rsidR="00E629F8" w:rsidRPr="0038704A" w:rsidRDefault="00E629F8" w:rsidP="00E629F8">
      <w:pPr>
        <w:spacing w:line="240" w:lineRule="atLeast"/>
        <w:jc w:val="center"/>
        <w:rPr>
          <w:rFonts w:cs="Arial"/>
          <w:b/>
        </w:rPr>
      </w:pPr>
      <w:r w:rsidRPr="0038704A">
        <w:rPr>
          <w:rFonts w:cs="Arial"/>
          <w:b/>
        </w:rPr>
        <w:t>18. člen</w:t>
      </w:r>
    </w:p>
    <w:p w14:paraId="55B2067E" w14:textId="77777777" w:rsidR="00E629F8" w:rsidRPr="0038704A" w:rsidRDefault="00E629F8" w:rsidP="00E629F8">
      <w:pPr>
        <w:spacing w:line="240" w:lineRule="atLeast"/>
        <w:rPr>
          <w:rFonts w:cs="Arial"/>
        </w:rPr>
      </w:pPr>
    </w:p>
    <w:p w14:paraId="29AFEB43" w14:textId="77777777" w:rsidR="00E629F8" w:rsidRPr="0038704A" w:rsidRDefault="00E629F8" w:rsidP="00E629F8">
      <w:pPr>
        <w:rPr>
          <w:rFonts w:cs="Arial"/>
          <w:szCs w:val="20"/>
        </w:rPr>
      </w:pPr>
      <w:r w:rsidRPr="0038704A">
        <w:rPr>
          <w:rFonts w:cs="Arial"/>
          <w:szCs w:val="20"/>
        </w:rPr>
        <w:t>(1) Pogodba je sklenjena z odložnim pogojem in stopi v veljavo, ko so izpolnjeni vsi naslednji pogoji:</w:t>
      </w:r>
    </w:p>
    <w:p w14:paraId="5CE13ADC" w14:textId="77777777" w:rsidR="00E629F8" w:rsidRPr="0038704A" w:rsidRDefault="00E629F8" w:rsidP="00E629F8">
      <w:pPr>
        <w:pStyle w:val="ListParagraph"/>
        <w:numPr>
          <w:ilvl w:val="0"/>
          <w:numId w:val="8"/>
        </w:numPr>
        <w:rPr>
          <w:rFonts w:cs="Arial"/>
          <w:szCs w:val="20"/>
        </w:rPr>
      </w:pPr>
      <w:r w:rsidRPr="0038704A">
        <w:rPr>
          <w:rFonts w:cs="Arial"/>
          <w:szCs w:val="20"/>
        </w:rPr>
        <w:t>z dnem obojestranskega podpisa s strani pooblaščenih podpisnikov naročnika in ponudnika ter veljavnim žigom obeh pogodbenih strank;</w:t>
      </w:r>
    </w:p>
    <w:p w14:paraId="479BFBBD" w14:textId="42B88E19" w:rsidR="00E629F8" w:rsidRPr="0038704A" w:rsidRDefault="00E629F8" w:rsidP="00E629F8">
      <w:pPr>
        <w:pStyle w:val="ListParagraph"/>
        <w:numPr>
          <w:ilvl w:val="0"/>
          <w:numId w:val="8"/>
        </w:numPr>
        <w:rPr>
          <w:rFonts w:cs="Arial"/>
          <w:szCs w:val="20"/>
        </w:rPr>
      </w:pPr>
      <w:r w:rsidRPr="0038704A">
        <w:rPr>
          <w:rFonts w:cs="Arial"/>
          <w:szCs w:val="20"/>
        </w:rPr>
        <w:t xml:space="preserve">s predložitvijo garancije za dobro izvedbo pogodbenih obveznosti, </w:t>
      </w:r>
      <w:r w:rsidRPr="0038704A">
        <w:rPr>
          <w:rFonts w:cs="Arial"/>
          <w:bCs/>
          <w:szCs w:val="20"/>
        </w:rPr>
        <w:t>v višini 10 % pogodbene vrednosti;</w:t>
      </w:r>
      <w:r w:rsidRPr="0038704A">
        <w:rPr>
          <w:rFonts w:cs="Arial"/>
          <w:szCs w:val="20"/>
        </w:rPr>
        <w:t xml:space="preserve"> brezpogojne, nepreklicne in plačljive na prvi poziv naročnika, izstavljene in potrjene s strani ponudnikove banke ali zavarovalnice, </w:t>
      </w:r>
      <w:r w:rsidRPr="0038704A">
        <w:t xml:space="preserve">veljavne </w:t>
      </w:r>
      <w:r w:rsidR="00ED089A" w:rsidRPr="0038704A">
        <w:t>od 1. 1. 2025 do 31. 12. 2025.</w:t>
      </w:r>
    </w:p>
    <w:p w14:paraId="46155821" w14:textId="77777777" w:rsidR="00E629F8" w:rsidRPr="0038704A" w:rsidRDefault="00E629F8" w:rsidP="00E629F8">
      <w:pPr>
        <w:rPr>
          <w:rFonts w:cs="Arial"/>
          <w:szCs w:val="20"/>
        </w:rPr>
      </w:pPr>
    </w:p>
    <w:p w14:paraId="3BE2B4FE" w14:textId="77777777" w:rsidR="00E629F8" w:rsidRPr="0038704A" w:rsidRDefault="00E629F8" w:rsidP="00E629F8">
      <w:pPr>
        <w:rPr>
          <w:rFonts w:cs="Arial"/>
          <w:szCs w:val="20"/>
        </w:rPr>
      </w:pPr>
      <w:r w:rsidRPr="0038704A">
        <w:rPr>
          <w:rFonts w:cs="Arial"/>
          <w:szCs w:val="20"/>
        </w:rPr>
        <w:t>(2) Ponudnik je dolžan predložiti zahtevane dokumente v prejšnjem odstavku tega členu v roku 10 dni po podpisu pogodbe.</w:t>
      </w:r>
    </w:p>
    <w:p w14:paraId="0346474C" w14:textId="77777777" w:rsidR="00E629F8" w:rsidRPr="0038704A" w:rsidRDefault="00E629F8" w:rsidP="00E629F8">
      <w:pPr>
        <w:rPr>
          <w:rFonts w:cs="Arial"/>
          <w:szCs w:val="20"/>
        </w:rPr>
      </w:pPr>
    </w:p>
    <w:p w14:paraId="7E734F29" w14:textId="7BB0ECD2" w:rsidR="00ED089A" w:rsidRPr="0038704A" w:rsidRDefault="00E629F8" w:rsidP="00E629F8">
      <w:pPr>
        <w:rPr>
          <w:rFonts w:eastAsia="Calibri" w:cs="Arial"/>
          <w:bCs/>
          <w:szCs w:val="20"/>
        </w:rPr>
      </w:pPr>
      <w:r w:rsidRPr="0038704A">
        <w:rPr>
          <w:rFonts w:cs="Arial"/>
          <w:szCs w:val="20"/>
        </w:rPr>
        <w:t xml:space="preserve">(3) </w:t>
      </w:r>
      <w:r w:rsidRPr="0038704A">
        <w:rPr>
          <w:rFonts w:eastAsia="Calibri" w:cs="Arial"/>
          <w:bCs/>
          <w:szCs w:val="20"/>
        </w:rPr>
        <w:t xml:space="preserve">Pogodba je sklenjena za določen čas, </w:t>
      </w:r>
      <w:r w:rsidR="00ED089A" w:rsidRPr="0038704A">
        <w:rPr>
          <w:rFonts w:eastAsia="Calibri" w:cs="Arial"/>
          <w:bCs/>
          <w:szCs w:val="20"/>
        </w:rPr>
        <w:t>in sicer od dneva veljavnosti pogodbe do vključno 31. 12. 2029.</w:t>
      </w:r>
    </w:p>
    <w:p w14:paraId="754EA698" w14:textId="77777777" w:rsidR="00E629F8" w:rsidRPr="0038704A" w:rsidRDefault="00E629F8" w:rsidP="00E629F8">
      <w:pPr>
        <w:rPr>
          <w:rFonts w:eastAsia="Calibri" w:cs="Arial"/>
          <w:bCs/>
          <w:szCs w:val="20"/>
        </w:rPr>
      </w:pPr>
    </w:p>
    <w:p w14:paraId="6559FEB7" w14:textId="76C17E54" w:rsidR="00E629F8" w:rsidRPr="0038704A" w:rsidRDefault="00E629F8" w:rsidP="00E629F8">
      <w:pPr>
        <w:suppressAutoHyphens/>
        <w:rPr>
          <w:rFonts w:cs="Arial"/>
          <w:noProof/>
          <w:szCs w:val="20"/>
        </w:rPr>
      </w:pPr>
      <w:r w:rsidRPr="0038704A">
        <w:rPr>
          <w:rFonts w:cs="Arial"/>
          <w:noProof/>
          <w:szCs w:val="20"/>
        </w:rPr>
        <w:t xml:space="preserve">(4)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ED089A" w:rsidRPr="0038704A">
        <w:rPr>
          <w:rFonts w:cs="Arial"/>
          <w:b/>
          <w:bCs/>
          <w:noProof/>
          <w:szCs w:val="20"/>
        </w:rPr>
        <w:t>od 1. 1. 2026 do 31. 12. 2026</w:t>
      </w:r>
      <w:r w:rsidRPr="0038704A">
        <w:rPr>
          <w:rFonts w:cs="Arial"/>
          <w:noProof/>
          <w:szCs w:val="20"/>
        </w:rPr>
        <w:t>.</w:t>
      </w:r>
    </w:p>
    <w:p w14:paraId="488DA917" w14:textId="77777777" w:rsidR="00E629F8" w:rsidRPr="0038704A" w:rsidRDefault="00E629F8" w:rsidP="00E629F8"/>
    <w:p w14:paraId="7D9CC5CC" w14:textId="75658CB5" w:rsidR="00E629F8" w:rsidRPr="0038704A" w:rsidRDefault="00E629F8" w:rsidP="00E629F8">
      <w:pPr>
        <w:suppressAutoHyphens/>
        <w:rPr>
          <w:rFonts w:cs="Arial"/>
          <w:noProof/>
          <w:szCs w:val="20"/>
        </w:rPr>
      </w:pPr>
      <w:r w:rsidRPr="0038704A">
        <w:rPr>
          <w:rFonts w:cs="Arial"/>
          <w:noProof/>
          <w:szCs w:val="20"/>
        </w:rPr>
        <w:t xml:space="preserve">(5)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00ED089A" w:rsidRPr="0038704A">
        <w:rPr>
          <w:rFonts w:cs="Arial"/>
          <w:b/>
          <w:bCs/>
          <w:noProof/>
          <w:szCs w:val="20"/>
        </w:rPr>
        <w:t>od 1. 1. 2027 do 31. 12. 2027.</w:t>
      </w:r>
    </w:p>
    <w:p w14:paraId="025D1946" w14:textId="77777777" w:rsidR="00E629F8" w:rsidRPr="0038704A" w:rsidRDefault="00E629F8" w:rsidP="00E629F8"/>
    <w:p w14:paraId="489F5724" w14:textId="76854F6F" w:rsidR="00E629F8" w:rsidRPr="0038704A" w:rsidRDefault="00E629F8" w:rsidP="00E629F8">
      <w:pPr>
        <w:suppressAutoHyphens/>
        <w:rPr>
          <w:rFonts w:cs="Arial"/>
          <w:noProof/>
          <w:szCs w:val="20"/>
        </w:rPr>
      </w:pPr>
      <w:r w:rsidRPr="0038704A">
        <w:rPr>
          <w:rFonts w:cs="Arial"/>
          <w:noProof/>
          <w:szCs w:val="20"/>
        </w:rPr>
        <w:t xml:space="preserve">(6)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00ED089A" w:rsidRPr="0038704A">
        <w:rPr>
          <w:rFonts w:cs="Arial"/>
          <w:b/>
          <w:bCs/>
          <w:noProof/>
          <w:szCs w:val="20"/>
        </w:rPr>
        <w:t>od 1. 1. 2028 do 31. 12. 2028.</w:t>
      </w:r>
    </w:p>
    <w:p w14:paraId="23DEC936" w14:textId="77777777" w:rsidR="00E629F8" w:rsidRPr="0038704A" w:rsidRDefault="00E629F8" w:rsidP="00E629F8">
      <w:pPr>
        <w:suppressAutoHyphens/>
        <w:rPr>
          <w:rFonts w:cs="Arial"/>
          <w:noProof/>
          <w:szCs w:val="20"/>
        </w:rPr>
      </w:pPr>
    </w:p>
    <w:p w14:paraId="34D9F1E3" w14:textId="3B6B7F4B" w:rsidR="00E629F8" w:rsidRPr="0038704A" w:rsidRDefault="00E629F8" w:rsidP="00E629F8">
      <w:pPr>
        <w:suppressAutoHyphens/>
        <w:rPr>
          <w:rFonts w:cs="Arial"/>
          <w:noProof/>
          <w:szCs w:val="20"/>
        </w:rPr>
      </w:pPr>
      <w:r w:rsidRPr="0038704A">
        <w:rPr>
          <w:rFonts w:cs="Arial"/>
          <w:noProof/>
          <w:szCs w:val="20"/>
        </w:rPr>
        <w:t xml:space="preserve">(7)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peto pogodbeno leto, in sicer 30 dni pred potekom predhodne garancije garancije in z veljavnostjo </w:t>
      </w:r>
      <w:r w:rsidR="00ED089A" w:rsidRPr="0038704A">
        <w:rPr>
          <w:rFonts w:cs="Arial"/>
          <w:b/>
          <w:bCs/>
          <w:noProof/>
          <w:szCs w:val="20"/>
        </w:rPr>
        <w:t>od 1. 1. 2029 do 31. 12. 2029.</w:t>
      </w:r>
    </w:p>
    <w:p w14:paraId="28216011" w14:textId="77777777" w:rsidR="00E629F8" w:rsidRPr="0038704A" w:rsidRDefault="00E629F8" w:rsidP="00E629F8">
      <w:pPr>
        <w:rPr>
          <w:rFonts w:eastAsia="Calibri" w:cs="Arial"/>
          <w:bCs/>
          <w:szCs w:val="20"/>
        </w:rPr>
      </w:pPr>
    </w:p>
    <w:p w14:paraId="236F3469" w14:textId="77777777" w:rsidR="00E629F8" w:rsidRPr="0038704A" w:rsidRDefault="00E629F8" w:rsidP="00E629F8">
      <w:pPr>
        <w:spacing w:line="240" w:lineRule="atLeast"/>
        <w:jc w:val="center"/>
        <w:rPr>
          <w:rFonts w:cs="Arial"/>
          <w:b/>
          <w:bCs/>
        </w:rPr>
      </w:pPr>
      <w:r w:rsidRPr="0038704A">
        <w:rPr>
          <w:rFonts w:cs="Arial"/>
          <w:b/>
          <w:bCs/>
        </w:rPr>
        <w:t>19. člen</w:t>
      </w:r>
    </w:p>
    <w:p w14:paraId="7C3A5783" w14:textId="77777777" w:rsidR="00E629F8" w:rsidRPr="0038704A" w:rsidRDefault="00E629F8" w:rsidP="00E629F8">
      <w:pPr>
        <w:spacing w:line="240" w:lineRule="atLeast"/>
        <w:rPr>
          <w:rFonts w:cs="Arial"/>
          <w:b/>
          <w:bCs/>
        </w:rPr>
      </w:pPr>
    </w:p>
    <w:p w14:paraId="653C45B5" w14:textId="77777777" w:rsidR="00E629F8" w:rsidRPr="0038704A" w:rsidRDefault="00E629F8" w:rsidP="00E629F8">
      <w:pPr>
        <w:rPr>
          <w:rFonts w:cs="Arial"/>
          <w:szCs w:val="20"/>
        </w:rPr>
      </w:pPr>
      <w:r w:rsidRPr="0038704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w:t>
      </w:r>
      <w:r w:rsidRPr="0038704A">
        <w:rPr>
          <w:rFonts w:cs="Arial"/>
          <w:szCs w:val="20"/>
        </w:rPr>
        <w:lastRenderedPageBreak/>
        <w:t xml:space="preserve">pogodbi v pisni obliki. Ta mora biti podpisan in žigosan s strani obeh pooblaščenih pogodbenih predstavnikov. </w:t>
      </w:r>
    </w:p>
    <w:p w14:paraId="60381FFD" w14:textId="3A23990C" w:rsidR="00E629F8" w:rsidRPr="0038704A" w:rsidRDefault="00E629F8" w:rsidP="00E629F8">
      <w:pPr>
        <w:pStyle w:val="BESEDILO"/>
        <w:keepLines w:val="0"/>
        <w:widowControl/>
        <w:tabs>
          <w:tab w:val="clear" w:pos="2155"/>
        </w:tabs>
        <w:jc w:val="center"/>
        <w:rPr>
          <w:b/>
          <w:bCs/>
          <w:kern w:val="0"/>
          <w:szCs w:val="24"/>
        </w:rPr>
      </w:pPr>
      <w:r w:rsidRPr="0038704A">
        <w:rPr>
          <w:b/>
          <w:bCs/>
          <w:kern w:val="0"/>
          <w:szCs w:val="24"/>
        </w:rPr>
        <w:t>PROTIKORUPCIJSKA KLAVZULA</w:t>
      </w:r>
    </w:p>
    <w:p w14:paraId="02B33C07" w14:textId="77777777" w:rsidR="00B019FA" w:rsidRPr="0038704A" w:rsidRDefault="00B019FA" w:rsidP="00E629F8">
      <w:pPr>
        <w:pStyle w:val="BESEDILO"/>
        <w:keepLines w:val="0"/>
        <w:widowControl/>
        <w:tabs>
          <w:tab w:val="clear" w:pos="2155"/>
        </w:tabs>
        <w:jc w:val="center"/>
        <w:rPr>
          <w:b/>
          <w:bCs/>
          <w:kern w:val="0"/>
          <w:szCs w:val="24"/>
        </w:rPr>
      </w:pPr>
    </w:p>
    <w:p w14:paraId="64301F79" w14:textId="77777777" w:rsidR="00E629F8" w:rsidRPr="0038704A" w:rsidRDefault="00E629F8" w:rsidP="00E629F8">
      <w:pPr>
        <w:pStyle w:val="BESEDILO"/>
        <w:keepLines w:val="0"/>
        <w:widowControl/>
        <w:tabs>
          <w:tab w:val="clear" w:pos="2155"/>
        </w:tabs>
        <w:jc w:val="center"/>
        <w:rPr>
          <w:b/>
          <w:bCs/>
          <w:kern w:val="0"/>
          <w:szCs w:val="24"/>
        </w:rPr>
      </w:pPr>
      <w:r w:rsidRPr="0038704A">
        <w:rPr>
          <w:b/>
          <w:bCs/>
          <w:kern w:val="0"/>
          <w:szCs w:val="24"/>
        </w:rPr>
        <w:t>20. člen</w:t>
      </w:r>
    </w:p>
    <w:p w14:paraId="25345ABF" w14:textId="77777777" w:rsidR="00E629F8" w:rsidRPr="0038704A" w:rsidRDefault="00E629F8" w:rsidP="00E629F8">
      <w:pPr>
        <w:pStyle w:val="BESEDILO"/>
        <w:keepLines w:val="0"/>
        <w:widowControl/>
        <w:tabs>
          <w:tab w:val="clear" w:pos="2155"/>
        </w:tabs>
        <w:jc w:val="center"/>
        <w:rPr>
          <w:b/>
          <w:bCs/>
          <w:kern w:val="0"/>
          <w:szCs w:val="24"/>
        </w:rPr>
      </w:pPr>
    </w:p>
    <w:p w14:paraId="648A198A" w14:textId="77777777" w:rsidR="00E629F8" w:rsidRPr="0038704A" w:rsidRDefault="00E629F8" w:rsidP="00E629F8">
      <w:pPr>
        <w:suppressAutoHyphens/>
        <w:autoSpaceDE w:val="0"/>
        <w:rPr>
          <w:rFonts w:eastAsia="Calibri" w:cs="Arial"/>
          <w:bCs/>
          <w:iCs/>
          <w:szCs w:val="20"/>
          <w:lang w:eastAsia="ar-SA"/>
        </w:rPr>
      </w:pPr>
      <w:r w:rsidRPr="0038704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38704A" w:rsidRDefault="00E629F8" w:rsidP="00E629F8">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 xml:space="preserve">pridobitev posla, </w:t>
      </w:r>
    </w:p>
    <w:p w14:paraId="0196B138" w14:textId="77777777" w:rsidR="00E629F8" w:rsidRPr="0038704A" w:rsidRDefault="00E629F8" w:rsidP="00E629F8">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 xml:space="preserve">sklenitev posla pod ugodnejšimi pogoji, </w:t>
      </w:r>
    </w:p>
    <w:p w14:paraId="0D1973E2" w14:textId="77777777" w:rsidR="00E629F8" w:rsidRPr="0038704A" w:rsidRDefault="00E629F8" w:rsidP="00E629F8">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 xml:space="preserve">opustitev dolžnega nadzora nad izvajanjem pogodbenih obveznosti ali </w:t>
      </w:r>
    </w:p>
    <w:p w14:paraId="247F63F8" w14:textId="77777777" w:rsidR="00E629F8" w:rsidRPr="0038704A" w:rsidRDefault="00E629F8" w:rsidP="00E629F8">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Pr="0038704A" w:rsidRDefault="00E629F8" w:rsidP="00E629F8">
      <w:pPr>
        <w:suppressAutoHyphens/>
        <w:autoSpaceDE w:val="0"/>
        <w:rPr>
          <w:rFonts w:eastAsia="Calibri" w:cs="Arial"/>
          <w:bCs/>
          <w:iCs/>
          <w:szCs w:val="20"/>
          <w:lang w:eastAsia="ar-SA"/>
        </w:rPr>
      </w:pPr>
      <w:r w:rsidRPr="0038704A">
        <w:rPr>
          <w:rFonts w:eastAsia="Calibri" w:cs="Arial"/>
          <w:bCs/>
          <w:iCs/>
          <w:szCs w:val="20"/>
          <w:lang w:eastAsia="ar-SA"/>
        </w:rPr>
        <w:t> je pogodba nična.</w:t>
      </w:r>
    </w:p>
    <w:p w14:paraId="782A789A" w14:textId="77777777" w:rsidR="00E629F8" w:rsidRPr="0038704A" w:rsidRDefault="00E629F8" w:rsidP="00E629F8">
      <w:pPr>
        <w:suppressAutoHyphens/>
        <w:autoSpaceDE w:val="0"/>
        <w:rPr>
          <w:rFonts w:eastAsia="Calibri" w:cs="Arial"/>
          <w:bCs/>
          <w:iCs/>
          <w:szCs w:val="20"/>
          <w:lang w:eastAsia="ar-SA"/>
        </w:rPr>
      </w:pPr>
    </w:p>
    <w:p w14:paraId="1061B392" w14:textId="2D76CD26" w:rsidR="00E629F8" w:rsidRPr="0038704A" w:rsidRDefault="00E629F8" w:rsidP="00E629F8">
      <w:pPr>
        <w:spacing w:line="240" w:lineRule="atLeast"/>
        <w:jc w:val="center"/>
        <w:rPr>
          <w:rFonts w:cs="Arial"/>
          <w:b/>
          <w:bCs/>
        </w:rPr>
      </w:pPr>
      <w:r w:rsidRPr="0038704A">
        <w:rPr>
          <w:rFonts w:cs="Arial"/>
          <w:b/>
          <w:bCs/>
        </w:rPr>
        <w:t>ODPOVED IN ODSTOP OD POGODBE</w:t>
      </w:r>
    </w:p>
    <w:p w14:paraId="41A8E420" w14:textId="77777777" w:rsidR="00B019FA" w:rsidRPr="0038704A" w:rsidRDefault="00B019FA" w:rsidP="00E629F8">
      <w:pPr>
        <w:spacing w:line="240" w:lineRule="atLeast"/>
        <w:jc w:val="center"/>
        <w:rPr>
          <w:rFonts w:cs="Arial"/>
          <w:b/>
          <w:bCs/>
        </w:rPr>
      </w:pPr>
    </w:p>
    <w:p w14:paraId="0F3292D4" w14:textId="77777777" w:rsidR="00E629F8" w:rsidRPr="0038704A" w:rsidRDefault="00E629F8" w:rsidP="00E629F8">
      <w:pPr>
        <w:spacing w:line="240" w:lineRule="atLeast"/>
        <w:jc w:val="center"/>
        <w:rPr>
          <w:rFonts w:cs="Arial"/>
          <w:b/>
          <w:bCs/>
        </w:rPr>
      </w:pPr>
      <w:r w:rsidRPr="0038704A">
        <w:rPr>
          <w:rFonts w:cs="Arial"/>
          <w:b/>
          <w:bCs/>
        </w:rPr>
        <w:t>21. člen</w:t>
      </w:r>
    </w:p>
    <w:p w14:paraId="223777A1" w14:textId="77777777" w:rsidR="00E629F8" w:rsidRPr="0038704A" w:rsidRDefault="00E629F8" w:rsidP="00E629F8">
      <w:pPr>
        <w:rPr>
          <w:rFonts w:cs="Arial"/>
          <w:bCs/>
          <w:szCs w:val="20"/>
        </w:rPr>
      </w:pPr>
    </w:p>
    <w:p w14:paraId="44F52033" w14:textId="77777777" w:rsidR="00E629F8" w:rsidRPr="0038704A" w:rsidRDefault="00E629F8" w:rsidP="00E629F8">
      <w:pPr>
        <w:rPr>
          <w:rFonts w:cs="Arial"/>
          <w:szCs w:val="20"/>
        </w:rPr>
      </w:pPr>
      <w:r w:rsidRPr="0038704A">
        <w:rPr>
          <w:rFonts w:cs="Arial"/>
          <w:szCs w:val="20"/>
        </w:rPr>
        <w:t>(1) Pogodbeni stranki izjavljata, da je to pogodbo možno odpovedati pred njeno izpolnitvijo v primeru, da nastopi ena od naslednjih spodaj navedenih okoliščin.</w:t>
      </w:r>
    </w:p>
    <w:p w14:paraId="0AE10DA9" w14:textId="77777777" w:rsidR="00E629F8" w:rsidRPr="0038704A" w:rsidRDefault="00E629F8" w:rsidP="00E629F8">
      <w:pPr>
        <w:rPr>
          <w:rFonts w:cs="Arial"/>
        </w:rPr>
      </w:pPr>
    </w:p>
    <w:p w14:paraId="76D5CAA8" w14:textId="77777777" w:rsidR="00E629F8" w:rsidRPr="0038704A" w:rsidRDefault="00E629F8" w:rsidP="00E629F8">
      <w:pPr>
        <w:rPr>
          <w:rFonts w:cs="Arial"/>
        </w:rPr>
      </w:pPr>
      <w:r w:rsidRPr="0038704A">
        <w:rPr>
          <w:rFonts w:cs="Arial"/>
        </w:rPr>
        <w:t>(2) Naročnik lahko odpove pogodbo pred njeno izpolnitvijo:</w:t>
      </w:r>
    </w:p>
    <w:p w14:paraId="02CC8D11" w14:textId="77777777" w:rsidR="00E629F8" w:rsidRPr="0038704A" w:rsidRDefault="00E629F8" w:rsidP="00E629F8">
      <w:pPr>
        <w:pStyle w:val="ListParagraph"/>
        <w:numPr>
          <w:ilvl w:val="0"/>
          <w:numId w:val="60"/>
        </w:numPr>
        <w:contextualSpacing w:val="0"/>
        <w:rPr>
          <w:bCs/>
          <w:szCs w:val="20"/>
        </w:rPr>
      </w:pPr>
      <w:r w:rsidRPr="0038704A">
        <w:t>če ponudnik ne izpolnjuje pogodbenih obveznosti na način, predviden v pogodbi o izvedbi javnega naročila, naročnik odstopi od te pogodbe.</w:t>
      </w:r>
    </w:p>
    <w:p w14:paraId="7C4C665E" w14:textId="77777777" w:rsidR="00E629F8" w:rsidRPr="0038704A" w:rsidRDefault="00E629F8" w:rsidP="00E629F8">
      <w:pPr>
        <w:numPr>
          <w:ilvl w:val="0"/>
          <w:numId w:val="60"/>
        </w:numPr>
        <w:rPr>
          <w:rFonts w:cs="Arial"/>
        </w:rPr>
      </w:pPr>
      <w:r w:rsidRPr="0038704A">
        <w:rPr>
          <w:rFonts w:cs="Arial"/>
        </w:rPr>
        <w:t>če je proti ponudniku uveden stečaj ali prisilna poravnava,</w:t>
      </w:r>
    </w:p>
    <w:p w14:paraId="1A000FE6" w14:textId="77777777" w:rsidR="00E629F8" w:rsidRPr="0038704A" w:rsidRDefault="00E629F8" w:rsidP="00E629F8">
      <w:pPr>
        <w:numPr>
          <w:ilvl w:val="0"/>
          <w:numId w:val="60"/>
        </w:numPr>
        <w:rPr>
          <w:rFonts w:cs="Arial"/>
        </w:rPr>
      </w:pPr>
      <w:r w:rsidRPr="0038704A">
        <w:rPr>
          <w:rFonts w:cs="Arial"/>
          <w:kern w:val="16"/>
          <w:szCs w:val="20"/>
        </w:rPr>
        <w:t>če je neuspešno pretekel pogodbeno določen rok, pa ponudnik ni izpolnil pogodbenih obveznosti,</w:t>
      </w:r>
    </w:p>
    <w:p w14:paraId="0F6EBCC1" w14:textId="37CDFE8B" w:rsidR="00E629F8" w:rsidRPr="0038704A" w:rsidRDefault="00E629F8" w:rsidP="00E629F8">
      <w:pPr>
        <w:numPr>
          <w:ilvl w:val="0"/>
          <w:numId w:val="60"/>
        </w:numPr>
        <w:rPr>
          <w:rFonts w:cs="Arial"/>
        </w:rPr>
      </w:pPr>
      <w:r w:rsidRPr="0038704A">
        <w:rPr>
          <w:rFonts w:cs="Arial"/>
        </w:rPr>
        <w:t>če ponudnik ni odpravil ugovarjanjih napak oz. odprava napak ni možna</w:t>
      </w:r>
      <w:r w:rsidR="00ED089A" w:rsidRPr="0038704A">
        <w:rPr>
          <w:rFonts w:cs="Arial"/>
        </w:rPr>
        <w:t>,</w:t>
      </w:r>
    </w:p>
    <w:p w14:paraId="74AAFEAC" w14:textId="299F837D" w:rsidR="00ED089A" w:rsidRPr="0038704A" w:rsidRDefault="00ED089A" w:rsidP="00E629F8">
      <w:pPr>
        <w:numPr>
          <w:ilvl w:val="0"/>
          <w:numId w:val="60"/>
        </w:numPr>
        <w:rPr>
          <w:rFonts w:cs="Arial"/>
        </w:rPr>
      </w:pPr>
      <w:r w:rsidRPr="0038704A">
        <w:rPr>
          <w:rFonts w:cs="Arial"/>
        </w:rPr>
        <w:t>če ponudnik ni zagotovil testnih poročil, kot določeno v prvi alineji drugega odstavka 14. člena.</w:t>
      </w:r>
    </w:p>
    <w:p w14:paraId="62973809" w14:textId="77777777" w:rsidR="00C9397E" w:rsidRPr="0038704A" w:rsidRDefault="00C9397E" w:rsidP="00C9397E">
      <w:pPr>
        <w:rPr>
          <w:rFonts w:cs="Arial"/>
        </w:rPr>
      </w:pPr>
    </w:p>
    <w:p w14:paraId="6D48B615" w14:textId="2E8CF3AF" w:rsidR="00C9397E" w:rsidRPr="0038704A" w:rsidRDefault="00C9397E" w:rsidP="00C9397E">
      <w:pPr>
        <w:rPr>
          <w:rFonts w:cs="Arial"/>
        </w:rPr>
      </w:pPr>
      <w:r w:rsidRPr="0038704A">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w:t>
      </w:r>
      <w:r w:rsidR="00B44731" w:rsidRPr="0038704A">
        <w:rPr>
          <w:rFonts w:cs="Arial"/>
        </w:rPr>
        <w:t>, razen za primer iz zadnje alineje prejšnjega odstavka, pri katerem ima naročnik pravico odstopiti od pogodbe v 15-dnevnem roku.</w:t>
      </w:r>
      <w:r w:rsidRPr="0038704A">
        <w:rPr>
          <w:rFonts w:cs="Arial"/>
        </w:rPr>
        <w:t xml:space="preserve"> Odpoved je veljavna le, če jo naročnik pošlje ponudniku v pisni obliki s priporočeno poštno pošiljko oz. s povratnico. Odpovedni rok prične teči z dnem, ko ponudnik prejme odpoved, vendar najkasneje 15. dan od oddaje odpovedi na pošto.</w:t>
      </w:r>
    </w:p>
    <w:p w14:paraId="264BF58E" w14:textId="77777777" w:rsidR="00E629F8" w:rsidRPr="0038704A" w:rsidRDefault="00E629F8" w:rsidP="00E629F8">
      <w:pPr>
        <w:rPr>
          <w:rFonts w:cs="Arial"/>
        </w:rPr>
      </w:pPr>
    </w:p>
    <w:p w14:paraId="4B182054" w14:textId="02B21B72" w:rsidR="00E629F8" w:rsidRPr="0038704A" w:rsidRDefault="00C9397E" w:rsidP="00E629F8">
      <w:pPr>
        <w:rPr>
          <w:rFonts w:cs="Arial"/>
        </w:rPr>
      </w:pPr>
      <w:r w:rsidRPr="0038704A">
        <w:rPr>
          <w:rFonts w:cs="Arial"/>
        </w:rPr>
        <w:t xml:space="preserve">(4) </w:t>
      </w:r>
      <w:r w:rsidR="00E629F8" w:rsidRPr="0038704A">
        <w:rPr>
          <w:rFonts w:cs="Arial"/>
        </w:rPr>
        <w:t>Ponudnik lahko odpove pogodbo, če naročnik ne plača pogodbene cene.</w:t>
      </w:r>
    </w:p>
    <w:p w14:paraId="779D04E3" w14:textId="77777777" w:rsidR="00E629F8" w:rsidRPr="0038704A" w:rsidRDefault="00E629F8" w:rsidP="00E629F8"/>
    <w:p w14:paraId="5DD17884" w14:textId="2023A6C4" w:rsidR="00E629F8" w:rsidRPr="0038704A" w:rsidRDefault="00E629F8" w:rsidP="00E629F8">
      <w:r w:rsidRPr="0038704A">
        <w:t>(</w:t>
      </w:r>
      <w:r w:rsidR="00C9397E" w:rsidRPr="0038704A">
        <w:t>5</w:t>
      </w:r>
      <w:r w:rsidRPr="0038704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8094A20" w14:textId="77777777" w:rsidR="00E629F8" w:rsidRPr="0038704A" w:rsidRDefault="00E629F8" w:rsidP="00E629F8">
      <w:pPr>
        <w:jc w:val="center"/>
        <w:rPr>
          <w:b/>
        </w:rPr>
      </w:pPr>
    </w:p>
    <w:p w14:paraId="276D963A" w14:textId="074477BF" w:rsidR="00E629F8" w:rsidRPr="0038704A" w:rsidRDefault="00E629F8" w:rsidP="00E629F8">
      <w:pPr>
        <w:jc w:val="center"/>
        <w:rPr>
          <w:b/>
        </w:rPr>
      </w:pPr>
      <w:r w:rsidRPr="0038704A">
        <w:rPr>
          <w:b/>
        </w:rPr>
        <w:t>KONČNE DOLOČBE</w:t>
      </w:r>
    </w:p>
    <w:p w14:paraId="68B27EE0" w14:textId="77777777" w:rsidR="00B019FA" w:rsidRPr="0038704A" w:rsidRDefault="00B019FA" w:rsidP="00E629F8">
      <w:pPr>
        <w:jc w:val="center"/>
        <w:rPr>
          <w:b/>
        </w:rPr>
      </w:pPr>
    </w:p>
    <w:p w14:paraId="3228F86D" w14:textId="77777777" w:rsidR="00E629F8" w:rsidRPr="0038704A" w:rsidRDefault="00E629F8" w:rsidP="00E629F8">
      <w:pPr>
        <w:pStyle w:val="BodyText3"/>
        <w:jc w:val="center"/>
        <w:rPr>
          <w:b/>
          <w:sz w:val="20"/>
          <w:lang w:val="sl-SI"/>
        </w:rPr>
      </w:pPr>
      <w:r w:rsidRPr="0038704A">
        <w:rPr>
          <w:b/>
          <w:sz w:val="20"/>
          <w:lang w:val="sl-SI"/>
        </w:rPr>
        <w:t>22. člen</w:t>
      </w:r>
    </w:p>
    <w:p w14:paraId="68CF40C4" w14:textId="77777777" w:rsidR="00E629F8" w:rsidRPr="0038704A" w:rsidRDefault="00E629F8" w:rsidP="00E629F8">
      <w:pPr>
        <w:pStyle w:val="BodyText3"/>
        <w:jc w:val="center"/>
        <w:rPr>
          <w:b/>
          <w:sz w:val="20"/>
          <w:lang w:val="sl-SI"/>
        </w:rPr>
      </w:pPr>
    </w:p>
    <w:p w14:paraId="71F490DE" w14:textId="77777777" w:rsidR="00E629F8" w:rsidRPr="0038704A" w:rsidRDefault="00E629F8" w:rsidP="00E629F8">
      <w:pPr>
        <w:rPr>
          <w:szCs w:val="20"/>
        </w:rPr>
      </w:pPr>
      <w:r w:rsidRPr="0038704A">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E66838B" w14:textId="3BEFDCC7" w:rsidR="00E629F8" w:rsidRPr="0038704A" w:rsidRDefault="00E629F8" w:rsidP="00E629F8"/>
    <w:p w14:paraId="7BF597FB" w14:textId="17D46249" w:rsidR="00B019FA" w:rsidRPr="0038704A" w:rsidRDefault="00B019FA" w:rsidP="00E629F8"/>
    <w:p w14:paraId="49CB45CA" w14:textId="77777777" w:rsidR="00B019FA" w:rsidRPr="0038704A" w:rsidRDefault="00B019FA" w:rsidP="00E629F8"/>
    <w:p w14:paraId="4DD13EBE" w14:textId="77777777" w:rsidR="00E629F8" w:rsidRPr="0038704A" w:rsidRDefault="00E629F8" w:rsidP="00E629F8">
      <w:pPr>
        <w:jc w:val="center"/>
        <w:rPr>
          <w:b/>
          <w:noProof/>
          <w:szCs w:val="20"/>
        </w:rPr>
      </w:pPr>
      <w:r w:rsidRPr="0038704A">
        <w:rPr>
          <w:b/>
          <w:noProof/>
          <w:szCs w:val="20"/>
        </w:rPr>
        <w:t>23. člen</w:t>
      </w:r>
    </w:p>
    <w:p w14:paraId="6F60D14B" w14:textId="77777777" w:rsidR="00E629F8" w:rsidRPr="0038704A" w:rsidRDefault="00E629F8" w:rsidP="00E629F8">
      <w:pPr>
        <w:rPr>
          <w:b/>
          <w:noProof/>
          <w:szCs w:val="20"/>
        </w:rPr>
      </w:pPr>
    </w:p>
    <w:p w14:paraId="704A1504" w14:textId="77777777" w:rsidR="00E629F8" w:rsidRPr="0038704A" w:rsidRDefault="00E629F8" w:rsidP="00E629F8">
      <w:pPr>
        <w:rPr>
          <w:szCs w:val="20"/>
        </w:rPr>
      </w:pPr>
      <w:r w:rsidRPr="0038704A">
        <w:rPr>
          <w:szCs w:val="20"/>
        </w:rPr>
        <w:t>(1) Ta pogodba je sklenjena pod razveznim pogojem, ki se uresniči v primeru izpolnitve ene od naslednjih okoliščin:</w:t>
      </w:r>
    </w:p>
    <w:p w14:paraId="65153482" w14:textId="77777777" w:rsidR="00E629F8" w:rsidRPr="0038704A" w:rsidRDefault="00E629F8" w:rsidP="00E629F8">
      <w:pPr>
        <w:pStyle w:val="ListParagraph"/>
        <w:numPr>
          <w:ilvl w:val="0"/>
          <w:numId w:val="61"/>
        </w:numPr>
        <w:rPr>
          <w:szCs w:val="20"/>
        </w:rPr>
      </w:pPr>
      <w:r w:rsidRPr="0038704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38704A" w:rsidRDefault="00E629F8" w:rsidP="00E629F8">
      <w:pPr>
        <w:pStyle w:val="ListParagraph"/>
        <w:numPr>
          <w:ilvl w:val="0"/>
          <w:numId w:val="61"/>
        </w:numPr>
        <w:rPr>
          <w:szCs w:val="20"/>
        </w:rPr>
      </w:pPr>
      <w:r w:rsidRPr="0038704A">
        <w:rPr>
          <w:szCs w:val="20"/>
        </w:rPr>
        <w:t>če je naročnik seznanjen, da je pristojni državni organ pri ponudniku ali podizvajalcu v času izvajanja pogodbe ugotovil najmanj dve kršitvi v zvezi s:</w:t>
      </w:r>
    </w:p>
    <w:p w14:paraId="189A979E" w14:textId="77777777" w:rsidR="00E629F8" w:rsidRPr="0038704A" w:rsidRDefault="00E629F8" w:rsidP="00E629F8">
      <w:pPr>
        <w:pStyle w:val="ListParagraph"/>
        <w:numPr>
          <w:ilvl w:val="1"/>
          <w:numId w:val="19"/>
        </w:numPr>
        <w:rPr>
          <w:szCs w:val="20"/>
        </w:rPr>
      </w:pPr>
      <w:r w:rsidRPr="0038704A">
        <w:rPr>
          <w:szCs w:val="20"/>
        </w:rPr>
        <w:t xml:space="preserve">plačilom za delo, </w:t>
      </w:r>
    </w:p>
    <w:p w14:paraId="7DB75A24" w14:textId="77777777" w:rsidR="00E629F8" w:rsidRPr="0038704A" w:rsidRDefault="00E629F8" w:rsidP="00E629F8">
      <w:pPr>
        <w:pStyle w:val="ListParagraph"/>
        <w:numPr>
          <w:ilvl w:val="1"/>
          <w:numId w:val="19"/>
        </w:numPr>
        <w:rPr>
          <w:szCs w:val="20"/>
        </w:rPr>
      </w:pPr>
      <w:r w:rsidRPr="0038704A">
        <w:rPr>
          <w:szCs w:val="20"/>
        </w:rPr>
        <w:t xml:space="preserve">delovnim časom, </w:t>
      </w:r>
    </w:p>
    <w:p w14:paraId="7E0A1DCC" w14:textId="77777777" w:rsidR="00E629F8" w:rsidRPr="0038704A" w:rsidRDefault="00E629F8" w:rsidP="00E629F8">
      <w:pPr>
        <w:pStyle w:val="ListParagraph"/>
        <w:numPr>
          <w:ilvl w:val="1"/>
          <w:numId w:val="19"/>
        </w:numPr>
        <w:rPr>
          <w:szCs w:val="20"/>
        </w:rPr>
      </w:pPr>
      <w:r w:rsidRPr="0038704A">
        <w:rPr>
          <w:szCs w:val="20"/>
        </w:rPr>
        <w:t xml:space="preserve">počitki, </w:t>
      </w:r>
    </w:p>
    <w:p w14:paraId="65260BBA" w14:textId="77777777" w:rsidR="00E629F8" w:rsidRPr="0038704A" w:rsidRDefault="00E629F8" w:rsidP="00E629F8">
      <w:pPr>
        <w:pStyle w:val="ListParagraph"/>
        <w:numPr>
          <w:ilvl w:val="1"/>
          <w:numId w:val="19"/>
        </w:numPr>
        <w:rPr>
          <w:szCs w:val="20"/>
        </w:rPr>
      </w:pPr>
      <w:r w:rsidRPr="0038704A">
        <w:rPr>
          <w:szCs w:val="20"/>
        </w:rPr>
        <w:t xml:space="preserve">opravljanjem dela na podlagi pogodb civilnega prava kljub obstoju elementov delovnega razmerja ali v zvezi z zaposlovanjem na črno </w:t>
      </w:r>
    </w:p>
    <w:p w14:paraId="7F9CB8B5" w14:textId="77777777" w:rsidR="00E629F8" w:rsidRPr="0038704A" w:rsidRDefault="00E629F8" w:rsidP="00E629F8">
      <w:pPr>
        <w:rPr>
          <w:szCs w:val="20"/>
        </w:rPr>
      </w:pPr>
      <w:r w:rsidRPr="0038704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38704A" w:rsidRDefault="00E629F8" w:rsidP="00E629F8">
      <w:pPr>
        <w:rPr>
          <w:szCs w:val="20"/>
        </w:rPr>
      </w:pPr>
    </w:p>
    <w:p w14:paraId="18778408" w14:textId="77777777" w:rsidR="00E629F8" w:rsidRPr="0038704A" w:rsidRDefault="00E629F8" w:rsidP="00E629F8">
      <w:pPr>
        <w:rPr>
          <w:szCs w:val="20"/>
        </w:rPr>
      </w:pPr>
      <w:r w:rsidRPr="0038704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38704A" w:rsidRDefault="00E629F8" w:rsidP="00E629F8">
      <w:pPr>
        <w:rPr>
          <w:szCs w:val="20"/>
        </w:rPr>
      </w:pPr>
    </w:p>
    <w:p w14:paraId="6E294CAD" w14:textId="77777777" w:rsidR="00E629F8" w:rsidRPr="0038704A" w:rsidRDefault="00E629F8" w:rsidP="00E629F8">
      <w:pPr>
        <w:rPr>
          <w:szCs w:val="20"/>
        </w:rPr>
      </w:pPr>
      <w:r w:rsidRPr="0038704A">
        <w:rPr>
          <w:szCs w:val="20"/>
        </w:rPr>
        <w:t>(3) O datumu sklenitve nove pogodbe bo naročnik obvestil ponudnika.</w:t>
      </w:r>
    </w:p>
    <w:p w14:paraId="416F763E" w14:textId="77777777" w:rsidR="00E629F8" w:rsidRPr="0038704A" w:rsidRDefault="00E629F8" w:rsidP="00E629F8">
      <w:pPr>
        <w:rPr>
          <w:szCs w:val="20"/>
        </w:rPr>
      </w:pPr>
    </w:p>
    <w:p w14:paraId="6C1809DA" w14:textId="77777777" w:rsidR="00E629F8" w:rsidRPr="0038704A" w:rsidRDefault="00E629F8" w:rsidP="00E629F8">
      <w:pPr>
        <w:rPr>
          <w:b/>
          <w:noProof/>
          <w:szCs w:val="20"/>
        </w:rPr>
      </w:pPr>
      <w:r w:rsidRPr="0038704A">
        <w:rPr>
          <w:szCs w:val="20"/>
        </w:rPr>
        <w:t>(4) Če naročnik v roku 30 dni od seznanitve s kršitvijo ne začne novega postopka javnega naročila, se šteje, da je pogodba razvezana trideseti dan od seznanitve s kršitvijo.</w:t>
      </w:r>
    </w:p>
    <w:p w14:paraId="713EEE86" w14:textId="77777777" w:rsidR="00E629F8" w:rsidRPr="0038704A" w:rsidRDefault="00E629F8" w:rsidP="00E629F8">
      <w:pPr>
        <w:rPr>
          <w:b/>
          <w:noProof/>
          <w:szCs w:val="20"/>
        </w:rPr>
      </w:pPr>
    </w:p>
    <w:p w14:paraId="16516E1D" w14:textId="77777777" w:rsidR="00E629F8" w:rsidRPr="0038704A" w:rsidRDefault="00E629F8" w:rsidP="00E629F8">
      <w:pPr>
        <w:jc w:val="center"/>
        <w:rPr>
          <w:b/>
          <w:noProof/>
          <w:szCs w:val="20"/>
        </w:rPr>
      </w:pPr>
      <w:r w:rsidRPr="0038704A">
        <w:rPr>
          <w:b/>
          <w:noProof/>
          <w:szCs w:val="20"/>
        </w:rPr>
        <w:t>24. člen</w:t>
      </w:r>
    </w:p>
    <w:p w14:paraId="4CFA0382" w14:textId="77777777" w:rsidR="00E629F8" w:rsidRPr="0038704A" w:rsidRDefault="00E629F8" w:rsidP="00E629F8">
      <w:pPr>
        <w:rPr>
          <w:noProof/>
          <w:szCs w:val="20"/>
        </w:rPr>
      </w:pPr>
    </w:p>
    <w:p w14:paraId="2E657C2D" w14:textId="77777777" w:rsidR="00E629F8" w:rsidRPr="0038704A" w:rsidRDefault="00E629F8" w:rsidP="00E629F8">
      <w:r w:rsidRPr="0038704A">
        <w:t>Pogodba je sestavljena iz naslednjih delov, ki predstavljajo enovito celoto:</w:t>
      </w:r>
    </w:p>
    <w:p w14:paraId="06599E0C" w14:textId="77777777" w:rsidR="00E629F8" w:rsidRPr="0038704A" w:rsidRDefault="00E629F8" w:rsidP="00E629F8"/>
    <w:p w14:paraId="3710E1B7" w14:textId="77777777" w:rsidR="00E629F8" w:rsidRPr="0038704A" w:rsidRDefault="00E629F8" w:rsidP="00E629F8">
      <w:pPr>
        <w:numPr>
          <w:ilvl w:val="0"/>
          <w:numId w:val="6"/>
        </w:numPr>
      </w:pPr>
      <w:r w:rsidRPr="0038704A">
        <w:t>Osnovna pogodba s komercialnimi pogoji,</w:t>
      </w:r>
    </w:p>
    <w:p w14:paraId="1DAFFB88" w14:textId="77777777" w:rsidR="00E629F8" w:rsidRPr="0038704A" w:rsidRDefault="00E629F8" w:rsidP="00E629F8">
      <w:pPr>
        <w:numPr>
          <w:ilvl w:val="0"/>
          <w:numId w:val="6"/>
        </w:numPr>
      </w:pPr>
      <w:r w:rsidRPr="0038704A">
        <w:t>Priloga 1 – Ponudbena dokumentacija št……….. z dne …………</w:t>
      </w:r>
    </w:p>
    <w:p w14:paraId="03513FEA" w14:textId="77777777" w:rsidR="00E629F8" w:rsidRPr="0038704A" w:rsidRDefault="00E629F8" w:rsidP="00E629F8">
      <w:pPr>
        <w:numPr>
          <w:ilvl w:val="0"/>
          <w:numId w:val="6"/>
        </w:numPr>
      </w:pPr>
      <w:r w:rsidRPr="0038704A">
        <w:t>Priloga 2 – Garancija za dobro izvedbo pogodbenih obveznosti</w:t>
      </w:r>
    </w:p>
    <w:p w14:paraId="40459B45" w14:textId="77777777" w:rsidR="00E629F8" w:rsidRPr="0038704A" w:rsidRDefault="00E629F8" w:rsidP="00E629F8">
      <w:pPr>
        <w:spacing w:line="276" w:lineRule="auto"/>
        <w:rPr>
          <w:rFonts w:cs="Arial"/>
        </w:rPr>
      </w:pPr>
    </w:p>
    <w:p w14:paraId="496289F2" w14:textId="77777777" w:rsidR="00E629F8" w:rsidRPr="0038704A" w:rsidRDefault="00E629F8" w:rsidP="00E629F8">
      <w:pPr>
        <w:pStyle w:val="BodyText3"/>
        <w:spacing w:line="276" w:lineRule="auto"/>
        <w:rPr>
          <w:sz w:val="20"/>
          <w:lang w:val="sl-SI"/>
        </w:rPr>
      </w:pPr>
      <w:r w:rsidRPr="0038704A">
        <w:rPr>
          <w:sz w:val="20"/>
          <w:lang w:val="sl-SI"/>
        </w:rPr>
        <w:t>Pogodba je sestavljena v petih izvodih, od katerih prejme naročnik tri izvode, ponudnik pa dva izvoda.</w:t>
      </w:r>
    </w:p>
    <w:p w14:paraId="6452E79F" w14:textId="77777777" w:rsidR="00E629F8" w:rsidRPr="0038704A" w:rsidRDefault="00E629F8" w:rsidP="00E629F8">
      <w:pPr>
        <w:pStyle w:val="BodyText3"/>
        <w:spacing w:line="276" w:lineRule="auto"/>
        <w:rPr>
          <w:sz w:val="20"/>
          <w:lang w:val="sl-SI"/>
        </w:rPr>
      </w:pPr>
    </w:p>
    <w:p w14:paraId="5B8CAF61" w14:textId="7F69F499" w:rsidR="00E629F8" w:rsidRPr="0038704A" w:rsidRDefault="00E629F8" w:rsidP="00E629F8">
      <w:pPr>
        <w:rPr>
          <w:rFonts w:cs="Arial"/>
        </w:rPr>
      </w:pPr>
      <w:r w:rsidRPr="0038704A">
        <w:rPr>
          <w:rFonts w:cs="Arial"/>
          <w:sz w:val="18"/>
        </w:rPr>
        <w:t>PODPIS IN ŽIG POOBLAŠČENIH PREDSTAVNIKOV NAROČNIKA IN PONUDNIKA – POGODBA ŠT. JN-S0655</w:t>
      </w:r>
      <w:r w:rsidR="001619D0" w:rsidRPr="0038704A">
        <w:rPr>
          <w:rFonts w:cs="Arial"/>
          <w:sz w:val="18"/>
        </w:rPr>
        <w:t xml:space="preserve"> </w:t>
      </w:r>
      <w:r w:rsidRPr="0038704A">
        <w:rPr>
          <w:rFonts w:cs="Arial"/>
          <w:sz w:val="18"/>
        </w:rPr>
        <w:t>– Merjenje gledanosti, poslušanosti in branosti za dobo 5 let</w:t>
      </w:r>
      <w:r w:rsidR="001619D0" w:rsidRPr="0038704A">
        <w:rPr>
          <w:rFonts w:cs="Arial"/>
          <w:sz w:val="18"/>
        </w:rPr>
        <w:t xml:space="preserve"> / sklop A: Televizija in druge digitalne vsebine</w:t>
      </w:r>
      <w:r w:rsidRPr="0038704A">
        <w:rPr>
          <w:rFonts w:cs="Arial"/>
          <w:bCs/>
        </w:rPr>
        <w:t>.</w:t>
      </w:r>
    </w:p>
    <w:p w14:paraId="3F30F64D" w14:textId="77777777" w:rsidR="00E629F8" w:rsidRPr="0038704A" w:rsidRDefault="00E629F8" w:rsidP="00E629F8">
      <w:pPr>
        <w:spacing w:line="276" w:lineRule="auto"/>
        <w:rPr>
          <w:rFonts w:cs="Arial"/>
        </w:rPr>
      </w:pPr>
    </w:p>
    <w:p w14:paraId="5465CE8C" w14:textId="77777777" w:rsidR="00E629F8" w:rsidRPr="0038704A" w:rsidRDefault="00E629F8" w:rsidP="00E629F8">
      <w:pPr>
        <w:spacing w:line="276" w:lineRule="auto"/>
        <w:rPr>
          <w:rFonts w:cs="Arial"/>
        </w:rPr>
      </w:pPr>
    </w:p>
    <w:p w14:paraId="60B1C43F" w14:textId="77777777" w:rsidR="00E629F8" w:rsidRPr="0038704A" w:rsidRDefault="00E629F8" w:rsidP="00E629F8">
      <w:pPr>
        <w:pStyle w:val="BodyText3"/>
        <w:tabs>
          <w:tab w:val="center" w:pos="1980"/>
          <w:tab w:val="center" w:pos="7020"/>
        </w:tabs>
        <w:spacing w:line="276" w:lineRule="auto"/>
        <w:rPr>
          <w:sz w:val="20"/>
          <w:lang w:val="sl-SI"/>
        </w:rPr>
      </w:pPr>
      <w:r w:rsidRPr="0038704A">
        <w:rPr>
          <w:sz w:val="20"/>
          <w:lang w:val="sl-SI"/>
        </w:rPr>
        <w:tab/>
        <w:t>Ljubljana, dne..................</w:t>
      </w:r>
      <w:r w:rsidRPr="0038704A">
        <w:rPr>
          <w:sz w:val="20"/>
          <w:lang w:val="sl-SI"/>
        </w:rPr>
        <w:tab/>
        <w:t>......................., dne.................</w:t>
      </w:r>
    </w:p>
    <w:p w14:paraId="1EC29A9A" w14:textId="77777777" w:rsidR="00E629F8" w:rsidRPr="0038704A" w:rsidRDefault="00E629F8" w:rsidP="00E629F8">
      <w:pPr>
        <w:tabs>
          <w:tab w:val="center" w:pos="1980"/>
          <w:tab w:val="center" w:pos="7020"/>
        </w:tabs>
        <w:spacing w:line="276" w:lineRule="auto"/>
        <w:rPr>
          <w:rFonts w:cs="Arial"/>
        </w:rPr>
      </w:pPr>
    </w:p>
    <w:p w14:paraId="2AB1C722" w14:textId="77777777" w:rsidR="00E629F8" w:rsidRPr="0038704A" w:rsidRDefault="00E629F8" w:rsidP="00E629F8">
      <w:pPr>
        <w:tabs>
          <w:tab w:val="center" w:pos="1980"/>
          <w:tab w:val="center" w:pos="7020"/>
        </w:tabs>
      </w:pPr>
      <w:r w:rsidRPr="0038704A">
        <w:tab/>
        <w:t>NAROČNIK:</w:t>
      </w:r>
      <w:r w:rsidRPr="0038704A">
        <w:tab/>
        <w:t>PONUDNIK:</w:t>
      </w:r>
    </w:p>
    <w:p w14:paraId="01313E3E" w14:textId="77777777" w:rsidR="00E629F8" w:rsidRPr="0038704A" w:rsidRDefault="00E629F8" w:rsidP="00E629F8">
      <w:pPr>
        <w:tabs>
          <w:tab w:val="center" w:pos="1980"/>
          <w:tab w:val="center" w:pos="7020"/>
        </w:tabs>
        <w:rPr>
          <w:rFonts w:cs="Arial"/>
        </w:rPr>
      </w:pPr>
    </w:p>
    <w:p w14:paraId="592D90A9" w14:textId="77777777" w:rsidR="00E629F8" w:rsidRPr="0038704A" w:rsidRDefault="00E629F8" w:rsidP="00E629F8">
      <w:pPr>
        <w:tabs>
          <w:tab w:val="center" w:pos="1980"/>
          <w:tab w:val="center" w:pos="7020"/>
        </w:tabs>
        <w:rPr>
          <w:rFonts w:cs="Arial"/>
          <w:bCs/>
        </w:rPr>
      </w:pPr>
      <w:r w:rsidRPr="0038704A">
        <w:rPr>
          <w:rFonts w:cs="Arial"/>
          <w:bCs/>
        </w:rPr>
        <w:tab/>
        <w:t>Radiotelevizija Slovenija, Javni zavod</w:t>
      </w:r>
    </w:p>
    <w:p w14:paraId="44138FD1" w14:textId="77777777" w:rsidR="00E629F8" w:rsidRPr="0038704A" w:rsidRDefault="00E629F8" w:rsidP="00E629F8">
      <w:pPr>
        <w:tabs>
          <w:tab w:val="center" w:pos="1980"/>
          <w:tab w:val="center" w:pos="7020"/>
        </w:tabs>
        <w:rPr>
          <w:rFonts w:cs="Arial"/>
          <w:bCs/>
        </w:rPr>
      </w:pPr>
    </w:p>
    <w:p w14:paraId="3D8123DC" w14:textId="77777777" w:rsidR="00E629F8" w:rsidRPr="0038704A" w:rsidRDefault="00E629F8" w:rsidP="00E629F8">
      <w:pPr>
        <w:tabs>
          <w:tab w:val="center" w:pos="1980"/>
          <w:tab w:val="center" w:pos="7020"/>
        </w:tabs>
        <w:rPr>
          <w:rFonts w:cs="Arial"/>
          <w:bCs/>
        </w:rPr>
      </w:pPr>
      <w:r w:rsidRPr="0038704A">
        <w:rPr>
          <w:rFonts w:cs="Arial"/>
          <w:bCs/>
        </w:rPr>
        <w:tab/>
        <w:t>v. d. generalnega direktorja RTV Slovenija</w:t>
      </w:r>
      <w:r w:rsidRPr="0038704A">
        <w:rPr>
          <w:rFonts w:cs="Arial"/>
          <w:bCs/>
        </w:rPr>
        <w:tab/>
        <w:t xml:space="preserve"> ……………………………………..</w:t>
      </w:r>
    </w:p>
    <w:p w14:paraId="1E498E15" w14:textId="77777777" w:rsidR="00E629F8" w:rsidRPr="0038704A" w:rsidRDefault="00E629F8" w:rsidP="00E629F8">
      <w:pPr>
        <w:tabs>
          <w:tab w:val="center" w:pos="1980"/>
          <w:tab w:val="center" w:pos="7020"/>
        </w:tabs>
        <w:rPr>
          <w:rFonts w:cs="Arial"/>
          <w:bCs/>
        </w:rPr>
      </w:pPr>
    </w:p>
    <w:p w14:paraId="06DC8955" w14:textId="77777777" w:rsidR="00E629F8" w:rsidRPr="0038704A" w:rsidRDefault="00E629F8" w:rsidP="00E629F8">
      <w:pPr>
        <w:tabs>
          <w:tab w:val="center" w:pos="1980"/>
          <w:tab w:val="center" w:pos="7020"/>
        </w:tabs>
        <w:rPr>
          <w:rFonts w:cs="Arial"/>
          <w:bCs/>
        </w:rPr>
      </w:pPr>
      <w:r w:rsidRPr="0038704A">
        <w:rPr>
          <w:rFonts w:cs="Arial"/>
          <w:bCs/>
        </w:rPr>
        <w:tab/>
        <w:t>Andrej Grah Whatmough</w:t>
      </w:r>
    </w:p>
    <w:p w14:paraId="558D4337" w14:textId="77777777" w:rsidR="00E629F8" w:rsidRPr="0038704A" w:rsidRDefault="00E629F8" w:rsidP="00E629F8">
      <w:pPr>
        <w:tabs>
          <w:tab w:val="center" w:pos="1980"/>
          <w:tab w:val="center" w:pos="7020"/>
        </w:tabs>
        <w:rPr>
          <w:rFonts w:cs="Arial"/>
          <w:bCs/>
        </w:rPr>
      </w:pPr>
    </w:p>
    <w:p w14:paraId="27587DCF" w14:textId="77777777" w:rsidR="00E629F8" w:rsidRPr="0038704A" w:rsidRDefault="00E629F8" w:rsidP="00E629F8">
      <w:pPr>
        <w:tabs>
          <w:tab w:val="center" w:pos="1980"/>
          <w:tab w:val="center" w:pos="7020"/>
        </w:tabs>
        <w:rPr>
          <w:rFonts w:cs="Arial"/>
          <w:bCs/>
        </w:rPr>
      </w:pPr>
    </w:p>
    <w:p w14:paraId="08DF2619" w14:textId="77777777" w:rsidR="00E629F8" w:rsidRPr="0038704A" w:rsidRDefault="00E629F8" w:rsidP="00E629F8">
      <w:pPr>
        <w:tabs>
          <w:tab w:val="center" w:pos="1980"/>
          <w:tab w:val="center" w:pos="7020"/>
        </w:tabs>
        <w:rPr>
          <w:rFonts w:cs="Arial"/>
          <w:bCs/>
        </w:rPr>
      </w:pPr>
    </w:p>
    <w:p w14:paraId="73C553E3" w14:textId="77777777" w:rsidR="00E629F8" w:rsidRPr="0038704A" w:rsidRDefault="00E629F8" w:rsidP="00E629F8">
      <w:pPr>
        <w:tabs>
          <w:tab w:val="center" w:pos="1980"/>
          <w:tab w:val="center" w:pos="7020"/>
        </w:tabs>
        <w:rPr>
          <w:rFonts w:cs="Arial"/>
          <w:bCs/>
        </w:rPr>
      </w:pPr>
    </w:p>
    <w:p w14:paraId="74301E41" w14:textId="77777777" w:rsidR="00E629F8" w:rsidRPr="0038704A" w:rsidRDefault="00E629F8" w:rsidP="00E629F8">
      <w:pPr>
        <w:tabs>
          <w:tab w:val="center" w:pos="1980"/>
          <w:tab w:val="center" w:pos="7020"/>
        </w:tabs>
        <w:rPr>
          <w:rFonts w:cs="Arial"/>
          <w:bCs/>
        </w:rPr>
      </w:pPr>
    </w:p>
    <w:p w14:paraId="750587F0" w14:textId="77777777" w:rsidR="00E629F8" w:rsidRPr="0038704A" w:rsidRDefault="00E629F8" w:rsidP="00E629F8">
      <w:pPr>
        <w:tabs>
          <w:tab w:val="center" w:pos="1980"/>
          <w:tab w:val="center" w:pos="7020"/>
        </w:tabs>
        <w:rPr>
          <w:rFonts w:cs="Arial"/>
        </w:rPr>
      </w:pPr>
      <w:r w:rsidRPr="0038704A">
        <w:rPr>
          <w:rFonts w:cs="Arial"/>
        </w:rPr>
        <w:t xml:space="preserve">         </w:t>
      </w:r>
      <w:r w:rsidRPr="0038704A">
        <w:rPr>
          <w:rFonts w:cs="Arial"/>
        </w:rPr>
        <w:tab/>
        <w:t xml:space="preserve">Žig                      </w:t>
      </w:r>
      <w:r w:rsidRPr="0038704A">
        <w:rPr>
          <w:rFonts w:cs="Arial"/>
        </w:rPr>
        <w:tab/>
      </w:r>
      <w:proofErr w:type="spellStart"/>
      <w:r w:rsidRPr="0038704A">
        <w:rPr>
          <w:rFonts w:cs="Arial"/>
        </w:rPr>
        <w:t>Žig</w:t>
      </w:r>
      <w:proofErr w:type="spellEnd"/>
      <w:r w:rsidRPr="0038704A">
        <w:rPr>
          <w:rFonts w:cs="Arial"/>
        </w:rPr>
        <w:t xml:space="preserve"> </w:t>
      </w:r>
    </w:p>
    <w:p w14:paraId="703D0AC7" w14:textId="77777777" w:rsidR="00E629F8" w:rsidRPr="0038704A" w:rsidRDefault="00E629F8" w:rsidP="00E629F8"/>
    <w:p w14:paraId="0DA2EC1C" w14:textId="77777777" w:rsidR="00E629F8" w:rsidRPr="0038704A" w:rsidRDefault="00E629F8" w:rsidP="00D41BA3">
      <w:pPr>
        <w:pStyle w:val="BESEDILO"/>
        <w:jc w:val="right"/>
        <w:rPr>
          <w:b/>
          <w:noProof/>
        </w:rPr>
      </w:pPr>
    </w:p>
    <w:p w14:paraId="04C71F76" w14:textId="77777777" w:rsidR="00E629F8" w:rsidRPr="0038704A" w:rsidRDefault="00E629F8" w:rsidP="00D41BA3">
      <w:pPr>
        <w:pStyle w:val="BESEDILO"/>
        <w:jc w:val="right"/>
        <w:rPr>
          <w:b/>
          <w:noProof/>
        </w:rPr>
      </w:pPr>
    </w:p>
    <w:p w14:paraId="5B79AC2C" w14:textId="77777777" w:rsidR="00E629F8" w:rsidRPr="0038704A" w:rsidRDefault="00E629F8" w:rsidP="00D41BA3">
      <w:pPr>
        <w:pStyle w:val="BESEDILO"/>
        <w:jc w:val="right"/>
        <w:rPr>
          <w:b/>
          <w:noProof/>
        </w:rPr>
      </w:pPr>
    </w:p>
    <w:p w14:paraId="5212E075" w14:textId="77777777" w:rsidR="00E629F8" w:rsidRPr="0038704A" w:rsidRDefault="00E629F8" w:rsidP="00D41BA3">
      <w:pPr>
        <w:pStyle w:val="BESEDILO"/>
        <w:jc w:val="right"/>
        <w:rPr>
          <w:b/>
          <w:noProof/>
        </w:rPr>
      </w:pPr>
    </w:p>
    <w:p w14:paraId="20BDC9FE" w14:textId="69ADCA35" w:rsidR="00EF0F4D" w:rsidRPr="0038704A" w:rsidRDefault="00EF0F4D" w:rsidP="00EF0F4D">
      <w:pPr>
        <w:jc w:val="right"/>
        <w:rPr>
          <w:rFonts w:cs="Arial"/>
          <w:b/>
          <w:noProof/>
        </w:rPr>
      </w:pPr>
      <w:r w:rsidRPr="0038704A">
        <w:rPr>
          <w:rFonts w:cs="Arial"/>
          <w:b/>
          <w:noProof/>
        </w:rPr>
        <w:t>OBR-</w:t>
      </w:r>
      <w:r w:rsidR="00D2483C" w:rsidRPr="0038704A">
        <w:rPr>
          <w:rFonts w:cs="Arial"/>
          <w:b/>
          <w:noProof/>
        </w:rPr>
        <w:t>12</w:t>
      </w:r>
      <w:r w:rsidRPr="0038704A">
        <w:rPr>
          <w:rFonts w:cs="Arial"/>
          <w:b/>
          <w:noProof/>
        </w:rPr>
        <w:t>B</w:t>
      </w:r>
    </w:p>
    <w:p w14:paraId="2BFAE23A" w14:textId="3A55294F" w:rsidR="00EF0F4D" w:rsidRPr="0038704A" w:rsidRDefault="00EF0F4D" w:rsidP="00EF0F4D">
      <w:pPr>
        <w:pStyle w:val="Heading2"/>
        <w:numPr>
          <w:ilvl w:val="0"/>
          <w:numId w:val="0"/>
        </w:numPr>
        <w:jc w:val="center"/>
        <w:rPr>
          <w:b/>
          <w:noProof/>
        </w:rPr>
      </w:pPr>
      <w:bookmarkStart w:id="366" w:name="_Toc135395842"/>
      <w:r w:rsidRPr="0038704A">
        <w:rPr>
          <w:b/>
          <w:noProof/>
        </w:rPr>
        <w:t>Vzorec pogodbe za sklop B</w:t>
      </w:r>
      <w:bookmarkEnd w:id="366"/>
    </w:p>
    <w:p w14:paraId="52C59373" w14:textId="77777777" w:rsidR="00EF0F4D" w:rsidRPr="0038704A" w:rsidRDefault="00EF0F4D" w:rsidP="00EF0F4D">
      <w:pPr>
        <w:rPr>
          <w:noProof/>
        </w:rPr>
      </w:pPr>
    </w:p>
    <w:p w14:paraId="00B68E74" w14:textId="77777777" w:rsidR="00EF0F4D" w:rsidRPr="0038704A" w:rsidRDefault="00EF0F4D" w:rsidP="00EF0F4D">
      <w:pPr>
        <w:widowControl w:val="0"/>
        <w:autoSpaceDE w:val="0"/>
        <w:autoSpaceDN w:val="0"/>
        <w:adjustRightInd w:val="0"/>
        <w:jc w:val="center"/>
        <w:rPr>
          <w:b/>
          <w:noProof/>
          <w:lang w:eastAsia="sl-SI"/>
        </w:rPr>
      </w:pPr>
    </w:p>
    <w:p w14:paraId="7683AC4A" w14:textId="77777777" w:rsidR="00EF0F4D" w:rsidRPr="0038704A" w:rsidRDefault="00EF0F4D" w:rsidP="00EF0F4D">
      <w:pPr>
        <w:rPr>
          <w:noProof/>
          <w:lang w:eastAsia="sl-SI"/>
        </w:rPr>
      </w:pPr>
    </w:p>
    <w:p w14:paraId="34757CE9" w14:textId="77777777" w:rsidR="00EF0F4D" w:rsidRPr="0038704A" w:rsidRDefault="00EF0F4D" w:rsidP="00EF0F4D">
      <w:pPr>
        <w:widowControl w:val="0"/>
        <w:autoSpaceDE w:val="0"/>
        <w:autoSpaceDN w:val="0"/>
        <w:adjustRightInd w:val="0"/>
        <w:jc w:val="center"/>
        <w:rPr>
          <w:b/>
          <w:noProof/>
          <w:sz w:val="28"/>
          <w:szCs w:val="28"/>
        </w:rPr>
      </w:pPr>
      <w:r w:rsidRPr="0038704A">
        <w:rPr>
          <w:b/>
          <w:bCs/>
          <w:noProof/>
          <w:sz w:val="28"/>
          <w:szCs w:val="28"/>
        </w:rPr>
        <w:t>POGODBA štev. JN-S0655</w:t>
      </w:r>
    </w:p>
    <w:p w14:paraId="1A45B690" w14:textId="77777777" w:rsidR="00EF0F4D" w:rsidRPr="0038704A" w:rsidRDefault="00EF0F4D" w:rsidP="00EF0F4D">
      <w:pPr>
        <w:pStyle w:val="BodyText"/>
        <w:rPr>
          <w:b/>
          <w:noProof/>
          <w:sz w:val="28"/>
          <w:szCs w:val="28"/>
        </w:rPr>
      </w:pPr>
    </w:p>
    <w:p w14:paraId="7F796376" w14:textId="6A0D63E4" w:rsidR="00EF0F4D" w:rsidRPr="0038704A" w:rsidRDefault="00EF0F4D" w:rsidP="00EF0F4D">
      <w:pPr>
        <w:pStyle w:val="BodyText"/>
        <w:jc w:val="center"/>
        <w:rPr>
          <w:b/>
          <w:noProof/>
        </w:rPr>
      </w:pPr>
      <w:r w:rsidRPr="0038704A">
        <w:rPr>
          <w:b/>
          <w:sz w:val="36"/>
          <w:szCs w:val="36"/>
        </w:rPr>
        <w:t>Merjenje gledanosti, poslušanosti in branosti za dobo 5 let po sklopih / sklop B: Radio – elektronsko merjenje</w:t>
      </w:r>
    </w:p>
    <w:p w14:paraId="6EE9AC10" w14:textId="77777777" w:rsidR="00EF0F4D" w:rsidRPr="0038704A" w:rsidRDefault="00EF0F4D" w:rsidP="00EF0F4D">
      <w:pPr>
        <w:pStyle w:val="BodyText"/>
        <w:spacing w:after="0"/>
        <w:rPr>
          <w:noProof/>
        </w:rPr>
      </w:pPr>
    </w:p>
    <w:p w14:paraId="157AC7F1" w14:textId="77777777" w:rsidR="00EF0F4D" w:rsidRPr="0038704A" w:rsidRDefault="00EF0F4D" w:rsidP="00EF0F4D">
      <w:pPr>
        <w:pStyle w:val="BodyText"/>
        <w:spacing w:after="0"/>
        <w:rPr>
          <w:noProof/>
        </w:rPr>
      </w:pPr>
    </w:p>
    <w:p w14:paraId="22553235" w14:textId="77777777" w:rsidR="00EF0F4D" w:rsidRPr="0038704A" w:rsidRDefault="00EF0F4D" w:rsidP="00EF0F4D">
      <w:pPr>
        <w:pStyle w:val="BodyText"/>
        <w:spacing w:after="0"/>
        <w:rPr>
          <w:noProof/>
        </w:rPr>
      </w:pPr>
    </w:p>
    <w:p w14:paraId="3973E3EF" w14:textId="77777777" w:rsidR="00EF0F4D" w:rsidRPr="0038704A" w:rsidRDefault="00EF0F4D" w:rsidP="00EF0F4D">
      <w:pPr>
        <w:pStyle w:val="BodyText"/>
        <w:spacing w:after="0"/>
        <w:rPr>
          <w:noProof/>
        </w:rPr>
      </w:pPr>
    </w:p>
    <w:p w14:paraId="2DFC2902" w14:textId="77777777" w:rsidR="00EF0F4D" w:rsidRPr="0038704A" w:rsidRDefault="00EF0F4D" w:rsidP="00EF0F4D">
      <w:pPr>
        <w:pStyle w:val="BodyText"/>
        <w:spacing w:after="0"/>
        <w:rPr>
          <w:noProof/>
        </w:rPr>
      </w:pPr>
    </w:p>
    <w:p w14:paraId="3DBDFBC2" w14:textId="77777777" w:rsidR="00EF0F4D" w:rsidRPr="0038704A" w:rsidRDefault="00EF0F4D" w:rsidP="00EF0F4D">
      <w:pPr>
        <w:pStyle w:val="BodyText"/>
        <w:spacing w:after="0"/>
        <w:rPr>
          <w:noProof/>
        </w:rPr>
      </w:pPr>
      <w:r w:rsidRPr="0038704A">
        <w:rPr>
          <w:noProof/>
        </w:rPr>
        <w:t>sklenjena med:</w:t>
      </w:r>
    </w:p>
    <w:p w14:paraId="3C7006A3" w14:textId="77777777" w:rsidR="00EF0F4D" w:rsidRPr="0038704A" w:rsidRDefault="00EF0F4D" w:rsidP="00EF0F4D">
      <w:pPr>
        <w:pStyle w:val="BodyText"/>
        <w:spacing w:after="0"/>
        <w:rPr>
          <w:noProof/>
        </w:rPr>
      </w:pPr>
    </w:p>
    <w:p w14:paraId="30BB67CB" w14:textId="77777777" w:rsidR="00EF0F4D" w:rsidRPr="0038704A" w:rsidRDefault="00EF0F4D" w:rsidP="00EF0F4D">
      <w:pPr>
        <w:pStyle w:val="BodyText"/>
        <w:spacing w:after="0"/>
        <w:rPr>
          <w:noProof/>
        </w:rPr>
      </w:pPr>
    </w:p>
    <w:p w14:paraId="2089A2A7" w14:textId="77777777" w:rsidR="00EF0F4D" w:rsidRPr="0038704A" w:rsidRDefault="00EF0F4D" w:rsidP="00EF0F4D">
      <w:pPr>
        <w:pStyle w:val="BodyText"/>
        <w:spacing w:after="0"/>
        <w:rPr>
          <w:noProof/>
        </w:rPr>
      </w:pPr>
      <w:r w:rsidRPr="0038704A">
        <w:rPr>
          <w:noProof/>
        </w:rPr>
        <w:t>Radiotelevizija Slovenija, Javni zavod</w:t>
      </w:r>
    </w:p>
    <w:p w14:paraId="5B319438" w14:textId="77777777" w:rsidR="00EF0F4D" w:rsidRPr="0038704A" w:rsidRDefault="00EF0F4D" w:rsidP="00EF0F4D">
      <w:pPr>
        <w:pStyle w:val="BodyText"/>
        <w:spacing w:after="0"/>
        <w:rPr>
          <w:noProof/>
        </w:rPr>
      </w:pPr>
      <w:r w:rsidRPr="0038704A">
        <w:rPr>
          <w:noProof/>
        </w:rPr>
        <w:t>Kolodvorska 2</w:t>
      </w:r>
    </w:p>
    <w:p w14:paraId="181000FD" w14:textId="77777777" w:rsidR="00EF0F4D" w:rsidRPr="0038704A" w:rsidRDefault="00EF0F4D" w:rsidP="00EF0F4D">
      <w:pPr>
        <w:pStyle w:val="BodyText"/>
        <w:spacing w:after="0"/>
        <w:rPr>
          <w:noProof/>
        </w:rPr>
      </w:pPr>
      <w:r w:rsidRPr="0038704A">
        <w:rPr>
          <w:noProof/>
        </w:rPr>
        <w:t>1550 Ljubljana</w:t>
      </w:r>
    </w:p>
    <w:p w14:paraId="390298D1" w14:textId="77777777" w:rsidR="00EF0F4D" w:rsidRPr="0038704A" w:rsidRDefault="00EF0F4D" w:rsidP="00EF0F4D">
      <w:pPr>
        <w:pStyle w:val="BodyText"/>
        <w:spacing w:after="0"/>
        <w:rPr>
          <w:noProof/>
        </w:rPr>
      </w:pPr>
    </w:p>
    <w:p w14:paraId="33AD5887" w14:textId="77777777" w:rsidR="00EF0F4D" w:rsidRPr="0038704A" w:rsidRDefault="00EF0F4D" w:rsidP="00EF0F4D">
      <w:pPr>
        <w:pStyle w:val="BodyText"/>
        <w:spacing w:after="0"/>
        <w:rPr>
          <w:noProof/>
        </w:rPr>
      </w:pPr>
      <w:r w:rsidRPr="0038704A">
        <w:rPr>
          <w:noProof/>
        </w:rPr>
        <w:t>Identifikacijska štev. za DDV: SI29865174</w:t>
      </w:r>
    </w:p>
    <w:p w14:paraId="1C29FB47" w14:textId="77777777" w:rsidR="00EF0F4D" w:rsidRPr="0038704A" w:rsidRDefault="00EF0F4D" w:rsidP="00EF0F4D">
      <w:pPr>
        <w:pStyle w:val="BodyText"/>
        <w:spacing w:after="0"/>
        <w:rPr>
          <w:noProof/>
        </w:rPr>
      </w:pPr>
      <w:r w:rsidRPr="0038704A">
        <w:rPr>
          <w:noProof/>
        </w:rPr>
        <w:t>Matična številka: 5056497</w:t>
      </w:r>
    </w:p>
    <w:p w14:paraId="11998A2B" w14:textId="77777777" w:rsidR="00EF0F4D" w:rsidRPr="0038704A" w:rsidRDefault="00EF0F4D" w:rsidP="00EF0F4D">
      <w:pPr>
        <w:pStyle w:val="BodyText"/>
        <w:spacing w:after="0"/>
        <w:rPr>
          <w:noProof/>
        </w:rPr>
      </w:pPr>
    </w:p>
    <w:p w14:paraId="4A565003" w14:textId="77777777" w:rsidR="00EF0F4D" w:rsidRPr="0038704A" w:rsidRDefault="00EF0F4D" w:rsidP="00EF0F4D">
      <w:pPr>
        <w:rPr>
          <w:rFonts w:cs="Arial"/>
          <w:noProof/>
          <w:szCs w:val="22"/>
          <w:lang w:eastAsia="sl-SI"/>
        </w:rPr>
      </w:pPr>
      <w:r w:rsidRPr="0038704A">
        <w:rPr>
          <w:rFonts w:cs="Arial"/>
          <w:noProof/>
          <w:szCs w:val="22"/>
          <w:lang w:eastAsia="sl-SI"/>
        </w:rPr>
        <w:t>ki ga zastopa v. d. generalnega direktorja Andrej Grah Whatmough</w:t>
      </w:r>
    </w:p>
    <w:p w14:paraId="6C486C5D" w14:textId="77777777" w:rsidR="00EF0F4D" w:rsidRPr="0038704A" w:rsidRDefault="00EF0F4D" w:rsidP="00EF0F4D">
      <w:pPr>
        <w:rPr>
          <w:rFonts w:cs="Arial"/>
          <w:noProof/>
          <w:szCs w:val="22"/>
          <w:lang w:eastAsia="sl-SI"/>
        </w:rPr>
      </w:pPr>
    </w:p>
    <w:p w14:paraId="31720D7E" w14:textId="77777777" w:rsidR="00EF0F4D" w:rsidRPr="0038704A" w:rsidRDefault="00EF0F4D" w:rsidP="00EF0F4D">
      <w:pPr>
        <w:pStyle w:val="BodyText"/>
        <w:spacing w:after="0"/>
        <w:rPr>
          <w:noProof/>
          <w:u w:val="single"/>
        </w:rPr>
      </w:pPr>
      <w:r w:rsidRPr="0038704A">
        <w:rPr>
          <w:noProof/>
          <w:u w:val="single"/>
        </w:rPr>
        <w:t>(v nadaljevanju: NAROČNIK)</w:t>
      </w:r>
    </w:p>
    <w:p w14:paraId="7F7C6F37" w14:textId="77777777" w:rsidR="00EF0F4D" w:rsidRPr="0038704A" w:rsidRDefault="00EF0F4D" w:rsidP="00EF0F4D">
      <w:pPr>
        <w:pStyle w:val="BodyText"/>
        <w:spacing w:after="0"/>
        <w:rPr>
          <w:b/>
          <w:noProof/>
          <w:u w:val="single"/>
        </w:rPr>
      </w:pPr>
    </w:p>
    <w:p w14:paraId="63C38604" w14:textId="77777777" w:rsidR="00EF0F4D" w:rsidRPr="0038704A" w:rsidRDefault="00EF0F4D" w:rsidP="00EF0F4D">
      <w:pPr>
        <w:pStyle w:val="BodyText"/>
        <w:spacing w:after="0"/>
        <w:rPr>
          <w:b/>
          <w:noProof/>
          <w:u w:val="single"/>
        </w:rPr>
      </w:pPr>
    </w:p>
    <w:p w14:paraId="5EF93D2A" w14:textId="77777777" w:rsidR="00EF0F4D" w:rsidRPr="0038704A" w:rsidRDefault="00EF0F4D" w:rsidP="00EF0F4D">
      <w:pPr>
        <w:pStyle w:val="BodyText"/>
        <w:spacing w:after="0"/>
        <w:rPr>
          <w:b/>
          <w:noProof/>
          <w:u w:val="single"/>
        </w:rPr>
      </w:pPr>
    </w:p>
    <w:p w14:paraId="1AAC5BD0" w14:textId="77777777" w:rsidR="00EF0F4D" w:rsidRPr="0038704A" w:rsidRDefault="00EF0F4D" w:rsidP="00EF0F4D">
      <w:pPr>
        <w:pStyle w:val="BodyText"/>
        <w:spacing w:after="0"/>
        <w:rPr>
          <w:b/>
          <w:noProof/>
        </w:rPr>
      </w:pPr>
    </w:p>
    <w:p w14:paraId="614AEF16" w14:textId="77777777" w:rsidR="00EF0F4D" w:rsidRPr="0038704A" w:rsidRDefault="00EF0F4D" w:rsidP="00EF0F4D">
      <w:pPr>
        <w:jc w:val="left"/>
        <w:rPr>
          <w:noProof/>
          <w:szCs w:val="20"/>
        </w:rPr>
      </w:pPr>
      <w:r w:rsidRPr="0038704A">
        <w:rPr>
          <w:noProof/>
          <w:szCs w:val="20"/>
        </w:rPr>
        <w:t>in</w:t>
      </w:r>
    </w:p>
    <w:p w14:paraId="12C3057F" w14:textId="77777777" w:rsidR="00EF0F4D" w:rsidRPr="0038704A" w:rsidRDefault="00EF0F4D" w:rsidP="00EF0F4D">
      <w:pPr>
        <w:jc w:val="left"/>
        <w:rPr>
          <w:noProof/>
          <w:szCs w:val="20"/>
        </w:rPr>
      </w:pPr>
    </w:p>
    <w:p w14:paraId="5EB69F31" w14:textId="77777777" w:rsidR="00EF0F4D" w:rsidRPr="0038704A" w:rsidRDefault="00EF0F4D" w:rsidP="00EF0F4D">
      <w:pPr>
        <w:jc w:val="left"/>
        <w:rPr>
          <w:noProof/>
          <w:szCs w:val="20"/>
        </w:rPr>
      </w:pPr>
    </w:p>
    <w:p w14:paraId="1F0614A3" w14:textId="77777777" w:rsidR="00EF0F4D" w:rsidRPr="0038704A" w:rsidRDefault="00EF0F4D" w:rsidP="00EF0F4D">
      <w:pPr>
        <w:jc w:val="left"/>
        <w:rPr>
          <w:noProof/>
          <w:szCs w:val="20"/>
        </w:rPr>
      </w:pPr>
    </w:p>
    <w:p w14:paraId="47527207" w14:textId="77777777" w:rsidR="00EF0F4D" w:rsidRPr="0038704A" w:rsidRDefault="00EF0F4D" w:rsidP="00EF0F4D">
      <w:pPr>
        <w:jc w:val="left"/>
        <w:rPr>
          <w:noProof/>
          <w:szCs w:val="20"/>
        </w:rPr>
      </w:pPr>
      <w:r w:rsidRPr="0038704A">
        <w:rPr>
          <w:noProof/>
          <w:szCs w:val="20"/>
        </w:rPr>
        <w:t>..............................................</w:t>
      </w:r>
    </w:p>
    <w:p w14:paraId="40ED54F4" w14:textId="77777777" w:rsidR="00EF0F4D" w:rsidRPr="0038704A" w:rsidRDefault="00EF0F4D" w:rsidP="00EF0F4D">
      <w:pPr>
        <w:jc w:val="left"/>
        <w:rPr>
          <w:noProof/>
          <w:szCs w:val="20"/>
        </w:rPr>
      </w:pPr>
      <w:r w:rsidRPr="0038704A">
        <w:rPr>
          <w:noProof/>
          <w:szCs w:val="20"/>
        </w:rPr>
        <w:t>..............................................</w:t>
      </w:r>
    </w:p>
    <w:p w14:paraId="6BE0E962" w14:textId="77777777" w:rsidR="00EF0F4D" w:rsidRPr="0038704A" w:rsidRDefault="00EF0F4D" w:rsidP="00EF0F4D">
      <w:pPr>
        <w:jc w:val="left"/>
        <w:rPr>
          <w:noProof/>
          <w:szCs w:val="20"/>
        </w:rPr>
      </w:pPr>
      <w:r w:rsidRPr="0038704A">
        <w:rPr>
          <w:noProof/>
          <w:szCs w:val="20"/>
        </w:rPr>
        <w:t>..............................................</w:t>
      </w:r>
    </w:p>
    <w:p w14:paraId="2E663F27" w14:textId="77777777" w:rsidR="00EF0F4D" w:rsidRPr="0038704A" w:rsidRDefault="00EF0F4D" w:rsidP="00EF0F4D">
      <w:pPr>
        <w:jc w:val="left"/>
        <w:rPr>
          <w:noProof/>
          <w:szCs w:val="20"/>
        </w:rPr>
      </w:pPr>
      <w:r w:rsidRPr="0038704A">
        <w:rPr>
          <w:noProof/>
          <w:szCs w:val="20"/>
        </w:rPr>
        <w:t>..............................................</w:t>
      </w:r>
    </w:p>
    <w:p w14:paraId="23917A09" w14:textId="77777777" w:rsidR="00EF0F4D" w:rsidRPr="0038704A" w:rsidRDefault="00EF0F4D" w:rsidP="00EF0F4D">
      <w:pPr>
        <w:jc w:val="left"/>
        <w:rPr>
          <w:noProof/>
          <w:szCs w:val="20"/>
        </w:rPr>
      </w:pPr>
    </w:p>
    <w:p w14:paraId="1F036DF5" w14:textId="77777777" w:rsidR="00EF0F4D" w:rsidRPr="0038704A" w:rsidRDefault="00EF0F4D" w:rsidP="00EF0F4D">
      <w:pPr>
        <w:jc w:val="left"/>
        <w:rPr>
          <w:noProof/>
          <w:szCs w:val="20"/>
        </w:rPr>
      </w:pPr>
      <w:r w:rsidRPr="0038704A">
        <w:rPr>
          <w:noProof/>
          <w:szCs w:val="20"/>
        </w:rPr>
        <w:t xml:space="preserve">Identifikacijska štev. za DDV: </w:t>
      </w:r>
    </w:p>
    <w:p w14:paraId="619E1CCE" w14:textId="77777777" w:rsidR="00EF0F4D" w:rsidRPr="0038704A" w:rsidRDefault="00EF0F4D" w:rsidP="00EF0F4D">
      <w:pPr>
        <w:jc w:val="left"/>
        <w:rPr>
          <w:noProof/>
          <w:szCs w:val="20"/>
        </w:rPr>
      </w:pPr>
      <w:r w:rsidRPr="0038704A">
        <w:rPr>
          <w:noProof/>
          <w:szCs w:val="20"/>
        </w:rPr>
        <w:t xml:space="preserve">Matična številka: </w:t>
      </w:r>
    </w:p>
    <w:p w14:paraId="09C3EBA6" w14:textId="77777777" w:rsidR="00EF0F4D" w:rsidRPr="0038704A" w:rsidRDefault="00EF0F4D" w:rsidP="00EF0F4D">
      <w:pPr>
        <w:jc w:val="left"/>
        <w:rPr>
          <w:noProof/>
          <w:szCs w:val="20"/>
        </w:rPr>
      </w:pPr>
    </w:p>
    <w:p w14:paraId="3C33E67E" w14:textId="77777777" w:rsidR="00EF0F4D" w:rsidRPr="0038704A" w:rsidRDefault="00EF0F4D" w:rsidP="00EF0F4D">
      <w:pPr>
        <w:jc w:val="left"/>
        <w:rPr>
          <w:noProof/>
          <w:szCs w:val="20"/>
        </w:rPr>
      </w:pPr>
    </w:p>
    <w:p w14:paraId="2E1E498A" w14:textId="77777777" w:rsidR="00EF0F4D" w:rsidRPr="0038704A" w:rsidRDefault="00EF0F4D" w:rsidP="00EF0F4D">
      <w:pPr>
        <w:jc w:val="left"/>
        <w:rPr>
          <w:noProof/>
          <w:szCs w:val="20"/>
        </w:rPr>
      </w:pPr>
      <w:r w:rsidRPr="0038704A">
        <w:rPr>
          <w:noProof/>
          <w:szCs w:val="20"/>
        </w:rPr>
        <w:t>ki ga zastopa ..............................................</w:t>
      </w:r>
    </w:p>
    <w:p w14:paraId="5AF7FDD6" w14:textId="77777777" w:rsidR="00EF0F4D" w:rsidRPr="0038704A" w:rsidRDefault="00EF0F4D" w:rsidP="00EF0F4D">
      <w:pPr>
        <w:jc w:val="left"/>
        <w:rPr>
          <w:noProof/>
          <w:szCs w:val="20"/>
        </w:rPr>
      </w:pPr>
    </w:p>
    <w:p w14:paraId="76D1D840" w14:textId="77777777" w:rsidR="00EF0F4D" w:rsidRPr="0038704A" w:rsidRDefault="00EF0F4D" w:rsidP="00EF0F4D">
      <w:pPr>
        <w:jc w:val="left"/>
        <w:rPr>
          <w:noProof/>
          <w:szCs w:val="20"/>
          <w:u w:val="single"/>
        </w:rPr>
      </w:pPr>
      <w:r w:rsidRPr="0038704A">
        <w:rPr>
          <w:noProof/>
          <w:szCs w:val="20"/>
          <w:u w:val="single"/>
        </w:rPr>
        <w:t>(v nadaljevanju: PONUDNIK)</w:t>
      </w:r>
    </w:p>
    <w:p w14:paraId="6B620376" w14:textId="77777777" w:rsidR="00EF0F4D" w:rsidRPr="0038704A" w:rsidRDefault="00EF0F4D" w:rsidP="00EF0F4D">
      <w:pPr>
        <w:rPr>
          <w:rFonts w:cs="Arial"/>
          <w:noProof/>
          <w:szCs w:val="20"/>
          <w:lang w:eastAsia="sl-SI"/>
        </w:rPr>
      </w:pPr>
    </w:p>
    <w:p w14:paraId="2A2BBB95" w14:textId="77777777" w:rsidR="00EF0F4D" w:rsidRPr="0038704A" w:rsidRDefault="00EF0F4D" w:rsidP="00EF0F4D">
      <w:pPr>
        <w:rPr>
          <w:rFonts w:cs="Arial"/>
          <w:noProof/>
          <w:szCs w:val="20"/>
          <w:lang w:eastAsia="sl-SI"/>
        </w:rPr>
      </w:pPr>
    </w:p>
    <w:p w14:paraId="6AC80464" w14:textId="77777777" w:rsidR="00EF0F4D" w:rsidRPr="0038704A" w:rsidRDefault="00EF0F4D" w:rsidP="00EF0F4D">
      <w:pPr>
        <w:rPr>
          <w:noProof/>
          <w:lang w:eastAsia="sl-SI"/>
        </w:rPr>
      </w:pPr>
    </w:p>
    <w:p w14:paraId="165D5230" w14:textId="77777777" w:rsidR="00EF0F4D" w:rsidRPr="0038704A" w:rsidRDefault="00EF0F4D" w:rsidP="00EF0F4D">
      <w:pPr>
        <w:rPr>
          <w:noProof/>
          <w:lang w:eastAsia="sl-SI"/>
        </w:rPr>
      </w:pPr>
    </w:p>
    <w:p w14:paraId="1526B79C" w14:textId="77777777" w:rsidR="00EF0F4D" w:rsidRPr="0038704A" w:rsidRDefault="00EF0F4D" w:rsidP="00EF0F4D">
      <w:pPr>
        <w:jc w:val="left"/>
        <w:rPr>
          <w:rFonts w:cs="Arial"/>
          <w:b/>
          <w:noProof/>
        </w:rPr>
      </w:pPr>
      <w:r w:rsidRPr="0038704A">
        <w:rPr>
          <w:rFonts w:cs="Arial"/>
          <w:b/>
          <w:noProof/>
        </w:rPr>
        <w:br w:type="page"/>
      </w:r>
    </w:p>
    <w:p w14:paraId="095E89AE" w14:textId="164123DD" w:rsidR="00EF0F4D" w:rsidRPr="0038704A" w:rsidRDefault="00EF0F4D" w:rsidP="00EF0F4D">
      <w:pPr>
        <w:jc w:val="center"/>
        <w:rPr>
          <w:rFonts w:cs="Arial"/>
          <w:b/>
          <w:noProof/>
        </w:rPr>
      </w:pPr>
      <w:r w:rsidRPr="0038704A">
        <w:rPr>
          <w:rFonts w:cs="Arial"/>
          <w:b/>
          <w:noProof/>
        </w:rPr>
        <w:lastRenderedPageBreak/>
        <w:t>UVODNE DOLOČBE</w:t>
      </w:r>
    </w:p>
    <w:p w14:paraId="5C0981B7" w14:textId="77777777" w:rsidR="00B019FA" w:rsidRPr="0038704A" w:rsidRDefault="00B019FA" w:rsidP="00EF0F4D">
      <w:pPr>
        <w:jc w:val="center"/>
        <w:rPr>
          <w:rFonts w:cs="Arial"/>
          <w:b/>
          <w:noProof/>
        </w:rPr>
      </w:pPr>
    </w:p>
    <w:p w14:paraId="0AD49FEC" w14:textId="77777777" w:rsidR="00EF0F4D" w:rsidRPr="0038704A" w:rsidRDefault="00EF0F4D" w:rsidP="00EF0F4D">
      <w:pPr>
        <w:jc w:val="center"/>
        <w:rPr>
          <w:rFonts w:cs="Arial"/>
          <w:b/>
          <w:noProof/>
        </w:rPr>
      </w:pPr>
      <w:r w:rsidRPr="0038704A">
        <w:rPr>
          <w:rFonts w:cs="Arial"/>
          <w:b/>
          <w:noProof/>
        </w:rPr>
        <w:t>1. člen</w:t>
      </w:r>
    </w:p>
    <w:p w14:paraId="1A07CDB2" w14:textId="77777777" w:rsidR="00EF0F4D" w:rsidRPr="0038704A" w:rsidRDefault="00EF0F4D" w:rsidP="00EF0F4D">
      <w:pPr>
        <w:pStyle w:val="BodyText"/>
        <w:rPr>
          <w:rFonts w:cs="Arial"/>
          <w:noProof/>
        </w:rPr>
      </w:pPr>
    </w:p>
    <w:p w14:paraId="386AD88B" w14:textId="77777777" w:rsidR="00EF0F4D" w:rsidRPr="0038704A" w:rsidRDefault="00EF0F4D" w:rsidP="00EF0F4D">
      <w:pPr>
        <w:rPr>
          <w:rFonts w:cs="Arial"/>
          <w:noProof/>
        </w:rPr>
      </w:pPr>
      <w:r w:rsidRPr="0038704A">
        <w:rPr>
          <w:rFonts w:cs="Arial"/>
          <w:noProof/>
        </w:rPr>
        <w:t xml:space="preserve">(1) Naročnik in ponudnik ugotavljata, da je: </w:t>
      </w:r>
    </w:p>
    <w:p w14:paraId="76020CC8" w14:textId="7A0CC432" w:rsidR="00EF0F4D" w:rsidRPr="0038704A" w:rsidRDefault="00EF0F4D" w:rsidP="00EF0F4D">
      <w:pPr>
        <w:pStyle w:val="ListParagraph"/>
        <w:numPr>
          <w:ilvl w:val="0"/>
          <w:numId w:val="7"/>
        </w:numPr>
        <w:rPr>
          <w:rFonts w:cs="Arial"/>
          <w:noProof/>
        </w:rPr>
      </w:pPr>
      <w:r w:rsidRPr="0038704A">
        <w:rPr>
          <w:rFonts w:cs="Arial"/>
          <w:noProof/>
        </w:rPr>
        <w:t>naročnik izvedel postopek oddaje javnega naročila na osnovi 40. člena Zakona o javnem naročanju – ZJN-3 (Uradni list Republike Slovenije, št.: 91/2015 in spremembe) za merjenje gledanosti, poslušanosti in branosti za dobo 5 let po sklopih / sklop B: Radio – elektronsko merjenje;</w:t>
      </w:r>
    </w:p>
    <w:p w14:paraId="47B14F04" w14:textId="7828BB68" w:rsidR="00EF0F4D" w:rsidRPr="0038704A" w:rsidRDefault="00EF0F4D" w:rsidP="00EF0F4D">
      <w:pPr>
        <w:pStyle w:val="ListParagraph"/>
        <w:numPr>
          <w:ilvl w:val="0"/>
          <w:numId w:val="7"/>
        </w:numPr>
        <w:rPr>
          <w:rFonts w:cs="Arial"/>
          <w:noProof/>
        </w:rPr>
      </w:pPr>
      <w:r w:rsidRPr="0038704A">
        <w:rPr>
          <w:rFonts w:cs="Arial"/>
          <w:noProof/>
        </w:rPr>
        <w:t xml:space="preserve">naročnik izbral ponudnika za sklop B 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783117C1" w14:textId="3535B3D5" w:rsidR="00EF0F4D" w:rsidRPr="0038704A" w:rsidRDefault="00EF0F4D" w:rsidP="00EF0F4D">
      <w:pPr>
        <w:pStyle w:val="ListParagraph"/>
        <w:numPr>
          <w:ilvl w:val="0"/>
          <w:numId w:val="7"/>
        </w:numPr>
        <w:rPr>
          <w:rFonts w:cs="Arial"/>
          <w:noProof/>
        </w:rPr>
      </w:pPr>
      <w:r w:rsidRPr="0038704A">
        <w:rPr>
          <w:rFonts w:cs="Arial"/>
          <w:noProof/>
        </w:rPr>
        <w:t xml:space="preserve">ponudnik zagotavlja strokovno in neoporečno dnevno elektronsko merjenje </w:t>
      </w:r>
      <w:r w:rsidR="00881015" w:rsidRPr="0038704A">
        <w:rPr>
          <w:rFonts w:cs="Arial"/>
          <w:noProof/>
        </w:rPr>
        <w:t>poslušanosti RA</w:t>
      </w:r>
      <w:r w:rsidRPr="0038704A">
        <w:rPr>
          <w:rFonts w:cs="Arial"/>
          <w:noProof/>
        </w:rPr>
        <w:t xml:space="preserve"> programov, </w:t>
      </w:r>
      <w:r w:rsidR="00881015" w:rsidRPr="0038704A">
        <w:rPr>
          <w:rFonts w:cs="Arial"/>
          <w:noProof/>
        </w:rPr>
        <w:t>vključno s poslušanostjo avdio vsebin na zahtevo naročnika in poslušanjem zunaj domov, na vseh pametnih in drugih napravah (vključujoč pametne naprave in platforme, ki omogočajo poslušanje radijskih programov</w:t>
      </w:r>
      <w:r w:rsidRPr="0038704A">
        <w:rPr>
          <w:rFonts w:cs="Arial"/>
          <w:noProof/>
        </w:rPr>
        <w:t>.</w:t>
      </w:r>
    </w:p>
    <w:p w14:paraId="0E693603" w14:textId="77777777" w:rsidR="00EF0F4D" w:rsidRPr="0038704A" w:rsidRDefault="00EF0F4D" w:rsidP="00EF0F4D">
      <w:pPr>
        <w:rPr>
          <w:rFonts w:cs="Arial"/>
          <w:noProof/>
        </w:rPr>
      </w:pPr>
    </w:p>
    <w:p w14:paraId="7549BDF8" w14:textId="180B0068" w:rsidR="00EF0F4D" w:rsidRPr="0038704A" w:rsidRDefault="00EF0F4D" w:rsidP="00EF0F4D">
      <w:pPr>
        <w:rPr>
          <w:rFonts w:cs="Arial"/>
          <w:noProof/>
        </w:rPr>
      </w:pPr>
      <w:r w:rsidRPr="0038704A">
        <w:rPr>
          <w:rFonts w:cs="Arial"/>
          <w:noProof/>
        </w:rPr>
        <w:t>(2) Dokumentacija v zvezi z oddajo javnega naročila z dne</w:t>
      </w:r>
      <w:r w:rsidRPr="0038704A">
        <w:rPr>
          <w:rFonts w:cs="Arial"/>
          <w:b/>
          <w:noProof/>
        </w:rPr>
        <w:t xml:space="preserve"> </w:t>
      </w:r>
      <w:r w:rsidR="00C82EAC">
        <w:rPr>
          <w:rFonts w:cs="Arial"/>
          <w:bCs/>
          <w:noProof/>
        </w:rPr>
        <w:t>29. 5. 2023</w:t>
      </w:r>
      <w:r w:rsidRPr="0038704A">
        <w:rPr>
          <w:rFonts w:cs="Arial"/>
          <w:noProof/>
        </w:rPr>
        <w:t xml:space="preserve"> ter ponudba ponudnika št. ………. z dne ……………. (v nadaljevanju: Ponudba) sta sestavni del te pogodbe.</w:t>
      </w:r>
    </w:p>
    <w:p w14:paraId="2909CBBB" w14:textId="77777777" w:rsidR="00EF0F4D" w:rsidRPr="0038704A" w:rsidRDefault="00EF0F4D" w:rsidP="00EF0F4D">
      <w:pPr>
        <w:rPr>
          <w:rFonts w:cs="Arial"/>
          <w:noProof/>
        </w:rPr>
      </w:pPr>
    </w:p>
    <w:p w14:paraId="77D9897D" w14:textId="77777777" w:rsidR="00EF0F4D" w:rsidRPr="0038704A" w:rsidRDefault="00EF0F4D" w:rsidP="00EF0F4D">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F7C8854" w14:textId="77777777" w:rsidR="00EF0F4D" w:rsidRPr="0038704A" w:rsidRDefault="00EF0F4D" w:rsidP="00EF0F4D">
      <w:pPr>
        <w:rPr>
          <w:rFonts w:cs="Arial"/>
          <w:noProof/>
          <w:szCs w:val="20"/>
        </w:rPr>
      </w:pPr>
    </w:p>
    <w:p w14:paraId="1786EB8A" w14:textId="77777777" w:rsidR="00EF0F4D" w:rsidRPr="0038704A" w:rsidRDefault="00EF0F4D" w:rsidP="00EF0F4D">
      <w:pPr>
        <w:jc w:val="center"/>
        <w:rPr>
          <w:rFonts w:cs="Arial"/>
          <w:b/>
          <w:noProof/>
        </w:rPr>
      </w:pPr>
      <w:r w:rsidRPr="0038704A">
        <w:rPr>
          <w:rFonts w:cs="Arial"/>
          <w:b/>
          <w:noProof/>
        </w:rPr>
        <w:t>2. člen</w:t>
      </w:r>
    </w:p>
    <w:p w14:paraId="2E06CBB3" w14:textId="77777777" w:rsidR="00EF0F4D" w:rsidRPr="0038704A" w:rsidRDefault="00EF0F4D" w:rsidP="00EF0F4D">
      <w:pPr>
        <w:pStyle w:val="BodyText3"/>
        <w:rPr>
          <w:rFonts w:cs="Arial"/>
          <w:noProof/>
          <w:sz w:val="20"/>
          <w:lang w:val="sl-SI"/>
        </w:rPr>
      </w:pPr>
    </w:p>
    <w:p w14:paraId="55C15F34" w14:textId="77777777" w:rsidR="00EF0F4D" w:rsidRPr="0038704A" w:rsidRDefault="00EF0F4D" w:rsidP="00EF0F4D">
      <w:pPr>
        <w:rPr>
          <w:rFonts w:cs="Arial"/>
          <w:bCs/>
          <w:noProof/>
          <w:szCs w:val="20"/>
        </w:rPr>
      </w:pPr>
      <w:r w:rsidRPr="0038704A">
        <w:rPr>
          <w:rFonts w:cs="Arial"/>
          <w:noProof/>
        </w:rPr>
        <w:t xml:space="preserve">S to pogodbo se pogodbeni stranki dogovorita o splošnih in posebnih pogojih izvedbe javnega naročila. Sestavni del te pogodbe so pogoji, </w:t>
      </w:r>
      <w:r w:rsidRPr="0038704A">
        <w:rPr>
          <w:rFonts w:cs="Arial"/>
          <w:bCs/>
          <w:noProof/>
          <w:szCs w:val="20"/>
        </w:rPr>
        <w:t xml:space="preserve">določeni </w:t>
      </w:r>
      <w:r w:rsidRPr="0038704A">
        <w:rPr>
          <w:noProof/>
        </w:rPr>
        <w:t>z Dokumentacijo v zvezi z oddajo javnega naročila štev. JN-S0655, sprejeti in navedeni v ponudbi ponudnika št. .............. z dne ……..</w:t>
      </w:r>
      <w:r w:rsidRPr="0038704A">
        <w:rPr>
          <w:rFonts w:cs="Arial"/>
          <w:bCs/>
          <w:noProof/>
          <w:szCs w:val="20"/>
        </w:rPr>
        <w:t>, ki predstavlja Prilogo 1 te pogodbe.</w:t>
      </w:r>
    </w:p>
    <w:p w14:paraId="766E2B2C" w14:textId="77777777" w:rsidR="00EF0F4D" w:rsidRPr="0038704A" w:rsidRDefault="00EF0F4D" w:rsidP="00EF0F4D">
      <w:pPr>
        <w:rPr>
          <w:rFonts w:cs="Arial"/>
          <w:b/>
          <w:noProof/>
        </w:rPr>
      </w:pPr>
    </w:p>
    <w:p w14:paraId="7B7B3CA7" w14:textId="73C23EAA" w:rsidR="00EF0F4D" w:rsidRPr="0038704A" w:rsidRDefault="00EF0F4D" w:rsidP="00EF0F4D">
      <w:pPr>
        <w:jc w:val="center"/>
        <w:rPr>
          <w:rFonts w:cs="Arial"/>
          <w:b/>
          <w:noProof/>
        </w:rPr>
      </w:pPr>
      <w:r w:rsidRPr="0038704A">
        <w:rPr>
          <w:rFonts w:cs="Arial"/>
          <w:b/>
          <w:noProof/>
        </w:rPr>
        <w:t>PREDMET JAVNEGA NAROČILA</w:t>
      </w:r>
    </w:p>
    <w:p w14:paraId="7DEB0341" w14:textId="77777777" w:rsidR="00B019FA" w:rsidRPr="0038704A" w:rsidRDefault="00B019FA" w:rsidP="00EF0F4D">
      <w:pPr>
        <w:jc w:val="center"/>
        <w:rPr>
          <w:rFonts w:cs="Arial"/>
          <w:b/>
          <w:noProof/>
        </w:rPr>
      </w:pPr>
    </w:p>
    <w:p w14:paraId="41D2D4AB" w14:textId="77777777" w:rsidR="00EF0F4D" w:rsidRPr="0038704A" w:rsidRDefault="00EF0F4D" w:rsidP="00EF0F4D">
      <w:pPr>
        <w:jc w:val="center"/>
        <w:rPr>
          <w:rFonts w:cs="Arial"/>
          <w:b/>
          <w:noProof/>
        </w:rPr>
      </w:pPr>
      <w:r w:rsidRPr="0038704A">
        <w:rPr>
          <w:rFonts w:cs="Arial"/>
          <w:b/>
          <w:noProof/>
        </w:rPr>
        <w:t>3. člen</w:t>
      </w:r>
    </w:p>
    <w:p w14:paraId="503583A7" w14:textId="77777777" w:rsidR="00EF0F4D" w:rsidRPr="0038704A" w:rsidRDefault="00EF0F4D" w:rsidP="00EF0F4D">
      <w:pPr>
        <w:rPr>
          <w:rFonts w:cs="Arial"/>
          <w:szCs w:val="20"/>
        </w:rPr>
      </w:pPr>
    </w:p>
    <w:p w14:paraId="30088E36" w14:textId="208A211A" w:rsidR="00EF0F4D" w:rsidRPr="0038704A" w:rsidRDefault="00EF0F4D" w:rsidP="00EF0F4D">
      <w:pPr>
        <w:pStyle w:val="BodyText"/>
        <w:rPr>
          <w:rFonts w:cs="Arial"/>
          <w:noProof/>
        </w:rPr>
      </w:pPr>
      <w:r w:rsidRPr="0038704A">
        <w:rPr>
          <w:rFonts w:cs="Arial"/>
          <w:bCs/>
          <w:szCs w:val="20"/>
        </w:rPr>
        <w:t>(1) Predmet javnega naročila za sklop B je</w:t>
      </w:r>
      <w:r w:rsidRPr="0038704A">
        <w:rPr>
          <w:rFonts w:cs="Arial"/>
          <w:noProof/>
        </w:rPr>
        <w:t xml:space="preserve"> </w:t>
      </w:r>
      <w:r w:rsidR="00881015" w:rsidRPr="0038704A">
        <w:rPr>
          <w:rFonts w:cs="Arial"/>
          <w:noProof/>
        </w:rPr>
        <w:t>merjenje poslušanosti za predvajane sporede RA Slovenija – Radio Prvi, Radio Val 202, Radio ARS, Radio Koper, Radio Capodistria, Radio Si, Radio Maribor in Radio MMR in vseh drugih radijskih vsebin in računalniško orodje (ali orodja) za analizo podatkov</w:t>
      </w:r>
      <w:r w:rsidRPr="0038704A">
        <w:rPr>
          <w:rFonts w:cs="Arial"/>
          <w:noProof/>
        </w:rPr>
        <w:t>.</w:t>
      </w:r>
    </w:p>
    <w:p w14:paraId="534480B6" w14:textId="7664B180" w:rsidR="00EF0F4D" w:rsidRPr="0038704A" w:rsidRDefault="00EF0F4D" w:rsidP="00EF0F4D">
      <w:pPr>
        <w:rPr>
          <w:rFonts w:cs="Arial"/>
          <w:noProof/>
          <w:szCs w:val="20"/>
        </w:rPr>
      </w:pPr>
      <w:r w:rsidRPr="0038704A">
        <w:rPr>
          <w:rFonts w:cs="Arial"/>
          <w:bCs/>
          <w:szCs w:val="20"/>
        </w:rPr>
        <w:t xml:space="preserve">(2) </w:t>
      </w:r>
      <w:r w:rsidRPr="0038704A">
        <w:rPr>
          <w:rFonts w:cs="Arial"/>
          <w:noProof/>
          <w:szCs w:val="20"/>
        </w:rPr>
        <w:t xml:space="preserve">Ponudnik bo zagotovil raziskavo </w:t>
      </w:r>
      <w:r w:rsidR="00881015" w:rsidRPr="0038704A">
        <w:rPr>
          <w:rFonts w:cs="Arial"/>
          <w:noProof/>
          <w:szCs w:val="20"/>
        </w:rPr>
        <w:t>poslušanosti</w:t>
      </w:r>
      <w:r w:rsidRPr="0038704A">
        <w:rPr>
          <w:rFonts w:cs="Arial"/>
          <w:noProof/>
          <w:szCs w:val="20"/>
        </w:rPr>
        <w:t xml:space="preserve"> na slovenskem medijskem trgu in posledično zanesljive, neodvisne in transparentne podatke o </w:t>
      </w:r>
      <w:r w:rsidR="00881015" w:rsidRPr="0038704A">
        <w:rPr>
          <w:rFonts w:cs="Arial"/>
          <w:noProof/>
          <w:szCs w:val="20"/>
        </w:rPr>
        <w:t>poslušanosti radia</w:t>
      </w:r>
      <w:r w:rsidRPr="0038704A">
        <w:rPr>
          <w:rFonts w:cs="Arial"/>
          <w:noProof/>
          <w:szCs w:val="20"/>
        </w:rPr>
        <w:t xml:space="preserve"> uveljavil kot enotno valuto, ki jo bodo </w:t>
      </w:r>
      <w:r w:rsidR="00881015" w:rsidRPr="0038704A">
        <w:rPr>
          <w:rFonts w:cs="Arial"/>
          <w:noProof/>
          <w:szCs w:val="20"/>
        </w:rPr>
        <w:t>radijek</w:t>
      </w:r>
      <w:r w:rsidRPr="0038704A">
        <w:rPr>
          <w:rFonts w:cs="Arial"/>
          <w:noProof/>
          <w:szCs w:val="20"/>
        </w:rPr>
        <w:t xml:space="preserve"> postaje, media-planerji in oglaševalci uporabljali pri načrtovanju oglaševanja.</w:t>
      </w:r>
    </w:p>
    <w:p w14:paraId="060AB0D2" w14:textId="77777777" w:rsidR="00EF0F4D" w:rsidRPr="0038704A" w:rsidRDefault="00EF0F4D" w:rsidP="00EF0F4D">
      <w:pPr>
        <w:rPr>
          <w:rFonts w:cs="Arial"/>
          <w:noProof/>
          <w:szCs w:val="20"/>
        </w:rPr>
      </w:pPr>
    </w:p>
    <w:p w14:paraId="632E0E93" w14:textId="711545B2" w:rsidR="00EF0F4D" w:rsidRPr="0038704A" w:rsidRDefault="00EF0F4D" w:rsidP="00EF0F4D">
      <w:pPr>
        <w:rPr>
          <w:rFonts w:cs="Arial"/>
          <w:b/>
          <w:bCs/>
          <w:noProof/>
        </w:rPr>
      </w:pPr>
      <w:r w:rsidRPr="0038704A">
        <w:rPr>
          <w:rFonts w:cs="Arial"/>
          <w:noProof/>
          <w:szCs w:val="20"/>
        </w:rPr>
        <w:t xml:space="preserve">(3) Naročnik bo del te raziskave o </w:t>
      </w:r>
      <w:r w:rsidR="00881015" w:rsidRPr="0038704A">
        <w:rPr>
          <w:rFonts w:cs="Arial"/>
          <w:noProof/>
          <w:szCs w:val="20"/>
        </w:rPr>
        <w:t>poslušanosti</w:t>
      </w:r>
      <w:r w:rsidRPr="0038704A">
        <w:rPr>
          <w:rFonts w:cs="Arial"/>
          <w:noProof/>
          <w:szCs w:val="20"/>
        </w:rPr>
        <w:t xml:space="preserve"> in tako spremljal </w:t>
      </w:r>
      <w:r w:rsidR="00881015" w:rsidRPr="0038704A">
        <w:rPr>
          <w:rFonts w:cs="Arial"/>
          <w:noProof/>
          <w:szCs w:val="20"/>
        </w:rPr>
        <w:t xml:space="preserve">poslušanost svojih radijskih vsebin </w:t>
      </w:r>
      <w:r w:rsidRPr="0038704A">
        <w:rPr>
          <w:rFonts w:cs="Arial"/>
          <w:noProof/>
          <w:szCs w:val="20"/>
        </w:rPr>
        <w:t xml:space="preserve">ter na podlagi teh podatkov o </w:t>
      </w:r>
      <w:r w:rsidR="00881015" w:rsidRPr="0038704A">
        <w:rPr>
          <w:rFonts w:cs="Arial"/>
          <w:noProof/>
          <w:szCs w:val="20"/>
        </w:rPr>
        <w:t>poslušanosi</w:t>
      </w:r>
      <w:r w:rsidRPr="0038704A">
        <w:rPr>
          <w:rFonts w:cs="Arial"/>
          <w:noProof/>
          <w:szCs w:val="20"/>
        </w:rPr>
        <w:t>, ki bodo s strani medijskega trga priznani kot enotna valuta, tržil svoj oglasni prostor.</w:t>
      </w:r>
    </w:p>
    <w:p w14:paraId="78F216A2" w14:textId="77777777" w:rsidR="00EF0F4D" w:rsidRPr="0038704A" w:rsidRDefault="00EF0F4D" w:rsidP="00EF0F4D">
      <w:pPr>
        <w:pStyle w:val="BodyText"/>
        <w:rPr>
          <w:rFonts w:cs="Arial"/>
          <w:bCs/>
          <w:szCs w:val="20"/>
        </w:rPr>
      </w:pPr>
    </w:p>
    <w:p w14:paraId="7A5B4101" w14:textId="3BE8CC6D" w:rsidR="00EF0F4D" w:rsidRPr="0038704A" w:rsidRDefault="00EF0F4D" w:rsidP="00EF0F4D">
      <w:pPr>
        <w:pStyle w:val="BodyText"/>
        <w:spacing w:after="0"/>
        <w:jc w:val="center"/>
        <w:rPr>
          <w:rFonts w:cs="Arial"/>
          <w:b/>
          <w:bCs/>
          <w:noProof/>
        </w:rPr>
      </w:pPr>
      <w:r w:rsidRPr="0038704A">
        <w:rPr>
          <w:rFonts w:cs="Arial"/>
          <w:b/>
          <w:bCs/>
          <w:noProof/>
        </w:rPr>
        <w:t>POGODBENA VREDNOST</w:t>
      </w:r>
    </w:p>
    <w:p w14:paraId="6CF73628" w14:textId="77777777" w:rsidR="00B019FA" w:rsidRPr="0038704A" w:rsidRDefault="00B019FA" w:rsidP="00EF0F4D">
      <w:pPr>
        <w:pStyle w:val="BodyText"/>
        <w:spacing w:after="0"/>
        <w:jc w:val="center"/>
        <w:rPr>
          <w:rFonts w:cs="Arial"/>
          <w:b/>
          <w:bCs/>
          <w:noProof/>
        </w:rPr>
      </w:pPr>
    </w:p>
    <w:p w14:paraId="19D9C2D2" w14:textId="77777777" w:rsidR="00EF0F4D" w:rsidRPr="0038704A" w:rsidRDefault="00EF0F4D" w:rsidP="00EF0F4D">
      <w:pPr>
        <w:pStyle w:val="BodyText"/>
        <w:spacing w:after="0"/>
        <w:jc w:val="center"/>
        <w:rPr>
          <w:rFonts w:cs="Arial"/>
          <w:b/>
          <w:bCs/>
          <w:noProof/>
        </w:rPr>
      </w:pPr>
      <w:r w:rsidRPr="0038704A">
        <w:rPr>
          <w:rFonts w:cs="Arial"/>
          <w:b/>
          <w:bCs/>
          <w:noProof/>
        </w:rPr>
        <w:t>4. člen</w:t>
      </w:r>
    </w:p>
    <w:p w14:paraId="5213A4B7" w14:textId="77777777" w:rsidR="00EF0F4D" w:rsidRPr="0038704A" w:rsidRDefault="00EF0F4D" w:rsidP="00EF0F4D">
      <w:pPr>
        <w:rPr>
          <w:bCs/>
          <w:szCs w:val="20"/>
        </w:rPr>
      </w:pPr>
    </w:p>
    <w:p w14:paraId="56A2E3AF" w14:textId="192C4EEA" w:rsidR="00EF0F4D" w:rsidRPr="0038704A" w:rsidRDefault="00EF0F4D" w:rsidP="00EF0F4D">
      <w:pPr>
        <w:rPr>
          <w:bCs/>
          <w:szCs w:val="20"/>
        </w:rPr>
      </w:pPr>
      <w:r w:rsidRPr="0038704A">
        <w:rPr>
          <w:bCs/>
          <w:szCs w:val="20"/>
        </w:rPr>
        <w:t xml:space="preserve">(1) Končna pogodbena vrednost za </w:t>
      </w:r>
      <w:r w:rsidRPr="0038704A">
        <w:t xml:space="preserve">sklop </w:t>
      </w:r>
      <w:r w:rsidR="00881015" w:rsidRPr="0038704A">
        <w:t>B</w:t>
      </w:r>
      <w:r w:rsidRPr="0038704A">
        <w:t xml:space="preserve"> znaša</w:t>
      </w:r>
      <w:r w:rsidRPr="0038704A">
        <w:rPr>
          <w:bCs/>
          <w:szCs w:val="20"/>
        </w:rPr>
        <w:t>:</w:t>
      </w:r>
    </w:p>
    <w:p w14:paraId="42059D4C" w14:textId="77777777" w:rsidR="00EF0F4D" w:rsidRPr="0038704A" w:rsidRDefault="00EF0F4D" w:rsidP="00EF0F4D">
      <w:pPr>
        <w:rPr>
          <w:bCs/>
          <w:szCs w:val="22"/>
        </w:rPr>
      </w:pPr>
    </w:p>
    <w:p w14:paraId="6C703596" w14:textId="77777777" w:rsidR="00EF0F4D" w:rsidRPr="0038704A" w:rsidRDefault="00EF0F4D" w:rsidP="00EF0F4D">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27C4B88D" w14:textId="77777777" w:rsidR="00EF0F4D" w:rsidRPr="0038704A" w:rsidRDefault="00EF0F4D" w:rsidP="00EF0F4D">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40E8B2D8" w14:textId="77777777" w:rsidR="00EF0F4D" w:rsidRPr="0038704A" w:rsidRDefault="00EF0F4D" w:rsidP="00EF0F4D">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3A21D618" w14:textId="77777777" w:rsidR="00EF0F4D" w:rsidRPr="0038704A" w:rsidRDefault="00EF0F4D" w:rsidP="00EF0F4D">
      <w:pPr>
        <w:pStyle w:val="FootnoteText"/>
        <w:spacing w:line="360" w:lineRule="auto"/>
        <w:ind w:firstLine="708"/>
        <w:rPr>
          <w:rFonts w:ascii="Arial" w:hAnsi="Arial" w:cs="Arial"/>
          <w:b/>
          <w:bCs/>
          <w:szCs w:val="24"/>
        </w:rPr>
      </w:pPr>
    </w:p>
    <w:p w14:paraId="3F1F3774" w14:textId="404C7D90" w:rsidR="00EF0F4D" w:rsidRPr="0038704A" w:rsidRDefault="00EF0F4D" w:rsidP="00EF0F4D">
      <w:pPr>
        <w:pStyle w:val="FootnoteText"/>
        <w:spacing w:line="360" w:lineRule="auto"/>
        <w:rPr>
          <w:rFonts w:ascii="Arial" w:hAnsi="Arial" w:cs="Arial"/>
          <w:szCs w:val="24"/>
        </w:rPr>
      </w:pPr>
      <w:r w:rsidRPr="0038704A">
        <w:rPr>
          <w:rFonts w:ascii="Arial" w:hAnsi="Arial" w:cs="Arial"/>
          <w:szCs w:val="24"/>
        </w:rPr>
        <w:t xml:space="preserve">(2) Cena posameznega mesečnega pavšala za sklop </w:t>
      </w:r>
      <w:r w:rsidR="00881015" w:rsidRPr="0038704A">
        <w:rPr>
          <w:rFonts w:ascii="Arial" w:hAnsi="Arial" w:cs="Arial"/>
          <w:szCs w:val="24"/>
        </w:rPr>
        <w:t>B</w:t>
      </w:r>
      <w:r w:rsidRPr="0038704A">
        <w:rPr>
          <w:rFonts w:ascii="Arial" w:hAnsi="Arial" w:cs="Arial"/>
          <w:szCs w:val="24"/>
        </w:rPr>
        <w:t xml:space="preserve"> znaša: </w:t>
      </w:r>
    </w:p>
    <w:p w14:paraId="2B9F23BA" w14:textId="77777777" w:rsidR="00EF0F4D" w:rsidRPr="0038704A" w:rsidRDefault="00EF0F4D" w:rsidP="00EF0F4D">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132A4E18" w14:textId="77777777" w:rsidR="00EF0F4D" w:rsidRPr="0038704A" w:rsidRDefault="00EF0F4D" w:rsidP="00EF0F4D">
      <w:pPr>
        <w:pStyle w:val="FootnoteText"/>
        <w:spacing w:line="360" w:lineRule="auto"/>
        <w:ind w:firstLine="708"/>
        <w:rPr>
          <w:rFonts w:ascii="Arial" w:hAnsi="Arial" w:cs="Arial"/>
          <w:szCs w:val="24"/>
          <w:u w:val="single"/>
        </w:rPr>
      </w:pPr>
      <w:r w:rsidRPr="0038704A">
        <w:rPr>
          <w:rFonts w:ascii="Arial" w:hAnsi="Arial" w:cs="Arial"/>
          <w:szCs w:val="24"/>
          <w:u w:val="single"/>
        </w:rPr>
        <w:lastRenderedPageBreak/>
        <w:t>EUR</w:t>
      </w:r>
      <w:r w:rsidRPr="0038704A">
        <w:rPr>
          <w:rFonts w:ascii="Arial" w:hAnsi="Arial" w:cs="Arial"/>
          <w:szCs w:val="24"/>
          <w:u w:val="single"/>
        </w:rPr>
        <w:tab/>
        <w:t>………….</w:t>
      </w:r>
      <w:r w:rsidRPr="0038704A">
        <w:rPr>
          <w:rFonts w:ascii="Arial" w:hAnsi="Arial" w:cs="Arial"/>
          <w:szCs w:val="24"/>
          <w:u w:val="single"/>
        </w:rPr>
        <w:tab/>
        <w:t>22 % DDV</w:t>
      </w:r>
    </w:p>
    <w:p w14:paraId="5902B90C" w14:textId="77777777" w:rsidR="00EF0F4D" w:rsidRPr="0038704A" w:rsidRDefault="00EF0F4D" w:rsidP="00EF0F4D">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54BC66AB" w14:textId="2AAC4E0D" w:rsidR="00881015" w:rsidRPr="0038704A" w:rsidRDefault="00881015" w:rsidP="00881015">
      <w:pPr>
        <w:pStyle w:val="odstavek1"/>
        <w:ind w:firstLine="0"/>
        <w:rPr>
          <w:sz w:val="20"/>
          <w:szCs w:val="20"/>
        </w:rPr>
      </w:pPr>
      <w:r w:rsidRPr="0038704A">
        <w:rPr>
          <w:sz w:val="20"/>
          <w:szCs w:val="20"/>
        </w:rPr>
        <w:t>(3) Cena navedena na obrazcu Povzetek predračuna / Rekapitulacija za sklop B (OBR-3B) mora biti izražena v EUR, lokacija naročnika, brez DDV. Cena mora biti za obdobje od 1. 1. 2025 do 31. 12. 2025 fiksna in se v tem obdobju ne sme spremeniti.</w:t>
      </w:r>
    </w:p>
    <w:p w14:paraId="5ABB8509" w14:textId="77777777" w:rsidR="00881015" w:rsidRPr="0038704A" w:rsidRDefault="00881015" w:rsidP="00881015">
      <w:pPr>
        <w:suppressAutoHyphens/>
        <w:rPr>
          <w:rFonts w:cs="Arial"/>
          <w:bCs/>
          <w:noProof/>
          <w:szCs w:val="18"/>
          <w:lang w:eastAsia="sl-SI"/>
        </w:rPr>
      </w:pPr>
    </w:p>
    <w:p w14:paraId="66EB9F15" w14:textId="01486C2F" w:rsidR="00881015" w:rsidRPr="0038704A" w:rsidRDefault="00881015" w:rsidP="00881015">
      <w:pPr>
        <w:suppressAutoHyphens/>
        <w:rPr>
          <w:rFonts w:cs="Arial"/>
          <w:bCs/>
          <w:noProof/>
          <w:szCs w:val="18"/>
          <w:lang w:eastAsia="sl-SI"/>
        </w:rPr>
      </w:pPr>
      <w:r w:rsidRPr="0038704A">
        <w:rPr>
          <w:rFonts w:cs="Arial"/>
          <w:bCs/>
          <w:noProof/>
          <w:szCs w:val="18"/>
          <w:lang w:eastAsia="sl-SI"/>
        </w:rPr>
        <w:t xml:space="preserve">(4) Po preteku te dobe se cene enkrat letno uskladijo s spremenjenim relativnim deležem poslušanosti  merjenih radijskih programov RTV Slovenija - v celotni poslušanosti RA programov (to so vsi radijski programi, ki so zaznani preko radijskega signala (DAB+, FM radio) ter internetni radio in so zaznani v meritvi poslušanosti), in z uradno objavljenim indeksom rasti cen življenjskih potrebščin (povprečna letna inflacija). </w:t>
      </w:r>
    </w:p>
    <w:p w14:paraId="7842C949" w14:textId="77777777" w:rsidR="00881015" w:rsidRPr="0038704A" w:rsidRDefault="00881015" w:rsidP="00881015">
      <w:pPr>
        <w:suppressAutoHyphens/>
        <w:rPr>
          <w:rFonts w:cs="Arial"/>
          <w:bCs/>
          <w:noProof/>
          <w:szCs w:val="18"/>
          <w:lang w:eastAsia="sl-SI"/>
        </w:rPr>
      </w:pPr>
    </w:p>
    <w:p w14:paraId="3530DB7F" w14:textId="17F46343" w:rsidR="00881015" w:rsidRPr="0038704A" w:rsidRDefault="00881015" w:rsidP="00881015">
      <w:pPr>
        <w:suppressAutoHyphens/>
        <w:rPr>
          <w:rFonts w:cs="Arial"/>
          <w:bCs/>
          <w:noProof/>
          <w:szCs w:val="18"/>
          <w:lang w:eastAsia="sl-SI"/>
        </w:rPr>
      </w:pPr>
      <w:r w:rsidRPr="0038704A">
        <w:rPr>
          <w:rFonts w:cs="Arial"/>
          <w:bCs/>
          <w:noProof/>
          <w:szCs w:val="18"/>
          <w:lang w:eastAsia="sl-SI"/>
        </w:rPr>
        <w:t>(5) Enako se cene uskladijo za naslednja leta, osnova za izračun relativnega deleža bodo vsakokrat podatki o poslušanosti radia na ciljni skupini »vsi posamezniki«, v preteklem koledarskem letu.</w:t>
      </w:r>
    </w:p>
    <w:p w14:paraId="2E617938" w14:textId="77777777" w:rsidR="00881015" w:rsidRPr="0038704A" w:rsidRDefault="00881015" w:rsidP="00881015">
      <w:pPr>
        <w:suppressAutoHyphens/>
        <w:rPr>
          <w:rFonts w:cs="Arial"/>
          <w:bCs/>
          <w:noProof/>
          <w:szCs w:val="20"/>
        </w:rPr>
      </w:pPr>
    </w:p>
    <w:p w14:paraId="6C742A44" w14:textId="5E92EC7B" w:rsidR="00881015" w:rsidRPr="0038704A" w:rsidRDefault="00881015" w:rsidP="00881015">
      <w:pPr>
        <w:suppressAutoHyphens/>
        <w:rPr>
          <w:rFonts w:cs="Arial"/>
          <w:noProof/>
          <w:szCs w:val="20"/>
          <w:lang w:eastAsia="ar-SA"/>
        </w:rPr>
      </w:pPr>
      <w:r w:rsidRPr="0038704A">
        <w:rPr>
          <w:rFonts w:cs="Arial"/>
          <w:bCs/>
          <w:noProof/>
          <w:szCs w:val="20"/>
        </w:rPr>
        <w:t>(6) Naročnik in ponudnik morata dogovorjeno spremembo cene vsakokrat potrditi tudi z dodatkom k pogodbi.</w:t>
      </w:r>
    </w:p>
    <w:p w14:paraId="199CBE36" w14:textId="77777777" w:rsidR="00EF0F4D" w:rsidRPr="0038704A" w:rsidRDefault="00EF0F4D" w:rsidP="00EF0F4D">
      <w:pPr>
        <w:pStyle w:val="BodyText3"/>
        <w:rPr>
          <w:rFonts w:cs="Arial"/>
          <w:b/>
          <w:noProof/>
          <w:sz w:val="20"/>
          <w:lang w:val="sl-SI"/>
        </w:rPr>
      </w:pPr>
    </w:p>
    <w:p w14:paraId="2D39D417" w14:textId="62E57E16" w:rsidR="00EF0F4D" w:rsidRPr="0038704A" w:rsidRDefault="00EF0F4D" w:rsidP="00EF0F4D">
      <w:pPr>
        <w:pStyle w:val="BodyText3"/>
        <w:jc w:val="center"/>
        <w:rPr>
          <w:rFonts w:cs="Arial"/>
          <w:b/>
          <w:noProof/>
          <w:sz w:val="20"/>
          <w:lang w:val="sl-SI"/>
        </w:rPr>
      </w:pPr>
      <w:r w:rsidRPr="0038704A">
        <w:rPr>
          <w:rFonts w:cs="Arial"/>
          <w:b/>
          <w:noProof/>
          <w:sz w:val="20"/>
          <w:lang w:val="sl-SI"/>
        </w:rPr>
        <w:t>PLAČILO</w:t>
      </w:r>
    </w:p>
    <w:p w14:paraId="1922FF04" w14:textId="77777777" w:rsidR="00B019FA" w:rsidRPr="0038704A" w:rsidRDefault="00B019FA" w:rsidP="00EF0F4D">
      <w:pPr>
        <w:pStyle w:val="BodyText3"/>
        <w:jc w:val="center"/>
        <w:rPr>
          <w:rFonts w:cs="Arial"/>
          <w:b/>
          <w:noProof/>
          <w:sz w:val="20"/>
          <w:lang w:val="sl-SI"/>
        </w:rPr>
      </w:pPr>
    </w:p>
    <w:p w14:paraId="1E8A5238"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5. člen</w:t>
      </w:r>
    </w:p>
    <w:p w14:paraId="3B80FC58" w14:textId="77777777" w:rsidR="00EF0F4D" w:rsidRPr="0038704A" w:rsidRDefault="00EF0F4D" w:rsidP="00EF0F4D">
      <w:pPr>
        <w:pStyle w:val="BodyText3"/>
        <w:rPr>
          <w:rFonts w:cs="Arial"/>
          <w:b/>
          <w:noProof/>
          <w:sz w:val="20"/>
          <w:lang w:val="sl-SI"/>
        </w:rPr>
      </w:pPr>
    </w:p>
    <w:p w14:paraId="5E5D992E" w14:textId="77777777" w:rsidR="00EF0F4D" w:rsidRPr="0038704A" w:rsidRDefault="00EF0F4D" w:rsidP="00EF0F4D">
      <w:pPr>
        <w:rPr>
          <w:szCs w:val="20"/>
        </w:rPr>
      </w:pPr>
      <w:r w:rsidRPr="0038704A">
        <w:rPr>
          <w:szCs w:val="20"/>
        </w:rPr>
        <w:t>(1) Naročnik bo plačila izvrševal na sledeči poslovni račun ponudnika: TRR številka …………………….., odprt pri banki …………………., na naslednji način:</w:t>
      </w:r>
    </w:p>
    <w:p w14:paraId="47CA520D" w14:textId="77777777" w:rsidR="00EF0F4D" w:rsidRPr="0038704A" w:rsidRDefault="00EF0F4D" w:rsidP="00EF0F4D">
      <w:pPr>
        <w:rPr>
          <w:bCs/>
        </w:rPr>
      </w:pPr>
    </w:p>
    <w:p w14:paraId="37BA9C7B" w14:textId="77777777" w:rsidR="00EF0F4D" w:rsidRPr="0038704A" w:rsidRDefault="00EF0F4D" w:rsidP="00EF0F4D">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0D11F9C5" w14:textId="77777777" w:rsidR="00EF0F4D" w:rsidRPr="0038704A" w:rsidRDefault="00EF0F4D" w:rsidP="00EF0F4D">
      <w:pPr>
        <w:rPr>
          <w:bCs/>
        </w:rPr>
      </w:pPr>
    </w:p>
    <w:p w14:paraId="05A7C14D" w14:textId="77777777" w:rsidR="00EF0F4D" w:rsidRPr="0038704A" w:rsidRDefault="00EF0F4D" w:rsidP="00EF0F4D">
      <w:pPr>
        <w:rPr>
          <w:rFonts w:cs="Arial"/>
        </w:rPr>
      </w:pPr>
      <w:r w:rsidRPr="0038704A">
        <w:rPr>
          <w:rFonts w:cs="Arial"/>
        </w:rPr>
        <w:t xml:space="preserve">(2) Vsi dokumenti, ki jih izda ponudnik (računi, dobavnice,..), morajo vsebovati tudi oznako pogodbe in navedbo številke naročila za vsako posamezno naročilo storitev. </w:t>
      </w:r>
    </w:p>
    <w:p w14:paraId="0FAF6C6F" w14:textId="77777777" w:rsidR="00EF0F4D" w:rsidRPr="0038704A" w:rsidRDefault="00EF0F4D" w:rsidP="00EF0F4D">
      <w:pPr>
        <w:rPr>
          <w:b/>
          <w:szCs w:val="20"/>
          <w:u w:val="single"/>
        </w:rPr>
      </w:pPr>
    </w:p>
    <w:p w14:paraId="57DFA069" w14:textId="77777777" w:rsidR="00EF0F4D" w:rsidRPr="0038704A" w:rsidRDefault="00EF0F4D" w:rsidP="00EF0F4D">
      <w:pPr>
        <w:rPr>
          <w:i/>
          <w:noProof/>
          <w:lang w:eastAsia="ar-SA"/>
        </w:rPr>
      </w:pPr>
      <w:r w:rsidRPr="0038704A">
        <w:rPr>
          <w:i/>
          <w:noProof/>
          <w:lang w:eastAsia="ar-SA"/>
        </w:rPr>
        <w:t>Skladno z Zakonom o opravljanju plačilnih storitev za proračunske uporabnike (</w:t>
      </w:r>
      <w:r w:rsidRPr="0038704A">
        <w:rPr>
          <w:bCs/>
          <w:i/>
          <w:noProof/>
          <w:lang w:eastAsia="ar-SA"/>
        </w:rPr>
        <w:t>ZOPSPU-A</w:t>
      </w:r>
      <w:r w:rsidRPr="0038704A">
        <w:rPr>
          <w:i/>
          <w:noProof/>
          <w:lang w:eastAsia="ar-SA"/>
        </w:rPr>
        <w:t xml:space="preserve">) naročnik, kot posredni proračunski uporabnik, prejema račune le v elektronski obliki (e-račun). </w:t>
      </w:r>
    </w:p>
    <w:p w14:paraId="3919BDED" w14:textId="77777777" w:rsidR="00EF0F4D" w:rsidRPr="0038704A" w:rsidRDefault="00EF0F4D" w:rsidP="00EF0F4D">
      <w:pPr>
        <w:pStyle w:val="BodyText3"/>
        <w:rPr>
          <w:rFonts w:cs="Arial"/>
          <w:b/>
          <w:noProof/>
          <w:sz w:val="20"/>
          <w:lang w:val="sl-SI"/>
        </w:rPr>
      </w:pPr>
    </w:p>
    <w:p w14:paraId="2B980883" w14:textId="77777777" w:rsidR="00EF0F4D" w:rsidRPr="0038704A" w:rsidRDefault="00EF0F4D" w:rsidP="00EF0F4D">
      <w:pPr>
        <w:pStyle w:val="BodyText3"/>
        <w:jc w:val="center"/>
        <w:rPr>
          <w:rFonts w:cs="Arial"/>
          <w:b/>
          <w:noProof/>
          <w:sz w:val="20"/>
          <w:lang w:val="sl-SI"/>
        </w:rPr>
      </w:pPr>
    </w:p>
    <w:p w14:paraId="028B5426" w14:textId="6E9DFAF1" w:rsidR="00EF0F4D" w:rsidRPr="0038704A" w:rsidRDefault="00EF0F4D" w:rsidP="00EF0F4D">
      <w:pPr>
        <w:pStyle w:val="BodyText3"/>
        <w:jc w:val="center"/>
        <w:rPr>
          <w:rFonts w:cs="Arial"/>
          <w:b/>
          <w:noProof/>
          <w:sz w:val="20"/>
          <w:lang w:val="sl-SI"/>
        </w:rPr>
      </w:pPr>
      <w:r w:rsidRPr="0038704A">
        <w:rPr>
          <w:rFonts w:cs="Arial"/>
          <w:b/>
          <w:noProof/>
          <w:sz w:val="20"/>
          <w:lang w:val="sl-SI"/>
        </w:rPr>
        <w:t>PREDSTAVNIKI POGODBENIH STRANK IN NADZOR NAD IZVAJANJEM</w:t>
      </w:r>
    </w:p>
    <w:p w14:paraId="3DB0DC1F" w14:textId="77777777" w:rsidR="00B019FA" w:rsidRPr="0038704A" w:rsidRDefault="00B019FA" w:rsidP="00EF0F4D">
      <w:pPr>
        <w:pStyle w:val="BodyText3"/>
        <w:jc w:val="center"/>
        <w:rPr>
          <w:rFonts w:cs="Arial"/>
          <w:b/>
          <w:noProof/>
          <w:sz w:val="20"/>
          <w:lang w:val="sl-SI"/>
        </w:rPr>
      </w:pPr>
    </w:p>
    <w:p w14:paraId="3627DF04"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6. člen</w:t>
      </w:r>
    </w:p>
    <w:p w14:paraId="32A3728D" w14:textId="77777777" w:rsidR="00EF0F4D" w:rsidRPr="0038704A" w:rsidRDefault="00EF0F4D" w:rsidP="00EF0F4D">
      <w:pPr>
        <w:pStyle w:val="BodyText3"/>
        <w:jc w:val="center"/>
        <w:rPr>
          <w:rFonts w:cs="Arial"/>
          <w:b/>
          <w:noProof/>
          <w:sz w:val="20"/>
          <w:lang w:val="sl-SI"/>
        </w:rPr>
      </w:pPr>
    </w:p>
    <w:p w14:paraId="436E4A63" w14:textId="77777777" w:rsidR="00EF0F4D" w:rsidRPr="0038704A" w:rsidRDefault="00EF0F4D" w:rsidP="00EF0F4D">
      <w:pPr>
        <w:rPr>
          <w:szCs w:val="20"/>
        </w:rPr>
      </w:pPr>
      <w:r w:rsidRPr="0038704A">
        <w:rPr>
          <w:szCs w:val="20"/>
        </w:rPr>
        <w:t xml:space="preserve">(1) </w:t>
      </w:r>
      <w:r w:rsidRPr="0038704A">
        <w:rPr>
          <w:bCs/>
          <w:szCs w:val="20"/>
        </w:rPr>
        <w:t xml:space="preserve">Naročnik za svojega predstavnika za izvajanje te pogodbe imenuje: ……………, telefon …………….., </w:t>
      </w:r>
      <w:r w:rsidRPr="0038704A">
        <w:t>elektronski naslov</w:t>
      </w:r>
      <w:r w:rsidRPr="0038704A">
        <w:rPr>
          <w:bCs/>
          <w:szCs w:val="20"/>
        </w:rPr>
        <w:t xml:space="preserve">: ………………….. </w:t>
      </w:r>
    </w:p>
    <w:p w14:paraId="79289685" w14:textId="77777777" w:rsidR="00EF0F4D" w:rsidRPr="0038704A" w:rsidRDefault="00EF0F4D" w:rsidP="00EF0F4D">
      <w:pPr>
        <w:rPr>
          <w:szCs w:val="20"/>
        </w:rPr>
      </w:pPr>
    </w:p>
    <w:p w14:paraId="2523755D" w14:textId="77777777" w:rsidR="00EF0F4D" w:rsidRPr="0038704A" w:rsidRDefault="00EF0F4D" w:rsidP="00EF0F4D">
      <w:pPr>
        <w:rPr>
          <w:szCs w:val="20"/>
        </w:rPr>
      </w:pPr>
      <w:r w:rsidRPr="0038704A">
        <w:rPr>
          <w:szCs w:val="20"/>
        </w:rPr>
        <w:t xml:space="preserve">(2) Ponudnik za svojega predstavnika za </w:t>
      </w:r>
      <w:r w:rsidRPr="0038704A">
        <w:rPr>
          <w:bCs/>
          <w:szCs w:val="20"/>
        </w:rPr>
        <w:t>izvajanje te pogodbe</w:t>
      </w:r>
      <w:r w:rsidRPr="0038704A">
        <w:rPr>
          <w:szCs w:val="20"/>
        </w:rPr>
        <w:t xml:space="preserve"> imenuje: </w:t>
      </w:r>
      <w:r w:rsidRPr="0038704A">
        <w:t xml:space="preserve">........................., telefon: ..............................., elektronski naslov: ............................... </w:t>
      </w:r>
    </w:p>
    <w:p w14:paraId="5C5A2CCD" w14:textId="77777777" w:rsidR="00EF0F4D" w:rsidRPr="0038704A" w:rsidRDefault="00EF0F4D" w:rsidP="00EF0F4D">
      <w:pPr>
        <w:tabs>
          <w:tab w:val="left" w:pos="2880"/>
        </w:tabs>
        <w:rPr>
          <w:rFonts w:cs="Arial"/>
          <w:bCs/>
        </w:rPr>
      </w:pPr>
    </w:p>
    <w:p w14:paraId="0A75A146" w14:textId="44F972BE" w:rsidR="00EF0F4D" w:rsidRPr="0038704A" w:rsidRDefault="00EF0F4D" w:rsidP="00EF0F4D">
      <w:pPr>
        <w:jc w:val="center"/>
        <w:rPr>
          <w:rFonts w:cs="Arial"/>
          <w:b/>
          <w:noProof/>
        </w:rPr>
      </w:pPr>
      <w:r w:rsidRPr="0038704A">
        <w:rPr>
          <w:rFonts w:cs="Arial"/>
          <w:b/>
          <w:noProof/>
        </w:rPr>
        <w:t>PODATKI</w:t>
      </w:r>
    </w:p>
    <w:p w14:paraId="30B3C8ED" w14:textId="77777777" w:rsidR="00B019FA" w:rsidRPr="0038704A" w:rsidRDefault="00B019FA" w:rsidP="00EF0F4D">
      <w:pPr>
        <w:jc w:val="center"/>
        <w:rPr>
          <w:rFonts w:cs="Arial"/>
          <w:b/>
          <w:noProof/>
        </w:rPr>
      </w:pPr>
    </w:p>
    <w:p w14:paraId="5DB8A403"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7. člen</w:t>
      </w:r>
    </w:p>
    <w:p w14:paraId="0F790007" w14:textId="77777777" w:rsidR="00EF0F4D" w:rsidRPr="0038704A" w:rsidRDefault="00EF0F4D" w:rsidP="00EF0F4D">
      <w:pPr>
        <w:rPr>
          <w:rFonts w:cs="Arial"/>
        </w:rPr>
      </w:pPr>
    </w:p>
    <w:p w14:paraId="4EE092B6" w14:textId="0F4A1112" w:rsidR="00881015" w:rsidRPr="0038704A" w:rsidRDefault="00881015" w:rsidP="00881015">
      <w:pPr>
        <w:rPr>
          <w:rFonts w:cs="Arial"/>
          <w:noProof/>
        </w:rPr>
      </w:pPr>
      <w:r w:rsidRPr="0038704A">
        <w:rPr>
          <w:rFonts w:cs="Arial"/>
          <w:noProof/>
        </w:rPr>
        <w:t>(1) Podatki o poslušanosti radijskih programov temeljijo na reprezentativnem panelu prebivalcev Slovenije;</w:t>
      </w:r>
    </w:p>
    <w:p w14:paraId="186927C9" w14:textId="77777777" w:rsidR="00881015" w:rsidRPr="0038704A" w:rsidRDefault="00881015" w:rsidP="00881015">
      <w:pPr>
        <w:rPr>
          <w:rFonts w:cs="Arial"/>
          <w:noProof/>
        </w:rPr>
      </w:pPr>
    </w:p>
    <w:p w14:paraId="1528116E" w14:textId="4405C3CC" w:rsidR="00881015" w:rsidRPr="0038704A" w:rsidRDefault="00881015" w:rsidP="00881015">
      <w:pPr>
        <w:rPr>
          <w:rFonts w:cs="Arial"/>
          <w:noProof/>
        </w:rPr>
      </w:pPr>
      <w:r w:rsidRPr="0038704A">
        <w:rPr>
          <w:rFonts w:cs="Arial"/>
          <w:noProof/>
        </w:rPr>
        <w:t xml:space="preserve">(2) Poslušanost RA programov in radijskih vsebin mora biti merjena v formatu ura:minuta:sekunda, za uporabo pa se podatki lahko obdelajo po minutnih intervalih. Dan je opredeljen kot 24 urni interval.  </w:t>
      </w:r>
    </w:p>
    <w:p w14:paraId="3D316069" w14:textId="77777777" w:rsidR="00881015" w:rsidRPr="0038704A" w:rsidRDefault="00881015" w:rsidP="00881015">
      <w:pPr>
        <w:rPr>
          <w:rFonts w:cs="Arial"/>
          <w:noProof/>
        </w:rPr>
      </w:pPr>
    </w:p>
    <w:p w14:paraId="2A4C5F82" w14:textId="0D40EE23" w:rsidR="00881015" w:rsidRPr="0038704A" w:rsidRDefault="00881015" w:rsidP="00881015">
      <w:pPr>
        <w:rPr>
          <w:rFonts w:cs="Arial"/>
          <w:noProof/>
        </w:rPr>
      </w:pPr>
      <w:r w:rsidRPr="0038704A">
        <w:rPr>
          <w:rFonts w:cs="Arial"/>
          <w:noProof/>
        </w:rPr>
        <w:t>(3) Podatke o poslušanosti dobivajo uporabniki ločeno za radijske programe RTV Slovenija - Radio Prvi,  Radio Val 202, Radio ARS, Radio Koper, Radio Capodistria, Radio Si, Radio Maribor in  Radio MMR ter za vse radijske vsebine (predvajane v živo oz. z zamikom, vključno s podkasti RTV Slovenija, ki se ne predvajajo v živo).</w:t>
      </w:r>
    </w:p>
    <w:p w14:paraId="341CB7C7" w14:textId="77777777" w:rsidR="00EF0F4D" w:rsidRPr="0038704A" w:rsidRDefault="00EF0F4D" w:rsidP="00EF0F4D">
      <w:pPr>
        <w:pStyle w:val="BodyText3"/>
        <w:rPr>
          <w:rFonts w:cs="Arial"/>
          <w:b/>
          <w:noProof/>
          <w:sz w:val="20"/>
          <w:lang w:val="sl-SI"/>
        </w:rPr>
      </w:pPr>
    </w:p>
    <w:p w14:paraId="4CC30C75" w14:textId="215B9C47" w:rsidR="00EF0F4D" w:rsidRPr="0038704A" w:rsidRDefault="00EF0F4D" w:rsidP="00EF0F4D">
      <w:pPr>
        <w:pStyle w:val="BodyText3"/>
        <w:jc w:val="center"/>
        <w:rPr>
          <w:rFonts w:cs="Arial"/>
          <w:b/>
          <w:noProof/>
          <w:sz w:val="20"/>
          <w:lang w:val="sl-SI"/>
        </w:rPr>
      </w:pPr>
      <w:r w:rsidRPr="0038704A">
        <w:rPr>
          <w:rFonts w:cs="Arial"/>
          <w:b/>
          <w:noProof/>
          <w:sz w:val="20"/>
          <w:lang w:val="sl-SI"/>
        </w:rPr>
        <w:lastRenderedPageBreak/>
        <w:t xml:space="preserve">PODATKI </w:t>
      </w:r>
      <w:r w:rsidR="00B019FA" w:rsidRPr="0038704A">
        <w:rPr>
          <w:rFonts w:cs="Arial"/>
          <w:b/>
          <w:noProof/>
          <w:sz w:val="20"/>
          <w:lang w:val="sl-SI"/>
        </w:rPr>
        <w:t>–</w:t>
      </w:r>
      <w:r w:rsidRPr="0038704A">
        <w:rPr>
          <w:rFonts w:cs="Arial"/>
          <w:b/>
          <w:noProof/>
          <w:sz w:val="20"/>
          <w:lang w:val="sl-SI"/>
        </w:rPr>
        <w:t xml:space="preserve"> OPCIJE</w:t>
      </w:r>
    </w:p>
    <w:p w14:paraId="598E97CA" w14:textId="77777777" w:rsidR="00B019FA" w:rsidRPr="0038704A" w:rsidRDefault="00B019FA" w:rsidP="00EF0F4D">
      <w:pPr>
        <w:pStyle w:val="BodyText3"/>
        <w:jc w:val="center"/>
        <w:rPr>
          <w:rFonts w:cs="Arial"/>
          <w:b/>
          <w:noProof/>
          <w:sz w:val="20"/>
          <w:lang w:val="sl-SI"/>
        </w:rPr>
      </w:pPr>
    </w:p>
    <w:p w14:paraId="71C1C310"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7a. člen</w:t>
      </w:r>
    </w:p>
    <w:p w14:paraId="31651F7F"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(samo v primeru sprejema opcijskih ponudb)</w:t>
      </w:r>
    </w:p>
    <w:p w14:paraId="0FC1FEDB" w14:textId="77777777" w:rsidR="001619D0" w:rsidRPr="0038704A" w:rsidRDefault="001619D0" w:rsidP="00EF0F4D">
      <w:pPr>
        <w:spacing w:line="260" w:lineRule="atLeast"/>
        <w:rPr>
          <w:rFonts w:cs="Arial"/>
          <w:noProof/>
        </w:rPr>
      </w:pPr>
    </w:p>
    <w:p w14:paraId="3DFD4FF7" w14:textId="596399FA" w:rsidR="00EF0F4D" w:rsidRPr="0038704A" w:rsidRDefault="00EF0F4D" w:rsidP="00EF0F4D">
      <w:pPr>
        <w:spacing w:line="260" w:lineRule="atLeast"/>
        <w:rPr>
          <w:rFonts w:cs="Arial"/>
          <w:noProof/>
        </w:rPr>
      </w:pPr>
      <w:r w:rsidRPr="0038704A">
        <w:rPr>
          <w:rFonts w:cs="Arial"/>
          <w:noProof/>
        </w:rPr>
        <w:t xml:space="preserve">(1) Podatki o </w:t>
      </w:r>
      <w:r w:rsidR="001619D0" w:rsidRPr="0038704A">
        <w:rPr>
          <w:rFonts w:cs="Arial"/>
          <w:noProof/>
        </w:rPr>
        <w:t>predvajanih programih, prekinitvah in oglasih za dodatne radijske postaje</w:t>
      </w:r>
      <w:r w:rsidRPr="0038704A">
        <w:rPr>
          <w:rFonts w:cs="Arial"/>
          <w:noProof/>
        </w:rPr>
        <w:t xml:space="preserve">. Podlaga za pridobitev teh podatkov je s strani naročnika sprejeta opcijska ponudba 1 za sklop </w:t>
      </w:r>
      <w:r w:rsidR="001619D0" w:rsidRPr="0038704A">
        <w:rPr>
          <w:rFonts w:cs="Arial"/>
          <w:noProof/>
        </w:rPr>
        <w:t>B</w:t>
      </w:r>
      <w:r w:rsidRPr="0038704A">
        <w:rPr>
          <w:rFonts w:cs="Arial"/>
          <w:noProof/>
        </w:rPr>
        <w:t>.</w:t>
      </w:r>
    </w:p>
    <w:p w14:paraId="39F186AE" w14:textId="77777777" w:rsidR="00EF0F4D" w:rsidRPr="0038704A" w:rsidRDefault="00EF0F4D" w:rsidP="00EF0F4D">
      <w:pPr>
        <w:spacing w:line="260" w:lineRule="atLeast"/>
        <w:rPr>
          <w:rFonts w:cs="Arial"/>
          <w:noProof/>
        </w:rPr>
      </w:pPr>
    </w:p>
    <w:p w14:paraId="01C893C9" w14:textId="633B869F" w:rsidR="00EF0F4D" w:rsidRPr="0038704A" w:rsidRDefault="00EF0F4D" w:rsidP="00EF0F4D">
      <w:pPr>
        <w:spacing w:line="260" w:lineRule="atLeast"/>
        <w:rPr>
          <w:rFonts w:cs="Arial"/>
          <w:noProof/>
        </w:rPr>
      </w:pPr>
      <w:r w:rsidRPr="0038704A">
        <w:rPr>
          <w:rFonts w:cs="Arial"/>
          <w:noProof/>
        </w:rPr>
        <w:t xml:space="preserve">(2) </w:t>
      </w:r>
      <w:r w:rsidR="001619D0" w:rsidRPr="0038704A">
        <w:rPr>
          <w:rFonts w:cs="Arial"/>
          <w:noProof/>
        </w:rPr>
        <w:t>Analiza predvajanih radijskih oglasov po osnovnih in demografskih statistikah</w:t>
      </w:r>
      <w:r w:rsidRPr="0038704A">
        <w:rPr>
          <w:rFonts w:cs="Arial"/>
          <w:noProof/>
        </w:rPr>
        <w:t xml:space="preserve">. Podlaga za pridobitev teh podatkov je s strani naročnika sprejeta opcijska ponudba 2 za sklop </w:t>
      </w:r>
      <w:r w:rsidR="001619D0" w:rsidRPr="0038704A">
        <w:rPr>
          <w:rFonts w:cs="Arial"/>
          <w:noProof/>
        </w:rPr>
        <w:t>B</w:t>
      </w:r>
      <w:r w:rsidRPr="0038704A">
        <w:rPr>
          <w:rFonts w:cs="Arial"/>
          <w:noProof/>
        </w:rPr>
        <w:t>.</w:t>
      </w:r>
    </w:p>
    <w:p w14:paraId="40071E2E" w14:textId="5D16E210" w:rsidR="00EF0F4D" w:rsidRPr="0038704A" w:rsidRDefault="00EF0F4D" w:rsidP="00EF0F4D">
      <w:pPr>
        <w:rPr>
          <w:rFonts w:cs="Arial"/>
          <w:noProof/>
        </w:rPr>
      </w:pPr>
    </w:p>
    <w:p w14:paraId="51EB5C46" w14:textId="77777777" w:rsidR="001619D0" w:rsidRPr="0038704A" w:rsidRDefault="001619D0" w:rsidP="00EF0F4D">
      <w:pPr>
        <w:rPr>
          <w:rFonts w:cs="Arial"/>
          <w:noProof/>
        </w:rPr>
      </w:pPr>
    </w:p>
    <w:p w14:paraId="6C1DA0F3" w14:textId="52870152" w:rsidR="00EF0F4D" w:rsidRPr="0038704A" w:rsidRDefault="00EF0F4D" w:rsidP="00EF0F4D">
      <w:pPr>
        <w:pStyle w:val="BodyText3"/>
        <w:jc w:val="center"/>
        <w:rPr>
          <w:rFonts w:cs="Arial"/>
          <w:b/>
          <w:noProof/>
          <w:sz w:val="20"/>
          <w:lang w:val="sl-SI"/>
        </w:rPr>
      </w:pPr>
      <w:r w:rsidRPr="0038704A">
        <w:rPr>
          <w:rFonts w:cs="Arial"/>
          <w:b/>
          <w:noProof/>
          <w:sz w:val="20"/>
          <w:lang w:val="sl-SI"/>
        </w:rPr>
        <w:t>DOSTAVA PODATKOV</w:t>
      </w:r>
    </w:p>
    <w:p w14:paraId="204A831A" w14:textId="77777777" w:rsidR="00B019FA" w:rsidRPr="0038704A" w:rsidRDefault="00B019FA" w:rsidP="00EF0F4D">
      <w:pPr>
        <w:pStyle w:val="BodyText3"/>
        <w:jc w:val="center"/>
        <w:rPr>
          <w:rFonts w:cs="Arial"/>
          <w:b/>
          <w:noProof/>
          <w:sz w:val="20"/>
          <w:lang w:val="sl-SI"/>
        </w:rPr>
      </w:pPr>
    </w:p>
    <w:p w14:paraId="47B48D1A"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8. člen</w:t>
      </w:r>
    </w:p>
    <w:p w14:paraId="7495FDFA" w14:textId="77777777" w:rsidR="00EF0F4D" w:rsidRPr="0038704A" w:rsidRDefault="00EF0F4D" w:rsidP="00EF0F4D">
      <w:pPr>
        <w:pStyle w:val="BodyText3"/>
        <w:jc w:val="center"/>
        <w:rPr>
          <w:rFonts w:cs="Arial"/>
          <w:b/>
          <w:noProof/>
          <w:sz w:val="20"/>
          <w:lang w:val="sl-SI"/>
        </w:rPr>
      </w:pPr>
    </w:p>
    <w:p w14:paraId="6288D358" w14:textId="1AC1EDE5" w:rsidR="00881015" w:rsidRPr="0038704A" w:rsidRDefault="00881015" w:rsidP="00881015">
      <w:pPr>
        <w:spacing w:line="260" w:lineRule="atLeast"/>
        <w:rPr>
          <w:rFonts w:cs="Arial"/>
          <w:noProof/>
        </w:rPr>
      </w:pPr>
      <w:r w:rsidRPr="0038704A">
        <w:rPr>
          <w:rFonts w:cs="Arial"/>
          <w:noProof/>
        </w:rPr>
        <mc:AlternateContent>
          <mc:Choice Requires="wpi">
            <w:drawing>
              <wp:anchor distT="0" distB="0" distL="114300" distR="114300" simplePos="0" relativeHeight="251659264" behindDoc="0" locked="0" layoutInCell="1" allowOverlap="1" wp14:anchorId="60598382" wp14:editId="6516F102">
                <wp:simplePos x="0" y="0"/>
                <wp:positionH relativeFrom="column">
                  <wp:posOffset>9729970</wp:posOffset>
                </wp:positionH>
                <wp:positionV relativeFrom="paragraph">
                  <wp:posOffset>420660</wp:posOffset>
                </wp:positionV>
                <wp:extent cx="360" cy="360"/>
                <wp:effectExtent l="38100" t="38100" r="38100" b="38100"/>
                <wp:wrapNone/>
                <wp:docPr id="9" name="Ink 9"/>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7B9729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9" o:spid="_x0000_s1026" type="#_x0000_t75" style="position:absolute;margin-left:765.8pt;margin-top:32.75pt;width:.75pt;height:.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">
                <v:imagedata r:id="rId23" o:title=""/>
              </v:shape>
            </w:pict>
          </mc:Fallback>
        </mc:AlternateContent>
      </w:r>
      <w:r w:rsidRPr="0038704A">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3620BAED" w14:textId="77777777" w:rsidR="00881015" w:rsidRPr="0038704A" w:rsidRDefault="00881015" w:rsidP="00881015">
      <w:pPr>
        <w:spacing w:line="260" w:lineRule="atLeast"/>
        <w:rPr>
          <w:rFonts w:cs="Arial"/>
          <w:strike/>
          <w:noProof/>
        </w:rPr>
      </w:pPr>
    </w:p>
    <w:p w14:paraId="20AFD56A" w14:textId="6CEECFB6" w:rsidR="00881015" w:rsidRPr="0038704A" w:rsidRDefault="00881015" w:rsidP="00881015">
      <w:pPr>
        <w:spacing w:line="260" w:lineRule="atLeast"/>
        <w:rPr>
          <w:rFonts w:cs="Arial"/>
          <w:noProof/>
        </w:rPr>
      </w:pPr>
      <w:r w:rsidRPr="0038704A">
        <w:rPr>
          <w:rFonts w:cs="Arial"/>
          <w:noProof/>
        </w:rPr>
        <w:t>(2) V primeru izpada delovanja elektronske pošte ali strežniškega vmesnika mora ponudnik storitve posredovati podatke na takem nosilcu zapisa, ki omogoča enakovredno nadaljnjo obdelavo podatkov, po kurirski službi. S tem povezane stroške poravna tista stran, pri kateri je prišlo do okvare delovanja elektronske pošte ali strežniškega vmesnika. V takih primerih je rok za oddajo podatkov do 12:00 ure tekočega dne za pretekli dan.</w:t>
      </w:r>
    </w:p>
    <w:p w14:paraId="149B09A5" w14:textId="77777777" w:rsidR="00881015" w:rsidRPr="0038704A" w:rsidRDefault="00881015" w:rsidP="00881015">
      <w:pPr>
        <w:spacing w:line="260" w:lineRule="atLeast"/>
        <w:rPr>
          <w:rFonts w:cs="Arial"/>
          <w:noProof/>
        </w:rPr>
      </w:pPr>
    </w:p>
    <w:p w14:paraId="29A8DD70" w14:textId="26DF16FB" w:rsidR="00B019FA" w:rsidRPr="0038704A" w:rsidRDefault="00881015" w:rsidP="00B019FA">
      <w:pPr>
        <w:spacing w:line="260" w:lineRule="atLeast"/>
        <w:rPr>
          <w:rFonts w:cs="Arial"/>
          <w:noProof/>
        </w:rPr>
      </w:pPr>
      <w:r w:rsidRPr="0038704A">
        <w:rPr>
          <w:rFonts w:cs="Arial"/>
          <w:noProof/>
        </w:rPr>
        <mc:AlternateContent>
          <mc:Choice Requires="wpi">
            <w:drawing>
              <wp:anchor distT="0" distB="0" distL="114300" distR="114300" simplePos="0" relativeHeight="251660288" behindDoc="0" locked="0" layoutInCell="1" allowOverlap="1" wp14:anchorId="3C28D150" wp14:editId="04F2C002">
                <wp:simplePos x="0" y="0"/>
                <wp:positionH relativeFrom="column">
                  <wp:posOffset>4510330</wp:posOffset>
                </wp:positionH>
                <wp:positionV relativeFrom="paragraph">
                  <wp:posOffset>458700</wp:posOffset>
                </wp:positionV>
                <wp:extent cx="360" cy="360"/>
                <wp:effectExtent l="38100" t="38100" r="38100" b="38100"/>
                <wp:wrapNone/>
                <wp:docPr id="10" name="Ink 10"/>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7D8641A1" id="Ink 10" o:spid="_x0000_s1026" type="#_x0000_t75" style="position:absolute;margin-left:354.8pt;margin-top:35.75pt;width:.75pt;height:.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">
                <v:imagedata r:id="rId23" o:title=""/>
              </v:shape>
            </w:pict>
          </mc:Fallback>
        </mc:AlternateContent>
      </w:r>
      <w:r w:rsidRPr="0038704A">
        <w:rPr>
          <w:rFonts w:cs="Arial"/>
          <w:noProof/>
        </w:rPr>
        <w:t>(3) Ponudnik storitve mora v primeru ugotovljenih napak pri obdelavi podatkov posredovati popravke teh podatkov. V primeru objektivno ugotovljenih napak pri obdelavi podatkov o poslušanosti, ki jih ponudnik storitve ne bo popravil v istem dnevu, kot jih je prvič posredoval, je naročnik upravičen do zmanjšanja plačila.</w:t>
      </w:r>
    </w:p>
    <w:p w14:paraId="57815926" w14:textId="77777777" w:rsidR="00B019FA" w:rsidRPr="0038704A" w:rsidRDefault="00B019FA" w:rsidP="00B019FA">
      <w:pPr>
        <w:spacing w:line="260" w:lineRule="atLeast"/>
        <w:rPr>
          <w:rFonts w:cs="Arial"/>
          <w:noProof/>
        </w:rPr>
      </w:pPr>
    </w:p>
    <w:p w14:paraId="58EE2D10" w14:textId="77777777" w:rsidR="00B019FA" w:rsidRPr="0038704A" w:rsidRDefault="00B019FA" w:rsidP="00B019FA">
      <w:pPr>
        <w:spacing w:line="260" w:lineRule="atLeast"/>
        <w:rPr>
          <w:rFonts w:cs="Arial"/>
          <w:noProof/>
        </w:rPr>
      </w:pPr>
      <w:r w:rsidRPr="0038704A">
        <w:rPr>
          <w:rFonts w:cs="Arial"/>
          <w:noProof/>
        </w:rPr>
        <w:t>(4) V obdobju od 1. 7. 2024 do 30. 9. 2024 mora ponudnik naročniku zagotavljati surove podatke in testna poročila, iz katerih je razvidno izpoljevanje naročnikovih zahtev, določenih v Dokumentaciji v zvezi z oddajo javnega naročila, v celoti.</w:t>
      </w:r>
    </w:p>
    <w:p w14:paraId="58F7A0F8" w14:textId="77777777" w:rsidR="00881015" w:rsidRPr="0038704A" w:rsidRDefault="00881015" w:rsidP="00881015">
      <w:pPr>
        <w:spacing w:line="260" w:lineRule="atLeast"/>
        <w:rPr>
          <w:rFonts w:cs="Arial"/>
          <w:noProof/>
        </w:rPr>
      </w:pPr>
    </w:p>
    <w:p w14:paraId="2BB33906" w14:textId="1845E8F7" w:rsidR="00EF0F4D" w:rsidRPr="0038704A" w:rsidRDefault="00EF0F4D" w:rsidP="00EF0F4D">
      <w:pPr>
        <w:pStyle w:val="BodyText3"/>
        <w:jc w:val="center"/>
        <w:rPr>
          <w:rFonts w:cs="Arial"/>
          <w:b/>
          <w:noProof/>
          <w:sz w:val="20"/>
          <w:lang w:val="sl-SI"/>
        </w:rPr>
      </w:pPr>
      <w:r w:rsidRPr="0038704A">
        <w:rPr>
          <w:rFonts w:cs="Arial"/>
          <w:b/>
          <w:noProof/>
          <w:sz w:val="20"/>
          <w:lang w:val="sl-SI"/>
        </w:rPr>
        <w:t>UPORABA PODATKOV</w:t>
      </w:r>
    </w:p>
    <w:p w14:paraId="4D06FD42" w14:textId="77777777" w:rsidR="00B019FA" w:rsidRPr="0038704A" w:rsidRDefault="00B019FA" w:rsidP="00EF0F4D">
      <w:pPr>
        <w:pStyle w:val="BodyText3"/>
        <w:jc w:val="center"/>
        <w:rPr>
          <w:rFonts w:cs="Arial"/>
          <w:b/>
          <w:noProof/>
          <w:sz w:val="20"/>
          <w:lang w:val="sl-SI"/>
        </w:rPr>
      </w:pPr>
    </w:p>
    <w:p w14:paraId="159F5960"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9. člen</w:t>
      </w:r>
    </w:p>
    <w:p w14:paraId="1D346236" w14:textId="77777777" w:rsidR="00EF0F4D" w:rsidRPr="0038704A" w:rsidRDefault="00EF0F4D" w:rsidP="00EF0F4D">
      <w:pPr>
        <w:spacing w:line="260" w:lineRule="atLeast"/>
        <w:rPr>
          <w:rFonts w:cs="Arial"/>
          <w:noProof/>
        </w:rPr>
      </w:pPr>
    </w:p>
    <w:p w14:paraId="7DA87D24" w14:textId="77777777" w:rsidR="00EF0F4D" w:rsidRPr="0038704A" w:rsidRDefault="00EF0F4D" w:rsidP="00EF0F4D">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43D5D1E1" w14:textId="77777777" w:rsidR="00EF0F4D" w:rsidRPr="0038704A" w:rsidRDefault="00EF0F4D" w:rsidP="00EF0F4D">
      <w:pPr>
        <w:pStyle w:val="bullet"/>
        <w:spacing w:line="260" w:lineRule="atLeast"/>
        <w:ind w:left="0" w:firstLine="0"/>
        <w:jc w:val="both"/>
        <w:rPr>
          <w:rFonts w:ascii="Arial" w:hAnsi="Arial" w:cs="Arial"/>
          <w:noProof/>
          <w:sz w:val="20"/>
          <w:szCs w:val="24"/>
          <w:lang w:val="sl-SI"/>
        </w:rPr>
      </w:pPr>
    </w:p>
    <w:p w14:paraId="7CE16BB1" w14:textId="77777777" w:rsidR="00EF0F4D" w:rsidRPr="0038704A" w:rsidRDefault="00EF0F4D" w:rsidP="00EF0F4D">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(2) Podatki bodo uporabljeni z navedbo vira podatkov, velikosti vzorca in obdobja, na katerega se podatki nanašajo.</w:t>
      </w:r>
    </w:p>
    <w:p w14:paraId="6EED6606" w14:textId="77777777" w:rsidR="00EF0F4D" w:rsidRPr="0038704A" w:rsidRDefault="00EF0F4D" w:rsidP="00EF0F4D">
      <w:pPr>
        <w:pStyle w:val="bullet"/>
        <w:spacing w:line="260" w:lineRule="atLeast"/>
        <w:ind w:left="0" w:firstLine="0"/>
        <w:jc w:val="both"/>
        <w:rPr>
          <w:rFonts w:ascii="Arial" w:hAnsi="Arial" w:cs="Arial"/>
          <w:noProof/>
          <w:sz w:val="20"/>
          <w:szCs w:val="24"/>
          <w:lang w:val="sl-SI"/>
        </w:rPr>
      </w:pPr>
    </w:p>
    <w:p w14:paraId="246FF6C8" w14:textId="77777777" w:rsidR="00EF0F4D" w:rsidRPr="0038704A" w:rsidRDefault="00EF0F4D" w:rsidP="00EF0F4D">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(3) Ponudnik storitve ima pravico do uporabe in objave vseh podatkov za interno rabo.</w:t>
      </w:r>
    </w:p>
    <w:p w14:paraId="765B2135" w14:textId="368AE4F6" w:rsidR="00EF0F4D" w:rsidRPr="0038704A" w:rsidRDefault="00EF0F4D" w:rsidP="00EF0F4D">
      <w:pPr>
        <w:spacing w:line="260" w:lineRule="atLeast"/>
        <w:rPr>
          <w:rFonts w:cs="Arial"/>
          <w:noProof/>
        </w:rPr>
      </w:pPr>
    </w:p>
    <w:p w14:paraId="097E831E" w14:textId="5578CFE4" w:rsidR="00C8587F" w:rsidRPr="0038704A" w:rsidRDefault="00C8587F" w:rsidP="00EF0F4D">
      <w:pPr>
        <w:spacing w:line="260" w:lineRule="atLeast"/>
        <w:rPr>
          <w:rFonts w:cs="Arial"/>
          <w:noProof/>
        </w:rPr>
      </w:pPr>
    </w:p>
    <w:p w14:paraId="16CC4E4C" w14:textId="36E485BD" w:rsidR="00C8587F" w:rsidRPr="0038704A" w:rsidRDefault="00C8587F" w:rsidP="00EF0F4D">
      <w:pPr>
        <w:spacing w:line="260" w:lineRule="atLeast"/>
        <w:rPr>
          <w:rFonts w:cs="Arial"/>
          <w:noProof/>
        </w:rPr>
      </w:pPr>
    </w:p>
    <w:p w14:paraId="77EB6C1D" w14:textId="1D9F872E" w:rsidR="00C8587F" w:rsidRPr="0038704A" w:rsidRDefault="00C8587F" w:rsidP="00EF0F4D">
      <w:pPr>
        <w:spacing w:line="260" w:lineRule="atLeast"/>
        <w:rPr>
          <w:rFonts w:cs="Arial"/>
          <w:noProof/>
        </w:rPr>
      </w:pPr>
    </w:p>
    <w:p w14:paraId="0C119FE5" w14:textId="1B2FBFCD" w:rsidR="00C8587F" w:rsidRPr="0038704A" w:rsidRDefault="00C8587F" w:rsidP="00EF0F4D">
      <w:pPr>
        <w:spacing w:line="260" w:lineRule="atLeast"/>
        <w:rPr>
          <w:rFonts w:cs="Arial"/>
          <w:noProof/>
        </w:rPr>
      </w:pPr>
    </w:p>
    <w:p w14:paraId="11DDEA60" w14:textId="0975229F" w:rsidR="00C8587F" w:rsidRPr="0038704A" w:rsidRDefault="00C8587F" w:rsidP="00EF0F4D">
      <w:pPr>
        <w:spacing w:line="260" w:lineRule="atLeast"/>
        <w:rPr>
          <w:rFonts w:cs="Arial"/>
          <w:noProof/>
        </w:rPr>
      </w:pPr>
    </w:p>
    <w:p w14:paraId="6DBDD4A6" w14:textId="77777777" w:rsidR="00C8587F" w:rsidRPr="0038704A" w:rsidRDefault="00C8587F" w:rsidP="00EF0F4D">
      <w:pPr>
        <w:spacing w:line="260" w:lineRule="atLeast"/>
        <w:rPr>
          <w:rFonts w:cs="Arial"/>
          <w:noProof/>
        </w:rPr>
      </w:pPr>
    </w:p>
    <w:p w14:paraId="2115E431" w14:textId="202EA94A" w:rsidR="00EF0F4D" w:rsidRPr="0038704A" w:rsidRDefault="00EF0F4D" w:rsidP="00EF0F4D">
      <w:pPr>
        <w:pStyle w:val="BodyText3"/>
        <w:jc w:val="center"/>
        <w:rPr>
          <w:rFonts w:cs="Arial"/>
          <w:b/>
          <w:noProof/>
          <w:sz w:val="20"/>
          <w:lang w:val="sl-SI"/>
        </w:rPr>
      </w:pPr>
      <w:r w:rsidRPr="0038704A">
        <w:rPr>
          <w:rFonts w:cs="Arial"/>
          <w:b/>
          <w:noProof/>
          <w:sz w:val="20"/>
          <w:lang w:val="sl-SI"/>
        </w:rPr>
        <w:t>IZOBRAŽEVANJE</w:t>
      </w:r>
    </w:p>
    <w:p w14:paraId="39214D55" w14:textId="77777777" w:rsidR="00B019FA" w:rsidRPr="0038704A" w:rsidRDefault="00B019FA" w:rsidP="00EF0F4D">
      <w:pPr>
        <w:pStyle w:val="BodyText3"/>
        <w:jc w:val="center"/>
        <w:rPr>
          <w:rFonts w:cs="Arial"/>
          <w:b/>
          <w:noProof/>
          <w:sz w:val="20"/>
          <w:lang w:val="sl-SI"/>
        </w:rPr>
      </w:pPr>
    </w:p>
    <w:p w14:paraId="2FBB3C75" w14:textId="3D8355A5" w:rsidR="00EF0F4D" w:rsidRPr="0038704A" w:rsidRDefault="00EF0F4D" w:rsidP="00C8587F">
      <w:pPr>
        <w:pStyle w:val="BodyText3"/>
        <w:jc w:val="center"/>
        <w:rPr>
          <w:rFonts w:cs="Arial"/>
          <w:b/>
          <w:noProof/>
          <w:sz w:val="20"/>
          <w:lang w:val="sl-SI"/>
        </w:rPr>
      </w:pPr>
      <w:r w:rsidRPr="0038704A">
        <w:rPr>
          <w:rFonts w:cs="Arial"/>
          <w:b/>
          <w:noProof/>
          <w:sz w:val="20"/>
          <w:lang w:val="sl-SI"/>
        </w:rPr>
        <w:t>10. člen</w:t>
      </w:r>
    </w:p>
    <w:p w14:paraId="727967AA" w14:textId="77777777" w:rsidR="00C8587F" w:rsidRPr="0038704A" w:rsidRDefault="00C8587F" w:rsidP="00C8587F">
      <w:pPr>
        <w:pStyle w:val="BodyText3"/>
        <w:jc w:val="center"/>
        <w:rPr>
          <w:rFonts w:cs="Arial"/>
          <w:b/>
          <w:noProof/>
          <w:sz w:val="20"/>
          <w:lang w:val="sl-SI"/>
        </w:rPr>
      </w:pPr>
    </w:p>
    <w:p w14:paraId="048EEC44" w14:textId="77777777" w:rsidR="00C8587F" w:rsidRPr="0038704A" w:rsidRDefault="00C8587F" w:rsidP="00C8587F">
      <w:pPr>
        <w:rPr>
          <w:rFonts w:cs="Arial"/>
          <w:noProof/>
        </w:rPr>
      </w:pPr>
      <w:r w:rsidRPr="0038704A">
        <w:rPr>
          <w:rFonts w:cs="Arial"/>
          <w:noProof/>
        </w:rPr>
        <w:t xml:space="preserve">(1) Ponudnik bo izvedel začetno in nadaljevalno izobraževanje za do skupno 20 zaposlenih v prostorih naročnika, skladno s potrebami naročnika za uporabo podatkov telemetrije in pomoč, kadarkoli bo to potrebno. </w:t>
      </w:r>
    </w:p>
    <w:p w14:paraId="7A0A91DD" w14:textId="77777777" w:rsidR="00C8587F" w:rsidRPr="0038704A" w:rsidRDefault="00C8587F" w:rsidP="00C8587F">
      <w:pPr>
        <w:rPr>
          <w:rFonts w:cs="Arial"/>
          <w:noProof/>
        </w:rPr>
      </w:pPr>
    </w:p>
    <w:p w14:paraId="028ACF17" w14:textId="77777777" w:rsidR="00C8587F" w:rsidRPr="0038704A" w:rsidRDefault="00C8587F" w:rsidP="00C8587F">
      <w:pPr>
        <w:rPr>
          <w:rFonts w:cs="Arial"/>
          <w:noProof/>
        </w:rPr>
      </w:pPr>
      <w:r w:rsidRPr="0038704A">
        <w:rPr>
          <w:rFonts w:cs="Arial"/>
          <w:noProof/>
        </w:rPr>
        <w:t>(2) Naročnik bo vse zaposlene, ki telemetrijo uporabljajo, seznanil s strokovnimi izhodišči za javno uporabo.</w:t>
      </w:r>
    </w:p>
    <w:p w14:paraId="50AC63EF" w14:textId="77777777" w:rsidR="001619D0" w:rsidRPr="0038704A" w:rsidRDefault="001619D0" w:rsidP="00EF0F4D">
      <w:pPr>
        <w:rPr>
          <w:rFonts w:cs="Arial"/>
          <w:noProof/>
        </w:rPr>
      </w:pPr>
    </w:p>
    <w:p w14:paraId="179BADB9" w14:textId="4DA07A5D" w:rsidR="00EF0F4D" w:rsidRPr="0038704A" w:rsidRDefault="00EF0F4D" w:rsidP="00EF0F4D">
      <w:pPr>
        <w:pStyle w:val="BodyText3"/>
        <w:jc w:val="center"/>
        <w:rPr>
          <w:rFonts w:cs="Arial"/>
          <w:b/>
          <w:noProof/>
          <w:sz w:val="20"/>
          <w:lang w:val="sl-SI"/>
        </w:rPr>
      </w:pPr>
      <w:r w:rsidRPr="0038704A">
        <w:rPr>
          <w:rFonts w:cs="Arial"/>
          <w:b/>
          <w:noProof/>
          <w:sz w:val="20"/>
          <w:lang w:val="sl-SI"/>
        </w:rPr>
        <w:t>PROGRAMSKO ORODJE</w:t>
      </w:r>
    </w:p>
    <w:p w14:paraId="20831C60" w14:textId="77777777" w:rsidR="00B019FA" w:rsidRPr="0038704A" w:rsidRDefault="00B019FA" w:rsidP="00EF0F4D">
      <w:pPr>
        <w:pStyle w:val="BodyText3"/>
        <w:jc w:val="center"/>
        <w:rPr>
          <w:rFonts w:cs="Arial"/>
          <w:b/>
          <w:noProof/>
          <w:sz w:val="20"/>
          <w:lang w:val="sl-SI"/>
        </w:rPr>
      </w:pPr>
    </w:p>
    <w:p w14:paraId="4A643D71"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11. člen</w:t>
      </w:r>
    </w:p>
    <w:p w14:paraId="0295EA7A" w14:textId="77777777" w:rsidR="00EF0F4D" w:rsidRPr="0038704A" w:rsidRDefault="00EF0F4D" w:rsidP="00EF0F4D">
      <w:pPr>
        <w:rPr>
          <w:rFonts w:cs="Arial"/>
          <w:noProof/>
        </w:rPr>
      </w:pPr>
    </w:p>
    <w:p w14:paraId="4C50F64E" w14:textId="77777777" w:rsidR="00EF0F4D" w:rsidRPr="0038704A" w:rsidRDefault="00EF0F4D" w:rsidP="00EF0F4D">
      <w:pPr>
        <w:rPr>
          <w:rFonts w:cs="Arial"/>
          <w:noProof/>
        </w:rPr>
      </w:pPr>
      <w:r w:rsidRPr="0038704A">
        <w:rPr>
          <w:rFonts w:cs="Arial"/>
          <w:noProof/>
        </w:rPr>
        <w:t>(1) Podatki se obdelujejo z ustreznim programskim orodjem. Ponudnik zagotavlja, da  ima za navedeno programsko orodje ustrezne licence za njegovo uporabo.</w:t>
      </w:r>
    </w:p>
    <w:p w14:paraId="5905D9B7" w14:textId="77777777" w:rsidR="00EF0F4D" w:rsidRPr="0038704A" w:rsidRDefault="00EF0F4D" w:rsidP="00EF0F4D">
      <w:pPr>
        <w:rPr>
          <w:rFonts w:cs="Arial"/>
          <w:noProof/>
        </w:rPr>
      </w:pPr>
    </w:p>
    <w:p w14:paraId="507E27FB" w14:textId="77777777" w:rsidR="00EF0F4D" w:rsidRPr="0038704A" w:rsidRDefault="00EF0F4D" w:rsidP="00EF0F4D">
      <w:pPr>
        <w:rPr>
          <w:rFonts w:cs="Arial"/>
          <w:noProof/>
        </w:rPr>
      </w:pPr>
      <w:r w:rsidRPr="0038704A">
        <w:rPr>
          <w:rFonts w:cs="Arial"/>
          <w:noProof/>
        </w:rPr>
        <w:t xml:space="preserve">(2) Naročnik s podpisom te pogodbe pridobi pravico za uporabo tega programskega orodja in z vsemi potrebnimi dovoljenji za čas trajanja te pogodbe. </w:t>
      </w:r>
    </w:p>
    <w:p w14:paraId="561A50DA" w14:textId="77777777" w:rsidR="001619D0" w:rsidRPr="0038704A" w:rsidRDefault="001619D0" w:rsidP="00EF0F4D">
      <w:pPr>
        <w:rPr>
          <w:rFonts w:cs="Arial"/>
          <w:noProof/>
        </w:rPr>
      </w:pPr>
    </w:p>
    <w:p w14:paraId="6BAD71C7" w14:textId="60E45980" w:rsidR="00EF0F4D" w:rsidRPr="0038704A" w:rsidRDefault="00EF0F4D" w:rsidP="00EF0F4D">
      <w:pPr>
        <w:pStyle w:val="BodyText3"/>
        <w:jc w:val="center"/>
        <w:rPr>
          <w:rFonts w:cs="Arial"/>
          <w:b/>
          <w:noProof/>
          <w:sz w:val="20"/>
          <w:lang w:val="sl-SI"/>
        </w:rPr>
      </w:pPr>
      <w:r w:rsidRPr="0038704A">
        <w:rPr>
          <w:rFonts w:cs="Arial"/>
          <w:b/>
          <w:noProof/>
          <w:sz w:val="20"/>
          <w:lang w:val="sl-SI"/>
        </w:rPr>
        <w:t>POMOČ IN ODPRAVLJANJE NAPAK</w:t>
      </w:r>
    </w:p>
    <w:p w14:paraId="334A8068" w14:textId="77777777" w:rsidR="00B019FA" w:rsidRPr="0038704A" w:rsidRDefault="00B019FA" w:rsidP="00EF0F4D">
      <w:pPr>
        <w:pStyle w:val="BodyText3"/>
        <w:jc w:val="center"/>
        <w:rPr>
          <w:rFonts w:cs="Arial"/>
          <w:b/>
          <w:noProof/>
          <w:sz w:val="20"/>
          <w:lang w:val="sl-SI"/>
        </w:rPr>
      </w:pPr>
    </w:p>
    <w:p w14:paraId="77F2C677"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12. člen</w:t>
      </w:r>
    </w:p>
    <w:p w14:paraId="37B4C814" w14:textId="77777777" w:rsidR="00EF0F4D" w:rsidRPr="0038704A" w:rsidRDefault="00EF0F4D" w:rsidP="00EF0F4D">
      <w:pPr>
        <w:rPr>
          <w:rFonts w:cs="Arial"/>
          <w:noProof/>
        </w:rPr>
      </w:pPr>
    </w:p>
    <w:p w14:paraId="2910C836" w14:textId="77777777" w:rsidR="00C8587F" w:rsidRPr="0038704A" w:rsidRDefault="00C8587F" w:rsidP="00C8587F">
      <w:pPr>
        <w:rPr>
          <w:rFonts w:cs="Arial"/>
          <w:bCs/>
          <w:noProof/>
        </w:rPr>
      </w:pPr>
      <w:r w:rsidRPr="0038704A">
        <w:rPr>
          <w:rFonts w:cs="Arial"/>
          <w:bCs/>
          <w:noProof/>
        </w:rPr>
        <w:t>(1) V primeru tehničnih težav v delovanju programske opreme bo ponudnik na voljo naročniku vsak delovnik med 8.00 in 16.00 uro na vnaprej dogovorjeni telefonski številki in elektronski pošti.</w:t>
      </w:r>
    </w:p>
    <w:p w14:paraId="03DD921E" w14:textId="77777777" w:rsidR="00C8587F" w:rsidRPr="0038704A" w:rsidRDefault="00C8587F" w:rsidP="00C8587F">
      <w:pPr>
        <w:rPr>
          <w:rFonts w:cs="Arial"/>
          <w:bCs/>
          <w:noProof/>
        </w:rPr>
      </w:pPr>
    </w:p>
    <w:p w14:paraId="663B3BD9" w14:textId="77777777" w:rsidR="00C8587F" w:rsidRPr="0038704A" w:rsidRDefault="00C8587F" w:rsidP="00C8587F">
      <w:pPr>
        <w:rPr>
          <w:rFonts w:cs="Arial"/>
          <w:noProof/>
        </w:rPr>
      </w:pPr>
      <w:r w:rsidRPr="0038704A">
        <w:rPr>
          <w:rFonts w:cs="Arial"/>
          <w:bCs/>
          <w:noProof/>
        </w:rPr>
        <w:t xml:space="preserve">(2) </w:t>
      </w:r>
      <w:r w:rsidRPr="0038704A">
        <w:rPr>
          <w:rFonts w:cs="Arial"/>
          <w:noProof/>
        </w:rPr>
        <w:t>V primeru, da napaka nastopi zaradi programske opreme ponudnika, se ponudnik zavezuje za odpravo napako najkasneje v roku 48 ur od prijave napake.</w:t>
      </w:r>
    </w:p>
    <w:p w14:paraId="0129FE67" w14:textId="77777777" w:rsidR="00EF0F4D" w:rsidRPr="0038704A" w:rsidRDefault="00EF0F4D" w:rsidP="00EF0F4D">
      <w:pPr>
        <w:pStyle w:val="BodyText3"/>
        <w:jc w:val="center"/>
        <w:rPr>
          <w:rFonts w:cs="Arial"/>
          <w:b/>
          <w:noProof/>
          <w:sz w:val="20"/>
          <w:lang w:val="sl-SI"/>
        </w:rPr>
      </w:pPr>
    </w:p>
    <w:p w14:paraId="43117256" w14:textId="4C2CE7C1" w:rsidR="00EF0F4D" w:rsidRPr="0038704A" w:rsidRDefault="00EF0F4D" w:rsidP="00EF0F4D">
      <w:pPr>
        <w:pStyle w:val="BodyText3"/>
        <w:jc w:val="center"/>
        <w:rPr>
          <w:rFonts w:cs="Arial"/>
          <w:b/>
          <w:noProof/>
          <w:sz w:val="20"/>
          <w:lang w:val="sl-SI"/>
        </w:rPr>
      </w:pPr>
      <w:r w:rsidRPr="0038704A">
        <w:rPr>
          <w:rFonts w:cs="Arial"/>
          <w:b/>
          <w:noProof/>
          <w:sz w:val="20"/>
          <w:lang w:val="sl-SI"/>
        </w:rPr>
        <w:t>PRAVICE IN OBVEZNOSTI NAROČNIKA</w:t>
      </w:r>
    </w:p>
    <w:p w14:paraId="71C3A603" w14:textId="77777777" w:rsidR="00B019FA" w:rsidRPr="0038704A" w:rsidRDefault="00B019FA" w:rsidP="00EF0F4D">
      <w:pPr>
        <w:pStyle w:val="BodyText3"/>
        <w:jc w:val="center"/>
        <w:rPr>
          <w:rFonts w:cs="Arial"/>
          <w:b/>
          <w:noProof/>
          <w:sz w:val="20"/>
          <w:lang w:val="sl-SI"/>
        </w:rPr>
      </w:pPr>
    </w:p>
    <w:p w14:paraId="0F5C1A93"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13. člen</w:t>
      </w:r>
    </w:p>
    <w:p w14:paraId="5B74235C" w14:textId="77777777" w:rsidR="00EF0F4D" w:rsidRPr="0038704A" w:rsidRDefault="00EF0F4D" w:rsidP="00EF0F4D">
      <w:pPr>
        <w:rPr>
          <w:rFonts w:cs="Arial"/>
          <w:bCs/>
          <w:noProof/>
        </w:rPr>
      </w:pPr>
    </w:p>
    <w:p w14:paraId="117D75D6" w14:textId="77777777" w:rsidR="00EF0F4D" w:rsidRPr="0038704A" w:rsidRDefault="00EF0F4D" w:rsidP="00EF0F4D">
      <w:pPr>
        <w:rPr>
          <w:rFonts w:cs="Arial"/>
          <w:b/>
          <w:noProof/>
        </w:rPr>
      </w:pPr>
      <w:r w:rsidRPr="0038704A">
        <w:rPr>
          <w:rFonts w:cs="Arial"/>
          <w:noProof/>
          <w:szCs w:val="22"/>
        </w:rPr>
        <w:t xml:space="preserve">(1) Naročnik ima v času veljavnosti te pogodbe </w:t>
      </w:r>
      <w:r w:rsidRPr="0038704A">
        <w:rPr>
          <w:rFonts w:cs="Arial"/>
          <w:b/>
          <w:noProof/>
          <w:szCs w:val="22"/>
        </w:rPr>
        <w:t>pravico</w:t>
      </w:r>
      <w:r w:rsidRPr="0038704A">
        <w:rPr>
          <w:rFonts w:cs="Arial"/>
          <w:noProof/>
          <w:szCs w:val="22"/>
        </w:rPr>
        <w:t>:</w:t>
      </w:r>
    </w:p>
    <w:p w14:paraId="0B2818D5" w14:textId="1FFA408C" w:rsidR="001619D0" w:rsidRPr="0038704A" w:rsidRDefault="001619D0" w:rsidP="001619D0">
      <w:pPr>
        <w:pStyle w:val="ListParagraph"/>
        <w:numPr>
          <w:ilvl w:val="0"/>
          <w:numId w:val="54"/>
        </w:numPr>
        <w:tabs>
          <w:tab w:val="center" w:pos="1980"/>
          <w:tab w:val="center" w:pos="7020"/>
        </w:tabs>
        <w:spacing w:before="120" w:line="260" w:lineRule="atLeast"/>
        <w:rPr>
          <w:rFonts w:cs="Arial"/>
          <w:noProof/>
          <w:szCs w:val="22"/>
        </w:rPr>
      </w:pPr>
      <w:r w:rsidRPr="0038704A">
        <w:rPr>
          <w:rFonts w:cs="Arial"/>
          <w:noProof/>
          <w:szCs w:val="22"/>
        </w:rPr>
        <w:t xml:space="preserve">do nadzora vseh delov sistema opravljanja storitev iz te pogodbe, razen identifikacije posameznikov vključenih v panelni vzorec psoameznikov; </w:t>
      </w:r>
    </w:p>
    <w:p w14:paraId="1C4D5DFA" w14:textId="166CC24F" w:rsidR="001619D0" w:rsidRPr="0038704A" w:rsidRDefault="001619D0" w:rsidP="001619D0">
      <w:pPr>
        <w:pStyle w:val="ListParagraph"/>
        <w:numPr>
          <w:ilvl w:val="0"/>
          <w:numId w:val="54"/>
        </w:numPr>
        <w:tabs>
          <w:tab w:val="center" w:pos="1980"/>
          <w:tab w:val="center" w:pos="7020"/>
        </w:tabs>
        <w:spacing w:before="120" w:line="260" w:lineRule="atLeast"/>
        <w:rPr>
          <w:rFonts w:cs="Arial"/>
          <w:noProof/>
          <w:szCs w:val="22"/>
        </w:rPr>
      </w:pPr>
      <w:r w:rsidRPr="0038704A">
        <w:rPr>
          <w:rFonts w:cs="Arial"/>
          <w:noProof/>
          <w:szCs w:val="22"/>
        </w:rPr>
        <w:t>do rezultatov koincidenčnih raziskav;</w:t>
      </w:r>
    </w:p>
    <w:p w14:paraId="5F1AF4F1" w14:textId="3D9372F3" w:rsidR="001619D0" w:rsidRPr="0038704A" w:rsidRDefault="001619D0" w:rsidP="001619D0">
      <w:pPr>
        <w:pStyle w:val="ListParagraph"/>
        <w:numPr>
          <w:ilvl w:val="0"/>
          <w:numId w:val="54"/>
        </w:numPr>
        <w:tabs>
          <w:tab w:val="center" w:pos="1980"/>
          <w:tab w:val="center" w:pos="7020"/>
        </w:tabs>
        <w:spacing w:before="120" w:line="260" w:lineRule="atLeast"/>
        <w:rPr>
          <w:rFonts w:cs="Arial"/>
          <w:noProof/>
          <w:szCs w:val="22"/>
        </w:rPr>
      </w:pPr>
      <w:r w:rsidRPr="0038704A">
        <w:rPr>
          <w:rFonts w:cs="Arial"/>
          <w:noProof/>
          <w:szCs w:val="22"/>
        </w:rPr>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0C3BE69B" w14:textId="0CE3D33F" w:rsidR="00EF0F4D" w:rsidRPr="0038704A" w:rsidRDefault="001619D0" w:rsidP="001619D0">
      <w:pPr>
        <w:pStyle w:val="ListParagraph"/>
        <w:numPr>
          <w:ilvl w:val="0"/>
          <w:numId w:val="54"/>
        </w:numPr>
        <w:tabs>
          <w:tab w:val="center" w:pos="1980"/>
          <w:tab w:val="center" w:pos="7020"/>
        </w:tabs>
        <w:spacing w:before="120" w:line="260" w:lineRule="atLeast"/>
        <w:rPr>
          <w:rFonts w:cs="Arial"/>
          <w:noProof/>
          <w:szCs w:val="22"/>
        </w:rPr>
      </w:pPr>
      <w:r w:rsidRPr="0038704A">
        <w:rPr>
          <w:rFonts w:cs="Arial"/>
          <w:noProof/>
          <w:szCs w:val="22"/>
        </w:rPr>
        <w:t>do uveljavljanja določil te pogodbe</w:t>
      </w:r>
      <w:r w:rsidR="00EF0F4D" w:rsidRPr="0038704A">
        <w:rPr>
          <w:rFonts w:cs="Arial"/>
          <w:noProof/>
          <w:szCs w:val="22"/>
        </w:rPr>
        <w:t>.</w:t>
      </w:r>
    </w:p>
    <w:p w14:paraId="710A81A0" w14:textId="77777777" w:rsidR="00EF0F4D" w:rsidRPr="0038704A" w:rsidRDefault="00EF0F4D" w:rsidP="00EF0F4D">
      <w:pPr>
        <w:tabs>
          <w:tab w:val="center" w:pos="1980"/>
          <w:tab w:val="center" w:pos="7020"/>
        </w:tabs>
        <w:spacing w:before="120"/>
        <w:rPr>
          <w:rFonts w:cs="Arial"/>
          <w:noProof/>
          <w:szCs w:val="22"/>
        </w:rPr>
      </w:pPr>
    </w:p>
    <w:p w14:paraId="3B1BD59B" w14:textId="77777777" w:rsidR="00EF0F4D" w:rsidRPr="0038704A" w:rsidRDefault="00EF0F4D" w:rsidP="00EF0F4D">
      <w:pPr>
        <w:tabs>
          <w:tab w:val="center" w:pos="1980"/>
          <w:tab w:val="center" w:pos="7020"/>
        </w:tabs>
        <w:rPr>
          <w:rFonts w:cs="Arial"/>
          <w:b/>
          <w:bCs/>
          <w:noProof/>
          <w:szCs w:val="22"/>
        </w:rPr>
      </w:pPr>
      <w:r w:rsidRPr="0038704A">
        <w:rPr>
          <w:rFonts w:cs="Arial"/>
          <w:noProof/>
          <w:szCs w:val="22"/>
        </w:rPr>
        <w:t xml:space="preserve">(2) Naročnik v času veljavnosti te pogodbe prevzema sledeče </w:t>
      </w:r>
      <w:r w:rsidRPr="0038704A">
        <w:rPr>
          <w:rFonts w:cs="Arial"/>
          <w:b/>
          <w:noProof/>
          <w:szCs w:val="22"/>
        </w:rPr>
        <w:t>obveznosti</w:t>
      </w:r>
      <w:r w:rsidRPr="0038704A">
        <w:rPr>
          <w:rFonts w:cs="Arial"/>
          <w:noProof/>
          <w:szCs w:val="22"/>
        </w:rPr>
        <w:t>:</w:t>
      </w:r>
    </w:p>
    <w:p w14:paraId="30021E58" w14:textId="77777777" w:rsidR="00EF0F4D" w:rsidRPr="0038704A" w:rsidRDefault="00EF0F4D" w:rsidP="00EF0F4D">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szCs w:val="22"/>
        </w:rPr>
        <w:t>da bo v skladu s 5. členom te pogodbe izvajal finančne obveznosti do ponudnika;</w:t>
      </w:r>
    </w:p>
    <w:p w14:paraId="5C52DB93" w14:textId="77777777" w:rsidR="00EF0F4D" w:rsidRPr="0038704A" w:rsidRDefault="00EF0F4D" w:rsidP="00EF0F4D">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szCs w:val="22"/>
        </w:rPr>
        <w:t>da prejetih podatkov v kakršnikoli obliki ne bo razmnoževal in / ali posredoval drugim pravnim ali fizičnim  osebam, ki niso uslužbenci ali pogodbeni sodelavci naročnika;</w:t>
      </w:r>
    </w:p>
    <w:p w14:paraId="71BE8CC9" w14:textId="77777777" w:rsidR="00EF0F4D" w:rsidRPr="0038704A" w:rsidRDefault="00EF0F4D" w:rsidP="00EF0F4D">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szCs w:val="22"/>
        </w:rPr>
        <w:t>da podatkov, ki so predmet te pogodbe, ne bo samostojno tržil ali prodajal, oziroma z uporabo podatkov v nobenem smislu ne bo škodoval ponudniku v Sloveniji in tujini;</w:t>
      </w:r>
    </w:p>
    <w:p w14:paraId="362BFAEC" w14:textId="77777777" w:rsidR="00EF0F4D" w:rsidRPr="0038704A" w:rsidRDefault="00EF0F4D" w:rsidP="00EF0F4D">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szCs w:val="22"/>
        </w:rPr>
        <w:t>da bo s strokovnimi izhodišči za javno uporabo podatkov seznanil vse zaposlene v RTV Slovenija, ki so upravičeni do prejemanja podatkov;</w:t>
      </w:r>
    </w:p>
    <w:p w14:paraId="50460BF8" w14:textId="77777777" w:rsidR="00EF0F4D" w:rsidRPr="0038704A" w:rsidRDefault="00EF0F4D" w:rsidP="00EF0F4D">
      <w:pPr>
        <w:pStyle w:val="ListParagraph"/>
        <w:numPr>
          <w:ilvl w:val="0"/>
          <w:numId w:val="55"/>
        </w:numPr>
        <w:tabs>
          <w:tab w:val="center" w:pos="1980"/>
          <w:tab w:val="center" w:pos="7020"/>
        </w:tabs>
        <w:spacing w:before="120" w:line="260" w:lineRule="atLeast"/>
        <w:ind w:left="714" w:hanging="357"/>
        <w:rPr>
          <w:rFonts w:cs="Arial"/>
          <w:noProof/>
          <w:szCs w:val="22"/>
        </w:rPr>
      </w:pPr>
      <w:r w:rsidRPr="0038704A">
        <w:rPr>
          <w:rFonts w:cs="Arial"/>
          <w:noProof/>
          <w:szCs w:val="22"/>
        </w:rPr>
        <w:t>spoštovanje določil te pogodbe.</w:t>
      </w:r>
    </w:p>
    <w:p w14:paraId="2A4619F0" w14:textId="77777777" w:rsidR="00EF0F4D" w:rsidRPr="0038704A" w:rsidRDefault="00EF0F4D" w:rsidP="00EF0F4D">
      <w:pPr>
        <w:tabs>
          <w:tab w:val="center" w:pos="1980"/>
          <w:tab w:val="center" w:pos="7020"/>
        </w:tabs>
        <w:spacing w:before="120"/>
        <w:rPr>
          <w:rFonts w:cs="Arial"/>
          <w:noProof/>
          <w:szCs w:val="22"/>
        </w:rPr>
      </w:pPr>
    </w:p>
    <w:p w14:paraId="0E81F14A" w14:textId="77777777" w:rsidR="00C8587F" w:rsidRPr="0038704A" w:rsidRDefault="00C8587F" w:rsidP="00EF0F4D">
      <w:pPr>
        <w:pStyle w:val="BodyText3"/>
        <w:jc w:val="center"/>
        <w:rPr>
          <w:rFonts w:cs="Arial"/>
          <w:b/>
          <w:noProof/>
          <w:sz w:val="20"/>
          <w:lang w:val="sl-SI"/>
        </w:rPr>
      </w:pPr>
    </w:p>
    <w:p w14:paraId="5E5DD4CB" w14:textId="2693C890" w:rsidR="00EF0F4D" w:rsidRPr="0038704A" w:rsidRDefault="00EF0F4D" w:rsidP="00EF0F4D">
      <w:pPr>
        <w:pStyle w:val="BodyText3"/>
        <w:jc w:val="center"/>
        <w:rPr>
          <w:rFonts w:cs="Arial"/>
          <w:b/>
          <w:noProof/>
          <w:sz w:val="20"/>
          <w:lang w:val="sl-SI"/>
        </w:rPr>
      </w:pPr>
      <w:r w:rsidRPr="0038704A">
        <w:rPr>
          <w:rFonts w:cs="Arial"/>
          <w:b/>
          <w:noProof/>
          <w:sz w:val="20"/>
          <w:lang w:val="sl-SI"/>
        </w:rPr>
        <w:lastRenderedPageBreak/>
        <w:t>PRAVICE IN OBVEZNOSTI PONUDNIKA</w:t>
      </w:r>
    </w:p>
    <w:p w14:paraId="08023C6B" w14:textId="77777777" w:rsidR="00B019FA" w:rsidRPr="0038704A" w:rsidRDefault="00B019FA" w:rsidP="00EF0F4D">
      <w:pPr>
        <w:pStyle w:val="BodyText3"/>
        <w:jc w:val="center"/>
        <w:rPr>
          <w:rFonts w:cs="Arial"/>
          <w:b/>
          <w:noProof/>
          <w:sz w:val="20"/>
          <w:lang w:val="sl-SI"/>
        </w:rPr>
      </w:pPr>
    </w:p>
    <w:p w14:paraId="50B949F6"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14. člen</w:t>
      </w:r>
    </w:p>
    <w:p w14:paraId="6F573084" w14:textId="77777777" w:rsidR="00EF0F4D" w:rsidRPr="0038704A" w:rsidRDefault="00EF0F4D" w:rsidP="00EF0F4D">
      <w:pPr>
        <w:tabs>
          <w:tab w:val="center" w:pos="1980"/>
          <w:tab w:val="center" w:pos="7020"/>
        </w:tabs>
        <w:spacing w:before="120"/>
        <w:rPr>
          <w:rFonts w:cs="Arial"/>
          <w:noProof/>
          <w:szCs w:val="22"/>
        </w:rPr>
      </w:pPr>
    </w:p>
    <w:p w14:paraId="7EED2319" w14:textId="4C4B5F63" w:rsidR="00EF0F4D" w:rsidRPr="0038704A" w:rsidRDefault="00EF0F4D" w:rsidP="00EF0F4D">
      <w:pPr>
        <w:spacing w:line="260" w:lineRule="atLeast"/>
        <w:rPr>
          <w:rFonts w:cs="Arial"/>
          <w:noProof/>
        </w:rPr>
      </w:pPr>
      <w:r w:rsidRPr="0038704A">
        <w:rPr>
          <w:rFonts w:cs="Arial"/>
          <w:noProof/>
        </w:rPr>
        <w:t xml:space="preserve">(1) Ponudnik si pridržuje vse avtorske pravice in druge pravice intelektualne lastnine v zvezi s storitvijo, metodologijami in programskimi orodji, ki se uporabljajo pri izvedbi merjenja </w:t>
      </w:r>
      <w:r w:rsidR="006740DC" w:rsidRPr="0038704A">
        <w:rPr>
          <w:rFonts w:cs="Arial"/>
          <w:noProof/>
        </w:rPr>
        <w:t xml:space="preserve">poslušanosti radia </w:t>
      </w:r>
      <w:r w:rsidRPr="0038704A">
        <w:rPr>
          <w:rFonts w:cs="Arial"/>
          <w:noProof/>
        </w:rPr>
        <w:t xml:space="preserve">( nudenju storitve) ter ima v času veljavnosti te pogodbe </w:t>
      </w:r>
      <w:r w:rsidRPr="0038704A">
        <w:rPr>
          <w:rFonts w:cs="Arial"/>
          <w:b/>
          <w:noProof/>
        </w:rPr>
        <w:t>pravico</w:t>
      </w:r>
      <w:r w:rsidRPr="0038704A">
        <w:rPr>
          <w:rFonts w:cs="Arial"/>
          <w:noProof/>
        </w:rPr>
        <w:t>:</w:t>
      </w:r>
    </w:p>
    <w:p w14:paraId="6A686CB1" w14:textId="77777777" w:rsidR="00EF0F4D" w:rsidRPr="0038704A" w:rsidRDefault="00EF0F4D" w:rsidP="00EF0F4D">
      <w:pPr>
        <w:pStyle w:val="ListParagraph"/>
        <w:numPr>
          <w:ilvl w:val="0"/>
          <w:numId w:val="56"/>
        </w:numPr>
        <w:spacing w:before="120" w:line="260" w:lineRule="atLeast"/>
        <w:ind w:left="714" w:hanging="357"/>
        <w:rPr>
          <w:rFonts w:cs="Arial"/>
          <w:noProof/>
        </w:rPr>
      </w:pPr>
      <w:r w:rsidRPr="0038704A">
        <w:rPr>
          <w:rFonts w:cs="Arial"/>
          <w:noProof/>
        </w:rPr>
        <w:t>na trgu nastopati s storitvami, ki so predmet te pogodbe in jih tržiti tudi drugim uporabnikom v skladu s to pogodbo;</w:t>
      </w:r>
    </w:p>
    <w:p w14:paraId="431EB0D2" w14:textId="77777777" w:rsidR="00EF0F4D" w:rsidRPr="0038704A" w:rsidRDefault="00EF0F4D" w:rsidP="00EF0F4D">
      <w:pPr>
        <w:pStyle w:val="ListParagraph"/>
        <w:numPr>
          <w:ilvl w:val="0"/>
          <w:numId w:val="56"/>
        </w:numPr>
        <w:spacing w:before="120" w:line="260" w:lineRule="atLeast"/>
        <w:ind w:left="714" w:hanging="357"/>
        <w:rPr>
          <w:rFonts w:cs="Arial"/>
          <w:noProof/>
        </w:rPr>
      </w:pPr>
      <w:r w:rsidRPr="0038704A">
        <w:rPr>
          <w:rFonts w:cs="Arial"/>
          <w:noProof/>
        </w:rPr>
        <w:t xml:space="preserve">do uporabe in objave vseh podatkov, pri čemer velja, da mora ponudnik za vse podatke, ki se nanašajo na programe RTV Slovenija, predhodno pridobiti pisno soglasje pooblaščenega predstavnika naročnika; </w:t>
      </w:r>
    </w:p>
    <w:p w14:paraId="0B723F0F" w14:textId="77777777" w:rsidR="00EF0F4D" w:rsidRPr="0038704A" w:rsidRDefault="00EF0F4D" w:rsidP="00EF0F4D">
      <w:pPr>
        <w:pStyle w:val="ListParagraph"/>
        <w:numPr>
          <w:ilvl w:val="0"/>
          <w:numId w:val="56"/>
        </w:numPr>
        <w:spacing w:before="120" w:line="260" w:lineRule="atLeast"/>
        <w:ind w:left="714" w:hanging="357"/>
        <w:rPr>
          <w:rFonts w:cs="Arial"/>
          <w:noProof/>
        </w:rPr>
      </w:pPr>
      <w:r w:rsidRPr="0038704A">
        <w:rPr>
          <w:rFonts w:cs="Arial"/>
          <w:noProof/>
        </w:rPr>
        <w:t>uveljavljati določila te pogodbe;</w:t>
      </w:r>
    </w:p>
    <w:p w14:paraId="1696259F" w14:textId="26CDB5BD" w:rsidR="001619D0" w:rsidRPr="0038704A" w:rsidRDefault="00EF0F4D" w:rsidP="001619D0">
      <w:pPr>
        <w:pStyle w:val="ListParagraph"/>
        <w:numPr>
          <w:ilvl w:val="0"/>
          <w:numId w:val="56"/>
        </w:numPr>
        <w:spacing w:before="120" w:line="260" w:lineRule="atLeast"/>
        <w:ind w:left="714" w:hanging="357"/>
        <w:rPr>
          <w:rFonts w:cs="Arial"/>
          <w:noProof/>
        </w:rPr>
      </w:pPr>
      <w:r w:rsidRPr="0038704A">
        <w:rPr>
          <w:rFonts w:cs="Arial"/>
          <w:noProof/>
        </w:rPr>
        <w:t xml:space="preserve">varovanja identifikacije gospodinjstev vključenih v panel; </w:t>
      </w:r>
    </w:p>
    <w:p w14:paraId="4C37D498" w14:textId="77777777" w:rsidR="001619D0" w:rsidRPr="0038704A" w:rsidRDefault="001619D0" w:rsidP="00EF0F4D">
      <w:pPr>
        <w:rPr>
          <w:rFonts w:cs="Arial"/>
          <w:noProof/>
        </w:rPr>
      </w:pPr>
    </w:p>
    <w:p w14:paraId="4E151496" w14:textId="3B12684B" w:rsidR="00EF0F4D" w:rsidRPr="0038704A" w:rsidRDefault="00EF0F4D" w:rsidP="00EF0F4D">
      <w:pPr>
        <w:rPr>
          <w:rFonts w:cs="Arial"/>
          <w:noProof/>
        </w:rPr>
      </w:pPr>
      <w:r w:rsidRPr="0038704A">
        <w:rPr>
          <w:rFonts w:cs="Arial"/>
          <w:noProof/>
        </w:rPr>
        <w:t xml:space="preserve">(2) Ponudnik v času veljavnosti te pogodbe prevzema sledeče </w:t>
      </w:r>
      <w:r w:rsidRPr="0038704A">
        <w:rPr>
          <w:rFonts w:cs="Arial"/>
          <w:b/>
          <w:noProof/>
        </w:rPr>
        <w:t>obveznosti</w:t>
      </w:r>
      <w:r w:rsidRPr="0038704A">
        <w:rPr>
          <w:rFonts w:cs="Arial"/>
          <w:noProof/>
        </w:rPr>
        <w:t>:</w:t>
      </w:r>
    </w:p>
    <w:p w14:paraId="19C39244" w14:textId="02973129" w:rsidR="00EF0F4D" w:rsidRPr="0038704A" w:rsidRDefault="00EF0F4D" w:rsidP="00EF0F4D">
      <w:pPr>
        <w:pStyle w:val="ListParagraph"/>
        <w:numPr>
          <w:ilvl w:val="0"/>
          <w:numId w:val="57"/>
        </w:numPr>
        <w:spacing w:before="120" w:line="260" w:lineRule="atLeast"/>
        <w:ind w:left="714" w:hanging="357"/>
        <w:rPr>
          <w:rFonts w:cs="Arial"/>
          <w:noProof/>
        </w:rPr>
      </w:pPr>
      <w:r w:rsidRPr="0038704A">
        <w:rPr>
          <w:rFonts w:cs="Arial"/>
          <w:noProof/>
        </w:rPr>
        <w:t xml:space="preserve">v obdobju od 1. 7. 2024 do </w:t>
      </w:r>
      <w:r w:rsidR="00826F73" w:rsidRPr="0038704A">
        <w:rPr>
          <w:rFonts w:cs="Arial"/>
          <w:noProof/>
        </w:rPr>
        <w:t>30</w:t>
      </w:r>
      <w:r w:rsidRPr="0038704A">
        <w:rPr>
          <w:rFonts w:cs="Arial"/>
          <w:noProof/>
        </w:rPr>
        <w:t>. 9. 2024 naročniku zagotavljati surove podatke in poročila o testnem merjenju, kot izhaja iz Dokumentacije v zvezi z oddajo javnega naročila;</w:t>
      </w:r>
    </w:p>
    <w:p w14:paraId="7ECEF106" w14:textId="77777777" w:rsidR="00EF0F4D" w:rsidRPr="0038704A" w:rsidRDefault="00EF0F4D" w:rsidP="00EF0F4D">
      <w:pPr>
        <w:pStyle w:val="ListParagraph"/>
        <w:numPr>
          <w:ilvl w:val="0"/>
          <w:numId w:val="57"/>
        </w:numPr>
        <w:spacing w:before="120" w:line="260" w:lineRule="atLeast"/>
        <w:ind w:left="714" w:hanging="357"/>
        <w:rPr>
          <w:rFonts w:cs="Arial"/>
          <w:noProof/>
        </w:rPr>
      </w:pPr>
      <w:r w:rsidRPr="0038704A">
        <w:rPr>
          <w:rFonts w:cs="Arial"/>
          <w:noProof/>
        </w:rPr>
        <w:t xml:space="preserve">izvajati strokovno in neoporečno dnevno merjenje, v skladu z določili te pogodbe in skladno s ponudbo, ki je kot priloga sestavni del te pogodbe; </w:t>
      </w:r>
    </w:p>
    <w:p w14:paraId="64016777" w14:textId="77777777" w:rsidR="00EF0F4D" w:rsidRPr="0038704A" w:rsidRDefault="00EF0F4D" w:rsidP="00EF0F4D">
      <w:pPr>
        <w:pStyle w:val="ListParagraph"/>
        <w:numPr>
          <w:ilvl w:val="0"/>
          <w:numId w:val="57"/>
        </w:numPr>
        <w:spacing w:before="120" w:line="260" w:lineRule="atLeast"/>
        <w:ind w:left="714" w:hanging="357"/>
        <w:rPr>
          <w:rFonts w:cs="Arial"/>
          <w:noProof/>
        </w:rPr>
      </w:pPr>
      <w:r w:rsidRPr="0038704A">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24EB3CD7" w14:textId="77777777" w:rsidR="00EF0F4D" w:rsidRPr="0038704A" w:rsidRDefault="00EF0F4D" w:rsidP="00EF0F4D">
      <w:pPr>
        <w:pStyle w:val="ListParagraph"/>
        <w:numPr>
          <w:ilvl w:val="0"/>
          <w:numId w:val="57"/>
        </w:numPr>
        <w:spacing w:before="120" w:line="260" w:lineRule="atLeast"/>
        <w:ind w:left="714" w:hanging="357"/>
        <w:rPr>
          <w:rFonts w:cs="Arial"/>
          <w:noProof/>
        </w:rPr>
      </w:pPr>
      <w:r w:rsidRPr="0038704A">
        <w:rPr>
          <w:rFonts w:cs="Arial"/>
          <w:noProof/>
        </w:rPr>
        <w:t xml:space="preserve">da bo letno obnavljal sestavo panela, tako da se zagotovi prilagajanje spremembam v slovenskem medijskem prostoru; </w:t>
      </w:r>
    </w:p>
    <w:p w14:paraId="6F89BA33" w14:textId="77777777" w:rsidR="00EF0F4D" w:rsidRPr="0038704A" w:rsidRDefault="00EF0F4D" w:rsidP="00EF0F4D">
      <w:pPr>
        <w:pStyle w:val="ListParagraph"/>
        <w:numPr>
          <w:ilvl w:val="0"/>
          <w:numId w:val="57"/>
        </w:numPr>
        <w:spacing w:before="120" w:line="260" w:lineRule="atLeast"/>
        <w:ind w:left="714" w:hanging="357"/>
        <w:rPr>
          <w:rFonts w:cs="Arial"/>
          <w:noProof/>
        </w:rPr>
      </w:pPr>
      <w:r w:rsidRPr="0038704A">
        <w:rPr>
          <w:rFonts w:cs="Arial"/>
          <w:noProof/>
        </w:rPr>
        <w:t>da bo vsaj dvakrat letno izvedel kontrolno raziskavo – koincidenčno raziskavo v različnih časovnih terminih in dnevih in vsakokratno posredoval rezultate koncidenčne raziskave;</w:t>
      </w:r>
    </w:p>
    <w:p w14:paraId="11B93C47" w14:textId="1FEFDE3D" w:rsidR="00EF0F4D" w:rsidRPr="0038704A" w:rsidRDefault="00EF0F4D" w:rsidP="00EF0F4D">
      <w:pPr>
        <w:pStyle w:val="ListParagraph"/>
        <w:numPr>
          <w:ilvl w:val="0"/>
          <w:numId w:val="57"/>
        </w:numPr>
        <w:spacing w:before="120" w:line="260" w:lineRule="atLeast"/>
        <w:ind w:left="714" w:hanging="357"/>
        <w:rPr>
          <w:rFonts w:cs="Arial"/>
          <w:noProof/>
        </w:rPr>
      </w:pPr>
      <w:r w:rsidRPr="0038704A">
        <w:rPr>
          <w:rFonts w:cs="Arial"/>
          <w:noProof/>
        </w:rPr>
        <w:t>posredovanja podatkov, v skladu z določili te pogodbe. Ponudnik se obvezuje, da nobenemu uporabniku ne bo odstopal nobenega podatka naročnika, razen za lastne potrebe ponudnika  in s ponudnikom povezanih fizičnih ali pravnih oseb, za potrebe vključevanja v domače in mednarodne študije;</w:t>
      </w:r>
    </w:p>
    <w:p w14:paraId="0A4A2C1D" w14:textId="77777777" w:rsidR="00EF0F4D" w:rsidRPr="0038704A" w:rsidRDefault="00EF0F4D" w:rsidP="00EF0F4D">
      <w:pPr>
        <w:pStyle w:val="ListParagraph"/>
        <w:numPr>
          <w:ilvl w:val="0"/>
          <w:numId w:val="57"/>
        </w:numPr>
        <w:spacing w:before="120" w:line="260" w:lineRule="atLeast"/>
        <w:ind w:left="714" w:hanging="357"/>
        <w:rPr>
          <w:rFonts w:cs="Arial"/>
          <w:noProof/>
        </w:rPr>
      </w:pPr>
      <w:r w:rsidRPr="0038704A">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5A8B107A" w14:textId="77777777" w:rsidR="00EF0F4D" w:rsidRPr="0038704A" w:rsidRDefault="00EF0F4D" w:rsidP="00EF0F4D">
      <w:pPr>
        <w:pStyle w:val="ListParagraph"/>
        <w:numPr>
          <w:ilvl w:val="0"/>
          <w:numId w:val="57"/>
        </w:numPr>
        <w:spacing w:before="120" w:line="260" w:lineRule="atLeast"/>
        <w:ind w:left="714" w:hanging="357"/>
        <w:rPr>
          <w:rFonts w:cs="Arial"/>
          <w:noProof/>
        </w:rPr>
      </w:pPr>
      <w:r w:rsidRPr="0038704A">
        <w:rPr>
          <w:rFonts w:cs="Arial"/>
          <w:noProof/>
        </w:rPr>
        <w:t>da bo uporabnikom naročnika vgradil ustrezno programsko opremo, ter aktiviral dovoljenja za uporabo programa;</w:t>
      </w:r>
    </w:p>
    <w:p w14:paraId="2403FE26" w14:textId="77777777" w:rsidR="00EF0F4D" w:rsidRPr="0038704A" w:rsidRDefault="00EF0F4D" w:rsidP="00EF0F4D">
      <w:pPr>
        <w:pStyle w:val="ListParagraph"/>
        <w:numPr>
          <w:ilvl w:val="0"/>
          <w:numId w:val="57"/>
        </w:numPr>
        <w:spacing w:before="120" w:line="260" w:lineRule="atLeast"/>
        <w:ind w:left="714" w:hanging="357"/>
        <w:rPr>
          <w:rFonts w:cs="Arial"/>
          <w:noProof/>
        </w:rPr>
      </w:pPr>
      <w:r w:rsidRPr="0038704A">
        <w:rPr>
          <w:rFonts w:cs="Arial"/>
          <w:noProof/>
        </w:rPr>
        <w:t>da bo nudil strokovno usposabljanje uporabnikov naročnika in pomoč, kadar koli bo to potrebno;</w:t>
      </w:r>
    </w:p>
    <w:p w14:paraId="4839CBE0" w14:textId="77777777" w:rsidR="00EF0F4D" w:rsidRPr="0038704A" w:rsidRDefault="00EF0F4D" w:rsidP="00EF0F4D">
      <w:pPr>
        <w:pStyle w:val="ListParagraph"/>
        <w:numPr>
          <w:ilvl w:val="0"/>
          <w:numId w:val="57"/>
        </w:numPr>
        <w:spacing w:before="120" w:line="260" w:lineRule="atLeast"/>
        <w:ind w:left="714" w:hanging="357"/>
        <w:rPr>
          <w:rFonts w:cs="Arial"/>
          <w:noProof/>
        </w:rPr>
      </w:pPr>
      <w:r w:rsidRPr="0038704A">
        <w:rPr>
          <w:rFonts w:cs="Arial"/>
          <w:noProof/>
        </w:rPr>
        <w:t xml:space="preserve">da se bo v primeru tehničnih težav v delovanju programske opreme na poziv naročnika odzval takoj. V primeru, da se ob pregledu delovanja programske opreme ugotovi, da je do napake prišlo zaradi programske opreme ponudnika, se ponudnik zavezuje napako odpraviti v 48 urah od ugotovitve vzroka napake;  </w:t>
      </w:r>
    </w:p>
    <w:p w14:paraId="6C4F2292" w14:textId="77777777" w:rsidR="00EF0F4D" w:rsidRPr="0038704A" w:rsidRDefault="00EF0F4D" w:rsidP="00EF0F4D">
      <w:pPr>
        <w:pStyle w:val="ListParagraph"/>
        <w:numPr>
          <w:ilvl w:val="0"/>
          <w:numId w:val="57"/>
        </w:numPr>
        <w:spacing w:line="260" w:lineRule="atLeast"/>
        <w:ind w:left="714" w:hanging="357"/>
        <w:rPr>
          <w:rFonts w:cs="Arial"/>
          <w:noProof/>
        </w:rPr>
      </w:pPr>
      <w:r w:rsidRPr="0038704A">
        <w:rPr>
          <w:rFonts w:cs="Arial"/>
          <w:noProof/>
        </w:rPr>
        <w:t>da te pogodbe ne bo zastavil ali kako drugače oddal kot varščino v banki ali drugje, ne zase in ne za druge.</w:t>
      </w:r>
    </w:p>
    <w:p w14:paraId="32EE1ED8" w14:textId="77777777" w:rsidR="00EF0F4D" w:rsidRPr="0038704A" w:rsidRDefault="00EF0F4D" w:rsidP="00EF0F4D">
      <w:pPr>
        <w:pStyle w:val="ListParagraph"/>
        <w:spacing w:line="260" w:lineRule="atLeast"/>
        <w:ind w:left="714"/>
        <w:rPr>
          <w:rFonts w:cs="Arial"/>
          <w:noProof/>
        </w:rPr>
      </w:pPr>
    </w:p>
    <w:p w14:paraId="74221C35" w14:textId="58D492D6" w:rsidR="00EF0F4D" w:rsidRPr="0038704A" w:rsidRDefault="00EF0F4D" w:rsidP="00EF0F4D">
      <w:pPr>
        <w:pStyle w:val="BodyText3"/>
        <w:jc w:val="center"/>
        <w:rPr>
          <w:rFonts w:cs="Arial"/>
          <w:b/>
          <w:noProof/>
          <w:sz w:val="20"/>
          <w:lang w:val="sl-SI"/>
        </w:rPr>
      </w:pPr>
      <w:r w:rsidRPr="0038704A">
        <w:rPr>
          <w:rFonts w:cs="Arial"/>
          <w:b/>
          <w:noProof/>
          <w:sz w:val="20"/>
          <w:lang w:val="sl-SI"/>
        </w:rPr>
        <w:t>REVIZIJA</w:t>
      </w:r>
    </w:p>
    <w:p w14:paraId="6E11FDE5" w14:textId="77777777" w:rsidR="00B019FA" w:rsidRPr="0038704A" w:rsidRDefault="00B019FA" w:rsidP="00EF0F4D">
      <w:pPr>
        <w:pStyle w:val="BodyText3"/>
        <w:jc w:val="center"/>
        <w:rPr>
          <w:rFonts w:cs="Arial"/>
          <w:b/>
          <w:noProof/>
          <w:sz w:val="20"/>
          <w:lang w:val="sl-SI"/>
        </w:rPr>
      </w:pPr>
    </w:p>
    <w:p w14:paraId="5BA111FE"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15. člen</w:t>
      </w:r>
    </w:p>
    <w:p w14:paraId="4D3C171D" w14:textId="77777777" w:rsidR="00EF0F4D" w:rsidRPr="0038704A" w:rsidRDefault="00EF0F4D" w:rsidP="00EF0F4D">
      <w:pPr>
        <w:rPr>
          <w:rFonts w:cs="Arial"/>
          <w:bCs/>
          <w:noProof/>
        </w:rPr>
      </w:pPr>
    </w:p>
    <w:p w14:paraId="154F8536" w14:textId="77777777" w:rsidR="00EF0F4D" w:rsidRPr="0038704A" w:rsidRDefault="00EF0F4D" w:rsidP="00EF0F4D">
      <w:pPr>
        <w:spacing w:line="260" w:lineRule="atLeast"/>
        <w:contextualSpacing/>
        <w:rPr>
          <w:rFonts w:cs="Arial"/>
          <w:noProof/>
        </w:rPr>
      </w:pPr>
      <w:r w:rsidRPr="0038704A">
        <w:rPr>
          <w:rFonts w:cs="Arial"/>
          <w:noProof/>
        </w:rPr>
        <w:t>V primeru, da bi se v času trajanja te pogodbe izvajala zunanja revizija sistema merjenja v Sloveniji, mora ponudnik o tem obvestiti naročnika.</w:t>
      </w:r>
    </w:p>
    <w:p w14:paraId="26B61BA5" w14:textId="321842A7" w:rsidR="00EF0F4D" w:rsidRPr="0038704A" w:rsidRDefault="00EF0F4D" w:rsidP="00EF0F4D">
      <w:pPr>
        <w:rPr>
          <w:rFonts w:cs="Arial"/>
          <w:bCs/>
          <w:noProof/>
        </w:rPr>
      </w:pPr>
    </w:p>
    <w:p w14:paraId="67C1D3E9" w14:textId="77777777" w:rsidR="00452EB8" w:rsidRPr="0038704A" w:rsidRDefault="00452EB8" w:rsidP="00EF0F4D">
      <w:pPr>
        <w:rPr>
          <w:rFonts w:cs="Arial"/>
          <w:bCs/>
          <w:noProof/>
        </w:rPr>
      </w:pPr>
    </w:p>
    <w:p w14:paraId="3B7AE2CA" w14:textId="77777777" w:rsidR="00452EB8" w:rsidRPr="0038704A" w:rsidRDefault="00452EB8" w:rsidP="00452EB8">
      <w:pPr>
        <w:pStyle w:val="BodyText3"/>
        <w:jc w:val="center"/>
        <w:rPr>
          <w:rFonts w:cs="Arial"/>
          <w:b/>
          <w:noProof/>
          <w:sz w:val="20"/>
          <w:lang w:val="sl-SI"/>
        </w:rPr>
      </w:pPr>
      <w:r w:rsidRPr="0038704A">
        <w:rPr>
          <w:rFonts w:cs="Arial"/>
          <w:b/>
          <w:noProof/>
          <w:sz w:val="20"/>
          <w:lang w:val="sl-SI"/>
        </w:rPr>
        <w:t>POGODBENA KAZEN, NADOMESTILO ZA ŠKODO IN GARANCIJA ZA DOBRO IZVEDBO POGODBENIH OBVEZNOSTI</w:t>
      </w:r>
    </w:p>
    <w:p w14:paraId="334F572B" w14:textId="2676ED50" w:rsidR="00EF0F4D" w:rsidRPr="0038704A" w:rsidRDefault="00EF0F4D" w:rsidP="00EF0F4D">
      <w:pPr>
        <w:pStyle w:val="BodyText3"/>
        <w:jc w:val="center"/>
        <w:rPr>
          <w:rFonts w:cs="Arial"/>
          <w:b/>
          <w:noProof/>
          <w:sz w:val="20"/>
          <w:lang w:val="sl-SI"/>
        </w:rPr>
      </w:pPr>
    </w:p>
    <w:p w14:paraId="77F049CC" w14:textId="77777777" w:rsidR="00B019FA" w:rsidRPr="0038704A" w:rsidRDefault="00B019FA" w:rsidP="00EF0F4D">
      <w:pPr>
        <w:pStyle w:val="BodyText3"/>
        <w:jc w:val="center"/>
        <w:rPr>
          <w:rFonts w:cs="Arial"/>
          <w:b/>
          <w:noProof/>
          <w:sz w:val="20"/>
          <w:lang w:val="sl-SI"/>
        </w:rPr>
      </w:pPr>
    </w:p>
    <w:p w14:paraId="05CFD861" w14:textId="77777777" w:rsidR="00EF0F4D" w:rsidRPr="0038704A" w:rsidRDefault="00EF0F4D" w:rsidP="00EF0F4D">
      <w:pPr>
        <w:pStyle w:val="BodyText3"/>
        <w:jc w:val="center"/>
        <w:rPr>
          <w:rFonts w:cs="Arial"/>
          <w:b/>
          <w:noProof/>
          <w:sz w:val="20"/>
          <w:lang w:val="sl-SI"/>
        </w:rPr>
      </w:pPr>
      <w:r w:rsidRPr="0038704A">
        <w:rPr>
          <w:rFonts w:cs="Arial"/>
          <w:b/>
          <w:noProof/>
          <w:sz w:val="20"/>
          <w:lang w:val="sl-SI"/>
        </w:rPr>
        <w:t>16. člen</w:t>
      </w:r>
    </w:p>
    <w:p w14:paraId="11ACA6DB" w14:textId="77777777" w:rsidR="00EF0F4D" w:rsidRPr="0038704A" w:rsidRDefault="00EF0F4D" w:rsidP="00EF0F4D">
      <w:pPr>
        <w:pStyle w:val="BodyText3"/>
        <w:rPr>
          <w:rFonts w:cs="Arial"/>
          <w:b/>
          <w:noProof/>
          <w:sz w:val="20"/>
          <w:lang w:val="sl-SI"/>
        </w:rPr>
      </w:pPr>
    </w:p>
    <w:p w14:paraId="2789DA14" w14:textId="77777777" w:rsidR="00EF0F4D" w:rsidRPr="0038704A" w:rsidRDefault="00EF0F4D" w:rsidP="00EF0F4D">
      <w:pPr>
        <w:spacing w:line="260" w:lineRule="atLeast"/>
        <w:rPr>
          <w:rFonts w:cs="Arial"/>
          <w:noProof/>
        </w:rPr>
      </w:pPr>
      <w:r w:rsidRPr="0038704A">
        <w:rPr>
          <w:rFonts w:cs="Arial"/>
          <w:noProof/>
        </w:rPr>
        <w:t>(1) V primeru nastanka škode po krivdi ponudnika storitve bo naročnik upravičen do nadomestila za nastalo škodo.</w:t>
      </w:r>
    </w:p>
    <w:p w14:paraId="6E8005C8" w14:textId="77777777" w:rsidR="00EF0F4D" w:rsidRPr="0038704A" w:rsidRDefault="00EF0F4D" w:rsidP="00EF0F4D">
      <w:pPr>
        <w:spacing w:line="260" w:lineRule="atLeast"/>
        <w:rPr>
          <w:rFonts w:cs="Arial"/>
          <w:noProof/>
        </w:rPr>
      </w:pPr>
    </w:p>
    <w:p w14:paraId="586514FD" w14:textId="593A8FC7" w:rsidR="00B019FA" w:rsidRPr="0038704A" w:rsidRDefault="00B019FA" w:rsidP="00B019FA">
      <w:pPr>
        <w:spacing w:line="260" w:lineRule="atLeast"/>
        <w:rPr>
          <w:rFonts w:cs="Arial"/>
          <w:noProof/>
        </w:rPr>
      </w:pPr>
      <w:r w:rsidRPr="0038704A">
        <w:rPr>
          <w:rFonts w:cs="Arial"/>
          <w:noProof/>
        </w:rPr>
        <w:t>(2) V obdobju od 1. 7. 2024 do 30. 9. 2024 mora ponudnik naročniku zagotavljati surove podatke in testna poročila, iz katerih je razvidno izpoljevanje naročnikovih zahtev, določenih v Dokumentaciji v zvezi z oddajo javnega naročila, v celoti.</w:t>
      </w:r>
      <w:r w:rsidR="00452EB8" w:rsidRPr="0038704A">
        <w:rPr>
          <w:rFonts w:cs="Arial"/>
          <w:noProof/>
        </w:rPr>
        <w:t xml:space="preserve"> V tem primeru naročnik prav tako enostransko prekine pogodbo s ponudnikom in ponudnik ni upravičen do nobenega povračila morebitne škode, ki bi lahko nastala ponudniku zaradi enostranske prekinitve pogodbe s strani naročnika.</w:t>
      </w:r>
    </w:p>
    <w:p w14:paraId="5B2DD5E9" w14:textId="77777777" w:rsidR="00EF0F4D" w:rsidRPr="0038704A" w:rsidRDefault="00EF0F4D" w:rsidP="00EF0F4D">
      <w:pPr>
        <w:spacing w:line="260" w:lineRule="atLeast"/>
        <w:rPr>
          <w:rFonts w:cs="Arial"/>
          <w:noProof/>
        </w:rPr>
      </w:pPr>
    </w:p>
    <w:p w14:paraId="08742C9B" w14:textId="38ECBA55" w:rsidR="00EF0F4D" w:rsidRPr="0038704A" w:rsidRDefault="00EF0F4D" w:rsidP="00EF0F4D">
      <w:pPr>
        <w:spacing w:line="260" w:lineRule="atLeast"/>
        <w:rPr>
          <w:rFonts w:cs="Arial"/>
          <w:noProof/>
        </w:rPr>
      </w:pPr>
      <w:r w:rsidRPr="0038704A">
        <w:rPr>
          <w:rFonts w:cs="Arial"/>
          <w:noProof/>
        </w:rPr>
        <w:t>(3)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6BDFEB6E" w14:textId="77777777" w:rsidR="00EF0F4D" w:rsidRPr="0038704A" w:rsidRDefault="00EF0F4D" w:rsidP="00EF0F4D">
      <w:pPr>
        <w:spacing w:line="260" w:lineRule="atLeast"/>
        <w:rPr>
          <w:rFonts w:cs="Arial"/>
          <w:noProof/>
        </w:rPr>
      </w:pPr>
    </w:p>
    <w:p w14:paraId="0857D2DA" w14:textId="77777777" w:rsidR="00EF0F4D" w:rsidRPr="0038704A" w:rsidRDefault="00EF0F4D" w:rsidP="00EF0F4D">
      <w:pPr>
        <w:spacing w:line="260" w:lineRule="atLeast"/>
        <w:rPr>
          <w:rFonts w:cs="Arial"/>
          <w:noProof/>
        </w:rPr>
      </w:pPr>
      <w:r w:rsidRPr="0038704A">
        <w:rPr>
          <w:rFonts w:cs="Arial"/>
          <w:noProof/>
        </w:rPr>
        <w:t>(3)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p>
    <w:p w14:paraId="2C409A49" w14:textId="77777777" w:rsidR="00EF0F4D" w:rsidRPr="0038704A" w:rsidRDefault="00EF0F4D" w:rsidP="00EF0F4D">
      <w:pPr>
        <w:pStyle w:val="ListParagraph"/>
        <w:numPr>
          <w:ilvl w:val="0"/>
          <w:numId w:val="58"/>
        </w:numPr>
        <w:spacing w:line="260" w:lineRule="atLeast"/>
        <w:rPr>
          <w:rFonts w:cs="Arial"/>
          <w:noProof/>
        </w:rPr>
      </w:pPr>
      <w:r w:rsidRPr="0038704A">
        <w:rPr>
          <w:rFonts w:cs="Arial"/>
          <w:noProof/>
        </w:rPr>
        <w:t xml:space="preserve">ponudnik </w:t>
      </w:r>
      <w:r w:rsidRPr="0038704A">
        <w:rPr>
          <w:rFonts w:cs="Arial"/>
          <w:iCs/>
          <w:noProof/>
        </w:rPr>
        <w:t>ni obvezen odpravljati napak, ki so nastale v sistemskem okolju naročnika ali so posledica napak v delovanju strojne opreme</w:t>
      </w:r>
      <w:r w:rsidRPr="0038704A">
        <w:rPr>
          <w:rFonts w:cs="Arial"/>
          <w:noProof/>
        </w:rPr>
        <w:t>;</w:t>
      </w:r>
    </w:p>
    <w:p w14:paraId="456BB8FD" w14:textId="77777777" w:rsidR="00EF0F4D" w:rsidRPr="0038704A" w:rsidRDefault="00EF0F4D" w:rsidP="00EF0F4D">
      <w:pPr>
        <w:pStyle w:val="ListParagraph"/>
        <w:numPr>
          <w:ilvl w:val="0"/>
          <w:numId w:val="58"/>
        </w:numPr>
        <w:spacing w:line="260" w:lineRule="atLeast"/>
        <w:rPr>
          <w:rFonts w:cs="Arial"/>
          <w:noProof/>
        </w:rPr>
      </w:pPr>
      <w:r w:rsidRPr="0038704A">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50A48CEA" w14:textId="77777777" w:rsidR="00EF0F4D" w:rsidRPr="0038704A" w:rsidRDefault="00EF0F4D" w:rsidP="00EF0F4D">
      <w:pPr>
        <w:pStyle w:val="ListParagraph"/>
        <w:numPr>
          <w:ilvl w:val="0"/>
          <w:numId w:val="58"/>
        </w:numPr>
        <w:spacing w:line="260" w:lineRule="atLeast"/>
        <w:rPr>
          <w:rFonts w:cs="Arial"/>
          <w:noProof/>
        </w:rPr>
      </w:pPr>
      <w:r w:rsidRPr="0038704A">
        <w:rPr>
          <w:rFonts w:cs="Arial"/>
          <w:noProof/>
        </w:rPr>
        <w:t>ponudnik ne prevzema odgovornosti za posledice, ki bi nastale s kakršnimi koli nepooblaščenimi posegi  v programsko opremo s strani naročnika, njegovih zaposlenih ali zunanjega tehničnega osebja.</w:t>
      </w:r>
    </w:p>
    <w:p w14:paraId="53BEC007" w14:textId="77777777" w:rsidR="00EF0F4D" w:rsidRPr="0038704A" w:rsidRDefault="00EF0F4D" w:rsidP="00EF0F4D">
      <w:pPr>
        <w:spacing w:line="260" w:lineRule="atLeast"/>
        <w:rPr>
          <w:rFonts w:cs="Arial"/>
          <w:noProof/>
        </w:rPr>
      </w:pPr>
    </w:p>
    <w:p w14:paraId="57D9B045" w14:textId="77777777" w:rsidR="00EF0F4D" w:rsidRPr="0038704A" w:rsidRDefault="00EF0F4D" w:rsidP="00EF0F4D">
      <w:pPr>
        <w:spacing w:line="260" w:lineRule="atLeast"/>
        <w:rPr>
          <w:rFonts w:cs="Arial"/>
          <w:noProof/>
        </w:rPr>
      </w:pPr>
      <w:r w:rsidRPr="0038704A">
        <w:rPr>
          <w:rFonts w:cs="Arial"/>
          <w:noProof/>
        </w:rPr>
        <w:t>(4)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554C3E34" w14:textId="77777777" w:rsidR="00EF0F4D" w:rsidRPr="0038704A" w:rsidRDefault="00EF0F4D" w:rsidP="00EF0F4D">
      <w:pPr>
        <w:spacing w:line="260" w:lineRule="atLeast"/>
        <w:rPr>
          <w:rFonts w:cs="Arial"/>
          <w:noProof/>
        </w:rPr>
      </w:pPr>
    </w:p>
    <w:p w14:paraId="68FB2362" w14:textId="5B189D8C" w:rsidR="00EF0F4D" w:rsidRPr="0038704A" w:rsidRDefault="00EF0F4D" w:rsidP="00EF0F4D">
      <w:pPr>
        <w:spacing w:line="260" w:lineRule="atLeast"/>
        <w:rPr>
          <w:rFonts w:cs="Arial"/>
          <w:noProof/>
        </w:rPr>
      </w:pPr>
      <w:r w:rsidRPr="0038704A">
        <w:rPr>
          <w:rFonts w:cs="Arial"/>
          <w:noProof/>
        </w:rPr>
        <w:t>(5)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A60FBF8" w14:textId="55AF3973" w:rsidR="00452EB8" w:rsidRPr="0038704A" w:rsidRDefault="00452EB8" w:rsidP="00EF0F4D">
      <w:pPr>
        <w:spacing w:line="260" w:lineRule="atLeast"/>
        <w:rPr>
          <w:rFonts w:cs="Arial"/>
          <w:noProof/>
        </w:rPr>
      </w:pPr>
    </w:p>
    <w:p w14:paraId="3E3BE13F" w14:textId="305033E9" w:rsidR="00452EB8" w:rsidRPr="0038704A" w:rsidRDefault="00452EB8" w:rsidP="00EF0F4D">
      <w:pPr>
        <w:spacing w:line="260" w:lineRule="atLeast"/>
        <w:rPr>
          <w:rFonts w:cs="Arial"/>
          <w:noProof/>
        </w:rPr>
      </w:pPr>
      <w:r w:rsidRPr="0038704A">
        <w:rPr>
          <w:rFonts w:cs="Arial"/>
          <w:noProof/>
        </w:rPr>
        <w:t>(6)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in ponudbene dokumentacije ponudnika.</w:t>
      </w:r>
    </w:p>
    <w:p w14:paraId="05896649" w14:textId="77777777" w:rsidR="00EF0F4D" w:rsidRPr="0038704A" w:rsidRDefault="00EF0F4D" w:rsidP="00EF0F4D">
      <w:pPr>
        <w:spacing w:line="240" w:lineRule="atLeast"/>
        <w:jc w:val="center"/>
        <w:rPr>
          <w:rFonts w:cs="Arial"/>
          <w:b/>
        </w:rPr>
      </w:pPr>
    </w:p>
    <w:p w14:paraId="03259F6B" w14:textId="4230DA64" w:rsidR="00EF0F4D" w:rsidRPr="0038704A" w:rsidRDefault="00EF0F4D" w:rsidP="00EF0F4D">
      <w:pPr>
        <w:spacing w:line="240" w:lineRule="atLeast"/>
        <w:jc w:val="center"/>
        <w:rPr>
          <w:rFonts w:cs="Arial"/>
          <w:b/>
        </w:rPr>
      </w:pPr>
      <w:r w:rsidRPr="0038704A">
        <w:rPr>
          <w:rFonts w:cs="Arial"/>
          <w:b/>
        </w:rPr>
        <w:t>VIŠJA SILA</w:t>
      </w:r>
    </w:p>
    <w:p w14:paraId="6736F429" w14:textId="77777777" w:rsidR="00B019FA" w:rsidRPr="0038704A" w:rsidRDefault="00B019FA" w:rsidP="00EF0F4D">
      <w:pPr>
        <w:spacing w:line="240" w:lineRule="atLeast"/>
        <w:jc w:val="center"/>
        <w:rPr>
          <w:rFonts w:cs="Arial"/>
          <w:b/>
        </w:rPr>
      </w:pPr>
    </w:p>
    <w:p w14:paraId="55617561" w14:textId="77777777" w:rsidR="00EF0F4D" w:rsidRPr="0038704A" w:rsidRDefault="00EF0F4D" w:rsidP="00EF0F4D">
      <w:pPr>
        <w:spacing w:line="240" w:lineRule="atLeast"/>
        <w:jc w:val="center"/>
        <w:rPr>
          <w:rFonts w:cs="Arial"/>
          <w:b/>
          <w:bCs/>
        </w:rPr>
      </w:pPr>
      <w:r w:rsidRPr="0038704A">
        <w:rPr>
          <w:rFonts w:cs="Arial"/>
          <w:b/>
          <w:bCs/>
        </w:rPr>
        <w:t>17. člen</w:t>
      </w:r>
    </w:p>
    <w:p w14:paraId="16E0FC36" w14:textId="77777777" w:rsidR="00EF0F4D" w:rsidRPr="0038704A" w:rsidRDefault="00EF0F4D" w:rsidP="00EF0F4D">
      <w:pPr>
        <w:spacing w:line="240" w:lineRule="atLeast"/>
        <w:rPr>
          <w:rFonts w:cs="Arial"/>
          <w:szCs w:val="20"/>
        </w:rPr>
      </w:pPr>
    </w:p>
    <w:p w14:paraId="5038524C" w14:textId="77777777" w:rsidR="00EF0F4D" w:rsidRPr="0038704A" w:rsidRDefault="00EF0F4D" w:rsidP="00EF0F4D">
      <w:pPr>
        <w:rPr>
          <w:rFonts w:cs="Arial"/>
          <w:bCs/>
        </w:rPr>
      </w:pPr>
      <w:r w:rsidRPr="0038704A">
        <w:rPr>
          <w:rFonts w:cs="Arial"/>
          <w:bCs/>
        </w:rPr>
        <w:t xml:space="preserve">(1) V primeru višje sile kot so požar, poplava, potres, vojna, stavke in podobno, se lahko naročnik in ponudnik sporazumeta za podaljšanje roka izpolnitve po tej pogodbi, za dobo trajanja višje sile. Če zaradi </w:t>
      </w:r>
      <w:r w:rsidRPr="0038704A">
        <w:rPr>
          <w:rFonts w:cs="Arial"/>
          <w:bCs/>
        </w:rPr>
        <w:lastRenderedPageBreak/>
        <w:t xml:space="preserve">daljših rokov trajanja višje sile ne bi bilo mogoče izpolniti pogodbenih obveznosti, lahko pogodbeni stranki pogodbo prekineta. </w:t>
      </w:r>
    </w:p>
    <w:p w14:paraId="1BBA0DAC" w14:textId="77777777" w:rsidR="00EF0F4D" w:rsidRPr="0038704A" w:rsidRDefault="00EF0F4D" w:rsidP="00EF0F4D">
      <w:pPr>
        <w:rPr>
          <w:rFonts w:cs="Arial"/>
          <w:bCs/>
        </w:rPr>
      </w:pPr>
    </w:p>
    <w:p w14:paraId="4BAB2DB7" w14:textId="77777777" w:rsidR="00EF0F4D" w:rsidRPr="0038704A" w:rsidRDefault="00EF0F4D" w:rsidP="00EF0F4D">
      <w:pPr>
        <w:rPr>
          <w:rFonts w:cs="Arial"/>
        </w:rPr>
      </w:pPr>
      <w:r w:rsidRPr="0038704A">
        <w:rPr>
          <w:rFonts w:cs="Arial"/>
          <w:bCs/>
        </w:rPr>
        <w:t xml:space="preserve">(2) Prekinitev ali podaljšanje pogodbe mora biti v pisni obliki. </w:t>
      </w:r>
      <w:r w:rsidRPr="0038704A">
        <w:rPr>
          <w:rFonts w:cs="Arial"/>
        </w:rPr>
        <w:t xml:space="preserve">V primeru daljšega trajanja višje sile pogodbeni stranki lahko pogodbo razdreta, vsaka stranka nosi svoje, do razdrtja pogodbe nastale stroške. </w:t>
      </w:r>
    </w:p>
    <w:p w14:paraId="0105A219" w14:textId="0FE43DED" w:rsidR="00EF0F4D" w:rsidRPr="0038704A" w:rsidRDefault="00EF0F4D" w:rsidP="00EF0F4D">
      <w:pPr>
        <w:spacing w:line="240" w:lineRule="atLeast"/>
        <w:rPr>
          <w:rFonts w:cs="Arial"/>
          <w:b/>
          <w:bCs/>
        </w:rPr>
      </w:pPr>
    </w:p>
    <w:p w14:paraId="42285D20" w14:textId="21897F06" w:rsidR="00452EB8" w:rsidRPr="0038704A" w:rsidRDefault="00452EB8" w:rsidP="00EF0F4D">
      <w:pPr>
        <w:spacing w:line="240" w:lineRule="atLeast"/>
        <w:rPr>
          <w:rFonts w:cs="Arial"/>
          <w:b/>
          <w:bCs/>
        </w:rPr>
      </w:pPr>
    </w:p>
    <w:p w14:paraId="32DAE053" w14:textId="11DC8D26" w:rsidR="00452EB8" w:rsidRPr="0038704A" w:rsidRDefault="00452EB8" w:rsidP="00EF0F4D">
      <w:pPr>
        <w:spacing w:line="240" w:lineRule="atLeast"/>
        <w:rPr>
          <w:rFonts w:cs="Arial"/>
          <w:b/>
          <w:bCs/>
        </w:rPr>
      </w:pPr>
    </w:p>
    <w:p w14:paraId="551F98BC" w14:textId="38334B66" w:rsidR="00452EB8" w:rsidRPr="0038704A" w:rsidRDefault="00452EB8" w:rsidP="00EF0F4D">
      <w:pPr>
        <w:spacing w:line="240" w:lineRule="atLeast"/>
        <w:rPr>
          <w:rFonts w:cs="Arial"/>
          <w:b/>
          <w:bCs/>
        </w:rPr>
      </w:pPr>
    </w:p>
    <w:p w14:paraId="22E05F80" w14:textId="77777777" w:rsidR="00452EB8" w:rsidRPr="0038704A" w:rsidRDefault="00452EB8" w:rsidP="00EF0F4D">
      <w:pPr>
        <w:spacing w:line="240" w:lineRule="atLeast"/>
        <w:rPr>
          <w:rFonts w:cs="Arial"/>
          <w:b/>
          <w:bCs/>
        </w:rPr>
      </w:pPr>
    </w:p>
    <w:p w14:paraId="502839AD" w14:textId="4241ADD3" w:rsidR="00EF0F4D" w:rsidRPr="0038704A" w:rsidRDefault="00EF0F4D" w:rsidP="00EF0F4D">
      <w:pPr>
        <w:spacing w:line="240" w:lineRule="atLeast"/>
        <w:jc w:val="center"/>
        <w:rPr>
          <w:rFonts w:cs="Arial"/>
          <w:b/>
        </w:rPr>
      </w:pPr>
      <w:r w:rsidRPr="0038704A">
        <w:rPr>
          <w:rFonts w:cs="Arial"/>
          <w:b/>
        </w:rPr>
        <w:t>VELJAVNOST POGODBE</w:t>
      </w:r>
    </w:p>
    <w:p w14:paraId="6CB644D3" w14:textId="77777777" w:rsidR="00B019FA" w:rsidRPr="0038704A" w:rsidRDefault="00B019FA" w:rsidP="00EF0F4D">
      <w:pPr>
        <w:spacing w:line="240" w:lineRule="atLeast"/>
        <w:jc w:val="center"/>
        <w:rPr>
          <w:rFonts w:cs="Arial"/>
          <w:b/>
        </w:rPr>
      </w:pPr>
    </w:p>
    <w:p w14:paraId="32397C37" w14:textId="77777777" w:rsidR="00EF0F4D" w:rsidRPr="0038704A" w:rsidRDefault="00EF0F4D" w:rsidP="00EF0F4D">
      <w:pPr>
        <w:spacing w:line="240" w:lineRule="atLeast"/>
        <w:jc w:val="center"/>
        <w:rPr>
          <w:rFonts w:cs="Arial"/>
          <w:b/>
        </w:rPr>
      </w:pPr>
      <w:r w:rsidRPr="0038704A">
        <w:rPr>
          <w:rFonts w:cs="Arial"/>
          <w:b/>
        </w:rPr>
        <w:t>18. člen</w:t>
      </w:r>
    </w:p>
    <w:p w14:paraId="625F0B2B" w14:textId="77777777" w:rsidR="00EF0F4D" w:rsidRPr="0038704A" w:rsidRDefault="00EF0F4D" w:rsidP="00EF0F4D">
      <w:pPr>
        <w:spacing w:line="240" w:lineRule="atLeast"/>
        <w:rPr>
          <w:rFonts w:cs="Arial"/>
        </w:rPr>
      </w:pPr>
    </w:p>
    <w:p w14:paraId="733C4B82" w14:textId="77777777" w:rsidR="00EF0F4D" w:rsidRPr="0038704A" w:rsidRDefault="00EF0F4D" w:rsidP="00EF0F4D">
      <w:pPr>
        <w:rPr>
          <w:rFonts w:cs="Arial"/>
          <w:szCs w:val="20"/>
        </w:rPr>
      </w:pPr>
      <w:r w:rsidRPr="0038704A">
        <w:rPr>
          <w:rFonts w:cs="Arial"/>
          <w:szCs w:val="20"/>
        </w:rPr>
        <w:t>(1) Pogodba je sklenjena z odložnim pogojem in stopi v veljavo, ko so izpolnjeni vsi naslednji pogoji:</w:t>
      </w:r>
    </w:p>
    <w:p w14:paraId="6B29A0BA" w14:textId="77777777" w:rsidR="00EF0F4D" w:rsidRPr="0038704A" w:rsidRDefault="00EF0F4D" w:rsidP="00EF0F4D">
      <w:pPr>
        <w:pStyle w:val="ListParagraph"/>
        <w:numPr>
          <w:ilvl w:val="0"/>
          <w:numId w:val="8"/>
        </w:numPr>
        <w:rPr>
          <w:rFonts w:cs="Arial"/>
          <w:szCs w:val="20"/>
        </w:rPr>
      </w:pPr>
      <w:r w:rsidRPr="0038704A">
        <w:rPr>
          <w:rFonts w:cs="Arial"/>
          <w:szCs w:val="20"/>
        </w:rPr>
        <w:t>z dnem obojestranskega podpisa s strani pooblaščenih podpisnikov naročnika in ponudnika ter veljavnim žigom obeh pogodbenih strank;</w:t>
      </w:r>
    </w:p>
    <w:p w14:paraId="3707EBFE" w14:textId="77777777" w:rsidR="00EF0F4D" w:rsidRPr="0038704A" w:rsidRDefault="00EF0F4D" w:rsidP="00EF0F4D">
      <w:pPr>
        <w:pStyle w:val="ListParagraph"/>
        <w:numPr>
          <w:ilvl w:val="0"/>
          <w:numId w:val="8"/>
        </w:numPr>
        <w:rPr>
          <w:rFonts w:cs="Arial"/>
          <w:szCs w:val="20"/>
        </w:rPr>
      </w:pPr>
      <w:r w:rsidRPr="0038704A">
        <w:rPr>
          <w:rFonts w:cs="Arial"/>
          <w:szCs w:val="20"/>
        </w:rPr>
        <w:t xml:space="preserve">s predložitvijo garancije za dobro izvedbo pogodbenih obveznosti, </w:t>
      </w:r>
      <w:r w:rsidRPr="0038704A">
        <w:rPr>
          <w:rFonts w:cs="Arial"/>
          <w:bCs/>
          <w:szCs w:val="20"/>
        </w:rPr>
        <w:t>v višini 10 % pogodbene vrednosti;</w:t>
      </w:r>
      <w:r w:rsidRPr="0038704A">
        <w:rPr>
          <w:rFonts w:cs="Arial"/>
          <w:szCs w:val="20"/>
        </w:rPr>
        <w:t xml:space="preserve"> brezpogojne, nepreklicne in plačljive na prvi poziv naročnika, izstavljene in potrjene s strani ponudnikove banke ali zavarovalnice, </w:t>
      </w:r>
      <w:r w:rsidRPr="0038704A">
        <w:t>veljavne od 1. 1. 2025 do 31. 12. 2025.</w:t>
      </w:r>
    </w:p>
    <w:p w14:paraId="45F542D2" w14:textId="77777777" w:rsidR="00EF0F4D" w:rsidRPr="0038704A" w:rsidRDefault="00EF0F4D" w:rsidP="00EF0F4D">
      <w:pPr>
        <w:rPr>
          <w:rFonts w:cs="Arial"/>
          <w:szCs w:val="20"/>
        </w:rPr>
      </w:pPr>
    </w:p>
    <w:p w14:paraId="6D113A11" w14:textId="77777777" w:rsidR="00EF0F4D" w:rsidRPr="0038704A" w:rsidRDefault="00EF0F4D" w:rsidP="00EF0F4D">
      <w:pPr>
        <w:rPr>
          <w:rFonts w:cs="Arial"/>
          <w:szCs w:val="20"/>
        </w:rPr>
      </w:pPr>
      <w:r w:rsidRPr="0038704A">
        <w:rPr>
          <w:rFonts w:cs="Arial"/>
          <w:szCs w:val="20"/>
        </w:rPr>
        <w:t>(2) Ponudnik je dolžan predložiti zahtevane dokumente v prejšnjem odstavku tega členu v roku 10 dni po podpisu pogodbe.</w:t>
      </w:r>
    </w:p>
    <w:p w14:paraId="48ED9ED4" w14:textId="77777777" w:rsidR="00EF0F4D" w:rsidRPr="0038704A" w:rsidRDefault="00EF0F4D" w:rsidP="00EF0F4D">
      <w:pPr>
        <w:rPr>
          <w:rFonts w:cs="Arial"/>
          <w:szCs w:val="20"/>
        </w:rPr>
      </w:pPr>
    </w:p>
    <w:p w14:paraId="5EF30035" w14:textId="77777777" w:rsidR="00EF0F4D" w:rsidRPr="0038704A" w:rsidRDefault="00EF0F4D" w:rsidP="00EF0F4D">
      <w:pPr>
        <w:rPr>
          <w:rFonts w:eastAsia="Calibri" w:cs="Arial"/>
          <w:bCs/>
          <w:szCs w:val="20"/>
        </w:rPr>
      </w:pPr>
      <w:r w:rsidRPr="0038704A">
        <w:rPr>
          <w:rFonts w:cs="Arial"/>
          <w:szCs w:val="20"/>
        </w:rPr>
        <w:t xml:space="preserve">(3) </w:t>
      </w:r>
      <w:r w:rsidRPr="0038704A">
        <w:rPr>
          <w:rFonts w:eastAsia="Calibri" w:cs="Arial"/>
          <w:bCs/>
          <w:szCs w:val="20"/>
        </w:rPr>
        <w:t>Pogodba je sklenjena za določen čas, in sicer od dneva veljavnosti pogodbe do vključno 31. 12. 2029.</w:t>
      </w:r>
    </w:p>
    <w:p w14:paraId="2B5BDF40" w14:textId="77777777" w:rsidR="00EF0F4D" w:rsidRPr="0038704A" w:rsidRDefault="00EF0F4D" w:rsidP="00EF0F4D">
      <w:pPr>
        <w:rPr>
          <w:rFonts w:eastAsia="Calibri" w:cs="Arial"/>
          <w:bCs/>
          <w:szCs w:val="20"/>
        </w:rPr>
      </w:pPr>
    </w:p>
    <w:p w14:paraId="7E906699" w14:textId="77777777" w:rsidR="00EF0F4D" w:rsidRPr="0038704A" w:rsidRDefault="00EF0F4D" w:rsidP="00EF0F4D">
      <w:pPr>
        <w:suppressAutoHyphens/>
        <w:rPr>
          <w:rFonts w:cs="Arial"/>
          <w:noProof/>
          <w:szCs w:val="20"/>
        </w:rPr>
      </w:pPr>
      <w:r w:rsidRPr="0038704A">
        <w:rPr>
          <w:rFonts w:cs="Arial"/>
          <w:noProof/>
          <w:szCs w:val="20"/>
        </w:rPr>
        <w:t xml:space="preserve">(4)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Pr="0038704A">
        <w:rPr>
          <w:rFonts w:cs="Arial"/>
          <w:b/>
          <w:bCs/>
          <w:noProof/>
          <w:szCs w:val="20"/>
        </w:rPr>
        <w:t>od 1. 1. 2026 do 31. 12. 2026</w:t>
      </w:r>
      <w:r w:rsidRPr="0038704A">
        <w:rPr>
          <w:rFonts w:cs="Arial"/>
          <w:noProof/>
          <w:szCs w:val="20"/>
        </w:rPr>
        <w:t>.</w:t>
      </w:r>
    </w:p>
    <w:p w14:paraId="04BCFF4F" w14:textId="77777777" w:rsidR="00EF0F4D" w:rsidRPr="0038704A" w:rsidRDefault="00EF0F4D" w:rsidP="00EF0F4D"/>
    <w:p w14:paraId="619B39C3" w14:textId="77777777" w:rsidR="00EF0F4D" w:rsidRPr="0038704A" w:rsidRDefault="00EF0F4D" w:rsidP="00EF0F4D">
      <w:pPr>
        <w:suppressAutoHyphens/>
        <w:rPr>
          <w:rFonts w:cs="Arial"/>
          <w:noProof/>
          <w:szCs w:val="20"/>
        </w:rPr>
      </w:pPr>
      <w:r w:rsidRPr="0038704A">
        <w:rPr>
          <w:rFonts w:cs="Arial"/>
          <w:noProof/>
          <w:szCs w:val="20"/>
        </w:rPr>
        <w:t xml:space="preserve">(5)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Pr="0038704A">
        <w:rPr>
          <w:rFonts w:cs="Arial"/>
          <w:b/>
          <w:bCs/>
          <w:noProof/>
          <w:szCs w:val="20"/>
        </w:rPr>
        <w:t>od 1. 1. 2027 do 31. 12. 2027.</w:t>
      </w:r>
    </w:p>
    <w:p w14:paraId="1B03D34C" w14:textId="77777777" w:rsidR="00EF0F4D" w:rsidRPr="0038704A" w:rsidRDefault="00EF0F4D" w:rsidP="00EF0F4D"/>
    <w:p w14:paraId="7CCDBBD5" w14:textId="77777777" w:rsidR="00EF0F4D" w:rsidRPr="0038704A" w:rsidRDefault="00EF0F4D" w:rsidP="00EF0F4D">
      <w:pPr>
        <w:suppressAutoHyphens/>
        <w:rPr>
          <w:rFonts w:cs="Arial"/>
          <w:noProof/>
          <w:szCs w:val="20"/>
        </w:rPr>
      </w:pPr>
      <w:r w:rsidRPr="0038704A">
        <w:rPr>
          <w:rFonts w:cs="Arial"/>
          <w:noProof/>
          <w:szCs w:val="20"/>
        </w:rPr>
        <w:t xml:space="preserve">(6)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Pr="0038704A">
        <w:rPr>
          <w:rFonts w:cs="Arial"/>
          <w:b/>
          <w:bCs/>
          <w:noProof/>
          <w:szCs w:val="20"/>
        </w:rPr>
        <w:t>od 1. 1. 2028 do 31. 12. 2028.</w:t>
      </w:r>
    </w:p>
    <w:p w14:paraId="7BABE78A" w14:textId="77777777" w:rsidR="00EF0F4D" w:rsidRPr="0038704A" w:rsidRDefault="00EF0F4D" w:rsidP="00EF0F4D">
      <w:pPr>
        <w:suppressAutoHyphens/>
        <w:rPr>
          <w:rFonts w:cs="Arial"/>
          <w:noProof/>
          <w:szCs w:val="20"/>
        </w:rPr>
      </w:pPr>
    </w:p>
    <w:p w14:paraId="0CDEA16E" w14:textId="77777777" w:rsidR="00EF0F4D" w:rsidRPr="0038704A" w:rsidRDefault="00EF0F4D" w:rsidP="00EF0F4D">
      <w:pPr>
        <w:suppressAutoHyphens/>
        <w:rPr>
          <w:rFonts w:cs="Arial"/>
          <w:noProof/>
          <w:szCs w:val="20"/>
        </w:rPr>
      </w:pPr>
      <w:r w:rsidRPr="0038704A">
        <w:rPr>
          <w:rFonts w:cs="Arial"/>
          <w:noProof/>
          <w:szCs w:val="20"/>
        </w:rPr>
        <w:t xml:space="preserve">(7)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peto pogodbeno leto, in sicer 30 dni pred potekom predhodne garancije garancije in z veljavnostjo </w:t>
      </w:r>
      <w:r w:rsidRPr="0038704A">
        <w:rPr>
          <w:rFonts w:cs="Arial"/>
          <w:b/>
          <w:bCs/>
          <w:noProof/>
          <w:szCs w:val="20"/>
        </w:rPr>
        <w:t>od 1. 1. 2029 do 31. 12. 2029.</w:t>
      </w:r>
    </w:p>
    <w:p w14:paraId="53E3BC05" w14:textId="77777777" w:rsidR="00EF0F4D" w:rsidRPr="0038704A" w:rsidRDefault="00EF0F4D" w:rsidP="00EF0F4D">
      <w:pPr>
        <w:rPr>
          <w:rFonts w:eastAsia="Calibri" w:cs="Arial"/>
          <w:bCs/>
          <w:szCs w:val="20"/>
        </w:rPr>
      </w:pPr>
    </w:p>
    <w:p w14:paraId="62B0FB75" w14:textId="77777777" w:rsidR="00EF0F4D" w:rsidRPr="0038704A" w:rsidRDefault="00EF0F4D" w:rsidP="00EF0F4D">
      <w:pPr>
        <w:spacing w:line="240" w:lineRule="atLeast"/>
        <w:jc w:val="center"/>
        <w:rPr>
          <w:rFonts w:cs="Arial"/>
          <w:b/>
          <w:bCs/>
        </w:rPr>
      </w:pPr>
      <w:r w:rsidRPr="0038704A">
        <w:rPr>
          <w:rFonts w:cs="Arial"/>
          <w:b/>
          <w:bCs/>
        </w:rPr>
        <w:t>19. člen</w:t>
      </w:r>
    </w:p>
    <w:p w14:paraId="3AABAA12" w14:textId="77777777" w:rsidR="00EF0F4D" w:rsidRPr="0038704A" w:rsidRDefault="00EF0F4D" w:rsidP="00EF0F4D">
      <w:pPr>
        <w:spacing w:line="240" w:lineRule="atLeast"/>
        <w:rPr>
          <w:rFonts w:cs="Arial"/>
          <w:b/>
          <w:bCs/>
        </w:rPr>
      </w:pPr>
    </w:p>
    <w:p w14:paraId="66A843F6" w14:textId="77777777" w:rsidR="00EF0F4D" w:rsidRPr="0038704A" w:rsidRDefault="00EF0F4D" w:rsidP="00EF0F4D">
      <w:pPr>
        <w:rPr>
          <w:rFonts w:cs="Arial"/>
          <w:szCs w:val="20"/>
        </w:rPr>
      </w:pPr>
      <w:r w:rsidRPr="0038704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604422E3" w14:textId="77777777" w:rsidR="00EF0F4D" w:rsidRPr="0038704A" w:rsidRDefault="00EF0F4D" w:rsidP="00EF0F4D">
      <w:pPr>
        <w:pStyle w:val="BESEDILO"/>
        <w:keepLines w:val="0"/>
        <w:widowControl/>
        <w:tabs>
          <w:tab w:val="clear" w:pos="2155"/>
        </w:tabs>
        <w:rPr>
          <w:b/>
          <w:bCs/>
          <w:kern w:val="0"/>
          <w:szCs w:val="24"/>
        </w:rPr>
      </w:pPr>
    </w:p>
    <w:p w14:paraId="30FB353C" w14:textId="277B564E" w:rsidR="00EF0F4D" w:rsidRPr="0038704A" w:rsidRDefault="00EF0F4D" w:rsidP="00EF0F4D">
      <w:pPr>
        <w:pStyle w:val="BESEDILO"/>
        <w:keepLines w:val="0"/>
        <w:widowControl/>
        <w:tabs>
          <w:tab w:val="clear" w:pos="2155"/>
        </w:tabs>
        <w:jc w:val="center"/>
        <w:rPr>
          <w:b/>
          <w:bCs/>
          <w:kern w:val="0"/>
          <w:szCs w:val="24"/>
        </w:rPr>
      </w:pPr>
      <w:r w:rsidRPr="0038704A">
        <w:rPr>
          <w:b/>
          <w:bCs/>
          <w:kern w:val="0"/>
          <w:szCs w:val="24"/>
        </w:rPr>
        <w:t>PROTIKORUPCIJSKA KLAVZULA</w:t>
      </w:r>
    </w:p>
    <w:p w14:paraId="41AAA75B" w14:textId="77777777" w:rsidR="00B019FA" w:rsidRPr="0038704A" w:rsidRDefault="00B019FA" w:rsidP="00EF0F4D">
      <w:pPr>
        <w:pStyle w:val="BESEDILO"/>
        <w:keepLines w:val="0"/>
        <w:widowControl/>
        <w:tabs>
          <w:tab w:val="clear" w:pos="2155"/>
        </w:tabs>
        <w:jc w:val="center"/>
        <w:rPr>
          <w:b/>
          <w:bCs/>
          <w:kern w:val="0"/>
          <w:szCs w:val="24"/>
        </w:rPr>
      </w:pPr>
    </w:p>
    <w:p w14:paraId="3035FF50" w14:textId="77777777" w:rsidR="00EF0F4D" w:rsidRPr="0038704A" w:rsidRDefault="00EF0F4D" w:rsidP="00EF0F4D">
      <w:pPr>
        <w:pStyle w:val="BESEDILO"/>
        <w:keepLines w:val="0"/>
        <w:widowControl/>
        <w:tabs>
          <w:tab w:val="clear" w:pos="2155"/>
        </w:tabs>
        <w:jc w:val="center"/>
        <w:rPr>
          <w:b/>
          <w:bCs/>
          <w:kern w:val="0"/>
          <w:szCs w:val="24"/>
        </w:rPr>
      </w:pPr>
      <w:r w:rsidRPr="0038704A">
        <w:rPr>
          <w:b/>
          <w:bCs/>
          <w:kern w:val="0"/>
          <w:szCs w:val="24"/>
        </w:rPr>
        <w:t>20. člen</w:t>
      </w:r>
    </w:p>
    <w:p w14:paraId="2290629A" w14:textId="77777777" w:rsidR="00EF0F4D" w:rsidRPr="0038704A" w:rsidRDefault="00EF0F4D" w:rsidP="00EF0F4D">
      <w:pPr>
        <w:pStyle w:val="BESEDILO"/>
        <w:keepLines w:val="0"/>
        <w:widowControl/>
        <w:tabs>
          <w:tab w:val="clear" w:pos="2155"/>
        </w:tabs>
        <w:jc w:val="center"/>
        <w:rPr>
          <w:b/>
          <w:bCs/>
          <w:kern w:val="0"/>
          <w:szCs w:val="24"/>
        </w:rPr>
      </w:pPr>
    </w:p>
    <w:p w14:paraId="18236CD0" w14:textId="77777777" w:rsidR="00EF0F4D" w:rsidRPr="0038704A" w:rsidRDefault="00EF0F4D" w:rsidP="00EF0F4D">
      <w:pPr>
        <w:suppressAutoHyphens/>
        <w:autoSpaceDE w:val="0"/>
        <w:rPr>
          <w:rFonts w:eastAsia="Calibri" w:cs="Arial"/>
          <w:bCs/>
          <w:iCs/>
          <w:szCs w:val="20"/>
          <w:lang w:eastAsia="ar-SA"/>
        </w:rPr>
      </w:pPr>
      <w:r w:rsidRPr="0038704A">
        <w:rPr>
          <w:rFonts w:eastAsia="Calibri" w:cs="Arial"/>
          <w:bCs/>
          <w:iCs/>
          <w:szCs w:val="20"/>
          <w:lang w:eastAsia="ar-SA"/>
        </w:rPr>
        <w:t>Če kdo od pogodbenih partnerjev posredno ali neposredno obljubi, ponudi ali da kakšno nedovoljeno korist, z namenom vplivati na:</w:t>
      </w:r>
    </w:p>
    <w:p w14:paraId="22122A40" w14:textId="77777777" w:rsidR="00EF0F4D" w:rsidRPr="0038704A" w:rsidRDefault="00EF0F4D" w:rsidP="00EF0F4D">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 xml:space="preserve">pridobitev posla, </w:t>
      </w:r>
    </w:p>
    <w:p w14:paraId="2DEBA60E" w14:textId="77777777" w:rsidR="00EF0F4D" w:rsidRPr="0038704A" w:rsidRDefault="00EF0F4D" w:rsidP="00EF0F4D">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lastRenderedPageBreak/>
        <w:t xml:space="preserve">sklenitev posla pod ugodnejšimi pogoji, </w:t>
      </w:r>
    </w:p>
    <w:p w14:paraId="444E2188" w14:textId="77777777" w:rsidR="00EF0F4D" w:rsidRPr="0038704A" w:rsidRDefault="00EF0F4D" w:rsidP="00EF0F4D">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 xml:space="preserve">opustitev dolžnega nadzora nad izvajanjem pogodbenih obveznosti ali </w:t>
      </w:r>
    </w:p>
    <w:p w14:paraId="04692BF6" w14:textId="77777777" w:rsidR="00EF0F4D" w:rsidRPr="0038704A" w:rsidRDefault="00EF0F4D" w:rsidP="00EF0F4D">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1C82FC4" w14:textId="77777777" w:rsidR="00EF0F4D" w:rsidRPr="0038704A" w:rsidRDefault="00EF0F4D" w:rsidP="00EF0F4D">
      <w:pPr>
        <w:suppressAutoHyphens/>
        <w:autoSpaceDE w:val="0"/>
        <w:rPr>
          <w:rFonts w:eastAsia="Calibri" w:cs="Arial"/>
          <w:bCs/>
          <w:iCs/>
          <w:szCs w:val="20"/>
          <w:lang w:eastAsia="ar-SA"/>
        </w:rPr>
      </w:pPr>
      <w:r w:rsidRPr="0038704A">
        <w:rPr>
          <w:rFonts w:eastAsia="Calibri" w:cs="Arial"/>
          <w:bCs/>
          <w:iCs/>
          <w:szCs w:val="20"/>
          <w:lang w:eastAsia="ar-SA"/>
        </w:rPr>
        <w:t> je pogodba nična.</w:t>
      </w:r>
    </w:p>
    <w:p w14:paraId="07DD6346" w14:textId="77777777" w:rsidR="00EF0F4D" w:rsidRPr="0038704A" w:rsidRDefault="00EF0F4D" w:rsidP="00EF0F4D">
      <w:pPr>
        <w:suppressAutoHyphens/>
        <w:autoSpaceDE w:val="0"/>
        <w:rPr>
          <w:rFonts w:eastAsia="Calibri" w:cs="Arial"/>
          <w:bCs/>
          <w:iCs/>
          <w:szCs w:val="20"/>
          <w:lang w:eastAsia="ar-SA"/>
        </w:rPr>
      </w:pPr>
    </w:p>
    <w:p w14:paraId="53362B93" w14:textId="4AE330AA" w:rsidR="00EF0F4D" w:rsidRPr="0038704A" w:rsidRDefault="00EF0F4D" w:rsidP="00EF0F4D">
      <w:pPr>
        <w:spacing w:line="240" w:lineRule="atLeast"/>
        <w:jc w:val="center"/>
        <w:rPr>
          <w:rFonts w:cs="Arial"/>
          <w:b/>
          <w:bCs/>
        </w:rPr>
      </w:pPr>
      <w:r w:rsidRPr="0038704A">
        <w:rPr>
          <w:rFonts w:cs="Arial"/>
          <w:b/>
          <w:bCs/>
        </w:rPr>
        <w:t>ODPOVED IN ODSTOP OD POGODBE</w:t>
      </w:r>
    </w:p>
    <w:p w14:paraId="08CEC519" w14:textId="77777777" w:rsidR="00B019FA" w:rsidRPr="0038704A" w:rsidRDefault="00B019FA" w:rsidP="00EF0F4D">
      <w:pPr>
        <w:spacing w:line="240" w:lineRule="atLeast"/>
        <w:jc w:val="center"/>
        <w:rPr>
          <w:rFonts w:cs="Arial"/>
          <w:b/>
          <w:bCs/>
        </w:rPr>
      </w:pPr>
    </w:p>
    <w:p w14:paraId="60329A9D" w14:textId="77777777" w:rsidR="00EF0F4D" w:rsidRPr="0038704A" w:rsidRDefault="00EF0F4D" w:rsidP="00EF0F4D">
      <w:pPr>
        <w:spacing w:line="240" w:lineRule="atLeast"/>
        <w:jc w:val="center"/>
        <w:rPr>
          <w:rFonts w:cs="Arial"/>
          <w:b/>
          <w:bCs/>
        </w:rPr>
      </w:pPr>
      <w:r w:rsidRPr="0038704A">
        <w:rPr>
          <w:rFonts w:cs="Arial"/>
          <w:b/>
          <w:bCs/>
        </w:rPr>
        <w:t>21. člen</w:t>
      </w:r>
    </w:p>
    <w:p w14:paraId="10626EAD" w14:textId="77777777" w:rsidR="00EF0F4D" w:rsidRPr="0038704A" w:rsidRDefault="00EF0F4D" w:rsidP="00EF0F4D">
      <w:pPr>
        <w:rPr>
          <w:rFonts w:cs="Arial"/>
          <w:bCs/>
          <w:szCs w:val="20"/>
        </w:rPr>
      </w:pPr>
    </w:p>
    <w:p w14:paraId="2B3C9D12" w14:textId="77777777" w:rsidR="00EF0F4D" w:rsidRPr="0038704A" w:rsidRDefault="00EF0F4D" w:rsidP="00EF0F4D">
      <w:pPr>
        <w:rPr>
          <w:rFonts w:cs="Arial"/>
          <w:szCs w:val="20"/>
        </w:rPr>
      </w:pPr>
      <w:r w:rsidRPr="0038704A">
        <w:rPr>
          <w:rFonts w:cs="Arial"/>
          <w:szCs w:val="20"/>
        </w:rPr>
        <w:t>(1) Pogodbeni stranki izjavljata, da je to pogodbo možno odpovedati pred njeno izpolnitvijo v primeru, da nastopi ena od naslednjih spodaj navedenih okoliščin.</w:t>
      </w:r>
    </w:p>
    <w:p w14:paraId="4F62742F" w14:textId="77777777" w:rsidR="00EF0F4D" w:rsidRPr="0038704A" w:rsidRDefault="00EF0F4D" w:rsidP="00EF0F4D">
      <w:pPr>
        <w:rPr>
          <w:rFonts w:cs="Arial"/>
        </w:rPr>
      </w:pPr>
    </w:p>
    <w:p w14:paraId="0F101534" w14:textId="77777777" w:rsidR="00EF0F4D" w:rsidRPr="0038704A" w:rsidRDefault="00EF0F4D" w:rsidP="00EF0F4D">
      <w:pPr>
        <w:rPr>
          <w:rFonts w:cs="Arial"/>
        </w:rPr>
      </w:pPr>
      <w:r w:rsidRPr="0038704A">
        <w:rPr>
          <w:rFonts w:cs="Arial"/>
        </w:rPr>
        <w:t>(2) Naročnik lahko odpove pogodbo pred njeno izpolnitvijo:</w:t>
      </w:r>
    </w:p>
    <w:p w14:paraId="770A3578" w14:textId="77777777" w:rsidR="00EF0F4D" w:rsidRPr="0038704A" w:rsidRDefault="00EF0F4D" w:rsidP="00EF0F4D">
      <w:pPr>
        <w:pStyle w:val="ListParagraph"/>
        <w:numPr>
          <w:ilvl w:val="0"/>
          <w:numId w:val="60"/>
        </w:numPr>
        <w:contextualSpacing w:val="0"/>
        <w:rPr>
          <w:bCs/>
          <w:szCs w:val="20"/>
        </w:rPr>
      </w:pPr>
      <w:r w:rsidRPr="0038704A">
        <w:t>če ponudnik ne izpolnjuje pogodbenih obveznosti na način, predviden v pogodbi o izvedbi javnega naročila, naročnik odstopi od te pogodbe.</w:t>
      </w:r>
    </w:p>
    <w:p w14:paraId="5DB224AB" w14:textId="77777777" w:rsidR="00EF0F4D" w:rsidRPr="0038704A" w:rsidRDefault="00EF0F4D" w:rsidP="00EF0F4D">
      <w:pPr>
        <w:numPr>
          <w:ilvl w:val="0"/>
          <w:numId w:val="60"/>
        </w:numPr>
        <w:rPr>
          <w:rFonts w:cs="Arial"/>
        </w:rPr>
      </w:pPr>
      <w:r w:rsidRPr="0038704A">
        <w:rPr>
          <w:rFonts w:cs="Arial"/>
        </w:rPr>
        <w:t>če je proti ponudniku uveden stečaj ali prisilna poravnava,</w:t>
      </w:r>
    </w:p>
    <w:p w14:paraId="16359980" w14:textId="77777777" w:rsidR="00EF0F4D" w:rsidRPr="0038704A" w:rsidRDefault="00EF0F4D" w:rsidP="00EF0F4D">
      <w:pPr>
        <w:numPr>
          <w:ilvl w:val="0"/>
          <w:numId w:val="60"/>
        </w:numPr>
        <w:rPr>
          <w:rFonts w:cs="Arial"/>
        </w:rPr>
      </w:pPr>
      <w:r w:rsidRPr="0038704A">
        <w:rPr>
          <w:rFonts w:cs="Arial"/>
          <w:kern w:val="16"/>
          <w:szCs w:val="20"/>
        </w:rPr>
        <w:t>če je neuspešno pretekel pogodbeno določen rok, pa ponudnik ni izpolnil pogodbenih obveznosti,</w:t>
      </w:r>
    </w:p>
    <w:p w14:paraId="214E9420" w14:textId="77777777" w:rsidR="00EF0F4D" w:rsidRPr="0038704A" w:rsidRDefault="00EF0F4D" w:rsidP="00EF0F4D">
      <w:pPr>
        <w:numPr>
          <w:ilvl w:val="0"/>
          <w:numId w:val="60"/>
        </w:numPr>
        <w:rPr>
          <w:rFonts w:cs="Arial"/>
        </w:rPr>
      </w:pPr>
      <w:r w:rsidRPr="0038704A">
        <w:rPr>
          <w:rFonts w:cs="Arial"/>
        </w:rPr>
        <w:t>če ponudnik ni odpravil ugovarjanjih napak oz. odprava napak ni možna,</w:t>
      </w:r>
    </w:p>
    <w:p w14:paraId="5E95542F" w14:textId="77777777" w:rsidR="00EF0F4D" w:rsidRPr="0038704A" w:rsidRDefault="00EF0F4D" w:rsidP="00EF0F4D">
      <w:pPr>
        <w:numPr>
          <w:ilvl w:val="0"/>
          <w:numId w:val="60"/>
        </w:numPr>
        <w:rPr>
          <w:rFonts w:cs="Arial"/>
        </w:rPr>
      </w:pPr>
      <w:r w:rsidRPr="0038704A">
        <w:rPr>
          <w:rFonts w:cs="Arial"/>
        </w:rPr>
        <w:t>če ponudnik ni zagotovil testnih poročil, kot določeno v prvi alineji drugega odstavka 14. člena.</w:t>
      </w:r>
    </w:p>
    <w:p w14:paraId="21CB70A2" w14:textId="77777777" w:rsidR="00EF0F4D" w:rsidRPr="0038704A" w:rsidRDefault="00EF0F4D" w:rsidP="00EF0F4D">
      <w:pPr>
        <w:rPr>
          <w:rFonts w:cs="Arial"/>
        </w:rPr>
      </w:pPr>
    </w:p>
    <w:p w14:paraId="14ACBD5D" w14:textId="77777777" w:rsidR="00EF0F4D" w:rsidRPr="0038704A" w:rsidRDefault="00EF0F4D" w:rsidP="00EF0F4D">
      <w:pPr>
        <w:rPr>
          <w:rFonts w:cs="Arial"/>
        </w:rPr>
      </w:pPr>
      <w:r w:rsidRPr="0038704A">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 razen za primer iz zadnje alineje prejšnjega odstavka, pri katerem ima naročnik pravico odstopiti od pogodbe v 15-dnevnem roku. Odpoved je veljavna le, če jo naročnik pošlje ponudniku v pisni obliki s priporočeno poštno pošiljko oz. s povratnico. Odpovedni rok prične teči z dnem, ko ponudnik prejme odpoved, vendar najkasneje 15. dan od oddaje odpovedi na pošto.</w:t>
      </w:r>
    </w:p>
    <w:p w14:paraId="41E94957" w14:textId="77777777" w:rsidR="00EF0F4D" w:rsidRPr="0038704A" w:rsidRDefault="00EF0F4D" w:rsidP="00EF0F4D">
      <w:pPr>
        <w:rPr>
          <w:rFonts w:cs="Arial"/>
        </w:rPr>
      </w:pPr>
    </w:p>
    <w:p w14:paraId="2DAF5D0F" w14:textId="77777777" w:rsidR="00EF0F4D" w:rsidRPr="0038704A" w:rsidRDefault="00EF0F4D" w:rsidP="00EF0F4D">
      <w:pPr>
        <w:rPr>
          <w:rFonts w:cs="Arial"/>
        </w:rPr>
      </w:pPr>
      <w:r w:rsidRPr="0038704A">
        <w:rPr>
          <w:rFonts w:cs="Arial"/>
        </w:rPr>
        <w:t>(4) Ponudnik lahko odpove pogodbo, če naročnik ne plača pogodbene cene.</w:t>
      </w:r>
    </w:p>
    <w:p w14:paraId="3B91C2BE" w14:textId="77777777" w:rsidR="00EF0F4D" w:rsidRPr="0038704A" w:rsidRDefault="00EF0F4D" w:rsidP="00EF0F4D"/>
    <w:p w14:paraId="0C2ACEEB" w14:textId="7F6C13AA" w:rsidR="001619D0" w:rsidRPr="0038704A" w:rsidRDefault="00EF0F4D" w:rsidP="00B019FA">
      <w:r w:rsidRPr="0038704A">
        <w:t>(5)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7444DC82" w14:textId="77777777" w:rsidR="001619D0" w:rsidRPr="0038704A" w:rsidRDefault="001619D0" w:rsidP="00EF0F4D">
      <w:pPr>
        <w:jc w:val="center"/>
        <w:rPr>
          <w:b/>
        </w:rPr>
      </w:pPr>
    </w:p>
    <w:p w14:paraId="074E91AF" w14:textId="703B5AD0" w:rsidR="00EF0F4D" w:rsidRPr="0038704A" w:rsidRDefault="00EF0F4D" w:rsidP="00EF0F4D">
      <w:pPr>
        <w:jc w:val="center"/>
        <w:rPr>
          <w:b/>
        </w:rPr>
      </w:pPr>
      <w:r w:rsidRPr="0038704A">
        <w:rPr>
          <w:b/>
        </w:rPr>
        <w:t>KONČNE DOLOČBE</w:t>
      </w:r>
    </w:p>
    <w:p w14:paraId="3017D9B8" w14:textId="77777777" w:rsidR="00B019FA" w:rsidRPr="0038704A" w:rsidRDefault="00B019FA" w:rsidP="00EF0F4D">
      <w:pPr>
        <w:jc w:val="center"/>
        <w:rPr>
          <w:b/>
        </w:rPr>
      </w:pPr>
    </w:p>
    <w:p w14:paraId="6C37A4C3" w14:textId="77777777" w:rsidR="00EF0F4D" w:rsidRPr="0038704A" w:rsidRDefault="00EF0F4D" w:rsidP="00EF0F4D">
      <w:pPr>
        <w:pStyle w:val="BodyText3"/>
        <w:jc w:val="center"/>
        <w:rPr>
          <w:b/>
          <w:sz w:val="20"/>
          <w:lang w:val="sl-SI"/>
        </w:rPr>
      </w:pPr>
      <w:r w:rsidRPr="0038704A">
        <w:rPr>
          <w:b/>
          <w:sz w:val="20"/>
          <w:lang w:val="sl-SI"/>
        </w:rPr>
        <w:t>22. člen</w:t>
      </w:r>
    </w:p>
    <w:p w14:paraId="2DB8C3E7" w14:textId="77777777" w:rsidR="00EF0F4D" w:rsidRPr="0038704A" w:rsidRDefault="00EF0F4D" w:rsidP="00EF0F4D">
      <w:pPr>
        <w:pStyle w:val="BodyText3"/>
        <w:jc w:val="center"/>
        <w:rPr>
          <w:b/>
          <w:sz w:val="20"/>
          <w:lang w:val="sl-SI"/>
        </w:rPr>
      </w:pPr>
    </w:p>
    <w:p w14:paraId="24404086" w14:textId="77777777" w:rsidR="00EF0F4D" w:rsidRPr="0038704A" w:rsidRDefault="00EF0F4D" w:rsidP="00EF0F4D">
      <w:pPr>
        <w:rPr>
          <w:szCs w:val="20"/>
        </w:rPr>
      </w:pPr>
      <w:r w:rsidRPr="0038704A">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FF812B8" w14:textId="77777777" w:rsidR="00EF0F4D" w:rsidRPr="0038704A" w:rsidRDefault="00EF0F4D" w:rsidP="00EF0F4D"/>
    <w:p w14:paraId="7AF305F7" w14:textId="77777777" w:rsidR="00EF0F4D" w:rsidRPr="0038704A" w:rsidRDefault="00EF0F4D" w:rsidP="00EF0F4D">
      <w:pPr>
        <w:jc w:val="center"/>
        <w:rPr>
          <w:b/>
          <w:noProof/>
          <w:szCs w:val="20"/>
        </w:rPr>
      </w:pPr>
      <w:r w:rsidRPr="0038704A">
        <w:rPr>
          <w:b/>
          <w:noProof/>
          <w:szCs w:val="20"/>
        </w:rPr>
        <w:t>23. člen</w:t>
      </w:r>
    </w:p>
    <w:p w14:paraId="5838CEDD" w14:textId="77777777" w:rsidR="00EF0F4D" w:rsidRPr="0038704A" w:rsidRDefault="00EF0F4D" w:rsidP="00EF0F4D">
      <w:pPr>
        <w:rPr>
          <w:b/>
          <w:noProof/>
          <w:szCs w:val="20"/>
        </w:rPr>
      </w:pPr>
    </w:p>
    <w:p w14:paraId="1664D120" w14:textId="77777777" w:rsidR="00EF0F4D" w:rsidRPr="0038704A" w:rsidRDefault="00EF0F4D" w:rsidP="00EF0F4D">
      <w:pPr>
        <w:rPr>
          <w:szCs w:val="20"/>
        </w:rPr>
      </w:pPr>
      <w:r w:rsidRPr="0038704A">
        <w:rPr>
          <w:szCs w:val="20"/>
        </w:rPr>
        <w:t>(1) Ta pogodba je sklenjena pod razveznim pogojem, ki se uresniči v primeru izpolnitve ene od naslednjih okoliščin:</w:t>
      </w:r>
    </w:p>
    <w:p w14:paraId="34B76E20" w14:textId="77777777" w:rsidR="00EF0F4D" w:rsidRPr="0038704A" w:rsidRDefault="00EF0F4D" w:rsidP="00EF0F4D">
      <w:pPr>
        <w:pStyle w:val="ListParagraph"/>
        <w:numPr>
          <w:ilvl w:val="0"/>
          <w:numId w:val="61"/>
        </w:numPr>
        <w:rPr>
          <w:szCs w:val="20"/>
        </w:rPr>
      </w:pPr>
      <w:r w:rsidRPr="0038704A">
        <w:rPr>
          <w:szCs w:val="20"/>
        </w:rPr>
        <w:t xml:space="preserve">če je naročnik seznanjen, da je sodišče s pravnomočno odločitvijo ugotovilo kršitev obveznosti delovne, okoljske ali socialne zakonodaje s strani ponudnika ali podizvajalca ali </w:t>
      </w:r>
    </w:p>
    <w:p w14:paraId="7C088F9F" w14:textId="77777777" w:rsidR="00EF0F4D" w:rsidRPr="0038704A" w:rsidRDefault="00EF0F4D" w:rsidP="00EF0F4D">
      <w:pPr>
        <w:pStyle w:val="ListParagraph"/>
        <w:numPr>
          <w:ilvl w:val="0"/>
          <w:numId w:val="61"/>
        </w:numPr>
        <w:rPr>
          <w:szCs w:val="20"/>
        </w:rPr>
      </w:pPr>
      <w:r w:rsidRPr="0038704A">
        <w:rPr>
          <w:szCs w:val="20"/>
        </w:rPr>
        <w:t>če je naročnik seznanjen, da je pristojni državni organ pri ponudniku ali podizvajalcu v času izvajanja pogodbe ugotovil najmanj dve kršitvi v zvezi s:</w:t>
      </w:r>
    </w:p>
    <w:p w14:paraId="6F7ACA55" w14:textId="77777777" w:rsidR="00EF0F4D" w:rsidRPr="0038704A" w:rsidRDefault="00EF0F4D" w:rsidP="00EF0F4D">
      <w:pPr>
        <w:pStyle w:val="ListParagraph"/>
        <w:numPr>
          <w:ilvl w:val="1"/>
          <w:numId w:val="19"/>
        </w:numPr>
        <w:rPr>
          <w:szCs w:val="20"/>
        </w:rPr>
      </w:pPr>
      <w:r w:rsidRPr="0038704A">
        <w:rPr>
          <w:szCs w:val="20"/>
        </w:rPr>
        <w:t xml:space="preserve">plačilom za delo, </w:t>
      </w:r>
    </w:p>
    <w:p w14:paraId="54B11D95" w14:textId="77777777" w:rsidR="00EF0F4D" w:rsidRPr="0038704A" w:rsidRDefault="00EF0F4D" w:rsidP="00EF0F4D">
      <w:pPr>
        <w:pStyle w:val="ListParagraph"/>
        <w:numPr>
          <w:ilvl w:val="1"/>
          <w:numId w:val="19"/>
        </w:numPr>
        <w:rPr>
          <w:szCs w:val="20"/>
        </w:rPr>
      </w:pPr>
      <w:r w:rsidRPr="0038704A">
        <w:rPr>
          <w:szCs w:val="20"/>
        </w:rPr>
        <w:lastRenderedPageBreak/>
        <w:t xml:space="preserve">delovnim časom, </w:t>
      </w:r>
    </w:p>
    <w:p w14:paraId="29C8BCF7" w14:textId="77777777" w:rsidR="00EF0F4D" w:rsidRPr="0038704A" w:rsidRDefault="00EF0F4D" w:rsidP="00EF0F4D">
      <w:pPr>
        <w:pStyle w:val="ListParagraph"/>
        <w:numPr>
          <w:ilvl w:val="1"/>
          <w:numId w:val="19"/>
        </w:numPr>
        <w:rPr>
          <w:szCs w:val="20"/>
        </w:rPr>
      </w:pPr>
      <w:r w:rsidRPr="0038704A">
        <w:rPr>
          <w:szCs w:val="20"/>
        </w:rPr>
        <w:t xml:space="preserve">počitki, </w:t>
      </w:r>
    </w:p>
    <w:p w14:paraId="15060F6C" w14:textId="77777777" w:rsidR="00EF0F4D" w:rsidRPr="0038704A" w:rsidRDefault="00EF0F4D" w:rsidP="00EF0F4D">
      <w:pPr>
        <w:pStyle w:val="ListParagraph"/>
        <w:numPr>
          <w:ilvl w:val="1"/>
          <w:numId w:val="19"/>
        </w:numPr>
        <w:rPr>
          <w:szCs w:val="20"/>
        </w:rPr>
      </w:pPr>
      <w:r w:rsidRPr="0038704A">
        <w:rPr>
          <w:szCs w:val="20"/>
        </w:rPr>
        <w:t xml:space="preserve">opravljanjem dela na podlagi pogodb civilnega prava kljub obstoju elementov delovnega razmerja ali v zvezi z zaposlovanjem na črno </w:t>
      </w:r>
    </w:p>
    <w:p w14:paraId="248A64D9" w14:textId="77777777" w:rsidR="00EF0F4D" w:rsidRPr="0038704A" w:rsidRDefault="00EF0F4D" w:rsidP="00EF0F4D">
      <w:pPr>
        <w:rPr>
          <w:szCs w:val="20"/>
        </w:rPr>
      </w:pPr>
      <w:r w:rsidRPr="0038704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6C4B9EAA" w14:textId="77777777" w:rsidR="00EF0F4D" w:rsidRPr="0038704A" w:rsidRDefault="00EF0F4D" w:rsidP="00EF0F4D">
      <w:pPr>
        <w:rPr>
          <w:szCs w:val="20"/>
        </w:rPr>
      </w:pPr>
    </w:p>
    <w:p w14:paraId="2C12C4B0" w14:textId="77777777" w:rsidR="00EF0F4D" w:rsidRPr="0038704A" w:rsidRDefault="00EF0F4D" w:rsidP="00EF0F4D">
      <w:pPr>
        <w:rPr>
          <w:szCs w:val="20"/>
        </w:rPr>
      </w:pPr>
      <w:r w:rsidRPr="0038704A">
        <w:rPr>
          <w:szCs w:val="20"/>
        </w:rPr>
        <w:t xml:space="preserve">(2) V primeru izpolnitve okoliščine in pogojev iz prejšnjega odstavka se šteje, da je razvezana z dnem sklenitve nove pogodbe o izvedbi javnega naročila za predmetno naročilo. </w:t>
      </w:r>
    </w:p>
    <w:p w14:paraId="67106130" w14:textId="77777777" w:rsidR="00EF0F4D" w:rsidRPr="0038704A" w:rsidRDefault="00EF0F4D" w:rsidP="00EF0F4D">
      <w:pPr>
        <w:rPr>
          <w:szCs w:val="20"/>
        </w:rPr>
      </w:pPr>
    </w:p>
    <w:p w14:paraId="7A6D52B0" w14:textId="77777777" w:rsidR="00EF0F4D" w:rsidRPr="0038704A" w:rsidRDefault="00EF0F4D" w:rsidP="00EF0F4D">
      <w:pPr>
        <w:rPr>
          <w:szCs w:val="20"/>
        </w:rPr>
      </w:pPr>
      <w:r w:rsidRPr="0038704A">
        <w:rPr>
          <w:szCs w:val="20"/>
        </w:rPr>
        <w:t>(3) O datumu sklenitve nove pogodbe bo naročnik obvestil ponudnika.</w:t>
      </w:r>
    </w:p>
    <w:p w14:paraId="4F0A2B7D" w14:textId="77777777" w:rsidR="00EF0F4D" w:rsidRPr="0038704A" w:rsidRDefault="00EF0F4D" w:rsidP="00EF0F4D">
      <w:pPr>
        <w:rPr>
          <w:szCs w:val="20"/>
        </w:rPr>
      </w:pPr>
    </w:p>
    <w:p w14:paraId="5433367F" w14:textId="77777777" w:rsidR="00EF0F4D" w:rsidRPr="0038704A" w:rsidRDefault="00EF0F4D" w:rsidP="00EF0F4D">
      <w:pPr>
        <w:rPr>
          <w:b/>
          <w:noProof/>
          <w:szCs w:val="20"/>
        </w:rPr>
      </w:pPr>
      <w:r w:rsidRPr="0038704A">
        <w:rPr>
          <w:szCs w:val="20"/>
        </w:rPr>
        <w:t>(4) Če naročnik v roku 30 dni od seznanitve s kršitvijo ne začne novega postopka javnega naročila, se šteje, da je pogodba razvezana trideseti dan od seznanitve s kršitvijo.</w:t>
      </w:r>
    </w:p>
    <w:p w14:paraId="4BBE890B" w14:textId="77777777" w:rsidR="00EF0F4D" w:rsidRPr="0038704A" w:rsidRDefault="00EF0F4D" w:rsidP="00EF0F4D">
      <w:pPr>
        <w:rPr>
          <w:b/>
          <w:noProof/>
          <w:szCs w:val="20"/>
        </w:rPr>
      </w:pPr>
    </w:p>
    <w:p w14:paraId="679C3BD7" w14:textId="77777777" w:rsidR="00EF0F4D" w:rsidRPr="0038704A" w:rsidRDefault="00EF0F4D" w:rsidP="00EF0F4D">
      <w:pPr>
        <w:jc w:val="center"/>
        <w:rPr>
          <w:b/>
          <w:noProof/>
          <w:szCs w:val="20"/>
        </w:rPr>
      </w:pPr>
      <w:r w:rsidRPr="0038704A">
        <w:rPr>
          <w:b/>
          <w:noProof/>
          <w:szCs w:val="20"/>
        </w:rPr>
        <w:t>24. člen</w:t>
      </w:r>
    </w:p>
    <w:p w14:paraId="6FB0A6EE" w14:textId="77777777" w:rsidR="00EF0F4D" w:rsidRPr="0038704A" w:rsidRDefault="00EF0F4D" w:rsidP="00EF0F4D">
      <w:pPr>
        <w:rPr>
          <w:noProof/>
          <w:szCs w:val="20"/>
        </w:rPr>
      </w:pPr>
    </w:p>
    <w:p w14:paraId="6700F404" w14:textId="77777777" w:rsidR="00EF0F4D" w:rsidRPr="0038704A" w:rsidRDefault="00EF0F4D" w:rsidP="00EF0F4D">
      <w:r w:rsidRPr="0038704A">
        <w:t>Pogodba je sestavljena iz naslednjih delov, ki predstavljajo enovito celoto:</w:t>
      </w:r>
    </w:p>
    <w:p w14:paraId="2A9E2B86" w14:textId="77777777" w:rsidR="00EF0F4D" w:rsidRPr="0038704A" w:rsidRDefault="00EF0F4D" w:rsidP="00EF0F4D"/>
    <w:p w14:paraId="10F88701" w14:textId="77777777" w:rsidR="00EF0F4D" w:rsidRPr="0038704A" w:rsidRDefault="00EF0F4D" w:rsidP="00EF0F4D">
      <w:pPr>
        <w:numPr>
          <w:ilvl w:val="0"/>
          <w:numId w:val="6"/>
        </w:numPr>
      </w:pPr>
      <w:r w:rsidRPr="0038704A">
        <w:t>Osnovna pogodba s komercialnimi pogoji,</w:t>
      </w:r>
    </w:p>
    <w:p w14:paraId="295FE43E" w14:textId="77777777" w:rsidR="00EF0F4D" w:rsidRPr="0038704A" w:rsidRDefault="00EF0F4D" w:rsidP="00EF0F4D">
      <w:pPr>
        <w:numPr>
          <w:ilvl w:val="0"/>
          <w:numId w:val="6"/>
        </w:numPr>
      </w:pPr>
      <w:r w:rsidRPr="0038704A">
        <w:t>Priloga 1 – Ponudbena dokumentacija št……….. z dne …………</w:t>
      </w:r>
    </w:p>
    <w:p w14:paraId="5EC3DECF" w14:textId="77777777" w:rsidR="00EF0F4D" w:rsidRPr="0038704A" w:rsidRDefault="00EF0F4D" w:rsidP="00EF0F4D">
      <w:pPr>
        <w:numPr>
          <w:ilvl w:val="0"/>
          <w:numId w:val="6"/>
        </w:numPr>
      </w:pPr>
      <w:r w:rsidRPr="0038704A">
        <w:t>Priloga 2 – Garancija za dobro izvedbo pogodbenih obveznosti</w:t>
      </w:r>
    </w:p>
    <w:p w14:paraId="1B47A58F" w14:textId="77777777" w:rsidR="00EF0F4D" w:rsidRPr="0038704A" w:rsidRDefault="00EF0F4D" w:rsidP="00EF0F4D">
      <w:pPr>
        <w:spacing w:line="276" w:lineRule="auto"/>
        <w:rPr>
          <w:rFonts w:cs="Arial"/>
        </w:rPr>
      </w:pPr>
    </w:p>
    <w:p w14:paraId="26A72A2E" w14:textId="77777777" w:rsidR="00EF0F4D" w:rsidRPr="0038704A" w:rsidRDefault="00EF0F4D" w:rsidP="00EF0F4D">
      <w:pPr>
        <w:pStyle w:val="BodyText3"/>
        <w:spacing w:line="276" w:lineRule="auto"/>
        <w:rPr>
          <w:sz w:val="20"/>
          <w:lang w:val="sl-SI"/>
        </w:rPr>
      </w:pPr>
      <w:r w:rsidRPr="0038704A">
        <w:rPr>
          <w:sz w:val="20"/>
          <w:lang w:val="sl-SI"/>
        </w:rPr>
        <w:t>Pogodba je sestavljena v petih izvodih, od katerih prejme naročnik tri izvode, ponudnik pa dva izvoda.</w:t>
      </w:r>
    </w:p>
    <w:p w14:paraId="7609E845" w14:textId="77777777" w:rsidR="00EF0F4D" w:rsidRPr="0038704A" w:rsidRDefault="00EF0F4D" w:rsidP="00EF0F4D">
      <w:pPr>
        <w:pStyle w:val="BodyText3"/>
        <w:spacing w:line="276" w:lineRule="auto"/>
        <w:rPr>
          <w:sz w:val="20"/>
          <w:lang w:val="sl-SI"/>
        </w:rPr>
      </w:pPr>
    </w:p>
    <w:p w14:paraId="75209CCB" w14:textId="21D740EF" w:rsidR="00EF0F4D" w:rsidRPr="0038704A" w:rsidRDefault="00EF0F4D" w:rsidP="00EF0F4D">
      <w:pPr>
        <w:rPr>
          <w:rFonts w:cs="Arial"/>
        </w:rPr>
      </w:pPr>
      <w:r w:rsidRPr="0038704A">
        <w:rPr>
          <w:rFonts w:cs="Arial"/>
          <w:sz w:val="18"/>
        </w:rPr>
        <w:t>PODPIS IN ŽIG POOBLAŠČENIH PREDSTAVNIKOV NAROČNIKA IN PONUDNIKA – POGODBA ŠT. JN-S0655 – Merjenje gledanosti, poslušanosti in branosti za dobo 5 let</w:t>
      </w:r>
      <w:r w:rsidR="001619D0" w:rsidRPr="0038704A">
        <w:rPr>
          <w:rFonts w:cs="Arial"/>
          <w:sz w:val="18"/>
        </w:rPr>
        <w:t xml:space="preserve"> / sklop B: Radio – elektronsko merjenje</w:t>
      </w:r>
      <w:r w:rsidRPr="0038704A">
        <w:rPr>
          <w:rFonts w:cs="Arial"/>
          <w:bCs/>
        </w:rPr>
        <w:t>.</w:t>
      </w:r>
    </w:p>
    <w:p w14:paraId="7F2C1027" w14:textId="77777777" w:rsidR="00EF0F4D" w:rsidRPr="0038704A" w:rsidRDefault="00EF0F4D" w:rsidP="00EF0F4D">
      <w:pPr>
        <w:spacing w:line="276" w:lineRule="auto"/>
        <w:rPr>
          <w:rFonts w:cs="Arial"/>
        </w:rPr>
      </w:pPr>
    </w:p>
    <w:p w14:paraId="5874A479" w14:textId="77777777" w:rsidR="00EF0F4D" w:rsidRPr="0038704A" w:rsidRDefault="00EF0F4D" w:rsidP="00EF0F4D">
      <w:pPr>
        <w:spacing w:line="276" w:lineRule="auto"/>
        <w:rPr>
          <w:rFonts w:cs="Arial"/>
        </w:rPr>
      </w:pPr>
    </w:p>
    <w:p w14:paraId="0DD69CFD" w14:textId="77777777" w:rsidR="00EF0F4D" w:rsidRPr="0038704A" w:rsidRDefault="00EF0F4D" w:rsidP="00EF0F4D">
      <w:pPr>
        <w:pStyle w:val="BodyText3"/>
        <w:tabs>
          <w:tab w:val="center" w:pos="1980"/>
          <w:tab w:val="center" w:pos="7020"/>
        </w:tabs>
        <w:spacing w:line="276" w:lineRule="auto"/>
        <w:rPr>
          <w:sz w:val="20"/>
          <w:lang w:val="sl-SI"/>
        </w:rPr>
      </w:pPr>
      <w:r w:rsidRPr="0038704A">
        <w:rPr>
          <w:sz w:val="20"/>
          <w:lang w:val="sl-SI"/>
        </w:rPr>
        <w:tab/>
        <w:t>Ljubljana, dne..................</w:t>
      </w:r>
      <w:r w:rsidRPr="0038704A">
        <w:rPr>
          <w:sz w:val="20"/>
          <w:lang w:val="sl-SI"/>
        </w:rPr>
        <w:tab/>
        <w:t>......................., dne.................</w:t>
      </w:r>
    </w:p>
    <w:p w14:paraId="7D514004" w14:textId="77777777" w:rsidR="00EF0F4D" w:rsidRPr="0038704A" w:rsidRDefault="00EF0F4D" w:rsidP="00EF0F4D">
      <w:pPr>
        <w:tabs>
          <w:tab w:val="center" w:pos="1980"/>
          <w:tab w:val="center" w:pos="7020"/>
        </w:tabs>
        <w:spacing w:line="276" w:lineRule="auto"/>
        <w:rPr>
          <w:rFonts w:cs="Arial"/>
        </w:rPr>
      </w:pPr>
    </w:p>
    <w:p w14:paraId="3111DCCE" w14:textId="77777777" w:rsidR="00EF0F4D" w:rsidRPr="0038704A" w:rsidRDefault="00EF0F4D" w:rsidP="00EF0F4D">
      <w:pPr>
        <w:tabs>
          <w:tab w:val="center" w:pos="1980"/>
          <w:tab w:val="center" w:pos="7020"/>
        </w:tabs>
      </w:pPr>
      <w:r w:rsidRPr="0038704A">
        <w:tab/>
        <w:t>NAROČNIK:</w:t>
      </w:r>
      <w:r w:rsidRPr="0038704A">
        <w:tab/>
        <w:t>PONUDNIK:</w:t>
      </w:r>
    </w:p>
    <w:p w14:paraId="15508E59" w14:textId="77777777" w:rsidR="00EF0F4D" w:rsidRPr="0038704A" w:rsidRDefault="00EF0F4D" w:rsidP="00EF0F4D">
      <w:pPr>
        <w:tabs>
          <w:tab w:val="center" w:pos="1980"/>
          <w:tab w:val="center" w:pos="7020"/>
        </w:tabs>
        <w:rPr>
          <w:rFonts w:cs="Arial"/>
        </w:rPr>
      </w:pPr>
    </w:p>
    <w:p w14:paraId="4E71B90F" w14:textId="77777777" w:rsidR="00EF0F4D" w:rsidRPr="0038704A" w:rsidRDefault="00EF0F4D" w:rsidP="00EF0F4D">
      <w:pPr>
        <w:tabs>
          <w:tab w:val="center" w:pos="1980"/>
          <w:tab w:val="center" w:pos="7020"/>
        </w:tabs>
        <w:rPr>
          <w:rFonts w:cs="Arial"/>
          <w:bCs/>
        </w:rPr>
      </w:pPr>
      <w:r w:rsidRPr="0038704A">
        <w:rPr>
          <w:rFonts w:cs="Arial"/>
          <w:bCs/>
        </w:rPr>
        <w:tab/>
        <w:t>Radiotelevizija Slovenija, Javni zavod</w:t>
      </w:r>
    </w:p>
    <w:p w14:paraId="7BD54E49" w14:textId="77777777" w:rsidR="00EF0F4D" w:rsidRPr="0038704A" w:rsidRDefault="00EF0F4D" w:rsidP="00EF0F4D">
      <w:pPr>
        <w:tabs>
          <w:tab w:val="center" w:pos="1980"/>
          <w:tab w:val="center" w:pos="7020"/>
        </w:tabs>
        <w:rPr>
          <w:rFonts w:cs="Arial"/>
          <w:bCs/>
        </w:rPr>
      </w:pPr>
    </w:p>
    <w:p w14:paraId="41293E8E" w14:textId="77777777" w:rsidR="00EF0F4D" w:rsidRPr="0038704A" w:rsidRDefault="00EF0F4D" w:rsidP="00EF0F4D">
      <w:pPr>
        <w:tabs>
          <w:tab w:val="center" w:pos="1980"/>
          <w:tab w:val="center" w:pos="7020"/>
        </w:tabs>
        <w:rPr>
          <w:rFonts w:cs="Arial"/>
          <w:bCs/>
        </w:rPr>
      </w:pPr>
      <w:r w:rsidRPr="0038704A">
        <w:rPr>
          <w:rFonts w:cs="Arial"/>
          <w:bCs/>
        </w:rPr>
        <w:tab/>
        <w:t>v. d. generalnega direktorja RTV Slovenija</w:t>
      </w:r>
      <w:r w:rsidRPr="0038704A">
        <w:rPr>
          <w:rFonts w:cs="Arial"/>
          <w:bCs/>
        </w:rPr>
        <w:tab/>
        <w:t xml:space="preserve"> ……………………………………..</w:t>
      </w:r>
    </w:p>
    <w:p w14:paraId="6651A720" w14:textId="77777777" w:rsidR="00EF0F4D" w:rsidRPr="0038704A" w:rsidRDefault="00EF0F4D" w:rsidP="00EF0F4D">
      <w:pPr>
        <w:tabs>
          <w:tab w:val="center" w:pos="1980"/>
          <w:tab w:val="center" w:pos="7020"/>
        </w:tabs>
        <w:rPr>
          <w:rFonts w:cs="Arial"/>
          <w:bCs/>
        </w:rPr>
      </w:pPr>
    </w:p>
    <w:p w14:paraId="658552C9" w14:textId="77777777" w:rsidR="00EF0F4D" w:rsidRPr="0038704A" w:rsidRDefault="00EF0F4D" w:rsidP="00EF0F4D">
      <w:pPr>
        <w:tabs>
          <w:tab w:val="center" w:pos="1980"/>
          <w:tab w:val="center" w:pos="7020"/>
        </w:tabs>
        <w:rPr>
          <w:rFonts w:cs="Arial"/>
          <w:bCs/>
        </w:rPr>
      </w:pPr>
      <w:r w:rsidRPr="0038704A">
        <w:rPr>
          <w:rFonts w:cs="Arial"/>
          <w:bCs/>
        </w:rPr>
        <w:tab/>
        <w:t>Andrej Grah Whatmough</w:t>
      </w:r>
    </w:p>
    <w:p w14:paraId="6D22F145" w14:textId="77777777" w:rsidR="00EF0F4D" w:rsidRPr="0038704A" w:rsidRDefault="00EF0F4D" w:rsidP="00EF0F4D">
      <w:pPr>
        <w:tabs>
          <w:tab w:val="center" w:pos="1980"/>
          <w:tab w:val="center" w:pos="7020"/>
        </w:tabs>
        <w:rPr>
          <w:rFonts w:cs="Arial"/>
          <w:bCs/>
        </w:rPr>
      </w:pPr>
    </w:p>
    <w:p w14:paraId="708ED8A7" w14:textId="77777777" w:rsidR="00EF0F4D" w:rsidRPr="0038704A" w:rsidRDefault="00EF0F4D" w:rsidP="00EF0F4D">
      <w:pPr>
        <w:tabs>
          <w:tab w:val="center" w:pos="1980"/>
          <w:tab w:val="center" w:pos="7020"/>
        </w:tabs>
        <w:rPr>
          <w:rFonts w:cs="Arial"/>
        </w:rPr>
      </w:pPr>
      <w:r w:rsidRPr="0038704A">
        <w:rPr>
          <w:rFonts w:cs="Arial"/>
        </w:rPr>
        <w:t xml:space="preserve">         </w:t>
      </w:r>
      <w:r w:rsidRPr="0038704A">
        <w:rPr>
          <w:rFonts w:cs="Arial"/>
        </w:rPr>
        <w:tab/>
        <w:t xml:space="preserve">Žig                      </w:t>
      </w:r>
      <w:r w:rsidRPr="0038704A">
        <w:rPr>
          <w:rFonts w:cs="Arial"/>
        </w:rPr>
        <w:tab/>
      </w:r>
      <w:proofErr w:type="spellStart"/>
      <w:r w:rsidRPr="0038704A">
        <w:rPr>
          <w:rFonts w:cs="Arial"/>
        </w:rPr>
        <w:t>Žig</w:t>
      </w:r>
      <w:proofErr w:type="spellEnd"/>
      <w:r w:rsidRPr="0038704A">
        <w:rPr>
          <w:rFonts w:cs="Arial"/>
        </w:rPr>
        <w:t xml:space="preserve"> </w:t>
      </w:r>
    </w:p>
    <w:p w14:paraId="3DAFE98A" w14:textId="77777777" w:rsidR="00B019FA" w:rsidRPr="0038704A" w:rsidRDefault="00B019FA" w:rsidP="001619D0">
      <w:pPr>
        <w:jc w:val="right"/>
        <w:rPr>
          <w:rFonts w:cs="Arial"/>
          <w:b/>
          <w:noProof/>
        </w:rPr>
      </w:pPr>
    </w:p>
    <w:p w14:paraId="15E919FE" w14:textId="77777777" w:rsidR="00B019FA" w:rsidRPr="0038704A" w:rsidRDefault="00B019FA" w:rsidP="001619D0">
      <w:pPr>
        <w:jc w:val="right"/>
        <w:rPr>
          <w:rFonts w:cs="Arial"/>
          <w:b/>
          <w:noProof/>
        </w:rPr>
      </w:pPr>
    </w:p>
    <w:p w14:paraId="7B30AAF3" w14:textId="77777777" w:rsidR="00B019FA" w:rsidRPr="0038704A" w:rsidRDefault="00B019FA" w:rsidP="001619D0">
      <w:pPr>
        <w:jc w:val="right"/>
        <w:rPr>
          <w:rFonts w:cs="Arial"/>
          <w:b/>
          <w:noProof/>
        </w:rPr>
      </w:pPr>
    </w:p>
    <w:p w14:paraId="4CC5D09B" w14:textId="77777777" w:rsidR="00B019FA" w:rsidRPr="0038704A" w:rsidRDefault="00B019FA" w:rsidP="001619D0">
      <w:pPr>
        <w:jc w:val="right"/>
        <w:rPr>
          <w:rFonts w:cs="Arial"/>
          <w:b/>
          <w:noProof/>
        </w:rPr>
      </w:pPr>
    </w:p>
    <w:p w14:paraId="539BBC43" w14:textId="77777777" w:rsidR="00B019FA" w:rsidRPr="0038704A" w:rsidRDefault="00B019FA" w:rsidP="001619D0">
      <w:pPr>
        <w:jc w:val="right"/>
        <w:rPr>
          <w:rFonts w:cs="Arial"/>
          <w:b/>
          <w:noProof/>
        </w:rPr>
      </w:pPr>
    </w:p>
    <w:p w14:paraId="3B1888D7" w14:textId="77777777" w:rsidR="00B019FA" w:rsidRPr="0038704A" w:rsidRDefault="00B019FA" w:rsidP="001619D0">
      <w:pPr>
        <w:jc w:val="right"/>
        <w:rPr>
          <w:rFonts w:cs="Arial"/>
          <w:b/>
          <w:noProof/>
        </w:rPr>
      </w:pPr>
    </w:p>
    <w:p w14:paraId="25EC28A6" w14:textId="77777777" w:rsidR="00B019FA" w:rsidRPr="0038704A" w:rsidRDefault="00B019FA" w:rsidP="001619D0">
      <w:pPr>
        <w:jc w:val="right"/>
        <w:rPr>
          <w:rFonts w:cs="Arial"/>
          <w:b/>
          <w:noProof/>
        </w:rPr>
      </w:pPr>
    </w:p>
    <w:p w14:paraId="05C1605F" w14:textId="77777777" w:rsidR="00B019FA" w:rsidRPr="0038704A" w:rsidRDefault="00B019FA" w:rsidP="001619D0">
      <w:pPr>
        <w:jc w:val="right"/>
        <w:rPr>
          <w:rFonts w:cs="Arial"/>
          <w:b/>
          <w:noProof/>
        </w:rPr>
      </w:pPr>
    </w:p>
    <w:p w14:paraId="5DA55D82" w14:textId="77777777" w:rsidR="00B019FA" w:rsidRPr="0038704A" w:rsidRDefault="00B019FA" w:rsidP="001619D0">
      <w:pPr>
        <w:jc w:val="right"/>
        <w:rPr>
          <w:rFonts w:cs="Arial"/>
          <w:b/>
          <w:noProof/>
        </w:rPr>
      </w:pPr>
    </w:p>
    <w:p w14:paraId="46914E4E" w14:textId="77777777" w:rsidR="00B019FA" w:rsidRPr="0038704A" w:rsidRDefault="00B019FA" w:rsidP="001619D0">
      <w:pPr>
        <w:jc w:val="right"/>
        <w:rPr>
          <w:rFonts w:cs="Arial"/>
          <w:b/>
          <w:noProof/>
        </w:rPr>
      </w:pPr>
    </w:p>
    <w:p w14:paraId="7B1CCDE0" w14:textId="77777777" w:rsidR="00B019FA" w:rsidRPr="0038704A" w:rsidRDefault="00B019FA" w:rsidP="001619D0">
      <w:pPr>
        <w:jc w:val="right"/>
        <w:rPr>
          <w:rFonts w:cs="Arial"/>
          <w:b/>
          <w:noProof/>
        </w:rPr>
      </w:pPr>
    </w:p>
    <w:p w14:paraId="42677A16" w14:textId="77777777" w:rsidR="00B019FA" w:rsidRPr="0038704A" w:rsidRDefault="00B019FA" w:rsidP="001619D0">
      <w:pPr>
        <w:jc w:val="right"/>
        <w:rPr>
          <w:rFonts w:cs="Arial"/>
          <w:b/>
          <w:noProof/>
        </w:rPr>
      </w:pPr>
    </w:p>
    <w:p w14:paraId="616EF3DB" w14:textId="77777777" w:rsidR="00B019FA" w:rsidRPr="0038704A" w:rsidRDefault="00B019FA" w:rsidP="001619D0">
      <w:pPr>
        <w:jc w:val="right"/>
        <w:rPr>
          <w:rFonts w:cs="Arial"/>
          <w:b/>
          <w:noProof/>
        </w:rPr>
      </w:pPr>
    </w:p>
    <w:p w14:paraId="79149F2A" w14:textId="77777777" w:rsidR="00B019FA" w:rsidRPr="0038704A" w:rsidRDefault="00B019FA" w:rsidP="001619D0">
      <w:pPr>
        <w:jc w:val="right"/>
        <w:rPr>
          <w:rFonts w:cs="Arial"/>
          <w:b/>
          <w:noProof/>
        </w:rPr>
      </w:pPr>
    </w:p>
    <w:p w14:paraId="36390042" w14:textId="77777777" w:rsidR="00B019FA" w:rsidRPr="0038704A" w:rsidRDefault="00B019FA" w:rsidP="001619D0">
      <w:pPr>
        <w:jc w:val="right"/>
        <w:rPr>
          <w:rFonts w:cs="Arial"/>
          <w:b/>
          <w:noProof/>
        </w:rPr>
      </w:pPr>
    </w:p>
    <w:p w14:paraId="78DC3C80" w14:textId="77777777" w:rsidR="00B019FA" w:rsidRPr="0038704A" w:rsidRDefault="00B019FA" w:rsidP="001619D0">
      <w:pPr>
        <w:jc w:val="right"/>
        <w:rPr>
          <w:rFonts w:cs="Arial"/>
          <w:b/>
          <w:noProof/>
        </w:rPr>
      </w:pPr>
    </w:p>
    <w:p w14:paraId="7F0BAFE3" w14:textId="77777777" w:rsidR="00B019FA" w:rsidRPr="0038704A" w:rsidRDefault="00B019FA" w:rsidP="001619D0">
      <w:pPr>
        <w:jc w:val="right"/>
        <w:rPr>
          <w:rFonts w:cs="Arial"/>
          <w:b/>
          <w:noProof/>
        </w:rPr>
      </w:pPr>
    </w:p>
    <w:p w14:paraId="68D8D9EE" w14:textId="77777777" w:rsidR="00B019FA" w:rsidRPr="0038704A" w:rsidRDefault="00B019FA" w:rsidP="001619D0">
      <w:pPr>
        <w:jc w:val="right"/>
        <w:rPr>
          <w:rFonts w:cs="Arial"/>
          <w:b/>
          <w:noProof/>
        </w:rPr>
      </w:pPr>
    </w:p>
    <w:p w14:paraId="372CA962" w14:textId="3C6959FC" w:rsidR="001619D0" w:rsidRPr="0038704A" w:rsidRDefault="001619D0" w:rsidP="001619D0">
      <w:pPr>
        <w:jc w:val="right"/>
        <w:rPr>
          <w:rFonts w:cs="Arial"/>
          <w:b/>
          <w:noProof/>
        </w:rPr>
      </w:pPr>
      <w:r w:rsidRPr="0038704A">
        <w:rPr>
          <w:rFonts w:cs="Arial"/>
          <w:b/>
          <w:noProof/>
        </w:rPr>
        <w:lastRenderedPageBreak/>
        <w:t>OBR-</w:t>
      </w:r>
      <w:r w:rsidR="00D2483C" w:rsidRPr="0038704A">
        <w:rPr>
          <w:rFonts w:cs="Arial"/>
          <w:b/>
          <w:noProof/>
        </w:rPr>
        <w:t>12</w:t>
      </w:r>
      <w:r w:rsidRPr="0038704A">
        <w:rPr>
          <w:rFonts w:cs="Arial"/>
          <w:b/>
          <w:noProof/>
        </w:rPr>
        <w:t>C</w:t>
      </w:r>
    </w:p>
    <w:p w14:paraId="476AD3D7" w14:textId="21327413" w:rsidR="001619D0" w:rsidRPr="0038704A" w:rsidRDefault="001619D0" w:rsidP="001619D0">
      <w:pPr>
        <w:pStyle w:val="Heading2"/>
        <w:numPr>
          <w:ilvl w:val="0"/>
          <w:numId w:val="0"/>
        </w:numPr>
        <w:jc w:val="center"/>
        <w:rPr>
          <w:b/>
          <w:noProof/>
        </w:rPr>
      </w:pPr>
      <w:bookmarkStart w:id="367" w:name="_Toc135395843"/>
      <w:r w:rsidRPr="0038704A">
        <w:rPr>
          <w:b/>
          <w:noProof/>
        </w:rPr>
        <w:t>Vzorec pogodbe za sklop C</w:t>
      </w:r>
      <w:bookmarkEnd w:id="367"/>
    </w:p>
    <w:p w14:paraId="684DC4A2" w14:textId="77777777" w:rsidR="001619D0" w:rsidRPr="0038704A" w:rsidRDefault="001619D0" w:rsidP="001619D0">
      <w:pPr>
        <w:rPr>
          <w:noProof/>
        </w:rPr>
      </w:pPr>
    </w:p>
    <w:p w14:paraId="0A7D596A" w14:textId="77777777" w:rsidR="001619D0" w:rsidRPr="0038704A" w:rsidRDefault="001619D0" w:rsidP="001619D0">
      <w:pPr>
        <w:widowControl w:val="0"/>
        <w:autoSpaceDE w:val="0"/>
        <w:autoSpaceDN w:val="0"/>
        <w:adjustRightInd w:val="0"/>
        <w:jc w:val="center"/>
        <w:rPr>
          <w:b/>
          <w:noProof/>
          <w:lang w:eastAsia="sl-SI"/>
        </w:rPr>
      </w:pPr>
    </w:p>
    <w:p w14:paraId="05DBF3D4" w14:textId="77777777" w:rsidR="001619D0" w:rsidRPr="0038704A" w:rsidRDefault="001619D0" w:rsidP="001619D0">
      <w:pPr>
        <w:rPr>
          <w:noProof/>
          <w:lang w:eastAsia="sl-SI"/>
        </w:rPr>
      </w:pPr>
    </w:p>
    <w:p w14:paraId="6225C7F5" w14:textId="77777777" w:rsidR="001619D0" w:rsidRPr="0038704A" w:rsidRDefault="001619D0" w:rsidP="001619D0">
      <w:pPr>
        <w:widowControl w:val="0"/>
        <w:autoSpaceDE w:val="0"/>
        <w:autoSpaceDN w:val="0"/>
        <w:adjustRightInd w:val="0"/>
        <w:jc w:val="center"/>
        <w:rPr>
          <w:b/>
          <w:noProof/>
          <w:sz w:val="28"/>
          <w:szCs w:val="28"/>
        </w:rPr>
      </w:pPr>
      <w:r w:rsidRPr="0038704A">
        <w:rPr>
          <w:b/>
          <w:bCs/>
          <w:noProof/>
          <w:sz w:val="28"/>
          <w:szCs w:val="28"/>
        </w:rPr>
        <w:t>POGODBA štev. JN-S0655</w:t>
      </w:r>
    </w:p>
    <w:p w14:paraId="5E74E7D4" w14:textId="77777777" w:rsidR="001619D0" w:rsidRPr="0038704A" w:rsidRDefault="001619D0" w:rsidP="001619D0">
      <w:pPr>
        <w:pStyle w:val="BodyText"/>
        <w:rPr>
          <w:b/>
          <w:noProof/>
          <w:sz w:val="28"/>
          <w:szCs w:val="28"/>
        </w:rPr>
      </w:pPr>
    </w:p>
    <w:p w14:paraId="45EEAA73" w14:textId="7486A220" w:rsidR="001619D0" w:rsidRPr="0038704A" w:rsidRDefault="001619D0" w:rsidP="001619D0">
      <w:pPr>
        <w:pStyle w:val="BodyText"/>
        <w:jc w:val="center"/>
        <w:rPr>
          <w:b/>
          <w:noProof/>
        </w:rPr>
      </w:pPr>
      <w:r w:rsidRPr="0038704A">
        <w:rPr>
          <w:b/>
          <w:sz w:val="36"/>
          <w:szCs w:val="36"/>
        </w:rPr>
        <w:t>Merjenje gledanosti, poslušanosti in branosti za dobo 5 let po sklopih / sklop C: Radio – druga merjenja</w:t>
      </w:r>
    </w:p>
    <w:p w14:paraId="700DCFF9" w14:textId="77777777" w:rsidR="001619D0" w:rsidRPr="0038704A" w:rsidRDefault="001619D0" w:rsidP="001619D0">
      <w:pPr>
        <w:pStyle w:val="BodyText"/>
        <w:spacing w:after="0"/>
        <w:rPr>
          <w:noProof/>
        </w:rPr>
      </w:pPr>
    </w:p>
    <w:p w14:paraId="5CF06743" w14:textId="77777777" w:rsidR="001619D0" w:rsidRPr="0038704A" w:rsidRDefault="001619D0" w:rsidP="001619D0">
      <w:pPr>
        <w:pStyle w:val="BodyText"/>
        <w:spacing w:after="0"/>
        <w:rPr>
          <w:noProof/>
        </w:rPr>
      </w:pPr>
    </w:p>
    <w:p w14:paraId="0DB64D16" w14:textId="77777777" w:rsidR="001619D0" w:rsidRPr="0038704A" w:rsidRDefault="001619D0" w:rsidP="001619D0">
      <w:pPr>
        <w:pStyle w:val="BodyText"/>
        <w:spacing w:after="0"/>
        <w:rPr>
          <w:noProof/>
        </w:rPr>
      </w:pPr>
    </w:p>
    <w:p w14:paraId="25B7ED01" w14:textId="77777777" w:rsidR="001619D0" w:rsidRPr="0038704A" w:rsidRDefault="001619D0" w:rsidP="001619D0">
      <w:pPr>
        <w:pStyle w:val="BodyText"/>
        <w:spacing w:after="0"/>
        <w:rPr>
          <w:noProof/>
        </w:rPr>
      </w:pPr>
    </w:p>
    <w:p w14:paraId="1C0C190E" w14:textId="77777777" w:rsidR="001619D0" w:rsidRPr="0038704A" w:rsidRDefault="001619D0" w:rsidP="001619D0">
      <w:pPr>
        <w:pStyle w:val="BodyText"/>
        <w:spacing w:after="0"/>
        <w:rPr>
          <w:noProof/>
        </w:rPr>
      </w:pPr>
    </w:p>
    <w:p w14:paraId="1729F1D3" w14:textId="77777777" w:rsidR="001619D0" w:rsidRPr="0038704A" w:rsidRDefault="001619D0" w:rsidP="001619D0">
      <w:pPr>
        <w:pStyle w:val="BodyText"/>
        <w:spacing w:after="0"/>
        <w:rPr>
          <w:noProof/>
        </w:rPr>
      </w:pPr>
      <w:r w:rsidRPr="0038704A">
        <w:rPr>
          <w:noProof/>
        </w:rPr>
        <w:t>sklenjena med:</w:t>
      </w:r>
    </w:p>
    <w:p w14:paraId="3F2EE6EC" w14:textId="77777777" w:rsidR="001619D0" w:rsidRPr="0038704A" w:rsidRDefault="001619D0" w:rsidP="001619D0">
      <w:pPr>
        <w:pStyle w:val="BodyText"/>
        <w:spacing w:after="0"/>
        <w:rPr>
          <w:noProof/>
        </w:rPr>
      </w:pPr>
    </w:p>
    <w:p w14:paraId="055DB937" w14:textId="77777777" w:rsidR="001619D0" w:rsidRPr="0038704A" w:rsidRDefault="001619D0" w:rsidP="001619D0">
      <w:pPr>
        <w:pStyle w:val="BodyText"/>
        <w:spacing w:after="0"/>
        <w:rPr>
          <w:noProof/>
        </w:rPr>
      </w:pPr>
    </w:p>
    <w:p w14:paraId="77971F69" w14:textId="77777777" w:rsidR="001619D0" w:rsidRPr="0038704A" w:rsidRDefault="001619D0" w:rsidP="001619D0">
      <w:pPr>
        <w:pStyle w:val="BodyText"/>
        <w:spacing w:after="0"/>
        <w:rPr>
          <w:noProof/>
        </w:rPr>
      </w:pPr>
      <w:r w:rsidRPr="0038704A">
        <w:rPr>
          <w:noProof/>
        </w:rPr>
        <w:t>Radiotelevizija Slovenija, Javni zavod</w:t>
      </w:r>
    </w:p>
    <w:p w14:paraId="7B9CF454" w14:textId="77777777" w:rsidR="001619D0" w:rsidRPr="0038704A" w:rsidRDefault="001619D0" w:rsidP="001619D0">
      <w:pPr>
        <w:pStyle w:val="BodyText"/>
        <w:spacing w:after="0"/>
        <w:rPr>
          <w:noProof/>
        </w:rPr>
      </w:pPr>
      <w:r w:rsidRPr="0038704A">
        <w:rPr>
          <w:noProof/>
        </w:rPr>
        <w:t>Kolodvorska 2</w:t>
      </w:r>
    </w:p>
    <w:p w14:paraId="4F563E04" w14:textId="77777777" w:rsidR="001619D0" w:rsidRPr="0038704A" w:rsidRDefault="001619D0" w:rsidP="001619D0">
      <w:pPr>
        <w:pStyle w:val="BodyText"/>
        <w:spacing w:after="0"/>
        <w:rPr>
          <w:noProof/>
        </w:rPr>
      </w:pPr>
      <w:r w:rsidRPr="0038704A">
        <w:rPr>
          <w:noProof/>
        </w:rPr>
        <w:t>1550 Ljubljana</w:t>
      </w:r>
    </w:p>
    <w:p w14:paraId="3A95F0E7" w14:textId="77777777" w:rsidR="001619D0" w:rsidRPr="0038704A" w:rsidRDefault="001619D0" w:rsidP="001619D0">
      <w:pPr>
        <w:pStyle w:val="BodyText"/>
        <w:spacing w:after="0"/>
        <w:rPr>
          <w:noProof/>
        </w:rPr>
      </w:pPr>
    </w:p>
    <w:p w14:paraId="25479268" w14:textId="77777777" w:rsidR="001619D0" w:rsidRPr="0038704A" w:rsidRDefault="001619D0" w:rsidP="001619D0">
      <w:pPr>
        <w:pStyle w:val="BodyText"/>
        <w:spacing w:after="0"/>
        <w:rPr>
          <w:noProof/>
        </w:rPr>
      </w:pPr>
      <w:r w:rsidRPr="0038704A">
        <w:rPr>
          <w:noProof/>
        </w:rPr>
        <w:t>Identifikacijska štev. za DDV: SI29865174</w:t>
      </w:r>
    </w:p>
    <w:p w14:paraId="45C85402" w14:textId="77777777" w:rsidR="001619D0" w:rsidRPr="0038704A" w:rsidRDefault="001619D0" w:rsidP="001619D0">
      <w:pPr>
        <w:pStyle w:val="BodyText"/>
        <w:spacing w:after="0"/>
        <w:rPr>
          <w:noProof/>
        </w:rPr>
      </w:pPr>
      <w:r w:rsidRPr="0038704A">
        <w:rPr>
          <w:noProof/>
        </w:rPr>
        <w:t>Matična številka: 5056497</w:t>
      </w:r>
    </w:p>
    <w:p w14:paraId="314B9B5B" w14:textId="77777777" w:rsidR="001619D0" w:rsidRPr="0038704A" w:rsidRDefault="001619D0" w:rsidP="001619D0">
      <w:pPr>
        <w:pStyle w:val="BodyText"/>
        <w:spacing w:after="0"/>
        <w:rPr>
          <w:noProof/>
        </w:rPr>
      </w:pPr>
    </w:p>
    <w:p w14:paraId="3C93C89A" w14:textId="77777777" w:rsidR="001619D0" w:rsidRPr="0038704A" w:rsidRDefault="001619D0" w:rsidP="001619D0">
      <w:pPr>
        <w:rPr>
          <w:rFonts w:cs="Arial"/>
          <w:noProof/>
          <w:szCs w:val="22"/>
          <w:lang w:eastAsia="sl-SI"/>
        </w:rPr>
      </w:pPr>
      <w:r w:rsidRPr="0038704A">
        <w:rPr>
          <w:rFonts w:cs="Arial"/>
          <w:noProof/>
          <w:szCs w:val="22"/>
          <w:lang w:eastAsia="sl-SI"/>
        </w:rPr>
        <w:t>ki ga zastopa v. d. generalnega direktorja Andrej Grah Whatmough</w:t>
      </w:r>
    </w:p>
    <w:p w14:paraId="0C838DEC" w14:textId="77777777" w:rsidR="001619D0" w:rsidRPr="0038704A" w:rsidRDefault="001619D0" w:rsidP="001619D0">
      <w:pPr>
        <w:rPr>
          <w:rFonts w:cs="Arial"/>
          <w:noProof/>
          <w:szCs w:val="22"/>
          <w:lang w:eastAsia="sl-SI"/>
        </w:rPr>
      </w:pPr>
    </w:p>
    <w:p w14:paraId="2DE83F46" w14:textId="77777777" w:rsidR="001619D0" w:rsidRPr="0038704A" w:rsidRDefault="001619D0" w:rsidP="001619D0">
      <w:pPr>
        <w:pStyle w:val="BodyText"/>
        <w:spacing w:after="0"/>
        <w:rPr>
          <w:noProof/>
          <w:u w:val="single"/>
        </w:rPr>
      </w:pPr>
      <w:r w:rsidRPr="0038704A">
        <w:rPr>
          <w:noProof/>
          <w:u w:val="single"/>
        </w:rPr>
        <w:t>(v nadaljevanju: NAROČNIK)</w:t>
      </w:r>
    </w:p>
    <w:p w14:paraId="41D01E2C" w14:textId="77777777" w:rsidR="001619D0" w:rsidRPr="0038704A" w:rsidRDefault="001619D0" w:rsidP="001619D0">
      <w:pPr>
        <w:pStyle w:val="BodyText"/>
        <w:spacing w:after="0"/>
        <w:rPr>
          <w:b/>
          <w:noProof/>
          <w:u w:val="single"/>
        </w:rPr>
      </w:pPr>
    </w:p>
    <w:p w14:paraId="68224B3C" w14:textId="77777777" w:rsidR="001619D0" w:rsidRPr="0038704A" w:rsidRDefault="001619D0" w:rsidP="001619D0">
      <w:pPr>
        <w:pStyle w:val="BodyText"/>
        <w:spacing w:after="0"/>
        <w:rPr>
          <w:b/>
          <w:noProof/>
          <w:u w:val="single"/>
        </w:rPr>
      </w:pPr>
    </w:p>
    <w:p w14:paraId="06AD210E" w14:textId="77777777" w:rsidR="001619D0" w:rsidRPr="0038704A" w:rsidRDefault="001619D0" w:rsidP="001619D0">
      <w:pPr>
        <w:pStyle w:val="BodyText"/>
        <w:spacing w:after="0"/>
        <w:rPr>
          <w:b/>
          <w:noProof/>
          <w:u w:val="single"/>
        </w:rPr>
      </w:pPr>
    </w:p>
    <w:p w14:paraId="3AD9CAE9" w14:textId="77777777" w:rsidR="001619D0" w:rsidRPr="0038704A" w:rsidRDefault="001619D0" w:rsidP="001619D0">
      <w:pPr>
        <w:pStyle w:val="BodyText"/>
        <w:spacing w:after="0"/>
        <w:rPr>
          <w:b/>
          <w:noProof/>
        </w:rPr>
      </w:pPr>
    </w:p>
    <w:p w14:paraId="504A28A8" w14:textId="77777777" w:rsidR="001619D0" w:rsidRPr="0038704A" w:rsidRDefault="001619D0" w:rsidP="001619D0">
      <w:pPr>
        <w:jc w:val="left"/>
        <w:rPr>
          <w:noProof/>
          <w:szCs w:val="20"/>
        </w:rPr>
      </w:pPr>
      <w:r w:rsidRPr="0038704A">
        <w:rPr>
          <w:noProof/>
          <w:szCs w:val="20"/>
        </w:rPr>
        <w:t>in</w:t>
      </w:r>
    </w:p>
    <w:p w14:paraId="480690F8" w14:textId="77777777" w:rsidR="001619D0" w:rsidRPr="0038704A" w:rsidRDefault="001619D0" w:rsidP="001619D0">
      <w:pPr>
        <w:jc w:val="left"/>
        <w:rPr>
          <w:noProof/>
          <w:szCs w:val="20"/>
        </w:rPr>
      </w:pPr>
    </w:p>
    <w:p w14:paraId="3EF44F10" w14:textId="77777777" w:rsidR="001619D0" w:rsidRPr="0038704A" w:rsidRDefault="001619D0" w:rsidP="001619D0">
      <w:pPr>
        <w:jc w:val="left"/>
        <w:rPr>
          <w:noProof/>
          <w:szCs w:val="20"/>
        </w:rPr>
      </w:pPr>
    </w:p>
    <w:p w14:paraId="3D89F1E7" w14:textId="77777777" w:rsidR="001619D0" w:rsidRPr="0038704A" w:rsidRDefault="001619D0" w:rsidP="001619D0">
      <w:pPr>
        <w:jc w:val="left"/>
        <w:rPr>
          <w:noProof/>
          <w:szCs w:val="20"/>
        </w:rPr>
      </w:pPr>
    </w:p>
    <w:p w14:paraId="701203A1" w14:textId="77777777" w:rsidR="001619D0" w:rsidRPr="0038704A" w:rsidRDefault="001619D0" w:rsidP="001619D0">
      <w:pPr>
        <w:jc w:val="left"/>
        <w:rPr>
          <w:noProof/>
          <w:szCs w:val="20"/>
        </w:rPr>
      </w:pPr>
      <w:r w:rsidRPr="0038704A">
        <w:rPr>
          <w:noProof/>
          <w:szCs w:val="20"/>
        </w:rPr>
        <w:t>..............................................</w:t>
      </w:r>
    </w:p>
    <w:p w14:paraId="7E223A16" w14:textId="77777777" w:rsidR="001619D0" w:rsidRPr="0038704A" w:rsidRDefault="001619D0" w:rsidP="001619D0">
      <w:pPr>
        <w:jc w:val="left"/>
        <w:rPr>
          <w:noProof/>
          <w:szCs w:val="20"/>
        </w:rPr>
      </w:pPr>
      <w:r w:rsidRPr="0038704A">
        <w:rPr>
          <w:noProof/>
          <w:szCs w:val="20"/>
        </w:rPr>
        <w:t>..............................................</w:t>
      </w:r>
    </w:p>
    <w:p w14:paraId="021B4EEA" w14:textId="77777777" w:rsidR="001619D0" w:rsidRPr="0038704A" w:rsidRDefault="001619D0" w:rsidP="001619D0">
      <w:pPr>
        <w:jc w:val="left"/>
        <w:rPr>
          <w:noProof/>
          <w:szCs w:val="20"/>
        </w:rPr>
      </w:pPr>
      <w:r w:rsidRPr="0038704A">
        <w:rPr>
          <w:noProof/>
          <w:szCs w:val="20"/>
        </w:rPr>
        <w:t>..............................................</w:t>
      </w:r>
    </w:p>
    <w:p w14:paraId="6CAF104A" w14:textId="77777777" w:rsidR="001619D0" w:rsidRPr="0038704A" w:rsidRDefault="001619D0" w:rsidP="001619D0">
      <w:pPr>
        <w:jc w:val="left"/>
        <w:rPr>
          <w:noProof/>
          <w:szCs w:val="20"/>
        </w:rPr>
      </w:pPr>
      <w:r w:rsidRPr="0038704A">
        <w:rPr>
          <w:noProof/>
          <w:szCs w:val="20"/>
        </w:rPr>
        <w:t>..............................................</w:t>
      </w:r>
    </w:p>
    <w:p w14:paraId="1310EA50" w14:textId="77777777" w:rsidR="001619D0" w:rsidRPr="0038704A" w:rsidRDefault="001619D0" w:rsidP="001619D0">
      <w:pPr>
        <w:jc w:val="left"/>
        <w:rPr>
          <w:noProof/>
          <w:szCs w:val="20"/>
        </w:rPr>
      </w:pPr>
    </w:p>
    <w:p w14:paraId="0AF9BA2F" w14:textId="77777777" w:rsidR="001619D0" w:rsidRPr="0038704A" w:rsidRDefault="001619D0" w:rsidP="001619D0">
      <w:pPr>
        <w:jc w:val="left"/>
        <w:rPr>
          <w:noProof/>
          <w:szCs w:val="20"/>
        </w:rPr>
      </w:pPr>
      <w:r w:rsidRPr="0038704A">
        <w:rPr>
          <w:noProof/>
          <w:szCs w:val="20"/>
        </w:rPr>
        <w:t xml:space="preserve">Identifikacijska štev. za DDV: </w:t>
      </w:r>
    </w:p>
    <w:p w14:paraId="29685C9D" w14:textId="77777777" w:rsidR="001619D0" w:rsidRPr="0038704A" w:rsidRDefault="001619D0" w:rsidP="001619D0">
      <w:pPr>
        <w:jc w:val="left"/>
        <w:rPr>
          <w:noProof/>
          <w:szCs w:val="20"/>
        </w:rPr>
      </w:pPr>
      <w:r w:rsidRPr="0038704A">
        <w:rPr>
          <w:noProof/>
          <w:szCs w:val="20"/>
        </w:rPr>
        <w:t xml:space="preserve">Matična številka: </w:t>
      </w:r>
    </w:p>
    <w:p w14:paraId="23B5CE13" w14:textId="77777777" w:rsidR="001619D0" w:rsidRPr="0038704A" w:rsidRDefault="001619D0" w:rsidP="001619D0">
      <w:pPr>
        <w:jc w:val="left"/>
        <w:rPr>
          <w:noProof/>
          <w:szCs w:val="20"/>
        </w:rPr>
      </w:pPr>
    </w:p>
    <w:p w14:paraId="10AF7CFB" w14:textId="77777777" w:rsidR="001619D0" w:rsidRPr="0038704A" w:rsidRDefault="001619D0" w:rsidP="001619D0">
      <w:pPr>
        <w:jc w:val="left"/>
        <w:rPr>
          <w:noProof/>
          <w:szCs w:val="20"/>
        </w:rPr>
      </w:pPr>
    </w:p>
    <w:p w14:paraId="375A6700" w14:textId="77777777" w:rsidR="001619D0" w:rsidRPr="0038704A" w:rsidRDefault="001619D0" w:rsidP="001619D0">
      <w:pPr>
        <w:jc w:val="left"/>
        <w:rPr>
          <w:noProof/>
          <w:szCs w:val="20"/>
        </w:rPr>
      </w:pPr>
      <w:r w:rsidRPr="0038704A">
        <w:rPr>
          <w:noProof/>
          <w:szCs w:val="20"/>
        </w:rPr>
        <w:t>ki ga zastopa ..............................................</w:t>
      </w:r>
    </w:p>
    <w:p w14:paraId="222E3F39" w14:textId="77777777" w:rsidR="001619D0" w:rsidRPr="0038704A" w:rsidRDefault="001619D0" w:rsidP="001619D0">
      <w:pPr>
        <w:jc w:val="left"/>
        <w:rPr>
          <w:noProof/>
          <w:szCs w:val="20"/>
        </w:rPr>
      </w:pPr>
    </w:p>
    <w:p w14:paraId="633C277A" w14:textId="77777777" w:rsidR="001619D0" w:rsidRPr="0038704A" w:rsidRDefault="001619D0" w:rsidP="001619D0">
      <w:pPr>
        <w:jc w:val="left"/>
        <w:rPr>
          <w:noProof/>
          <w:szCs w:val="20"/>
          <w:u w:val="single"/>
        </w:rPr>
      </w:pPr>
      <w:r w:rsidRPr="0038704A">
        <w:rPr>
          <w:noProof/>
          <w:szCs w:val="20"/>
          <w:u w:val="single"/>
        </w:rPr>
        <w:t>(v nadaljevanju: PONUDNIK)</w:t>
      </w:r>
    </w:p>
    <w:p w14:paraId="15C34EE3" w14:textId="77777777" w:rsidR="001619D0" w:rsidRPr="0038704A" w:rsidRDefault="001619D0" w:rsidP="001619D0">
      <w:pPr>
        <w:rPr>
          <w:rFonts w:cs="Arial"/>
          <w:noProof/>
          <w:szCs w:val="20"/>
          <w:lang w:eastAsia="sl-SI"/>
        </w:rPr>
      </w:pPr>
    </w:p>
    <w:p w14:paraId="00B60C99" w14:textId="77777777" w:rsidR="001619D0" w:rsidRPr="0038704A" w:rsidRDefault="001619D0" w:rsidP="001619D0">
      <w:pPr>
        <w:rPr>
          <w:rFonts w:cs="Arial"/>
          <w:noProof/>
          <w:szCs w:val="20"/>
          <w:lang w:eastAsia="sl-SI"/>
        </w:rPr>
      </w:pPr>
    </w:p>
    <w:p w14:paraId="630DEA8C" w14:textId="77777777" w:rsidR="001619D0" w:rsidRPr="0038704A" w:rsidRDefault="001619D0" w:rsidP="001619D0">
      <w:pPr>
        <w:rPr>
          <w:noProof/>
          <w:lang w:eastAsia="sl-SI"/>
        </w:rPr>
      </w:pPr>
    </w:p>
    <w:p w14:paraId="27EBFA11" w14:textId="77777777" w:rsidR="001619D0" w:rsidRPr="0038704A" w:rsidRDefault="001619D0" w:rsidP="001619D0">
      <w:pPr>
        <w:rPr>
          <w:noProof/>
          <w:lang w:eastAsia="sl-SI"/>
        </w:rPr>
      </w:pPr>
    </w:p>
    <w:p w14:paraId="22E53120" w14:textId="77777777" w:rsidR="001619D0" w:rsidRPr="0038704A" w:rsidRDefault="001619D0" w:rsidP="001619D0">
      <w:pPr>
        <w:jc w:val="left"/>
        <w:rPr>
          <w:rFonts w:cs="Arial"/>
          <w:b/>
          <w:noProof/>
        </w:rPr>
      </w:pPr>
      <w:r w:rsidRPr="0038704A">
        <w:rPr>
          <w:rFonts w:cs="Arial"/>
          <w:b/>
          <w:noProof/>
        </w:rPr>
        <w:br w:type="page"/>
      </w:r>
    </w:p>
    <w:p w14:paraId="4D9A4F06" w14:textId="19C8CDB4" w:rsidR="001619D0" w:rsidRPr="0038704A" w:rsidRDefault="001619D0" w:rsidP="001619D0">
      <w:pPr>
        <w:jc w:val="center"/>
        <w:rPr>
          <w:rFonts w:cs="Arial"/>
          <w:b/>
          <w:noProof/>
        </w:rPr>
      </w:pPr>
      <w:r w:rsidRPr="0038704A">
        <w:rPr>
          <w:rFonts w:cs="Arial"/>
          <w:b/>
          <w:noProof/>
        </w:rPr>
        <w:lastRenderedPageBreak/>
        <w:t>UVODNE DOLOČBE</w:t>
      </w:r>
    </w:p>
    <w:p w14:paraId="47883155" w14:textId="77777777" w:rsidR="00B019FA" w:rsidRPr="0038704A" w:rsidRDefault="00B019FA" w:rsidP="001619D0">
      <w:pPr>
        <w:jc w:val="center"/>
        <w:rPr>
          <w:rFonts w:cs="Arial"/>
          <w:b/>
          <w:noProof/>
        </w:rPr>
      </w:pPr>
    </w:p>
    <w:p w14:paraId="33D66E13" w14:textId="77777777" w:rsidR="001619D0" w:rsidRPr="0038704A" w:rsidRDefault="001619D0" w:rsidP="001619D0">
      <w:pPr>
        <w:jc w:val="center"/>
        <w:rPr>
          <w:rFonts w:cs="Arial"/>
          <w:b/>
          <w:noProof/>
        </w:rPr>
      </w:pPr>
      <w:r w:rsidRPr="0038704A">
        <w:rPr>
          <w:rFonts w:cs="Arial"/>
          <w:b/>
          <w:noProof/>
        </w:rPr>
        <w:t>1. člen</w:t>
      </w:r>
    </w:p>
    <w:p w14:paraId="4449A106" w14:textId="77777777" w:rsidR="001619D0" w:rsidRPr="0038704A" w:rsidRDefault="001619D0" w:rsidP="001619D0">
      <w:pPr>
        <w:pStyle w:val="BodyText"/>
        <w:rPr>
          <w:rFonts w:cs="Arial"/>
          <w:noProof/>
        </w:rPr>
      </w:pPr>
    </w:p>
    <w:p w14:paraId="57B34004" w14:textId="77777777" w:rsidR="001619D0" w:rsidRPr="0038704A" w:rsidRDefault="001619D0" w:rsidP="001619D0">
      <w:pPr>
        <w:rPr>
          <w:rFonts w:cs="Arial"/>
          <w:noProof/>
        </w:rPr>
      </w:pPr>
      <w:r w:rsidRPr="0038704A">
        <w:rPr>
          <w:rFonts w:cs="Arial"/>
          <w:noProof/>
        </w:rPr>
        <w:t xml:space="preserve">(1) Naročnik in ponudnik ugotavljata, da je: </w:t>
      </w:r>
    </w:p>
    <w:p w14:paraId="12ABB551" w14:textId="147F4982" w:rsidR="001619D0" w:rsidRPr="0038704A" w:rsidRDefault="001619D0" w:rsidP="001619D0">
      <w:pPr>
        <w:pStyle w:val="ListParagraph"/>
        <w:numPr>
          <w:ilvl w:val="0"/>
          <w:numId w:val="7"/>
        </w:numPr>
        <w:rPr>
          <w:rFonts w:cs="Arial"/>
          <w:noProof/>
        </w:rPr>
      </w:pPr>
      <w:r w:rsidRPr="0038704A">
        <w:rPr>
          <w:rFonts w:cs="Arial"/>
          <w:noProof/>
        </w:rPr>
        <w:t>naročnik izvedel postopek oddaje javnega naročila na osnovi 40. člena Zakona o javnem naročanju – ZJN-3 (Uradni list Republike Slovenije, št.: 91/2015 in spremembe) za merjenje gledanosti, poslušanosti in branosti za dobo 5 let po sklopih / sklop C: Radio – druga merjenja;</w:t>
      </w:r>
    </w:p>
    <w:p w14:paraId="6057B26D" w14:textId="45EC01C4" w:rsidR="001619D0" w:rsidRPr="0038704A" w:rsidRDefault="001619D0" w:rsidP="001619D0">
      <w:pPr>
        <w:pStyle w:val="ListParagraph"/>
        <w:numPr>
          <w:ilvl w:val="0"/>
          <w:numId w:val="7"/>
        </w:numPr>
        <w:rPr>
          <w:rFonts w:cs="Arial"/>
          <w:noProof/>
        </w:rPr>
      </w:pPr>
      <w:r w:rsidRPr="0038704A">
        <w:rPr>
          <w:rFonts w:cs="Arial"/>
          <w:noProof/>
        </w:rPr>
        <w:t xml:space="preserve">naročnik izbral ponudnika za sklop C 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1F64DCD0" w14:textId="68D84CB8" w:rsidR="001619D0" w:rsidRPr="0038704A" w:rsidRDefault="001619D0" w:rsidP="001619D0">
      <w:pPr>
        <w:pStyle w:val="ListParagraph"/>
        <w:numPr>
          <w:ilvl w:val="0"/>
          <w:numId w:val="7"/>
        </w:numPr>
        <w:rPr>
          <w:rFonts w:cs="Arial"/>
          <w:noProof/>
        </w:rPr>
      </w:pPr>
      <w:r w:rsidRPr="0038704A">
        <w:rPr>
          <w:rFonts w:cs="Arial"/>
          <w:noProof/>
        </w:rPr>
        <w:t xml:space="preserve">ponudnik zagotavlja strokovno in neoporečno dnevno </w:t>
      </w:r>
      <w:r w:rsidR="00AF35F0" w:rsidRPr="0038704A">
        <w:rPr>
          <w:rFonts w:cs="Arial"/>
          <w:noProof/>
        </w:rPr>
        <w:t>merjenje poslušanosti radijskih programov in avdio vsebin na zahtevo naročnika</w:t>
      </w:r>
      <w:r w:rsidRPr="0038704A">
        <w:rPr>
          <w:rFonts w:cs="Arial"/>
          <w:noProof/>
        </w:rPr>
        <w:t>.</w:t>
      </w:r>
    </w:p>
    <w:p w14:paraId="7B77C989" w14:textId="77777777" w:rsidR="001619D0" w:rsidRPr="0038704A" w:rsidRDefault="001619D0" w:rsidP="001619D0">
      <w:pPr>
        <w:rPr>
          <w:rFonts w:cs="Arial"/>
          <w:noProof/>
        </w:rPr>
      </w:pPr>
    </w:p>
    <w:p w14:paraId="3D7B92E4" w14:textId="28B074AE" w:rsidR="001619D0" w:rsidRPr="0038704A" w:rsidRDefault="001619D0" w:rsidP="001619D0">
      <w:pPr>
        <w:rPr>
          <w:rFonts w:cs="Arial"/>
          <w:noProof/>
        </w:rPr>
      </w:pPr>
      <w:r w:rsidRPr="0038704A">
        <w:rPr>
          <w:rFonts w:cs="Arial"/>
          <w:noProof/>
        </w:rPr>
        <w:t>(2) Dokumentacija v zvezi z oddajo javnega naročila z dne</w:t>
      </w:r>
      <w:r w:rsidRPr="0038704A">
        <w:rPr>
          <w:rFonts w:cs="Arial"/>
          <w:b/>
          <w:noProof/>
        </w:rPr>
        <w:t xml:space="preserve"> </w:t>
      </w:r>
      <w:r w:rsidR="00C82EAC">
        <w:rPr>
          <w:rFonts w:cs="Arial"/>
          <w:bCs/>
          <w:noProof/>
        </w:rPr>
        <w:t>29. 5. 2023</w:t>
      </w:r>
      <w:r w:rsidRPr="0038704A">
        <w:rPr>
          <w:rFonts w:cs="Arial"/>
          <w:noProof/>
        </w:rPr>
        <w:t xml:space="preserve"> ter ponudba ponudnika št. ………. z dne ……………. (v nadaljevanju: Ponudba) sta sestavni del te pogodbe.</w:t>
      </w:r>
    </w:p>
    <w:p w14:paraId="48BF1410" w14:textId="77777777" w:rsidR="001619D0" w:rsidRPr="0038704A" w:rsidRDefault="001619D0" w:rsidP="001619D0">
      <w:pPr>
        <w:rPr>
          <w:rFonts w:cs="Arial"/>
          <w:noProof/>
        </w:rPr>
      </w:pPr>
    </w:p>
    <w:p w14:paraId="65717E7B" w14:textId="77777777" w:rsidR="001619D0" w:rsidRPr="0038704A" w:rsidRDefault="001619D0" w:rsidP="001619D0">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4E0E1843" w14:textId="77777777" w:rsidR="001619D0" w:rsidRPr="0038704A" w:rsidRDefault="001619D0" w:rsidP="001619D0">
      <w:pPr>
        <w:rPr>
          <w:rFonts w:cs="Arial"/>
          <w:noProof/>
          <w:szCs w:val="20"/>
        </w:rPr>
      </w:pPr>
    </w:p>
    <w:p w14:paraId="0DC5AB8B" w14:textId="77777777" w:rsidR="001619D0" w:rsidRPr="0038704A" w:rsidRDefault="001619D0" w:rsidP="001619D0">
      <w:pPr>
        <w:jc w:val="center"/>
        <w:rPr>
          <w:rFonts w:cs="Arial"/>
          <w:b/>
          <w:noProof/>
        </w:rPr>
      </w:pPr>
      <w:r w:rsidRPr="0038704A">
        <w:rPr>
          <w:rFonts w:cs="Arial"/>
          <w:b/>
          <w:noProof/>
        </w:rPr>
        <w:t>2. člen</w:t>
      </w:r>
    </w:p>
    <w:p w14:paraId="7352A7DE" w14:textId="77777777" w:rsidR="001619D0" w:rsidRPr="0038704A" w:rsidRDefault="001619D0" w:rsidP="001619D0">
      <w:pPr>
        <w:pStyle w:val="BodyText3"/>
        <w:rPr>
          <w:rFonts w:cs="Arial"/>
          <w:noProof/>
          <w:sz w:val="20"/>
          <w:lang w:val="sl-SI"/>
        </w:rPr>
      </w:pPr>
    </w:p>
    <w:p w14:paraId="44FEEE94" w14:textId="77777777" w:rsidR="001619D0" w:rsidRPr="0038704A" w:rsidRDefault="001619D0" w:rsidP="001619D0">
      <w:pPr>
        <w:rPr>
          <w:rFonts w:cs="Arial"/>
          <w:bCs/>
          <w:noProof/>
          <w:szCs w:val="20"/>
        </w:rPr>
      </w:pPr>
      <w:r w:rsidRPr="0038704A">
        <w:rPr>
          <w:rFonts w:cs="Arial"/>
          <w:noProof/>
        </w:rPr>
        <w:t xml:space="preserve">S to pogodbo se pogodbeni stranki dogovorita o splošnih in posebnih pogojih izvedbe javnega naročila. Sestavni del te pogodbe so pogoji, </w:t>
      </w:r>
      <w:r w:rsidRPr="0038704A">
        <w:rPr>
          <w:rFonts w:cs="Arial"/>
          <w:bCs/>
          <w:noProof/>
          <w:szCs w:val="20"/>
        </w:rPr>
        <w:t xml:space="preserve">določeni </w:t>
      </w:r>
      <w:r w:rsidRPr="0038704A">
        <w:rPr>
          <w:noProof/>
        </w:rPr>
        <w:t>z Dokumentacijo v zvezi z oddajo javnega naročila štev. JN-S0655, sprejeti in navedeni v ponudbi ponudnika št. .............. z dne ……..</w:t>
      </w:r>
      <w:r w:rsidRPr="0038704A">
        <w:rPr>
          <w:rFonts w:cs="Arial"/>
          <w:bCs/>
          <w:noProof/>
          <w:szCs w:val="20"/>
        </w:rPr>
        <w:t>, ki predstavlja Prilogo 1 te pogodbe.</w:t>
      </w:r>
    </w:p>
    <w:p w14:paraId="03137238" w14:textId="77777777" w:rsidR="001619D0" w:rsidRPr="0038704A" w:rsidRDefault="001619D0" w:rsidP="001619D0">
      <w:pPr>
        <w:rPr>
          <w:rFonts w:cs="Arial"/>
          <w:b/>
          <w:noProof/>
        </w:rPr>
      </w:pPr>
    </w:p>
    <w:p w14:paraId="1C1188A4" w14:textId="4ED95388" w:rsidR="001619D0" w:rsidRPr="0038704A" w:rsidRDefault="001619D0" w:rsidP="001619D0">
      <w:pPr>
        <w:jc w:val="center"/>
        <w:rPr>
          <w:rFonts w:cs="Arial"/>
          <w:b/>
          <w:noProof/>
        </w:rPr>
      </w:pPr>
      <w:r w:rsidRPr="0038704A">
        <w:rPr>
          <w:rFonts w:cs="Arial"/>
          <w:b/>
          <w:noProof/>
        </w:rPr>
        <w:t>PREDMET JAVNEGA NAROČILA</w:t>
      </w:r>
    </w:p>
    <w:p w14:paraId="02667774" w14:textId="77777777" w:rsidR="00B019FA" w:rsidRPr="0038704A" w:rsidRDefault="00B019FA" w:rsidP="001619D0">
      <w:pPr>
        <w:jc w:val="center"/>
        <w:rPr>
          <w:rFonts w:cs="Arial"/>
          <w:b/>
          <w:noProof/>
        </w:rPr>
      </w:pPr>
    </w:p>
    <w:p w14:paraId="67B3BB31" w14:textId="77777777" w:rsidR="001619D0" w:rsidRPr="0038704A" w:rsidRDefault="001619D0" w:rsidP="001619D0">
      <w:pPr>
        <w:jc w:val="center"/>
        <w:rPr>
          <w:rFonts w:cs="Arial"/>
          <w:b/>
          <w:noProof/>
        </w:rPr>
      </w:pPr>
      <w:r w:rsidRPr="0038704A">
        <w:rPr>
          <w:rFonts w:cs="Arial"/>
          <w:b/>
          <w:noProof/>
        </w:rPr>
        <w:t>3. člen</w:t>
      </w:r>
    </w:p>
    <w:p w14:paraId="75213FCF" w14:textId="77777777" w:rsidR="001619D0" w:rsidRPr="0038704A" w:rsidRDefault="001619D0" w:rsidP="001619D0">
      <w:pPr>
        <w:rPr>
          <w:rFonts w:cs="Arial"/>
          <w:szCs w:val="20"/>
        </w:rPr>
      </w:pPr>
    </w:p>
    <w:p w14:paraId="213D0D53" w14:textId="72381F37" w:rsidR="001619D0" w:rsidRPr="0038704A" w:rsidRDefault="001619D0" w:rsidP="001619D0">
      <w:pPr>
        <w:pStyle w:val="BodyText"/>
        <w:rPr>
          <w:rFonts w:cs="Arial"/>
          <w:noProof/>
        </w:rPr>
      </w:pPr>
      <w:r w:rsidRPr="0038704A">
        <w:rPr>
          <w:rFonts w:cs="Arial"/>
          <w:bCs/>
          <w:szCs w:val="20"/>
        </w:rPr>
        <w:t xml:space="preserve">Predmet javnega naročila za sklop </w:t>
      </w:r>
      <w:r w:rsidR="00AF35F0" w:rsidRPr="0038704A">
        <w:rPr>
          <w:rFonts w:cs="Arial"/>
          <w:bCs/>
          <w:szCs w:val="20"/>
        </w:rPr>
        <w:t>C</w:t>
      </w:r>
      <w:r w:rsidRPr="0038704A">
        <w:rPr>
          <w:rFonts w:cs="Arial"/>
          <w:bCs/>
          <w:szCs w:val="20"/>
        </w:rPr>
        <w:t xml:space="preserve"> </w:t>
      </w:r>
      <w:r w:rsidR="00AF35F0" w:rsidRPr="0038704A">
        <w:rPr>
          <w:rFonts w:cs="Arial"/>
          <w:bCs/>
          <w:szCs w:val="20"/>
        </w:rPr>
        <w:t>je anketno, dnevniško ali e-dnevniško mesečno merjenje poslušanosti radijskih programov RTV</w:t>
      </w:r>
      <w:r w:rsidRPr="0038704A">
        <w:rPr>
          <w:rFonts w:cs="Arial"/>
          <w:noProof/>
        </w:rPr>
        <w:t xml:space="preserve"> Slovenija – Radio Prvi, Radio Val 202, Radio ARS, Radio Koper, Radio Capodistria, Radio Si, Radio Maribor in Radio MMR in </w:t>
      </w:r>
      <w:r w:rsidR="00AF35F0" w:rsidRPr="0038704A">
        <w:rPr>
          <w:rFonts w:cs="Arial"/>
          <w:noProof/>
        </w:rPr>
        <w:t>avdio vsebin na zahtevo ter računalniško orodje (ali orodja) za analizo podatkov.</w:t>
      </w:r>
    </w:p>
    <w:p w14:paraId="3E34DFA0" w14:textId="300157F6" w:rsidR="001619D0" w:rsidRPr="0038704A" w:rsidRDefault="001619D0" w:rsidP="001619D0">
      <w:pPr>
        <w:pStyle w:val="BodyText"/>
        <w:spacing w:after="0"/>
        <w:jc w:val="center"/>
        <w:rPr>
          <w:rFonts w:cs="Arial"/>
          <w:b/>
          <w:bCs/>
          <w:noProof/>
        </w:rPr>
      </w:pPr>
      <w:r w:rsidRPr="0038704A">
        <w:rPr>
          <w:rFonts w:cs="Arial"/>
          <w:b/>
          <w:bCs/>
          <w:noProof/>
        </w:rPr>
        <w:t>POGODBENA VREDNOST</w:t>
      </w:r>
    </w:p>
    <w:p w14:paraId="3E984266" w14:textId="77777777" w:rsidR="00B019FA" w:rsidRPr="0038704A" w:rsidRDefault="00B019FA" w:rsidP="001619D0">
      <w:pPr>
        <w:pStyle w:val="BodyText"/>
        <w:spacing w:after="0"/>
        <w:jc w:val="center"/>
        <w:rPr>
          <w:rFonts w:cs="Arial"/>
          <w:b/>
          <w:bCs/>
          <w:noProof/>
        </w:rPr>
      </w:pPr>
    </w:p>
    <w:p w14:paraId="0D73D8FE" w14:textId="77777777" w:rsidR="001619D0" w:rsidRPr="0038704A" w:rsidRDefault="001619D0" w:rsidP="001619D0">
      <w:pPr>
        <w:pStyle w:val="BodyText"/>
        <w:spacing w:after="0"/>
        <w:jc w:val="center"/>
        <w:rPr>
          <w:rFonts w:cs="Arial"/>
          <w:b/>
          <w:bCs/>
          <w:noProof/>
        </w:rPr>
      </w:pPr>
      <w:r w:rsidRPr="0038704A">
        <w:rPr>
          <w:rFonts w:cs="Arial"/>
          <w:b/>
          <w:bCs/>
          <w:noProof/>
        </w:rPr>
        <w:t>4. člen</w:t>
      </w:r>
    </w:p>
    <w:p w14:paraId="30582FE9" w14:textId="77777777" w:rsidR="001619D0" w:rsidRPr="0038704A" w:rsidRDefault="001619D0" w:rsidP="001619D0">
      <w:pPr>
        <w:rPr>
          <w:bCs/>
          <w:szCs w:val="20"/>
        </w:rPr>
      </w:pPr>
    </w:p>
    <w:p w14:paraId="4232DADB" w14:textId="0AEEEC81" w:rsidR="001619D0" w:rsidRPr="0038704A" w:rsidRDefault="001619D0" w:rsidP="001619D0">
      <w:pPr>
        <w:rPr>
          <w:bCs/>
          <w:szCs w:val="20"/>
        </w:rPr>
      </w:pPr>
      <w:r w:rsidRPr="0038704A">
        <w:rPr>
          <w:bCs/>
          <w:szCs w:val="20"/>
        </w:rPr>
        <w:t xml:space="preserve">(1) Končna pogodbena vrednost za </w:t>
      </w:r>
      <w:r w:rsidRPr="0038704A">
        <w:t xml:space="preserve">sklop </w:t>
      </w:r>
      <w:r w:rsidR="00AF35F0" w:rsidRPr="0038704A">
        <w:t>C</w:t>
      </w:r>
      <w:r w:rsidRPr="0038704A">
        <w:t xml:space="preserve"> znaša</w:t>
      </w:r>
      <w:r w:rsidRPr="0038704A">
        <w:rPr>
          <w:bCs/>
          <w:szCs w:val="20"/>
        </w:rPr>
        <w:t>:</w:t>
      </w:r>
    </w:p>
    <w:p w14:paraId="3402DBE6" w14:textId="77777777" w:rsidR="001619D0" w:rsidRPr="0038704A" w:rsidRDefault="001619D0" w:rsidP="001619D0">
      <w:pPr>
        <w:rPr>
          <w:bCs/>
          <w:szCs w:val="22"/>
        </w:rPr>
      </w:pPr>
    </w:p>
    <w:p w14:paraId="6CBAE650" w14:textId="77777777" w:rsidR="001619D0" w:rsidRPr="0038704A" w:rsidRDefault="001619D0" w:rsidP="001619D0">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59226A25" w14:textId="77777777" w:rsidR="001619D0" w:rsidRPr="0038704A" w:rsidRDefault="001619D0" w:rsidP="001619D0">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184EFA9D" w14:textId="77777777" w:rsidR="001619D0" w:rsidRPr="0038704A" w:rsidRDefault="001619D0" w:rsidP="001619D0">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28F12577" w14:textId="77777777" w:rsidR="001619D0" w:rsidRPr="0038704A" w:rsidRDefault="001619D0" w:rsidP="001619D0">
      <w:pPr>
        <w:pStyle w:val="FootnoteText"/>
        <w:spacing w:line="360" w:lineRule="auto"/>
        <w:ind w:firstLine="708"/>
        <w:rPr>
          <w:rFonts w:ascii="Arial" w:hAnsi="Arial" w:cs="Arial"/>
          <w:b/>
          <w:bCs/>
          <w:szCs w:val="24"/>
        </w:rPr>
      </w:pPr>
    </w:p>
    <w:p w14:paraId="46370432" w14:textId="46C57800" w:rsidR="001619D0" w:rsidRPr="0038704A" w:rsidRDefault="001619D0" w:rsidP="001619D0">
      <w:pPr>
        <w:pStyle w:val="FootnoteText"/>
        <w:spacing w:line="360" w:lineRule="auto"/>
        <w:rPr>
          <w:rFonts w:ascii="Arial" w:hAnsi="Arial" w:cs="Arial"/>
          <w:szCs w:val="24"/>
        </w:rPr>
      </w:pPr>
      <w:r w:rsidRPr="0038704A">
        <w:rPr>
          <w:rFonts w:ascii="Arial" w:hAnsi="Arial" w:cs="Arial"/>
          <w:szCs w:val="24"/>
        </w:rPr>
        <w:t xml:space="preserve">(2) Cena posameznega mesečnega pavšala za sklop </w:t>
      </w:r>
      <w:r w:rsidR="00AF35F0" w:rsidRPr="0038704A">
        <w:rPr>
          <w:rFonts w:ascii="Arial" w:hAnsi="Arial" w:cs="Arial"/>
          <w:szCs w:val="24"/>
        </w:rPr>
        <w:t>C</w:t>
      </w:r>
      <w:r w:rsidRPr="0038704A">
        <w:rPr>
          <w:rFonts w:ascii="Arial" w:hAnsi="Arial" w:cs="Arial"/>
          <w:szCs w:val="24"/>
        </w:rPr>
        <w:t xml:space="preserve"> znaša: </w:t>
      </w:r>
    </w:p>
    <w:p w14:paraId="47A8D452" w14:textId="77777777" w:rsidR="001619D0" w:rsidRPr="0038704A" w:rsidRDefault="001619D0" w:rsidP="001619D0">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32E625AE" w14:textId="77777777" w:rsidR="001619D0" w:rsidRPr="0038704A" w:rsidRDefault="001619D0" w:rsidP="001619D0">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42406086" w14:textId="77777777" w:rsidR="001619D0" w:rsidRPr="0038704A" w:rsidRDefault="001619D0" w:rsidP="001619D0">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2CCE0925" w14:textId="6B961A9E" w:rsidR="00AF35F0" w:rsidRPr="0038704A" w:rsidRDefault="00AF35F0" w:rsidP="00AF35F0">
      <w:pPr>
        <w:pStyle w:val="odstavek1"/>
        <w:ind w:firstLine="0"/>
        <w:rPr>
          <w:sz w:val="20"/>
          <w:szCs w:val="20"/>
        </w:rPr>
      </w:pPr>
      <w:r w:rsidRPr="0038704A">
        <w:rPr>
          <w:sz w:val="20"/>
          <w:szCs w:val="20"/>
        </w:rPr>
        <w:t>(3) Cena navedena na obrazcu Povzetek predračuna / Rekapitulacija za sklop C (OBR-3C) mora biti izražena v EUR, lokacija naročnika, brez DDV. Cena mora biti za obdobje od 1. 1. 2025 do 31. 12. 2029 fiksna in se v tem obdobju ne sme spremeniti.</w:t>
      </w:r>
    </w:p>
    <w:p w14:paraId="3FA5EBD2" w14:textId="77777777" w:rsidR="001619D0" w:rsidRPr="0038704A" w:rsidRDefault="001619D0" w:rsidP="001619D0">
      <w:pPr>
        <w:pStyle w:val="BodyText3"/>
        <w:rPr>
          <w:rFonts w:cs="Arial"/>
          <w:b/>
          <w:noProof/>
          <w:sz w:val="20"/>
          <w:lang w:val="sl-SI"/>
        </w:rPr>
      </w:pPr>
    </w:p>
    <w:p w14:paraId="36A766DB" w14:textId="77777777" w:rsidR="00B019FA" w:rsidRPr="0038704A" w:rsidRDefault="00B019FA" w:rsidP="001619D0">
      <w:pPr>
        <w:pStyle w:val="BodyText3"/>
        <w:jc w:val="center"/>
        <w:rPr>
          <w:rFonts w:cs="Arial"/>
          <w:b/>
          <w:noProof/>
          <w:sz w:val="20"/>
          <w:lang w:val="sl-SI"/>
        </w:rPr>
      </w:pPr>
    </w:p>
    <w:p w14:paraId="5B3156F8" w14:textId="77777777" w:rsidR="00B019FA" w:rsidRPr="0038704A" w:rsidRDefault="00B019FA" w:rsidP="001619D0">
      <w:pPr>
        <w:pStyle w:val="BodyText3"/>
        <w:jc w:val="center"/>
        <w:rPr>
          <w:rFonts w:cs="Arial"/>
          <w:b/>
          <w:noProof/>
          <w:sz w:val="20"/>
          <w:lang w:val="sl-SI"/>
        </w:rPr>
      </w:pPr>
    </w:p>
    <w:p w14:paraId="5B54A4FD" w14:textId="4F21B533" w:rsidR="001619D0" w:rsidRPr="0038704A" w:rsidRDefault="001619D0" w:rsidP="001619D0">
      <w:pPr>
        <w:pStyle w:val="BodyText3"/>
        <w:jc w:val="center"/>
        <w:rPr>
          <w:rFonts w:cs="Arial"/>
          <w:b/>
          <w:noProof/>
          <w:sz w:val="20"/>
          <w:lang w:val="sl-SI"/>
        </w:rPr>
      </w:pPr>
      <w:r w:rsidRPr="0038704A">
        <w:rPr>
          <w:rFonts w:cs="Arial"/>
          <w:b/>
          <w:noProof/>
          <w:sz w:val="20"/>
          <w:lang w:val="sl-SI"/>
        </w:rPr>
        <w:lastRenderedPageBreak/>
        <w:t>PLAČILO</w:t>
      </w:r>
    </w:p>
    <w:p w14:paraId="539A205C" w14:textId="77777777" w:rsidR="00B019FA" w:rsidRPr="0038704A" w:rsidRDefault="00B019FA" w:rsidP="001619D0">
      <w:pPr>
        <w:pStyle w:val="BodyText3"/>
        <w:jc w:val="center"/>
        <w:rPr>
          <w:rFonts w:cs="Arial"/>
          <w:b/>
          <w:noProof/>
          <w:sz w:val="20"/>
          <w:lang w:val="sl-SI"/>
        </w:rPr>
      </w:pPr>
    </w:p>
    <w:p w14:paraId="594A659C" w14:textId="77777777" w:rsidR="001619D0" w:rsidRPr="0038704A" w:rsidRDefault="001619D0" w:rsidP="001619D0">
      <w:pPr>
        <w:pStyle w:val="BodyText3"/>
        <w:jc w:val="center"/>
        <w:rPr>
          <w:rFonts w:cs="Arial"/>
          <w:b/>
          <w:noProof/>
          <w:sz w:val="20"/>
          <w:lang w:val="sl-SI"/>
        </w:rPr>
      </w:pPr>
      <w:r w:rsidRPr="0038704A">
        <w:rPr>
          <w:rFonts w:cs="Arial"/>
          <w:b/>
          <w:noProof/>
          <w:sz w:val="20"/>
          <w:lang w:val="sl-SI"/>
        </w:rPr>
        <w:t>5. člen</w:t>
      </w:r>
    </w:p>
    <w:p w14:paraId="1628FA80" w14:textId="77777777" w:rsidR="001619D0" w:rsidRPr="0038704A" w:rsidRDefault="001619D0" w:rsidP="001619D0">
      <w:pPr>
        <w:pStyle w:val="BodyText3"/>
        <w:rPr>
          <w:rFonts w:cs="Arial"/>
          <w:b/>
          <w:noProof/>
          <w:sz w:val="20"/>
          <w:lang w:val="sl-SI"/>
        </w:rPr>
      </w:pPr>
    </w:p>
    <w:p w14:paraId="3D1EB866" w14:textId="77777777" w:rsidR="001619D0" w:rsidRPr="0038704A" w:rsidRDefault="001619D0" w:rsidP="001619D0">
      <w:pPr>
        <w:rPr>
          <w:szCs w:val="20"/>
        </w:rPr>
      </w:pPr>
      <w:r w:rsidRPr="0038704A">
        <w:rPr>
          <w:szCs w:val="20"/>
        </w:rPr>
        <w:t>(1) Naročnik bo plačila izvrševal na sledeči poslovni račun ponudnika: TRR številka …………………….., odprt pri banki …………………., na naslednji način:</w:t>
      </w:r>
    </w:p>
    <w:p w14:paraId="5E94E7DC" w14:textId="77777777" w:rsidR="001619D0" w:rsidRPr="0038704A" w:rsidRDefault="001619D0" w:rsidP="001619D0">
      <w:pPr>
        <w:rPr>
          <w:bCs/>
        </w:rPr>
      </w:pPr>
    </w:p>
    <w:p w14:paraId="118FD5B7" w14:textId="77777777" w:rsidR="001619D0" w:rsidRPr="0038704A" w:rsidRDefault="001619D0" w:rsidP="001619D0">
      <w:pPr>
        <w:pStyle w:val="ListParagraph"/>
        <w:numPr>
          <w:ilvl w:val="0"/>
          <w:numId w:val="13"/>
        </w:numPr>
        <w:spacing w:line="280" w:lineRule="exact"/>
        <w:rPr>
          <w:i/>
        </w:rPr>
      </w:pPr>
      <w:r w:rsidRPr="0038704A">
        <w:t xml:space="preserve">100 % v roku 30 dni </w:t>
      </w:r>
      <w:r w:rsidRPr="0038704A">
        <w:rPr>
          <w:szCs w:val="20"/>
        </w:rPr>
        <w:t>od dneva prejema pravilno izstavljenega računa za storitve opravljene v preteklem mesecu.</w:t>
      </w:r>
    </w:p>
    <w:p w14:paraId="56068B72" w14:textId="77777777" w:rsidR="001619D0" w:rsidRPr="0038704A" w:rsidRDefault="001619D0" w:rsidP="001619D0">
      <w:pPr>
        <w:rPr>
          <w:bCs/>
        </w:rPr>
      </w:pPr>
    </w:p>
    <w:p w14:paraId="54207692" w14:textId="77777777" w:rsidR="001619D0" w:rsidRPr="0038704A" w:rsidRDefault="001619D0" w:rsidP="001619D0">
      <w:pPr>
        <w:rPr>
          <w:rFonts w:cs="Arial"/>
        </w:rPr>
      </w:pPr>
      <w:r w:rsidRPr="0038704A">
        <w:rPr>
          <w:rFonts w:cs="Arial"/>
        </w:rPr>
        <w:t xml:space="preserve">(2) Vsi dokumenti, ki jih izda ponudnik (računi, dobavnice,..), morajo vsebovati tudi oznako pogodbe in navedbo številke naročila za vsako posamezno naročilo storitev. </w:t>
      </w:r>
    </w:p>
    <w:p w14:paraId="7C7196ED" w14:textId="77777777" w:rsidR="001619D0" w:rsidRPr="0038704A" w:rsidRDefault="001619D0" w:rsidP="001619D0">
      <w:pPr>
        <w:rPr>
          <w:b/>
          <w:szCs w:val="20"/>
          <w:u w:val="single"/>
        </w:rPr>
      </w:pPr>
    </w:p>
    <w:p w14:paraId="2CB804C6" w14:textId="77777777" w:rsidR="001619D0" w:rsidRPr="0038704A" w:rsidRDefault="001619D0" w:rsidP="001619D0">
      <w:pPr>
        <w:rPr>
          <w:i/>
          <w:noProof/>
          <w:lang w:eastAsia="ar-SA"/>
        </w:rPr>
      </w:pPr>
      <w:r w:rsidRPr="0038704A">
        <w:rPr>
          <w:i/>
          <w:noProof/>
          <w:lang w:eastAsia="ar-SA"/>
        </w:rPr>
        <w:t>Skladno z Zakonom o opravljanju plačilnih storitev za proračunske uporabnike (</w:t>
      </w:r>
      <w:r w:rsidRPr="0038704A">
        <w:rPr>
          <w:bCs/>
          <w:i/>
          <w:noProof/>
          <w:lang w:eastAsia="ar-SA"/>
        </w:rPr>
        <w:t>ZOPSPU-A</w:t>
      </w:r>
      <w:r w:rsidRPr="0038704A">
        <w:rPr>
          <w:i/>
          <w:noProof/>
          <w:lang w:eastAsia="ar-SA"/>
        </w:rPr>
        <w:t xml:space="preserve">) naročnik, kot posredni proračunski uporabnik, prejema račune le v elektronski obliki (e-račun). </w:t>
      </w:r>
    </w:p>
    <w:p w14:paraId="2A9BF161" w14:textId="77777777" w:rsidR="001619D0" w:rsidRPr="0038704A" w:rsidRDefault="001619D0" w:rsidP="001619D0">
      <w:pPr>
        <w:pStyle w:val="BodyText3"/>
        <w:rPr>
          <w:rFonts w:cs="Arial"/>
          <w:b/>
          <w:noProof/>
          <w:sz w:val="20"/>
          <w:lang w:val="sl-SI"/>
        </w:rPr>
      </w:pPr>
    </w:p>
    <w:p w14:paraId="3B87DAB9" w14:textId="77777777" w:rsidR="001619D0" w:rsidRPr="0038704A" w:rsidRDefault="001619D0" w:rsidP="001619D0">
      <w:pPr>
        <w:pStyle w:val="BodyText3"/>
        <w:jc w:val="center"/>
        <w:rPr>
          <w:rFonts w:cs="Arial"/>
          <w:b/>
          <w:noProof/>
          <w:sz w:val="20"/>
          <w:lang w:val="sl-SI"/>
        </w:rPr>
      </w:pPr>
    </w:p>
    <w:p w14:paraId="65DEC5CB" w14:textId="0EE24216" w:rsidR="001619D0" w:rsidRPr="0038704A" w:rsidRDefault="001619D0" w:rsidP="001619D0">
      <w:pPr>
        <w:pStyle w:val="BodyText3"/>
        <w:jc w:val="center"/>
        <w:rPr>
          <w:rFonts w:cs="Arial"/>
          <w:b/>
          <w:noProof/>
          <w:sz w:val="20"/>
          <w:lang w:val="sl-SI"/>
        </w:rPr>
      </w:pPr>
      <w:r w:rsidRPr="0038704A">
        <w:rPr>
          <w:rFonts w:cs="Arial"/>
          <w:b/>
          <w:noProof/>
          <w:sz w:val="20"/>
          <w:lang w:val="sl-SI"/>
        </w:rPr>
        <w:t>PREDSTAVNIKI POGODBENIH STRANK IN NADZOR NAD IZVAJANJEM</w:t>
      </w:r>
    </w:p>
    <w:p w14:paraId="190DFF3D" w14:textId="77777777" w:rsidR="00B019FA" w:rsidRPr="0038704A" w:rsidRDefault="00B019FA" w:rsidP="001619D0">
      <w:pPr>
        <w:pStyle w:val="BodyText3"/>
        <w:jc w:val="center"/>
        <w:rPr>
          <w:rFonts w:cs="Arial"/>
          <w:b/>
          <w:noProof/>
          <w:sz w:val="20"/>
          <w:lang w:val="sl-SI"/>
        </w:rPr>
      </w:pPr>
    </w:p>
    <w:p w14:paraId="2E56EDBD" w14:textId="77777777" w:rsidR="001619D0" w:rsidRPr="0038704A" w:rsidRDefault="001619D0" w:rsidP="001619D0">
      <w:pPr>
        <w:pStyle w:val="BodyText3"/>
        <w:jc w:val="center"/>
        <w:rPr>
          <w:rFonts w:cs="Arial"/>
          <w:b/>
          <w:noProof/>
          <w:sz w:val="20"/>
          <w:lang w:val="sl-SI"/>
        </w:rPr>
      </w:pPr>
      <w:r w:rsidRPr="0038704A">
        <w:rPr>
          <w:rFonts w:cs="Arial"/>
          <w:b/>
          <w:noProof/>
          <w:sz w:val="20"/>
          <w:lang w:val="sl-SI"/>
        </w:rPr>
        <w:t>6. člen</w:t>
      </w:r>
    </w:p>
    <w:p w14:paraId="57EB4234" w14:textId="77777777" w:rsidR="001619D0" w:rsidRPr="0038704A" w:rsidRDefault="001619D0" w:rsidP="001619D0">
      <w:pPr>
        <w:pStyle w:val="BodyText3"/>
        <w:jc w:val="center"/>
        <w:rPr>
          <w:rFonts w:cs="Arial"/>
          <w:b/>
          <w:noProof/>
          <w:sz w:val="20"/>
          <w:lang w:val="sl-SI"/>
        </w:rPr>
      </w:pPr>
    </w:p>
    <w:p w14:paraId="775796DC" w14:textId="77777777" w:rsidR="001619D0" w:rsidRPr="0038704A" w:rsidRDefault="001619D0" w:rsidP="001619D0">
      <w:pPr>
        <w:rPr>
          <w:szCs w:val="20"/>
        </w:rPr>
      </w:pPr>
      <w:r w:rsidRPr="0038704A">
        <w:rPr>
          <w:szCs w:val="20"/>
        </w:rPr>
        <w:t xml:space="preserve">(1) </w:t>
      </w:r>
      <w:r w:rsidRPr="0038704A">
        <w:rPr>
          <w:bCs/>
          <w:szCs w:val="20"/>
        </w:rPr>
        <w:t xml:space="preserve">Naročnik za svojega predstavnika za izvajanje te pogodbe imenuje: ……………, telefon …………….., </w:t>
      </w:r>
      <w:r w:rsidRPr="0038704A">
        <w:t>elektronski naslov</w:t>
      </w:r>
      <w:r w:rsidRPr="0038704A">
        <w:rPr>
          <w:bCs/>
          <w:szCs w:val="20"/>
        </w:rPr>
        <w:t xml:space="preserve">: ………………….. </w:t>
      </w:r>
    </w:p>
    <w:p w14:paraId="76436B2F" w14:textId="77777777" w:rsidR="001619D0" w:rsidRPr="0038704A" w:rsidRDefault="001619D0" w:rsidP="001619D0">
      <w:pPr>
        <w:rPr>
          <w:szCs w:val="20"/>
        </w:rPr>
      </w:pPr>
    </w:p>
    <w:p w14:paraId="1373CE42" w14:textId="77777777" w:rsidR="001619D0" w:rsidRPr="0038704A" w:rsidRDefault="001619D0" w:rsidP="001619D0">
      <w:pPr>
        <w:rPr>
          <w:szCs w:val="20"/>
        </w:rPr>
      </w:pPr>
      <w:r w:rsidRPr="0038704A">
        <w:rPr>
          <w:szCs w:val="20"/>
        </w:rPr>
        <w:t xml:space="preserve">(2) Ponudnik za svojega predstavnika za </w:t>
      </w:r>
      <w:r w:rsidRPr="0038704A">
        <w:rPr>
          <w:bCs/>
          <w:szCs w:val="20"/>
        </w:rPr>
        <w:t>izvajanje te pogodbe</w:t>
      </w:r>
      <w:r w:rsidRPr="0038704A">
        <w:rPr>
          <w:szCs w:val="20"/>
        </w:rPr>
        <w:t xml:space="preserve"> imenuje: </w:t>
      </w:r>
      <w:r w:rsidRPr="0038704A">
        <w:t xml:space="preserve">........................., telefon: ..............................., elektronski naslov: ............................... </w:t>
      </w:r>
    </w:p>
    <w:p w14:paraId="5CBC67E8" w14:textId="77777777" w:rsidR="001619D0" w:rsidRPr="0038704A" w:rsidRDefault="001619D0" w:rsidP="001619D0">
      <w:pPr>
        <w:tabs>
          <w:tab w:val="left" w:pos="2880"/>
        </w:tabs>
        <w:rPr>
          <w:rFonts w:cs="Arial"/>
          <w:bCs/>
        </w:rPr>
      </w:pPr>
    </w:p>
    <w:p w14:paraId="42EB1662" w14:textId="4905984F" w:rsidR="001619D0" w:rsidRPr="0038704A" w:rsidRDefault="001619D0" w:rsidP="001619D0">
      <w:pPr>
        <w:jc w:val="center"/>
        <w:rPr>
          <w:rFonts w:cs="Arial"/>
          <w:b/>
          <w:noProof/>
        </w:rPr>
      </w:pPr>
      <w:r w:rsidRPr="0038704A">
        <w:rPr>
          <w:rFonts w:cs="Arial"/>
          <w:b/>
          <w:noProof/>
        </w:rPr>
        <w:t>PODATKI</w:t>
      </w:r>
    </w:p>
    <w:p w14:paraId="76B0DDAC" w14:textId="77777777" w:rsidR="00B019FA" w:rsidRPr="0038704A" w:rsidRDefault="00B019FA" w:rsidP="001619D0">
      <w:pPr>
        <w:jc w:val="center"/>
        <w:rPr>
          <w:rFonts w:cs="Arial"/>
          <w:b/>
          <w:noProof/>
        </w:rPr>
      </w:pPr>
    </w:p>
    <w:p w14:paraId="4FC6850B" w14:textId="77777777" w:rsidR="001619D0" w:rsidRPr="0038704A" w:rsidRDefault="001619D0" w:rsidP="001619D0">
      <w:pPr>
        <w:pStyle w:val="BodyText3"/>
        <w:jc w:val="center"/>
        <w:rPr>
          <w:rFonts w:cs="Arial"/>
          <w:b/>
          <w:noProof/>
          <w:sz w:val="20"/>
          <w:lang w:val="sl-SI"/>
        </w:rPr>
      </w:pPr>
      <w:r w:rsidRPr="0038704A">
        <w:rPr>
          <w:rFonts w:cs="Arial"/>
          <w:b/>
          <w:noProof/>
          <w:sz w:val="20"/>
          <w:lang w:val="sl-SI"/>
        </w:rPr>
        <w:t>7. člen</w:t>
      </w:r>
    </w:p>
    <w:p w14:paraId="0DEACFDD" w14:textId="77777777" w:rsidR="001619D0" w:rsidRPr="0038704A" w:rsidRDefault="001619D0" w:rsidP="001619D0">
      <w:pPr>
        <w:rPr>
          <w:rFonts w:cs="Arial"/>
        </w:rPr>
      </w:pPr>
    </w:p>
    <w:p w14:paraId="7048A64A" w14:textId="3F4C5F23" w:rsidR="00AF35F0" w:rsidRPr="0038704A" w:rsidRDefault="00AF35F0" w:rsidP="00AF35F0">
      <w:pPr>
        <w:rPr>
          <w:rFonts w:cs="Arial"/>
          <w:noProof/>
        </w:rPr>
      </w:pPr>
      <w:r w:rsidRPr="0038704A">
        <w:rPr>
          <w:rFonts w:cs="Arial"/>
          <w:noProof/>
        </w:rPr>
        <w:t>(1) Podatki o posluša</w:t>
      </w:r>
      <w:r w:rsidR="00C8587F" w:rsidRPr="0038704A">
        <w:rPr>
          <w:rFonts w:cs="Arial"/>
          <w:noProof/>
        </w:rPr>
        <w:t>n</w:t>
      </w:r>
      <w:r w:rsidRPr="0038704A">
        <w:rPr>
          <w:rFonts w:cs="Arial"/>
          <w:noProof/>
        </w:rPr>
        <w:t>osti radijskih programov in avdio vsebin na zahtevo temeljijo na reprezentativnem vzorcu prebivalcev Slovenije.</w:t>
      </w:r>
    </w:p>
    <w:p w14:paraId="2E2047DD" w14:textId="77777777" w:rsidR="00AF35F0" w:rsidRPr="0038704A" w:rsidRDefault="00AF35F0" w:rsidP="00AF35F0">
      <w:pPr>
        <w:rPr>
          <w:rFonts w:cs="Arial"/>
          <w:noProof/>
        </w:rPr>
      </w:pPr>
    </w:p>
    <w:p w14:paraId="2771C12E" w14:textId="7EAE0824" w:rsidR="00AF35F0" w:rsidRPr="0038704A" w:rsidRDefault="00AF35F0" w:rsidP="00AF35F0">
      <w:pPr>
        <w:spacing w:line="276" w:lineRule="auto"/>
        <w:rPr>
          <w:rFonts w:cs="Arial"/>
          <w:szCs w:val="20"/>
        </w:rPr>
      </w:pPr>
      <w:r w:rsidRPr="0038704A">
        <w:rPr>
          <w:rFonts w:cs="Arial"/>
          <w:szCs w:val="20"/>
        </w:rPr>
        <w:t xml:space="preserve">(2) Velikost vzorca je mesečno vsaj 2.400 posameznikov, vzorčenje je enostavno slučajno. </w:t>
      </w:r>
    </w:p>
    <w:p w14:paraId="520CB7A9" w14:textId="77777777" w:rsidR="00AF35F0" w:rsidRPr="0038704A" w:rsidRDefault="00AF35F0" w:rsidP="00AF35F0">
      <w:pPr>
        <w:rPr>
          <w:rFonts w:cs="Arial"/>
          <w:noProof/>
        </w:rPr>
      </w:pPr>
    </w:p>
    <w:p w14:paraId="4CEE9FD7" w14:textId="766C0F1A" w:rsidR="00AF35F0" w:rsidRPr="0038704A" w:rsidRDefault="00AF35F0" w:rsidP="00AF35F0">
      <w:pPr>
        <w:rPr>
          <w:rFonts w:cs="Arial"/>
          <w:noProof/>
        </w:rPr>
      </w:pPr>
      <w:r w:rsidRPr="0038704A">
        <w:rPr>
          <w:rFonts w:cs="Arial"/>
          <w:noProof/>
        </w:rPr>
        <w:t>(3) Podatke o poslušanosti dobivajo uporabniki ločeno za radijske programe RTV Slovenija - Radio Prvi,  Radio Val 202, Radio ARS, Radio Koper, Radio Capodistria, Radio Si, Radio Maribor in Radio MMR ter za vse avdio vsebine na zahtevo (predvajane v živo oz. z zamikom, vključno s podkasti RTV Slovenija, ki se ne predvajajo v živo).</w:t>
      </w:r>
    </w:p>
    <w:p w14:paraId="7976E5F3" w14:textId="77777777" w:rsidR="00AF35F0" w:rsidRPr="0038704A" w:rsidRDefault="00AF35F0" w:rsidP="00AF35F0">
      <w:pPr>
        <w:rPr>
          <w:rFonts w:cs="Arial"/>
          <w:noProof/>
        </w:rPr>
      </w:pPr>
    </w:p>
    <w:p w14:paraId="61609C3A" w14:textId="49893458" w:rsidR="00AF35F0" w:rsidRPr="0038704A" w:rsidRDefault="00AF35F0" w:rsidP="00AF35F0">
      <w:pPr>
        <w:pStyle w:val="BESEDILO"/>
        <w:widowControl/>
      </w:pPr>
      <w:r w:rsidRPr="0038704A">
        <w:rPr>
          <w:rFonts w:cs="Arial"/>
          <w:noProof/>
          <w:kern w:val="0"/>
          <w:szCs w:val="24"/>
        </w:rPr>
        <w:t xml:space="preserve">(4) Poslušanost RA programov </w:t>
      </w:r>
      <w:r w:rsidRPr="0038704A">
        <w:rPr>
          <w:rFonts w:cs="Arial"/>
          <w:noProof/>
        </w:rPr>
        <w:t>in avdio vsebin na zahtevo</w:t>
      </w:r>
      <w:r w:rsidRPr="0038704A">
        <w:rPr>
          <w:rFonts w:cs="Arial"/>
          <w:noProof/>
          <w:kern w:val="0"/>
          <w:szCs w:val="24"/>
        </w:rPr>
        <w:t xml:space="preserve"> mora biti merjena v formatu ena (1) minuta, za uporabo pa se podatki lahko obdelajo po 15-minutnih intervalih. Poslušanost RA programov in radijskih vsebin mora biti izmerjena za vsak dan v tednu.</w:t>
      </w:r>
    </w:p>
    <w:p w14:paraId="52564E23" w14:textId="77777777" w:rsidR="00AF35F0" w:rsidRPr="0038704A" w:rsidRDefault="00AF35F0" w:rsidP="00AF35F0">
      <w:pPr>
        <w:spacing w:line="276" w:lineRule="auto"/>
        <w:rPr>
          <w:rFonts w:cs="Arial"/>
          <w:szCs w:val="20"/>
        </w:rPr>
      </w:pPr>
    </w:p>
    <w:p w14:paraId="307166B7" w14:textId="05B36D6C" w:rsidR="001619D0" w:rsidRPr="0038704A" w:rsidRDefault="00AF35F0" w:rsidP="00AF35F0">
      <w:pPr>
        <w:spacing w:line="276" w:lineRule="auto"/>
        <w:rPr>
          <w:rFonts w:cs="Arial"/>
          <w:szCs w:val="20"/>
        </w:rPr>
      </w:pPr>
      <w:r w:rsidRPr="0038704A">
        <w:rPr>
          <w:rFonts w:cs="Arial"/>
          <w:noProof/>
        </w:rPr>
        <w:t>(5) Poslušanost RA programov in avdio vsebin na zahtevo mora biti merjenja po napravah poslušanja (radijski sprejemnik doma, radijski sprejemnik v službi, ipd.)</w:t>
      </w:r>
    </w:p>
    <w:p w14:paraId="097E36CD" w14:textId="77777777" w:rsidR="001619D0" w:rsidRPr="0038704A" w:rsidRDefault="001619D0" w:rsidP="001619D0">
      <w:pPr>
        <w:rPr>
          <w:rFonts w:cs="Arial"/>
          <w:noProof/>
        </w:rPr>
      </w:pPr>
    </w:p>
    <w:p w14:paraId="4A09126A" w14:textId="7A34FA8E" w:rsidR="001619D0" w:rsidRPr="0038704A" w:rsidRDefault="001619D0" w:rsidP="001619D0">
      <w:pPr>
        <w:pStyle w:val="BodyText3"/>
        <w:jc w:val="center"/>
        <w:rPr>
          <w:rFonts w:cs="Arial"/>
          <w:b/>
          <w:noProof/>
          <w:sz w:val="20"/>
          <w:lang w:val="sl-SI"/>
        </w:rPr>
      </w:pPr>
      <w:r w:rsidRPr="0038704A">
        <w:rPr>
          <w:rFonts w:cs="Arial"/>
          <w:b/>
          <w:noProof/>
          <w:sz w:val="20"/>
          <w:lang w:val="sl-SI"/>
        </w:rPr>
        <w:t>DOSTAVA PODATKOV</w:t>
      </w:r>
    </w:p>
    <w:p w14:paraId="5D7D0927" w14:textId="77777777" w:rsidR="00B019FA" w:rsidRPr="0038704A" w:rsidRDefault="00B019FA" w:rsidP="001619D0">
      <w:pPr>
        <w:pStyle w:val="BodyText3"/>
        <w:jc w:val="center"/>
        <w:rPr>
          <w:rFonts w:cs="Arial"/>
          <w:b/>
          <w:noProof/>
          <w:sz w:val="20"/>
          <w:lang w:val="sl-SI"/>
        </w:rPr>
      </w:pPr>
    </w:p>
    <w:p w14:paraId="59145256" w14:textId="77777777" w:rsidR="001619D0" w:rsidRPr="0038704A" w:rsidRDefault="001619D0" w:rsidP="001619D0">
      <w:pPr>
        <w:pStyle w:val="BodyText3"/>
        <w:jc w:val="center"/>
        <w:rPr>
          <w:rFonts w:cs="Arial"/>
          <w:b/>
          <w:noProof/>
          <w:sz w:val="20"/>
          <w:lang w:val="sl-SI"/>
        </w:rPr>
      </w:pPr>
      <w:r w:rsidRPr="0038704A">
        <w:rPr>
          <w:rFonts w:cs="Arial"/>
          <w:b/>
          <w:noProof/>
          <w:sz w:val="20"/>
          <w:lang w:val="sl-SI"/>
        </w:rPr>
        <w:t>8. člen</w:t>
      </w:r>
    </w:p>
    <w:p w14:paraId="7BA7814F" w14:textId="77777777" w:rsidR="001619D0" w:rsidRPr="0038704A" w:rsidRDefault="001619D0" w:rsidP="001619D0">
      <w:pPr>
        <w:pStyle w:val="BodyText3"/>
        <w:jc w:val="center"/>
        <w:rPr>
          <w:rFonts w:cs="Arial"/>
          <w:b/>
          <w:noProof/>
          <w:sz w:val="20"/>
          <w:lang w:val="sl-SI"/>
        </w:rPr>
      </w:pPr>
    </w:p>
    <w:p w14:paraId="5BE645CA" w14:textId="7DDB0BCF" w:rsidR="00AF35F0" w:rsidRPr="0038704A" w:rsidRDefault="00AF35F0" w:rsidP="00AF35F0">
      <w:pPr>
        <w:suppressAutoHyphens/>
        <w:rPr>
          <w:rFonts w:cs="Arial"/>
          <w:noProof/>
          <w:szCs w:val="20"/>
          <w:lang w:eastAsia="ar-SA"/>
        </w:rPr>
      </w:pPr>
      <w:r w:rsidRPr="0038704A">
        <w:rPr>
          <w:rFonts w:cs="Arial"/>
          <w:noProof/>
          <w:szCs w:val="20"/>
          <w:lang w:eastAsia="ar-SA"/>
        </w:rPr>
        <w:t xml:space="preserve">(1) Podatke o poslušanosti radia in radijskih vsebin mora ponudnik storitve dostaviti enkrat mesečno. </w:t>
      </w:r>
    </w:p>
    <w:p w14:paraId="2C103372" w14:textId="77777777" w:rsidR="00AF35F0" w:rsidRPr="0038704A" w:rsidRDefault="00AF35F0" w:rsidP="00AF35F0">
      <w:pPr>
        <w:suppressAutoHyphens/>
        <w:rPr>
          <w:rFonts w:cs="Arial"/>
          <w:noProof/>
          <w:szCs w:val="20"/>
          <w:lang w:eastAsia="ar-SA"/>
        </w:rPr>
      </w:pPr>
    </w:p>
    <w:p w14:paraId="049266D2" w14:textId="4FB239CD" w:rsidR="00AF35F0" w:rsidRPr="0038704A" w:rsidRDefault="00AF35F0" w:rsidP="00AF35F0">
      <w:pPr>
        <w:suppressAutoHyphens/>
        <w:rPr>
          <w:rFonts w:cs="Arial"/>
          <w:noProof/>
          <w:szCs w:val="20"/>
          <w:lang w:eastAsia="ar-SA"/>
        </w:rPr>
      </w:pPr>
      <w:r w:rsidRPr="0038704A">
        <w:rPr>
          <w:rFonts w:cs="Arial"/>
          <w:noProof/>
          <w:szCs w:val="20"/>
          <w:lang w:eastAsia="ar-SA"/>
        </w:rPr>
        <w:t>(2) Ponudnik storitve mora v primeru ugotovljenih napak pri obdelavi podatkov posredovati popravke teh podatkov. V primeru objektivno ugotovljenih napak pri obdelavi podatkov, ki jih ponudnik storitve ne bo popravil, kot jih je prvič posredoval, je naročnik upravičen do zmanjšanja plačila.</w:t>
      </w:r>
    </w:p>
    <w:p w14:paraId="10D86501" w14:textId="6FEA928F" w:rsidR="00452EB8" w:rsidRPr="0038704A" w:rsidRDefault="00452EB8" w:rsidP="00B019FA">
      <w:pPr>
        <w:spacing w:line="260" w:lineRule="atLeast"/>
        <w:rPr>
          <w:rFonts w:cs="Arial"/>
          <w:noProof/>
          <w:szCs w:val="20"/>
          <w:lang w:eastAsia="ar-SA"/>
        </w:rPr>
      </w:pPr>
    </w:p>
    <w:p w14:paraId="150577C8" w14:textId="0DD0E2A4" w:rsidR="00C8587F" w:rsidRPr="0038704A" w:rsidRDefault="00C8587F" w:rsidP="00B019FA">
      <w:pPr>
        <w:spacing w:line="260" w:lineRule="atLeast"/>
        <w:rPr>
          <w:rFonts w:cs="Arial"/>
          <w:noProof/>
          <w:szCs w:val="20"/>
          <w:lang w:eastAsia="ar-SA"/>
        </w:rPr>
      </w:pPr>
    </w:p>
    <w:p w14:paraId="21935CC9" w14:textId="2D5B4F21" w:rsidR="00C8587F" w:rsidRPr="0038704A" w:rsidRDefault="00C8587F" w:rsidP="00B019FA">
      <w:pPr>
        <w:spacing w:line="260" w:lineRule="atLeast"/>
        <w:rPr>
          <w:rFonts w:cs="Arial"/>
          <w:noProof/>
          <w:szCs w:val="20"/>
          <w:lang w:eastAsia="ar-SA"/>
        </w:rPr>
      </w:pPr>
    </w:p>
    <w:p w14:paraId="22F7831A" w14:textId="77777777" w:rsidR="00C8587F" w:rsidRPr="0038704A" w:rsidRDefault="00C8587F" w:rsidP="00B019FA">
      <w:pPr>
        <w:spacing w:line="260" w:lineRule="atLeast"/>
        <w:rPr>
          <w:rFonts w:cs="Arial"/>
          <w:noProof/>
        </w:rPr>
      </w:pPr>
    </w:p>
    <w:p w14:paraId="3BD366D9" w14:textId="42A56C34" w:rsidR="001619D0" w:rsidRPr="0038704A" w:rsidRDefault="001619D0" w:rsidP="001619D0">
      <w:pPr>
        <w:pStyle w:val="BodyText3"/>
        <w:jc w:val="center"/>
        <w:rPr>
          <w:rFonts w:cs="Arial"/>
          <w:b/>
          <w:noProof/>
          <w:sz w:val="20"/>
          <w:lang w:val="sl-SI"/>
        </w:rPr>
      </w:pPr>
      <w:r w:rsidRPr="0038704A">
        <w:rPr>
          <w:rFonts w:cs="Arial"/>
          <w:b/>
          <w:noProof/>
          <w:sz w:val="20"/>
          <w:lang w:val="sl-SI"/>
        </w:rPr>
        <w:lastRenderedPageBreak/>
        <w:t>UPORABA PODATKOV</w:t>
      </w:r>
    </w:p>
    <w:p w14:paraId="27C0FA9F" w14:textId="77777777" w:rsidR="00B019FA" w:rsidRPr="0038704A" w:rsidRDefault="00B019FA" w:rsidP="001619D0">
      <w:pPr>
        <w:pStyle w:val="BodyText3"/>
        <w:jc w:val="center"/>
        <w:rPr>
          <w:rFonts w:cs="Arial"/>
          <w:b/>
          <w:noProof/>
          <w:sz w:val="20"/>
          <w:lang w:val="sl-SI"/>
        </w:rPr>
      </w:pPr>
    </w:p>
    <w:p w14:paraId="381D628E" w14:textId="77777777" w:rsidR="001619D0" w:rsidRPr="0038704A" w:rsidRDefault="001619D0" w:rsidP="001619D0">
      <w:pPr>
        <w:pStyle w:val="BodyText3"/>
        <w:jc w:val="center"/>
        <w:rPr>
          <w:rFonts w:cs="Arial"/>
          <w:b/>
          <w:noProof/>
          <w:sz w:val="20"/>
          <w:lang w:val="sl-SI"/>
        </w:rPr>
      </w:pPr>
      <w:r w:rsidRPr="0038704A">
        <w:rPr>
          <w:rFonts w:cs="Arial"/>
          <w:b/>
          <w:noProof/>
          <w:sz w:val="20"/>
          <w:lang w:val="sl-SI"/>
        </w:rPr>
        <w:t>9. člen</w:t>
      </w:r>
    </w:p>
    <w:p w14:paraId="5A5AC59D" w14:textId="77777777" w:rsidR="001619D0" w:rsidRPr="0038704A" w:rsidRDefault="001619D0" w:rsidP="001619D0">
      <w:pPr>
        <w:spacing w:line="260" w:lineRule="atLeast"/>
        <w:rPr>
          <w:rFonts w:cs="Arial"/>
          <w:noProof/>
        </w:rPr>
      </w:pPr>
    </w:p>
    <w:p w14:paraId="2A4A047E" w14:textId="54A33918" w:rsidR="00AF35F0" w:rsidRPr="0038704A" w:rsidRDefault="00AF35F0" w:rsidP="00AF35F0">
      <w:pPr>
        <w:suppressAutoHyphens/>
        <w:rPr>
          <w:rFonts w:cs="Arial"/>
          <w:noProof/>
          <w:szCs w:val="20"/>
          <w:lang w:eastAsia="ar-SA"/>
        </w:rPr>
      </w:pPr>
      <w:r w:rsidRPr="0038704A">
        <w:rPr>
          <w:rFonts w:cs="Arial"/>
          <w:noProof/>
          <w:szCs w:val="20"/>
          <w:lang w:eastAsia="ar-SA"/>
        </w:rPr>
        <w:t>(1) Naročnik ima pravico do javne objave in rabe posameznih rezultatov ali lastnih pregledov in analiz v vseh svojih oblikah tržnega in poslovnega komuniciranja s ciljnimi javnostmi in s tem povezanih pravnih ali fizičnih oseb, ter za potrebe vključevanja v domače in mednarodne študije</w:t>
      </w:r>
      <w:r w:rsidR="00C8587F" w:rsidRPr="0038704A">
        <w:rPr>
          <w:rFonts w:cs="Arial"/>
          <w:noProof/>
          <w:szCs w:val="20"/>
          <w:lang w:eastAsia="ar-SA"/>
        </w:rPr>
        <w:t>.</w:t>
      </w:r>
    </w:p>
    <w:p w14:paraId="749B3215" w14:textId="77777777" w:rsidR="00AF35F0" w:rsidRPr="0038704A" w:rsidRDefault="00AF35F0" w:rsidP="00AF35F0">
      <w:pPr>
        <w:suppressAutoHyphens/>
        <w:rPr>
          <w:rFonts w:cs="Arial"/>
          <w:noProof/>
          <w:szCs w:val="20"/>
          <w:lang w:eastAsia="ar-SA"/>
        </w:rPr>
      </w:pPr>
    </w:p>
    <w:p w14:paraId="559EFAE5" w14:textId="1F183A4A" w:rsidR="001619D0" w:rsidRPr="0038704A" w:rsidRDefault="00AF35F0" w:rsidP="00C8587F">
      <w:pPr>
        <w:suppressAutoHyphens/>
        <w:rPr>
          <w:rFonts w:cs="Arial"/>
          <w:noProof/>
          <w:szCs w:val="20"/>
          <w:lang w:eastAsia="ar-SA"/>
        </w:rPr>
      </w:pPr>
      <w:r w:rsidRPr="0038704A">
        <w:rPr>
          <w:rFonts w:cs="Arial"/>
          <w:noProof/>
          <w:szCs w:val="20"/>
          <w:lang w:eastAsia="ar-SA"/>
        </w:rPr>
        <w:t>(2) Podatki bodo uporabljeni z navedbo vira podatkov, velikosti vzorca in obdobja, na katerega se podatki nanašajo.</w:t>
      </w:r>
    </w:p>
    <w:p w14:paraId="7F80FE99" w14:textId="77777777" w:rsidR="00C8587F" w:rsidRPr="0038704A" w:rsidRDefault="00C8587F" w:rsidP="00C8587F">
      <w:pPr>
        <w:suppressAutoHyphens/>
        <w:rPr>
          <w:rFonts w:cs="Arial"/>
          <w:noProof/>
          <w:szCs w:val="20"/>
          <w:lang w:eastAsia="ar-SA"/>
        </w:rPr>
      </w:pPr>
    </w:p>
    <w:p w14:paraId="4F0C0DE4" w14:textId="5EDED196" w:rsidR="001619D0" w:rsidRPr="0038704A" w:rsidRDefault="001619D0" w:rsidP="001619D0">
      <w:pPr>
        <w:pStyle w:val="BodyText3"/>
        <w:jc w:val="center"/>
        <w:rPr>
          <w:rFonts w:cs="Arial"/>
          <w:b/>
          <w:noProof/>
          <w:sz w:val="20"/>
          <w:lang w:val="sl-SI"/>
        </w:rPr>
      </w:pPr>
      <w:r w:rsidRPr="0038704A">
        <w:rPr>
          <w:rFonts w:cs="Arial"/>
          <w:b/>
          <w:noProof/>
          <w:sz w:val="20"/>
          <w:lang w:val="sl-SI"/>
        </w:rPr>
        <w:t>IZOBRAŽEVANJE</w:t>
      </w:r>
    </w:p>
    <w:p w14:paraId="251B5783" w14:textId="77777777" w:rsidR="00B019FA" w:rsidRPr="0038704A" w:rsidRDefault="00B019FA" w:rsidP="001619D0">
      <w:pPr>
        <w:pStyle w:val="BodyText3"/>
        <w:jc w:val="center"/>
        <w:rPr>
          <w:rFonts w:cs="Arial"/>
          <w:b/>
          <w:noProof/>
          <w:sz w:val="20"/>
          <w:lang w:val="sl-SI"/>
        </w:rPr>
      </w:pPr>
    </w:p>
    <w:p w14:paraId="1C7DB07B" w14:textId="77777777" w:rsidR="001619D0" w:rsidRPr="0038704A" w:rsidRDefault="001619D0" w:rsidP="001619D0">
      <w:pPr>
        <w:pStyle w:val="BodyText3"/>
        <w:jc w:val="center"/>
        <w:rPr>
          <w:rFonts w:cs="Arial"/>
          <w:b/>
          <w:noProof/>
          <w:sz w:val="20"/>
          <w:lang w:val="sl-SI"/>
        </w:rPr>
      </w:pPr>
      <w:r w:rsidRPr="0038704A">
        <w:rPr>
          <w:rFonts w:cs="Arial"/>
          <w:b/>
          <w:noProof/>
          <w:sz w:val="20"/>
          <w:lang w:val="sl-SI"/>
        </w:rPr>
        <w:t>10. člen</w:t>
      </w:r>
    </w:p>
    <w:p w14:paraId="1CE8318F" w14:textId="77777777" w:rsidR="001619D0" w:rsidRPr="0038704A" w:rsidRDefault="001619D0" w:rsidP="001619D0">
      <w:pPr>
        <w:spacing w:line="260" w:lineRule="atLeast"/>
        <w:rPr>
          <w:rFonts w:cs="Arial"/>
          <w:noProof/>
        </w:rPr>
      </w:pPr>
    </w:p>
    <w:p w14:paraId="15097E3A" w14:textId="520183A5" w:rsidR="00B019FA" w:rsidRPr="0038704A" w:rsidRDefault="00B019FA" w:rsidP="00B019FA">
      <w:pPr>
        <w:rPr>
          <w:rFonts w:cs="Arial"/>
          <w:noProof/>
        </w:rPr>
      </w:pPr>
      <w:r w:rsidRPr="0038704A">
        <w:rPr>
          <w:rFonts w:cs="Arial"/>
          <w:noProof/>
        </w:rPr>
        <w:t xml:space="preserve">(1) Ponudnik bo izvedel začetno in nadaljevalno izobraževanje za do </w:t>
      </w:r>
      <w:r w:rsidR="00C8587F" w:rsidRPr="0038704A">
        <w:rPr>
          <w:rFonts w:cs="Arial"/>
          <w:noProof/>
        </w:rPr>
        <w:t xml:space="preserve">skupno </w:t>
      </w:r>
      <w:r w:rsidRPr="0038704A">
        <w:rPr>
          <w:rFonts w:cs="Arial"/>
          <w:noProof/>
        </w:rPr>
        <w:t>20 zaposlenih</w:t>
      </w:r>
      <w:r w:rsidR="00C8587F" w:rsidRPr="0038704A">
        <w:rPr>
          <w:rFonts w:cs="Arial"/>
          <w:noProof/>
        </w:rPr>
        <w:t xml:space="preserve"> v prostorih naročnika</w:t>
      </w:r>
      <w:r w:rsidRPr="0038704A">
        <w:rPr>
          <w:rFonts w:cs="Arial"/>
          <w:noProof/>
        </w:rPr>
        <w:t xml:space="preserve">, skladno s potrebami naročnika za uporabo podatkov </w:t>
      </w:r>
      <w:r w:rsidR="00C8587F" w:rsidRPr="0038704A">
        <w:rPr>
          <w:rFonts w:cs="Arial"/>
          <w:noProof/>
        </w:rPr>
        <w:t>o poslušanosti</w:t>
      </w:r>
      <w:r w:rsidRPr="0038704A">
        <w:rPr>
          <w:rFonts w:cs="Arial"/>
          <w:noProof/>
        </w:rPr>
        <w:t xml:space="preserve"> in pomoč, kadarkoli bo to potrebno. </w:t>
      </w:r>
    </w:p>
    <w:p w14:paraId="283C36D6" w14:textId="77777777" w:rsidR="00B019FA" w:rsidRPr="0038704A" w:rsidRDefault="00B019FA" w:rsidP="00B019FA">
      <w:pPr>
        <w:rPr>
          <w:rFonts w:cs="Arial"/>
          <w:noProof/>
        </w:rPr>
      </w:pPr>
    </w:p>
    <w:p w14:paraId="34496441" w14:textId="4D9CE55A" w:rsidR="001619D0" w:rsidRPr="0038704A" w:rsidRDefault="00B019FA" w:rsidP="001619D0">
      <w:pPr>
        <w:rPr>
          <w:rFonts w:cs="Arial"/>
          <w:noProof/>
        </w:rPr>
      </w:pPr>
      <w:r w:rsidRPr="0038704A">
        <w:rPr>
          <w:rFonts w:cs="Arial"/>
          <w:noProof/>
        </w:rPr>
        <w:t xml:space="preserve">(2) Naročnik bo vse zaposlene, ki </w:t>
      </w:r>
      <w:r w:rsidR="00C8587F" w:rsidRPr="0038704A">
        <w:rPr>
          <w:rFonts w:cs="Arial"/>
          <w:noProof/>
        </w:rPr>
        <w:t>podatke o poslušanosti</w:t>
      </w:r>
      <w:r w:rsidRPr="0038704A">
        <w:rPr>
          <w:rFonts w:cs="Arial"/>
          <w:noProof/>
        </w:rPr>
        <w:t xml:space="preserve"> uporabljajo, seznanil s strokovnimi izhodišči za javno uporabo.</w:t>
      </w:r>
    </w:p>
    <w:p w14:paraId="23FA20C8" w14:textId="77777777" w:rsidR="001619D0" w:rsidRPr="0038704A" w:rsidRDefault="001619D0" w:rsidP="001619D0">
      <w:pPr>
        <w:rPr>
          <w:rFonts w:cs="Arial"/>
          <w:noProof/>
        </w:rPr>
      </w:pPr>
    </w:p>
    <w:p w14:paraId="4DC862E9" w14:textId="24F90546" w:rsidR="001619D0" w:rsidRPr="0038704A" w:rsidRDefault="001619D0" w:rsidP="001619D0">
      <w:pPr>
        <w:pStyle w:val="BodyText3"/>
        <w:jc w:val="center"/>
        <w:rPr>
          <w:rFonts w:cs="Arial"/>
          <w:b/>
          <w:noProof/>
          <w:sz w:val="20"/>
          <w:lang w:val="sl-SI"/>
        </w:rPr>
      </w:pPr>
      <w:r w:rsidRPr="0038704A">
        <w:rPr>
          <w:rFonts w:cs="Arial"/>
          <w:b/>
          <w:noProof/>
          <w:sz w:val="20"/>
          <w:lang w:val="sl-SI"/>
        </w:rPr>
        <w:t>PROGRAMSKO ORODJE</w:t>
      </w:r>
    </w:p>
    <w:p w14:paraId="004C0941" w14:textId="77777777" w:rsidR="00B019FA" w:rsidRPr="0038704A" w:rsidRDefault="00B019FA" w:rsidP="001619D0">
      <w:pPr>
        <w:pStyle w:val="BodyText3"/>
        <w:jc w:val="center"/>
        <w:rPr>
          <w:rFonts w:cs="Arial"/>
          <w:b/>
          <w:noProof/>
          <w:sz w:val="20"/>
          <w:lang w:val="sl-SI"/>
        </w:rPr>
      </w:pPr>
    </w:p>
    <w:p w14:paraId="1B875EB6" w14:textId="77777777" w:rsidR="001619D0" w:rsidRPr="0038704A" w:rsidRDefault="001619D0" w:rsidP="001619D0">
      <w:pPr>
        <w:pStyle w:val="BodyText3"/>
        <w:jc w:val="center"/>
        <w:rPr>
          <w:rFonts w:cs="Arial"/>
          <w:b/>
          <w:noProof/>
          <w:sz w:val="20"/>
          <w:lang w:val="sl-SI"/>
        </w:rPr>
      </w:pPr>
      <w:r w:rsidRPr="0038704A">
        <w:rPr>
          <w:rFonts w:cs="Arial"/>
          <w:b/>
          <w:noProof/>
          <w:sz w:val="20"/>
          <w:lang w:val="sl-SI"/>
        </w:rPr>
        <w:t>11. člen</w:t>
      </w:r>
    </w:p>
    <w:p w14:paraId="33492C55" w14:textId="77777777" w:rsidR="001619D0" w:rsidRPr="0038704A" w:rsidRDefault="001619D0" w:rsidP="001619D0">
      <w:pPr>
        <w:rPr>
          <w:rFonts w:cs="Arial"/>
          <w:noProof/>
        </w:rPr>
      </w:pPr>
    </w:p>
    <w:p w14:paraId="193685E8" w14:textId="77777777" w:rsidR="001619D0" w:rsidRPr="0038704A" w:rsidRDefault="001619D0" w:rsidP="001619D0">
      <w:pPr>
        <w:rPr>
          <w:rFonts w:cs="Arial"/>
          <w:noProof/>
        </w:rPr>
      </w:pPr>
      <w:r w:rsidRPr="0038704A">
        <w:rPr>
          <w:rFonts w:cs="Arial"/>
          <w:noProof/>
        </w:rPr>
        <w:t>(1) Podatki se obdelujejo z ustreznim programskim orodjem. Ponudnik zagotavlja, da  ima za navedeno programsko orodje ustrezne licence za njegovo uporabo.</w:t>
      </w:r>
    </w:p>
    <w:p w14:paraId="5BBBE4A1" w14:textId="77777777" w:rsidR="001619D0" w:rsidRPr="0038704A" w:rsidRDefault="001619D0" w:rsidP="001619D0">
      <w:pPr>
        <w:rPr>
          <w:rFonts w:cs="Arial"/>
          <w:noProof/>
        </w:rPr>
      </w:pPr>
    </w:p>
    <w:p w14:paraId="523EDC0A" w14:textId="77777777" w:rsidR="001619D0" w:rsidRPr="0038704A" w:rsidRDefault="001619D0" w:rsidP="001619D0">
      <w:pPr>
        <w:rPr>
          <w:rFonts w:cs="Arial"/>
          <w:noProof/>
        </w:rPr>
      </w:pPr>
      <w:r w:rsidRPr="0038704A">
        <w:rPr>
          <w:rFonts w:cs="Arial"/>
          <w:noProof/>
        </w:rPr>
        <w:t xml:space="preserve">(2) Naročnik s podpisom te pogodbe pridobi pravico za uporabo tega programskega orodja in z vsemi potrebnimi dovoljenji za čas trajanja te pogodbe. </w:t>
      </w:r>
    </w:p>
    <w:p w14:paraId="508C4685" w14:textId="77777777" w:rsidR="001619D0" w:rsidRPr="0038704A" w:rsidRDefault="001619D0" w:rsidP="001619D0">
      <w:pPr>
        <w:rPr>
          <w:rFonts w:cs="Arial"/>
          <w:noProof/>
        </w:rPr>
      </w:pPr>
    </w:p>
    <w:p w14:paraId="5D623858" w14:textId="77777777" w:rsidR="001619D0" w:rsidRPr="0038704A" w:rsidRDefault="001619D0" w:rsidP="001619D0">
      <w:pPr>
        <w:rPr>
          <w:rFonts w:cs="Arial"/>
          <w:noProof/>
        </w:rPr>
      </w:pPr>
    </w:p>
    <w:p w14:paraId="1C1881CE" w14:textId="000BA649" w:rsidR="001619D0" w:rsidRPr="0038704A" w:rsidRDefault="001619D0" w:rsidP="001619D0">
      <w:pPr>
        <w:pStyle w:val="BodyText3"/>
        <w:jc w:val="center"/>
        <w:rPr>
          <w:rFonts w:cs="Arial"/>
          <w:b/>
          <w:noProof/>
          <w:sz w:val="20"/>
          <w:lang w:val="sl-SI"/>
        </w:rPr>
      </w:pPr>
      <w:r w:rsidRPr="0038704A">
        <w:rPr>
          <w:rFonts w:cs="Arial"/>
          <w:b/>
          <w:noProof/>
          <w:sz w:val="20"/>
          <w:lang w:val="sl-SI"/>
        </w:rPr>
        <w:t>POMOČ IN ODPRAVLJANJE NAPAK</w:t>
      </w:r>
    </w:p>
    <w:p w14:paraId="59F6DD51" w14:textId="77777777" w:rsidR="00B019FA" w:rsidRPr="0038704A" w:rsidRDefault="00B019FA" w:rsidP="001619D0">
      <w:pPr>
        <w:pStyle w:val="BodyText3"/>
        <w:jc w:val="center"/>
        <w:rPr>
          <w:rFonts w:cs="Arial"/>
          <w:b/>
          <w:noProof/>
          <w:sz w:val="20"/>
          <w:lang w:val="sl-SI"/>
        </w:rPr>
      </w:pPr>
    </w:p>
    <w:p w14:paraId="73387CA5" w14:textId="77777777" w:rsidR="001619D0" w:rsidRPr="0038704A" w:rsidRDefault="001619D0" w:rsidP="001619D0">
      <w:pPr>
        <w:pStyle w:val="BodyText3"/>
        <w:jc w:val="center"/>
        <w:rPr>
          <w:rFonts w:cs="Arial"/>
          <w:b/>
          <w:noProof/>
          <w:sz w:val="20"/>
          <w:lang w:val="sl-SI"/>
        </w:rPr>
      </w:pPr>
      <w:r w:rsidRPr="0038704A">
        <w:rPr>
          <w:rFonts w:cs="Arial"/>
          <w:b/>
          <w:noProof/>
          <w:sz w:val="20"/>
          <w:lang w:val="sl-SI"/>
        </w:rPr>
        <w:t>12. člen</w:t>
      </w:r>
    </w:p>
    <w:p w14:paraId="5912CAB7" w14:textId="77777777" w:rsidR="001619D0" w:rsidRPr="0038704A" w:rsidRDefault="001619D0" w:rsidP="001619D0">
      <w:pPr>
        <w:rPr>
          <w:rFonts w:cs="Arial"/>
          <w:noProof/>
        </w:rPr>
      </w:pPr>
    </w:p>
    <w:p w14:paraId="5D934369" w14:textId="30A46DAC" w:rsidR="00B019FA" w:rsidRPr="0038704A" w:rsidRDefault="00B019FA" w:rsidP="00B019FA">
      <w:pPr>
        <w:rPr>
          <w:rFonts w:cs="Arial"/>
          <w:bCs/>
          <w:noProof/>
        </w:rPr>
      </w:pPr>
      <w:r w:rsidRPr="0038704A">
        <w:rPr>
          <w:rFonts w:cs="Arial"/>
          <w:bCs/>
          <w:noProof/>
        </w:rPr>
        <w:t xml:space="preserve">(1) V primeru tehničnih težav v delovanju programske opreme bo </w:t>
      </w:r>
      <w:r w:rsidR="00C8587F" w:rsidRPr="0038704A">
        <w:rPr>
          <w:rFonts w:cs="Arial"/>
          <w:bCs/>
          <w:noProof/>
        </w:rPr>
        <w:t>ponudnik na voljo naročniku</w:t>
      </w:r>
      <w:r w:rsidRPr="0038704A">
        <w:rPr>
          <w:rFonts w:cs="Arial"/>
          <w:bCs/>
          <w:noProof/>
        </w:rPr>
        <w:t xml:space="preserve"> vsak delovnik med 8.00 in 16.00 uro na vnaprej dogovorjeni telefonski številki in elektronski pošti.</w:t>
      </w:r>
    </w:p>
    <w:p w14:paraId="758E0196" w14:textId="77777777" w:rsidR="00B019FA" w:rsidRPr="0038704A" w:rsidRDefault="00B019FA" w:rsidP="00B019FA">
      <w:pPr>
        <w:rPr>
          <w:rFonts w:cs="Arial"/>
          <w:bCs/>
          <w:noProof/>
        </w:rPr>
      </w:pPr>
    </w:p>
    <w:p w14:paraId="30B72AA4" w14:textId="12B42BFF" w:rsidR="00954E77" w:rsidRPr="0038704A" w:rsidRDefault="00B019FA" w:rsidP="00452EB8">
      <w:pPr>
        <w:rPr>
          <w:rFonts w:cs="Arial"/>
          <w:noProof/>
        </w:rPr>
      </w:pPr>
      <w:r w:rsidRPr="0038704A">
        <w:rPr>
          <w:rFonts w:cs="Arial"/>
          <w:bCs/>
          <w:noProof/>
        </w:rPr>
        <w:t xml:space="preserve">(2) </w:t>
      </w:r>
      <w:r w:rsidRPr="0038704A">
        <w:rPr>
          <w:rFonts w:cs="Arial"/>
          <w:noProof/>
        </w:rPr>
        <w:t>V primeru, da napaka nastopi zaradi programske opreme</w:t>
      </w:r>
      <w:r w:rsidR="00C8587F" w:rsidRPr="0038704A">
        <w:rPr>
          <w:rFonts w:cs="Arial"/>
          <w:noProof/>
        </w:rPr>
        <w:t xml:space="preserve"> ponudnika</w:t>
      </w:r>
      <w:r w:rsidRPr="0038704A">
        <w:rPr>
          <w:rFonts w:cs="Arial"/>
          <w:noProof/>
        </w:rPr>
        <w:t xml:space="preserve">, se </w:t>
      </w:r>
      <w:r w:rsidR="00C8587F" w:rsidRPr="0038704A">
        <w:rPr>
          <w:rFonts w:cs="Arial"/>
          <w:noProof/>
        </w:rPr>
        <w:t>ponudnik zavezuje</w:t>
      </w:r>
      <w:r w:rsidRPr="0038704A">
        <w:rPr>
          <w:rFonts w:cs="Arial"/>
          <w:noProof/>
        </w:rPr>
        <w:t xml:space="preserve"> za odpravo napako najkasneje v roku 48 ur od prijave napake.</w:t>
      </w:r>
    </w:p>
    <w:p w14:paraId="30ED4919" w14:textId="77777777" w:rsidR="001619D0" w:rsidRPr="0038704A" w:rsidRDefault="001619D0" w:rsidP="001619D0">
      <w:pPr>
        <w:spacing w:line="240" w:lineRule="atLeast"/>
        <w:jc w:val="center"/>
        <w:rPr>
          <w:rFonts w:cs="Arial"/>
          <w:b/>
        </w:rPr>
      </w:pPr>
    </w:p>
    <w:p w14:paraId="1A1A2471" w14:textId="6E954760" w:rsidR="001619D0" w:rsidRPr="0038704A" w:rsidRDefault="001619D0" w:rsidP="001619D0">
      <w:pPr>
        <w:spacing w:line="240" w:lineRule="atLeast"/>
        <w:jc w:val="center"/>
        <w:rPr>
          <w:rFonts w:cs="Arial"/>
          <w:b/>
        </w:rPr>
      </w:pPr>
      <w:r w:rsidRPr="0038704A">
        <w:rPr>
          <w:rFonts w:cs="Arial"/>
          <w:b/>
        </w:rPr>
        <w:t>VIŠJA SILA</w:t>
      </w:r>
    </w:p>
    <w:p w14:paraId="6FE014F9" w14:textId="77777777" w:rsidR="00B019FA" w:rsidRPr="0038704A" w:rsidRDefault="00B019FA" w:rsidP="001619D0">
      <w:pPr>
        <w:spacing w:line="240" w:lineRule="atLeast"/>
        <w:jc w:val="center"/>
        <w:rPr>
          <w:rFonts w:cs="Arial"/>
          <w:b/>
        </w:rPr>
      </w:pPr>
    </w:p>
    <w:p w14:paraId="77F4CD27" w14:textId="3062CC9F" w:rsidR="001619D0" w:rsidRPr="0038704A" w:rsidRDefault="001619D0" w:rsidP="001619D0">
      <w:pPr>
        <w:spacing w:line="240" w:lineRule="atLeast"/>
        <w:jc w:val="center"/>
        <w:rPr>
          <w:rFonts w:cs="Arial"/>
          <w:b/>
          <w:bCs/>
        </w:rPr>
      </w:pPr>
      <w:r w:rsidRPr="0038704A">
        <w:rPr>
          <w:rFonts w:cs="Arial"/>
          <w:b/>
          <w:bCs/>
        </w:rPr>
        <w:t>1</w:t>
      </w:r>
      <w:r w:rsidR="00DE3A40" w:rsidRPr="0038704A">
        <w:rPr>
          <w:rFonts w:cs="Arial"/>
          <w:b/>
          <w:bCs/>
        </w:rPr>
        <w:t>3</w:t>
      </w:r>
      <w:r w:rsidRPr="0038704A">
        <w:rPr>
          <w:rFonts w:cs="Arial"/>
          <w:b/>
          <w:bCs/>
        </w:rPr>
        <w:t>. člen</w:t>
      </w:r>
    </w:p>
    <w:p w14:paraId="056F43AA" w14:textId="77777777" w:rsidR="001619D0" w:rsidRPr="0038704A" w:rsidRDefault="001619D0" w:rsidP="001619D0">
      <w:pPr>
        <w:spacing w:line="240" w:lineRule="atLeast"/>
        <w:rPr>
          <w:rFonts w:cs="Arial"/>
          <w:szCs w:val="20"/>
        </w:rPr>
      </w:pPr>
    </w:p>
    <w:p w14:paraId="188372DA" w14:textId="77777777" w:rsidR="001619D0" w:rsidRPr="0038704A" w:rsidRDefault="001619D0" w:rsidP="001619D0">
      <w:pPr>
        <w:rPr>
          <w:rFonts w:cs="Arial"/>
          <w:bCs/>
        </w:rPr>
      </w:pPr>
      <w:r w:rsidRPr="0038704A">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05D9E17A" w14:textId="77777777" w:rsidR="001619D0" w:rsidRPr="0038704A" w:rsidRDefault="001619D0" w:rsidP="001619D0">
      <w:pPr>
        <w:rPr>
          <w:rFonts w:cs="Arial"/>
          <w:bCs/>
        </w:rPr>
      </w:pPr>
    </w:p>
    <w:p w14:paraId="12ABB55A" w14:textId="77777777" w:rsidR="001619D0" w:rsidRPr="0038704A" w:rsidRDefault="001619D0" w:rsidP="001619D0">
      <w:pPr>
        <w:rPr>
          <w:rFonts w:cs="Arial"/>
        </w:rPr>
      </w:pPr>
      <w:r w:rsidRPr="0038704A">
        <w:rPr>
          <w:rFonts w:cs="Arial"/>
          <w:bCs/>
        </w:rPr>
        <w:t xml:space="preserve">(2) Prekinitev ali podaljšanje pogodbe mora biti v pisni obliki. </w:t>
      </w:r>
      <w:r w:rsidRPr="0038704A">
        <w:rPr>
          <w:rFonts w:cs="Arial"/>
        </w:rPr>
        <w:t xml:space="preserve">V primeru daljšega trajanja višje sile pogodbeni stranki lahko pogodbo razdreta, vsaka stranka nosi svoje, do razdrtja pogodbe nastale stroške. </w:t>
      </w:r>
    </w:p>
    <w:p w14:paraId="31C8C428" w14:textId="77777777" w:rsidR="00B019FA" w:rsidRPr="0038704A" w:rsidRDefault="00B019FA" w:rsidP="001619D0">
      <w:pPr>
        <w:spacing w:line="240" w:lineRule="atLeast"/>
        <w:jc w:val="center"/>
        <w:rPr>
          <w:rFonts w:cs="Arial"/>
          <w:b/>
        </w:rPr>
      </w:pPr>
    </w:p>
    <w:p w14:paraId="51A43A13" w14:textId="7E19F0CB" w:rsidR="001619D0" w:rsidRPr="0038704A" w:rsidRDefault="001619D0" w:rsidP="001619D0">
      <w:pPr>
        <w:spacing w:line="240" w:lineRule="atLeast"/>
        <w:jc w:val="center"/>
        <w:rPr>
          <w:rFonts w:cs="Arial"/>
          <w:b/>
        </w:rPr>
      </w:pPr>
      <w:r w:rsidRPr="0038704A">
        <w:rPr>
          <w:rFonts w:cs="Arial"/>
          <w:b/>
        </w:rPr>
        <w:t>VELJAVNOST POGODBE</w:t>
      </w:r>
    </w:p>
    <w:p w14:paraId="443799C7" w14:textId="77777777" w:rsidR="00B019FA" w:rsidRPr="0038704A" w:rsidRDefault="00B019FA" w:rsidP="001619D0">
      <w:pPr>
        <w:spacing w:line="240" w:lineRule="atLeast"/>
        <w:jc w:val="center"/>
        <w:rPr>
          <w:rFonts w:cs="Arial"/>
          <w:b/>
        </w:rPr>
      </w:pPr>
    </w:p>
    <w:p w14:paraId="2454CE42" w14:textId="08398E51" w:rsidR="001619D0" w:rsidRPr="0038704A" w:rsidRDefault="001619D0" w:rsidP="001619D0">
      <w:pPr>
        <w:spacing w:line="240" w:lineRule="atLeast"/>
        <w:jc w:val="center"/>
        <w:rPr>
          <w:rFonts w:cs="Arial"/>
          <w:b/>
        </w:rPr>
      </w:pPr>
      <w:r w:rsidRPr="0038704A">
        <w:rPr>
          <w:rFonts w:cs="Arial"/>
          <w:b/>
        </w:rPr>
        <w:t>1</w:t>
      </w:r>
      <w:r w:rsidR="00DE3A40" w:rsidRPr="0038704A">
        <w:rPr>
          <w:rFonts w:cs="Arial"/>
          <w:b/>
        </w:rPr>
        <w:t>4</w:t>
      </w:r>
      <w:r w:rsidRPr="0038704A">
        <w:rPr>
          <w:rFonts w:cs="Arial"/>
          <w:b/>
        </w:rPr>
        <w:t>. člen</w:t>
      </w:r>
    </w:p>
    <w:p w14:paraId="64798E45" w14:textId="77777777" w:rsidR="001619D0" w:rsidRPr="0038704A" w:rsidRDefault="001619D0" w:rsidP="001619D0">
      <w:pPr>
        <w:spacing w:line="240" w:lineRule="atLeast"/>
        <w:rPr>
          <w:rFonts w:cs="Arial"/>
        </w:rPr>
      </w:pPr>
    </w:p>
    <w:p w14:paraId="63F16FE0" w14:textId="28FB255F" w:rsidR="001619D0" w:rsidRPr="0038704A" w:rsidRDefault="001619D0" w:rsidP="001619D0">
      <w:pPr>
        <w:rPr>
          <w:rFonts w:cs="Arial"/>
          <w:szCs w:val="20"/>
        </w:rPr>
      </w:pPr>
      <w:r w:rsidRPr="0038704A">
        <w:rPr>
          <w:rFonts w:cs="Arial"/>
          <w:szCs w:val="20"/>
        </w:rPr>
        <w:t>(1) Pogodba je sklenjena z dnem obojestranskega podpisa s strani pooblaščenih podpisnikov naročnika in ponudnika ter veljavnim žigom obeh pogodbenih strank</w:t>
      </w:r>
      <w:r w:rsidR="00C8587F" w:rsidRPr="0038704A">
        <w:rPr>
          <w:rFonts w:cs="Arial"/>
          <w:szCs w:val="20"/>
        </w:rPr>
        <w:t>.</w:t>
      </w:r>
    </w:p>
    <w:p w14:paraId="405DDA8A" w14:textId="29B0F0A6" w:rsidR="001619D0" w:rsidRPr="0038704A" w:rsidRDefault="001619D0" w:rsidP="001619D0">
      <w:pPr>
        <w:rPr>
          <w:rFonts w:eastAsia="Calibri" w:cs="Arial"/>
          <w:bCs/>
          <w:szCs w:val="20"/>
        </w:rPr>
      </w:pPr>
      <w:r w:rsidRPr="0038704A">
        <w:rPr>
          <w:rFonts w:cs="Arial"/>
          <w:szCs w:val="20"/>
        </w:rPr>
        <w:lastRenderedPageBreak/>
        <w:t>(</w:t>
      </w:r>
      <w:r w:rsidR="00966850">
        <w:rPr>
          <w:rFonts w:cs="Arial"/>
          <w:szCs w:val="20"/>
        </w:rPr>
        <w:t>2</w:t>
      </w:r>
      <w:r w:rsidRPr="0038704A">
        <w:rPr>
          <w:rFonts w:cs="Arial"/>
          <w:szCs w:val="20"/>
        </w:rPr>
        <w:t xml:space="preserve">) </w:t>
      </w:r>
      <w:r w:rsidRPr="0038704A">
        <w:rPr>
          <w:rFonts w:eastAsia="Calibri" w:cs="Arial"/>
          <w:bCs/>
          <w:szCs w:val="20"/>
        </w:rPr>
        <w:t>Pogodba je sklenjena za določen čas, in sicer od dneva veljavnosti pogodbe do vključno 31. 12. 2029.</w:t>
      </w:r>
    </w:p>
    <w:p w14:paraId="47128964" w14:textId="77777777" w:rsidR="001619D0" w:rsidRPr="0038704A" w:rsidRDefault="001619D0" w:rsidP="001619D0">
      <w:pPr>
        <w:rPr>
          <w:rFonts w:eastAsia="Calibri" w:cs="Arial"/>
          <w:bCs/>
          <w:szCs w:val="20"/>
        </w:rPr>
      </w:pPr>
    </w:p>
    <w:p w14:paraId="2D2D9DA4" w14:textId="05E903A6" w:rsidR="001619D0" w:rsidRPr="0038704A" w:rsidRDefault="001619D0" w:rsidP="001619D0">
      <w:pPr>
        <w:spacing w:line="240" w:lineRule="atLeast"/>
        <w:jc w:val="center"/>
        <w:rPr>
          <w:rFonts w:cs="Arial"/>
          <w:b/>
          <w:bCs/>
        </w:rPr>
      </w:pPr>
      <w:r w:rsidRPr="0038704A">
        <w:rPr>
          <w:rFonts w:cs="Arial"/>
          <w:b/>
          <w:bCs/>
        </w:rPr>
        <w:t>1</w:t>
      </w:r>
      <w:r w:rsidR="00DE3A40" w:rsidRPr="0038704A">
        <w:rPr>
          <w:rFonts w:cs="Arial"/>
          <w:b/>
          <w:bCs/>
        </w:rPr>
        <w:t>5</w:t>
      </w:r>
      <w:r w:rsidRPr="0038704A">
        <w:rPr>
          <w:rFonts w:cs="Arial"/>
          <w:b/>
          <w:bCs/>
        </w:rPr>
        <w:t>. člen</w:t>
      </w:r>
    </w:p>
    <w:p w14:paraId="4A056E06" w14:textId="77777777" w:rsidR="001619D0" w:rsidRPr="0038704A" w:rsidRDefault="001619D0" w:rsidP="001619D0">
      <w:pPr>
        <w:spacing w:line="240" w:lineRule="atLeast"/>
        <w:rPr>
          <w:rFonts w:cs="Arial"/>
          <w:b/>
          <w:bCs/>
        </w:rPr>
      </w:pPr>
    </w:p>
    <w:p w14:paraId="4D5AC707" w14:textId="77777777" w:rsidR="001619D0" w:rsidRPr="0038704A" w:rsidRDefault="001619D0" w:rsidP="001619D0">
      <w:pPr>
        <w:rPr>
          <w:rFonts w:cs="Arial"/>
          <w:szCs w:val="20"/>
        </w:rPr>
      </w:pPr>
      <w:r w:rsidRPr="0038704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2E923222" w14:textId="77777777" w:rsidR="001619D0" w:rsidRPr="0038704A" w:rsidRDefault="001619D0" w:rsidP="001619D0">
      <w:pPr>
        <w:pStyle w:val="BESEDILO"/>
        <w:keepLines w:val="0"/>
        <w:widowControl/>
        <w:tabs>
          <w:tab w:val="clear" w:pos="2155"/>
        </w:tabs>
        <w:rPr>
          <w:b/>
          <w:bCs/>
          <w:kern w:val="0"/>
          <w:szCs w:val="24"/>
        </w:rPr>
      </w:pPr>
    </w:p>
    <w:p w14:paraId="399A0CFB" w14:textId="24132EDA" w:rsidR="001619D0" w:rsidRPr="0038704A" w:rsidRDefault="001619D0" w:rsidP="001619D0">
      <w:pPr>
        <w:pStyle w:val="BESEDILO"/>
        <w:keepLines w:val="0"/>
        <w:widowControl/>
        <w:tabs>
          <w:tab w:val="clear" w:pos="2155"/>
        </w:tabs>
        <w:jc w:val="center"/>
        <w:rPr>
          <w:b/>
          <w:bCs/>
          <w:kern w:val="0"/>
          <w:szCs w:val="24"/>
        </w:rPr>
      </w:pPr>
      <w:r w:rsidRPr="0038704A">
        <w:rPr>
          <w:b/>
          <w:bCs/>
          <w:kern w:val="0"/>
          <w:szCs w:val="24"/>
        </w:rPr>
        <w:t>PROTIKORUPCIJSKA KLAVZULA</w:t>
      </w:r>
    </w:p>
    <w:p w14:paraId="0EF92695" w14:textId="77777777" w:rsidR="00B019FA" w:rsidRPr="0038704A" w:rsidRDefault="00B019FA" w:rsidP="001619D0">
      <w:pPr>
        <w:pStyle w:val="BESEDILO"/>
        <w:keepLines w:val="0"/>
        <w:widowControl/>
        <w:tabs>
          <w:tab w:val="clear" w:pos="2155"/>
        </w:tabs>
        <w:jc w:val="center"/>
        <w:rPr>
          <w:b/>
          <w:bCs/>
          <w:kern w:val="0"/>
          <w:szCs w:val="24"/>
        </w:rPr>
      </w:pPr>
    </w:p>
    <w:p w14:paraId="65F0CFB9" w14:textId="25E0CE57" w:rsidR="001619D0" w:rsidRPr="0038704A" w:rsidRDefault="00DE3A40" w:rsidP="001619D0">
      <w:pPr>
        <w:pStyle w:val="BESEDILO"/>
        <w:keepLines w:val="0"/>
        <w:widowControl/>
        <w:tabs>
          <w:tab w:val="clear" w:pos="2155"/>
        </w:tabs>
        <w:jc w:val="center"/>
        <w:rPr>
          <w:b/>
          <w:bCs/>
          <w:kern w:val="0"/>
          <w:szCs w:val="24"/>
        </w:rPr>
      </w:pPr>
      <w:r w:rsidRPr="0038704A">
        <w:rPr>
          <w:b/>
          <w:bCs/>
          <w:kern w:val="0"/>
          <w:szCs w:val="24"/>
        </w:rPr>
        <w:t>16</w:t>
      </w:r>
      <w:r w:rsidR="001619D0" w:rsidRPr="0038704A">
        <w:rPr>
          <w:b/>
          <w:bCs/>
          <w:kern w:val="0"/>
          <w:szCs w:val="24"/>
        </w:rPr>
        <w:t>. člen</w:t>
      </w:r>
    </w:p>
    <w:p w14:paraId="625DE48A" w14:textId="77777777" w:rsidR="001619D0" w:rsidRPr="0038704A" w:rsidRDefault="001619D0" w:rsidP="001619D0">
      <w:pPr>
        <w:pStyle w:val="BESEDILO"/>
        <w:keepLines w:val="0"/>
        <w:widowControl/>
        <w:tabs>
          <w:tab w:val="clear" w:pos="2155"/>
        </w:tabs>
        <w:jc w:val="center"/>
        <w:rPr>
          <w:b/>
          <w:bCs/>
          <w:kern w:val="0"/>
          <w:szCs w:val="24"/>
        </w:rPr>
      </w:pPr>
    </w:p>
    <w:p w14:paraId="47157765" w14:textId="77777777" w:rsidR="001619D0" w:rsidRPr="0038704A" w:rsidRDefault="001619D0" w:rsidP="001619D0">
      <w:pPr>
        <w:suppressAutoHyphens/>
        <w:autoSpaceDE w:val="0"/>
        <w:rPr>
          <w:rFonts w:eastAsia="Calibri" w:cs="Arial"/>
          <w:bCs/>
          <w:iCs/>
          <w:szCs w:val="20"/>
          <w:lang w:eastAsia="ar-SA"/>
        </w:rPr>
      </w:pPr>
      <w:r w:rsidRPr="0038704A">
        <w:rPr>
          <w:rFonts w:eastAsia="Calibri" w:cs="Arial"/>
          <w:bCs/>
          <w:iCs/>
          <w:szCs w:val="20"/>
          <w:lang w:eastAsia="ar-SA"/>
        </w:rPr>
        <w:t>Če kdo od pogodbenih partnerjev posredno ali neposredno obljubi, ponudi ali da kakšno nedovoljeno korist, z namenom vplivati na:</w:t>
      </w:r>
    </w:p>
    <w:p w14:paraId="1D9241CC" w14:textId="77777777" w:rsidR="001619D0" w:rsidRPr="0038704A" w:rsidRDefault="001619D0" w:rsidP="001619D0">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 xml:space="preserve">pridobitev posla, </w:t>
      </w:r>
    </w:p>
    <w:p w14:paraId="0EF2FC5D" w14:textId="77777777" w:rsidR="001619D0" w:rsidRPr="0038704A" w:rsidRDefault="001619D0" w:rsidP="001619D0">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 xml:space="preserve">sklenitev posla pod ugodnejšimi pogoji, </w:t>
      </w:r>
    </w:p>
    <w:p w14:paraId="1AC839AE" w14:textId="77777777" w:rsidR="001619D0" w:rsidRPr="0038704A" w:rsidRDefault="001619D0" w:rsidP="001619D0">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 xml:space="preserve">opustitev dolžnega nadzora nad izvajanjem pogodbenih obveznosti ali </w:t>
      </w:r>
    </w:p>
    <w:p w14:paraId="0E597D0A" w14:textId="77777777" w:rsidR="001619D0" w:rsidRPr="0038704A" w:rsidRDefault="001619D0" w:rsidP="001619D0">
      <w:pPr>
        <w:numPr>
          <w:ilvl w:val="0"/>
          <w:numId w:val="59"/>
        </w:numPr>
        <w:autoSpaceDE w:val="0"/>
        <w:autoSpaceDN w:val="0"/>
        <w:rPr>
          <w:rFonts w:eastAsia="Calibri" w:cs="Arial"/>
          <w:bCs/>
          <w:iCs/>
          <w:szCs w:val="20"/>
          <w:lang w:eastAsia="ar-SA"/>
        </w:rPr>
      </w:pPr>
      <w:r w:rsidRPr="0038704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A1E9E49" w14:textId="6733E36B" w:rsidR="001619D0" w:rsidRPr="0038704A" w:rsidRDefault="001619D0" w:rsidP="001619D0">
      <w:pPr>
        <w:suppressAutoHyphens/>
        <w:autoSpaceDE w:val="0"/>
        <w:rPr>
          <w:rFonts w:eastAsia="Calibri" w:cs="Arial"/>
          <w:bCs/>
          <w:iCs/>
          <w:szCs w:val="20"/>
          <w:lang w:eastAsia="ar-SA"/>
        </w:rPr>
      </w:pPr>
      <w:r w:rsidRPr="0038704A">
        <w:rPr>
          <w:rFonts w:eastAsia="Calibri" w:cs="Arial"/>
          <w:bCs/>
          <w:iCs/>
          <w:szCs w:val="20"/>
          <w:lang w:eastAsia="ar-SA"/>
        </w:rPr>
        <w:t> je pogodba nična.</w:t>
      </w:r>
    </w:p>
    <w:p w14:paraId="23AB0C18" w14:textId="77777777" w:rsidR="001619D0" w:rsidRPr="0038704A" w:rsidRDefault="001619D0" w:rsidP="001619D0">
      <w:pPr>
        <w:suppressAutoHyphens/>
        <w:autoSpaceDE w:val="0"/>
        <w:rPr>
          <w:rFonts w:eastAsia="Calibri" w:cs="Arial"/>
          <w:bCs/>
          <w:iCs/>
          <w:szCs w:val="20"/>
          <w:lang w:eastAsia="ar-SA"/>
        </w:rPr>
      </w:pPr>
    </w:p>
    <w:p w14:paraId="73FBC9AF" w14:textId="0749DD40" w:rsidR="001619D0" w:rsidRPr="0038704A" w:rsidRDefault="001619D0" w:rsidP="001619D0">
      <w:pPr>
        <w:spacing w:line="240" w:lineRule="atLeast"/>
        <w:jc w:val="center"/>
        <w:rPr>
          <w:rFonts w:cs="Arial"/>
          <w:b/>
          <w:bCs/>
        </w:rPr>
      </w:pPr>
      <w:r w:rsidRPr="0038704A">
        <w:rPr>
          <w:rFonts w:cs="Arial"/>
          <w:b/>
          <w:bCs/>
        </w:rPr>
        <w:t>ODPOVED IN ODSTOP OD POGODBE</w:t>
      </w:r>
    </w:p>
    <w:p w14:paraId="37B99FCA" w14:textId="77777777" w:rsidR="00B019FA" w:rsidRPr="0038704A" w:rsidRDefault="00B019FA" w:rsidP="001619D0">
      <w:pPr>
        <w:spacing w:line="240" w:lineRule="atLeast"/>
        <w:jc w:val="center"/>
        <w:rPr>
          <w:rFonts w:cs="Arial"/>
          <w:b/>
          <w:bCs/>
        </w:rPr>
      </w:pPr>
    </w:p>
    <w:p w14:paraId="1D753E08" w14:textId="4B58F069" w:rsidR="001619D0" w:rsidRPr="0038704A" w:rsidRDefault="00DE3A40" w:rsidP="001619D0">
      <w:pPr>
        <w:spacing w:line="240" w:lineRule="atLeast"/>
        <w:jc w:val="center"/>
        <w:rPr>
          <w:rFonts w:cs="Arial"/>
          <w:b/>
          <w:bCs/>
        </w:rPr>
      </w:pPr>
      <w:r w:rsidRPr="0038704A">
        <w:rPr>
          <w:rFonts w:cs="Arial"/>
          <w:b/>
          <w:bCs/>
        </w:rPr>
        <w:t>17</w:t>
      </w:r>
      <w:r w:rsidR="001619D0" w:rsidRPr="0038704A">
        <w:rPr>
          <w:rFonts w:cs="Arial"/>
          <w:b/>
          <w:bCs/>
        </w:rPr>
        <w:t>. člen</w:t>
      </w:r>
    </w:p>
    <w:p w14:paraId="35D96B55" w14:textId="77777777" w:rsidR="001619D0" w:rsidRPr="0038704A" w:rsidRDefault="001619D0" w:rsidP="001619D0">
      <w:pPr>
        <w:rPr>
          <w:rFonts w:cs="Arial"/>
          <w:bCs/>
          <w:szCs w:val="20"/>
        </w:rPr>
      </w:pPr>
    </w:p>
    <w:p w14:paraId="70F77F15" w14:textId="77777777" w:rsidR="001619D0" w:rsidRPr="0038704A" w:rsidRDefault="001619D0" w:rsidP="001619D0">
      <w:pPr>
        <w:rPr>
          <w:rFonts w:cs="Arial"/>
          <w:szCs w:val="20"/>
        </w:rPr>
      </w:pPr>
      <w:r w:rsidRPr="0038704A">
        <w:rPr>
          <w:rFonts w:cs="Arial"/>
          <w:szCs w:val="20"/>
        </w:rPr>
        <w:t>(1) Pogodbeni stranki izjavljata, da je to pogodbo možno odpovedati pred njeno izpolnitvijo v primeru, da nastopi ena od naslednjih spodaj navedenih okoliščin.</w:t>
      </w:r>
    </w:p>
    <w:p w14:paraId="61D33559" w14:textId="77777777" w:rsidR="001619D0" w:rsidRPr="0038704A" w:rsidRDefault="001619D0" w:rsidP="001619D0">
      <w:pPr>
        <w:rPr>
          <w:rFonts w:cs="Arial"/>
        </w:rPr>
      </w:pPr>
    </w:p>
    <w:p w14:paraId="7EB286BF" w14:textId="77777777" w:rsidR="001619D0" w:rsidRPr="0038704A" w:rsidRDefault="001619D0" w:rsidP="001619D0">
      <w:pPr>
        <w:rPr>
          <w:rFonts w:cs="Arial"/>
        </w:rPr>
      </w:pPr>
      <w:r w:rsidRPr="0038704A">
        <w:rPr>
          <w:rFonts w:cs="Arial"/>
        </w:rPr>
        <w:t>(2) Naročnik lahko odpove pogodbo pred njeno izpolnitvijo:</w:t>
      </w:r>
    </w:p>
    <w:p w14:paraId="21E8516A" w14:textId="77777777" w:rsidR="001619D0" w:rsidRPr="0038704A" w:rsidRDefault="001619D0" w:rsidP="001619D0">
      <w:pPr>
        <w:pStyle w:val="ListParagraph"/>
        <w:numPr>
          <w:ilvl w:val="0"/>
          <w:numId w:val="60"/>
        </w:numPr>
        <w:contextualSpacing w:val="0"/>
        <w:rPr>
          <w:bCs/>
          <w:szCs w:val="20"/>
        </w:rPr>
      </w:pPr>
      <w:r w:rsidRPr="0038704A">
        <w:t>če ponudnik ne izpolnjuje pogodbenih obveznosti na način, predviden v pogodbi o izvedbi javnega naročila, naročnik odstopi od te pogodbe.</w:t>
      </w:r>
    </w:p>
    <w:p w14:paraId="68880514" w14:textId="77777777" w:rsidR="001619D0" w:rsidRPr="0038704A" w:rsidRDefault="001619D0" w:rsidP="001619D0">
      <w:pPr>
        <w:numPr>
          <w:ilvl w:val="0"/>
          <w:numId w:val="60"/>
        </w:numPr>
        <w:rPr>
          <w:rFonts w:cs="Arial"/>
        </w:rPr>
      </w:pPr>
      <w:r w:rsidRPr="0038704A">
        <w:rPr>
          <w:rFonts w:cs="Arial"/>
        </w:rPr>
        <w:t>če je proti ponudniku uveden stečaj ali prisilna poravnava,</w:t>
      </w:r>
    </w:p>
    <w:p w14:paraId="4537CB99" w14:textId="77777777" w:rsidR="001619D0" w:rsidRPr="0038704A" w:rsidRDefault="001619D0" w:rsidP="001619D0">
      <w:pPr>
        <w:numPr>
          <w:ilvl w:val="0"/>
          <w:numId w:val="60"/>
        </w:numPr>
        <w:rPr>
          <w:rFonts w:cs="Arial"/>
        </w:rPr>
      </w:pPr>
      <w:r w:rsidRPr="0038704A">
        <w:rPr>
          <w:rFonts w:cs="Arial"/>
          <w:kern w:val="16"/>
          <w:szCs w:val="20"/>
        </w:rPr>
        <w:t>če je neuspešno pretekel pogodbeno določen rok, pa ponudnik ni izpolnil pogodbenih obveznosti,</w:t>
      </w:r>
    </w:p>
    <w:p w14:paraId="088A85AD" w14:textId="10ECD3EB" w:rsidR="001619D0" w:rsidRPr="0038704A" w:rsidRDefault="001619D0" w:rsidP="001619D0">
      <w:pPr>
        <w:numPr>
          <w:ilvl w:val="0"/>
          <w:numId w:val="60"/>
        </w:numPr>
        <w:rPr>
          <w:rFonts w:cs="Arial"/>
        </w:rPr>
      </w:pPr>
      <w:r w:rsidRPr="0038704A">
        <w:rPr>
          <w:rFonts w:cs="Arial"/>
        </w:rPr>
        <w:t>če ponudnik ni odpravil ugovarjanjih napak oz. odprava napak ni možna</w:t>
      </w:r>
      <w:r w:rsidR="00C8587F" w:rsidRPr="0038704A">
        <w:rPr>
          <w:rFonts w:cs="Arial"/>
        </w:rPr>
        <w:t>.</w:t>
      </w:r>
    </w:p>
    <w:p w14:paraId="67A9B0C3" w14:textId="77777777" w:rsidR="001619D0" w:rsidRPr="0038704A" w:rsidRDefault="001619D0" w:rsidP="001619D0">
      <w:pPr>
        <w:rPr>
          <w:rFonts w:cs="Arial"/>
        </w:rPr>
      </w:pPr>
    </w:p>
    <w:p w14:paraId="73EF19AE" w14:textId="77777777" w:rsidR="001619D0" w:rsidRPr="0038704A" w:rsidRDefault="001619D0" w:rsidP="001619D0">
      <w:pPr>
        <w:rPr>
          <w:rFonts w:cs="Arial"/>
        </w:rPr>
      </w:pPr>
      <w:r w:rsidRPr="0038704A">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 razen za primer iz zadnje alineje prejšnjega odstavka, pri katerem ima naročnik pravico odstopiti od pogodbe v 15-dnevnem roku. Odpoved je veljavna le, če jo naročnik pošlje ponudniku v pisni obliki s priporočeno poštno pošiljko oz. s povratnico. Odpovedni rok prične teči z dnem, ko ponudnik prejme odpoved, vendar najkasneje 15. dan od oddaje odpovedi na pošto.</w:t>
      </w:r>
    </w:p>
    <w:p w14:paraId="36B9172E" w14:textId="77777777" w:rsidR="001619D0" w:rsidRPr="0038704A" w:rsidRDefault="001619D0" w:rsidP="001619D0">
      <w:pPr>
        <w:rPr>
          <w:rFonts w:cs="Arial"/>
        </w:rPr>
      </w:pPr>
    </w:p>
    <w:p w14:paraId="75BB19FF" w14:textId="77777777" w:rsidR="001619D0" w:rsidRPr="0038704A" w:rsidRDefault="001619D0" w:rsidP="001619D0">
      <w:pPr>
        <w:rPr>
          <w:rFonts w:cs="Arial"/>
        </w:rPr>
      </w:pPr>
      <w:r w:rsidRPr="0038704A">
        <w:rPr>
          <w:rFonts w:cs="Arial"/>
        </w:rPr>
        <w:t>(4) Ponudnik lahko odpove pogodbo, če naročnik ne plača pogodbene cene.</w:t>
      </w:r>
    </w:p>
    <w:p w14:paraId="25E1471F" w14:textId="77777777" w:rsidR="001619D0" w:rsidRPr="0038704A" w:rsidRDefault="001619D0" w:rsidP="001619D0"/>
    <w:p w14:paraId="1F91B9FB" w14:textId="2E02EF4E" w:rsidR="001619D0" w:rsidRPr="0038704A" w:rsidRDefault="001619D0" w:rsidP="00E77237">
      <w:r w:rsidRPr="0038704A">
        <w:t>(5)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49897F1" w14:textId="77777777" w:rsidR="001619D0" w:rsidRPr="0038704A" w:rsidRDefault="001619D0" w:rsidP="001619D0">
      <w:pPr>
        <w:jc w:val="center"/>
        <w:rPr>
          <w:b/>
        </w:rPr>
      </w:pPr>
    </w:p>
    <w:p w14:paraId="5D09D682" w14:textId="0C9B7249" w:rsidR="001619D0" w:rsidRPr="0038704A" w:rsidRDefault="001619D0" w:rsidP="001619D0">
      <w:pPr>
        <w:jc w:val="center"/>
        <w:rPr>
          <w:b/>
        </w:rPr>
      </w:pPr>
      <w:r w:rsidRPr="0038704A">
        <w:rPr>
          <w:b/>
        </w:rPr>
        <w:t>KONČNE DOLOČBE</w:t>
      </w:r>
    </w:p>
    <w:p w14:paraId="427C21DA" w14:textId="77777777" w:rsidR="00B019FA" w:rsidRPr="0038704A" w:rsidRDefault="00B019FA" w:rsidP="001619D0">
      <w:pPr>
        <w:jc w:val="center"/>
        <w:rPr>
          <w:b/>
        </w:rPr>
      </w:pPr>
    </w:p>
    <w:p w14:paraId="5D7730E3" w14:textId="0DF8AAFB" w:rsidR="001619D0" w:rsidRPr="0038704A" w:rsidRDefault="00DE3A40" w:rsidP="001619D0">
      <w:pPr>
        <w:pStyle w:val="BodyText3"/>
        <w:jc w:val="center"/>
        <w:rPr>
          <w:b/>
          <w:sz w:val="20"/>
          <w:lang w:val="sl-SI"/>
        </w:rPr>
      </w:pPr>
      <w:r w:rsidRPr="0038704A">
        <w:rPr>
          <w:b/>
          <w:sz w:val="20"/>
          <w:lang w:val="sl-SI"/>
        </w:rPr>
        <w:t>18</w:t>
      </w:r>
      <w:r w:rsidR="001619D0" w:rsidRPr="0038704A">
        <w:rPr>
          <w:b/>
          <w:sz w:val="20"/>
          <w:lang w:val="sl-SI"/>
        </w:rPr>
        <w:t>. člen</w:t>
      </w:r>
    </w:p>
    <w:p w14:paraId="409B5160" w14:textId="77777777" w:rsidR="001619D0" w:rsidRPr="0038704A" w:rsidRDefault="001619D0" w:rsidP="001619D0">
      <w:pPr>
        <w:pStyle w:val="BodyText3"/>
        <w:jc w:val="center"/>
        <w:rPr>
          <w:b/>
          <w:sz w:val="20"/>
          <w:lang w:val="sl-SI"/>
        </w:rPr>
      </w:pPr>
    </w:p>
    <w:p w14:paraId="218DB2B5" w14:textId="77777777" w:rsidR="001619D0" w:rsidRPr="0038704A" w:rsidRDefault="001619D0" w:rsidP="001619D0">
      <w:pPr>
        <w:rPr>
          <w:szCs w:val="20"/>
        </w:rPr>
      </w:pPr>
      <w:r w:rsidRPr="0038704A">
        <w:rPr>
          <w:szCs w:val="20"/>
        </w:rPr>
        <w:lastRenderedPageBreak/>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540D93A2" w14:textId="77777777" w:rsidR="001619D0" w:rsidRPr="0038704A" w:rsidRDefault="001619D0" w:rsidP="001619D0"/>
    <w:p w14:paraId="27E58B70" w14:textId="7E1AA363" w:rsidR="001619D0" w:rsidRPr="0038704A" w:rsidRDefault="00DE3A40" w:rsidP="001619D0">
      <w:pPr>
        <w:jc w:val="center"/>
        <w:rPr>
          <w:b/>
          <w:noProof/>
          <w:szCs w:val="20"/>
        </w:rPr>
      </w:pPr>
      <w:r w:rsidRPr="0038704A">
        <w:rPr>
          <w:b/>
          <w:noProof/>
          <w:szCs w:val="20"/>
        </w:rPr>
        <w:t>19</w:t>
      </w:r>
      <w:r w:rsidR="001619D0" w:rsidRPr="0038704A">
        <w:rPr>
          <w:b/>
          <w:noProof/>
          <w:szCs w:val="20"/>
        </w:rPr>
        <w:t>. člen</w:t>
      </w:r>
    </w:p>
    <w:p w14:paraId="2C231C82" w14:textId="77777777" w:rsidR="001619D0" w:rsidRPr="0038704A" w:rsidRDefault="001619D0" w:rsidP="001619D0">
      <w:pPr>
        <w:rPr>
          <w:b/>
          <w:noProof/>
          <w:szCs w:val="20"/>
        </w:rPr>
      </w:pPr>
    </w:p>
    <w:p w14:paraId="5A097261" w14:textId="77777777" w:rsidR="001619D0" w:rsidRPr="0038704A" w:rsidRDefault="001619D0" w:rsidP="001619D0">
      <w:pPr>
        <w:rPr>
          <w:szCs w:val="20"/>
        </w:rPr>
      </w:pPr>
      <w:r w:rsidRPr="0038704A">
        <w:rPr>
          <w:szCs w:val="20"/>
        </w:rPr>
        <w:t>(1) Ta pogodba je sklenjena pod razveznim pogojem, ki se uresniči v primeru izpolnitve ene od naslednjih okoliščin:</w:t>
      </w:r>
    </w:p>
    <w:p w14:paraId="3775D432" w14:textId="77777777" w:rsidR="001619D0" w:rsidRPr="0038704A" w:rsidRDefault="001619D0" w:rsidP="001619D0">
      <w:pPr>
        <w:pStyle w:val="ListParagraph"/>
        <w:numPr>
          <w:ilvl w:val="0"/>
          <w:numId w:val="61"/>
        </w:numPr>
        <w:rPr>
          <w:szCs w:val="20"/>
        </w:rPr>
      </w:pPr>
      <w:r w:rsidRPr="0038704A">
        <w:rPr>
          <w:szCs w:val="20"/>
        </w:rPr>
        <w:t xml:space="preserve">če je naročnik seznanjen, da je sodišče s pravnomočno odločitvijo ugotovilo kršitev obveznosti delovne, okoljske ali socialne zakonodaje s strani ponudnika ali podizvajalca ali </w:t>
      </w:r>
    </w:p>
    <w:p w14:paraId="3E5A5DA7" w14:textId="77777777" w:rsidR="001619D0" w:rsidRPr="0038704A" w:rsidRDefault="001619D0" w:rsidP="001619D0">
      <w:pPr>
        <w:pStyle w:val="ListParagraph"/>
        <w:numPr>
          <w:ilvl w:val="0"/>
          <w:numId w:val="61"/>
        </w:numPr>
        <w:rPr>
          <w:szCs w:val="20"/>
        </w:rPr>
      </w:pPr>
      <w:r w:rsidRPr="0038704A">
        <w:rPr>
          <w:szCs w:val="20"/>
        </w:rPr>
        <w:t>če je naročnik seznanjen, da je pristojni državni organ pri ponudniku ali podizvajalcu v času izvajanja pogodbe ugotovil najmanj dve kršitvi v zvezi s:</w:t>
      </w:r>
    </w:p>
    <w:p w14:paraId="2BC7A131" w14:textId="77777777" w:rsidR="001619D0" w:rsidRPr="0038704A" w:rsidRDefault="001619D0" w:rsidP="001619D0">
      <w:pPr>
        <w:pStyle w:val="ListParagraph"/>
        <w:numPr>
          <w:ilvl w:val="1"/>
          <w:numId w:val="19"/>
        </w:numPr>
        <w:rPr>
          <w:szCs w:val="20"/>
        </w:rPr>
      </w:pPr>
      <w:r w:rsidRPr="0038704A">
        <w:rPr>
          <w:szCs w:val="20"/>
        </w:rPr>
        <w:t xml:space="preserve">plačilom za delo, </w:t>
      </w:r>
    </w:p>
    <w:p w14:paraId="247FA041" w14:textId="77777777" w:rsidR="001619D0" w:rsidRPr="0038704A" w:rsidRDefault="001619D0" w:rsidP="001619D0">
      <w:pPr>
        <w:pStyle w:val="ListParagraph"/>
        <w:numPr>
          <w:ilvl w:val="1"/>
          <w:numId w:val="19"/>
        </w:numPr>
        <w:rPr>
          <w:szCs w:val="20"/>
        </w:rPr>
      </w:pPr>
      <w:r w:rsidRPr="0038704A">
        <w:rPr>
          <w:szCs w:val="20"/>
        </w:rPr>
        <w:t xml:space="preserve">delovnim časom, </w:t>
      </w:r>
    </w:p>
    <w:p w14:paraId="4F33B414" w14:textId="77777777" w:rsidR="001619D0" w:rsidRPr="0038704A" w:rsidRDefault="001619D0" w:rsidP="001619D0">
      <w:pPr>
        <w:pStyle w:val="ListParagraph"/>
        <w:numPr>
          <w:ilvl w:val="1"/>
          <w:numId w:val="19"/>
        </w:numPr>
        <w:rPr>
          <w:szCs w:val="20"/>
        </w:rPr>
      </w:pPr>
      <w:r w:rsidRPr="0038704A">
        <w:rPr>
          <w:szCs w:val="20"/>
        </w:rPr>
        <w:t xml:space="preserve">počitki, </w:t>
      </w:r>
    </w:p>
    <w:p w14:paraId="0D9054A3" w14:textId="77777777" w:rsidR="001619D0" w:rsidRPr="0038704A" w:rsidRDefault="001619D0" w:rsidP="001619D0">
      <w:pPr>
        <w:pStyle w:val="ListParagraph"/>
        <w:numPr>
          <w:ilvl w:val="1"/>
          <w:numId w:val="19"/>
        </w:numPr>
        <w:rPr>
          <w:szCs w:val="20"/>
        </w:rPr>
      </w:pPr>
      <w:r w:rsidRPr="0038704A">
        <w:rPr>
          <w:szCs w:val="20"/>
        </w:rPr>
        <w:t xml:space="preserve">opravljanjem dela na podlagi pogodb civilnega prava kljub obstoju elementov delovnega razmerja ali v zvezi z zaposlovanjem na črno </w:t>
      </w:r>
    </w:p>
    <w:p w14:paraId="750B9DDF" w14:textId="77777777" w:rsidR="001619D0" w:rsidRPr="0038704A" w:rsidRDefault="001619D0" w:rsidP="001619D0">
      <w:pPr>
        <w:rPr>
          <w:szCs w:val="20"/>
        </w:rPr>
      </w:pPr>
      <w:r w:rsidRPr="0038704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59B457BD" w14:textId="77777777" w:rsidR="001619D0" w:rsidRPr="0038704A" w:rsidRDefault="001619D0" w:rsidP="001619D0">
      <w:pPr>
        <w:rPr>
          <w:szCs w:val="20"/>
        </w:rPr>
      </w:pPr>
    </w:p>
    <w:p w14:paraId="7696E4DE" w14:textId="77777777" w:rsidR="001619D0" w:rsidRPr="0038704A" w:rsidRDefault="001619D0" w:rsidP="001619D0">
      <w:pPr>
        <w:rPr>
          <w:szCs w:val="20"/>
        </w:rPr>
      </w:pPr>
      <w:r w:rsidRPr="0038704A">
        <w:rPr>
          <w:szCs w:val="20"/>
        </w:rPr>
        <w:t xml:space="preserve">(2) V primeru izpolnitve okoliščine in pogojev iz prejšnjega odstavka se šteje, da je razvezana z dnem sklenitve nove pogodbe o izvedbi javnega naročila za predmetno naročilo. </w:t>
      </w:r>
    </w:p>
    <w:p w14:paraId="15D7187B" w14:textId="77777777" w:rsidR="001619D0" w:rsidRPr="0038704A" w:rsidRDefault="001619D0" w:rsidP="001619D0">
      <w:pPr>
        <w:rPr>
          <w:szCs w:val="20"/>
        </w:rPr>
      </w:pPr>
    </w:p>
    <w:p w14:paraId="77D2D5A9" w14:textId="77777777" w:rsidR="001619D0" w:rsidRPr="0038704A" w:rsidRDefault="001619D0" w:rsidP="001619D0">
      <w:pPr>
        <w:rPr>
          <w:szCs w:val="20"/>
        </w:rPr>
      </w:pPr>
      <w:r w:rsidRPr="0038704A">
        <w:rPr>
          <w:szCs w:val="20"/>
        </w:rPr>
        <w:t>(3) O datumu sklenitve nove pogodbe bo naročnik obvestil ponudnika.</w:t>
      </w:r>
    </w:p>
    <w:p w14:paraId="6E5BB053" w14:textId="77777777" w:rsidR="001619D0" w:rsidRPr="0038704A" w:rsidRDefault="001619D0" w:rsidP="001619D0">
      <w:pPr>
        <w:rPr>
          <w:szCs w:val="20"/>
        </w:rPr>
      </w:pPr>
    </w:p>
    <w:p w14:paraId="4E884AC6" w14:textId="77777777" w:rsidR="001619D0" w:rsidRPr="0038704A" w:rsidRDefault="001619D0" w:rsidP="001619D0">
      <w:pPr>
        <w:rPr>
          <w:b/>
          <w:noProof/>
          <w:szCs w:val="20"/>
        </w:rPr>
      </w:pPr>
      <w:r w:rsidRPr="0038704A">
        <w:rPr>
          <w:szCs w:val="20"/>
        </w:rPr>
        <w:t>(4) Če naročnik v roku 30 dni od seznanitve s kršitvijo ne začne novega postopka javnega naročila, se šteje, da je pogodba razvezana trideseti dan od seznanitve s kršitvijo.</w:t>
      </w:r>
    </w:p>
    <w:p w14:paraId="5DA97A0D" w14:textId="77777777" w:rsidR="001619D0" w:rsidRPr="0038704A" w:rsidRDefault="001619D0" w:rsidP="001619D0">
      <w:pPr>
        <w:rPr>
          <w:b/>
          <w:noProof/>
          <w:szCs w:val="20"/>
        </w:rPr>
      </w:pPr>
    </w:p>
    <w:p w14:paraId="49BC22AF" w14:textId="36870E1F" w:rsidR="001619D0" w:rsidRPr="0038704A" w:rsidRDefault="00DE3A40" w:rsidP="001619D0">
      <w:pPr>
        <w:jc w:val="center"/>
        <w:rPr>
          <w:b/>
          <w:noProof/>
          <w:szCs w:val="20"/>
        </w:rPr>
      </w:pPr>
      <w:r w:rsidRPr="0038704A">
        <w:rPr>
          <w:b/>
          <w:noProof/>
          <w:szCs w:val="20"/>
        </w:rPr>
        <w:t>20</w:t>
      </w:r>
      <w:r w:rsidR="001619D0" w:rsidRPr="0038704A">
        <w:rPr>
          <w:b/>
          <w:noProof/>
          <w:szCs w:val="20"/>
        </w:rPr>
        <w:t>. člen</w:t>
      </w:r>
    </w:p>
    <w:p w14:paraId="518B64DF" w14:textId="77777777" w:rsidR="001619D0" w:rsidRPr="0038704A" w:rsidRDefault="001619D0" w:rsidP="001619D0">
      <w:pPr>
        <w:rPr>
          <w:noProof/>
          <w:szCs w:val="20"/>
        </w:rPr>
      </w:pPr>
    </w:p>
    <w:p w14:paraId="6BA99BEC" w14:textId="77777777" w:rsidR="001619D0" w:rsidRPr="0038704A" w:rsidRDefault="001619D0" w:rsidP="001619D0">
      <w:r w:rsidRPr="0038704A">
        <w:t>Pogodba je sestavljena iz naslednjih delov, ki predstavljajo enovito celoto:</w:t>
      </w:r>
    </w:p>
    <w:p w14:paraId="64CF8F90" w14:textId="77777777" w:rsidR="001619D0" w:rsidRPr="0038704A" w:rsidRDefault="001619D0" w:rsidP="001619D0"/>
    <w:p w14:paraId="09C377A2" w14:textId="77777777" w:rsidR="001619D0" w:rsidRPr="0038704A" w:rsidRDefault="001619D0" w:rsidP="001619D0">
      <w:pPr>
        <w:numPr>
          <w:ilvl w:val="0"/>
          <w:numId w:val="6"/>
        </w:numPr>
      </w:pPr>
      <w:r w:rsidRPr="0038704A">
        <w:t>Osnovna pogodba s komercialnimi pogoji,</w:t>
      </w:r>
    </w:p>
    <w:p w14:paraId="2AD1400B" w14:textId="77777777" w:rsidR="001619D0" w:rsidRPr="0038704A" w:rsidRDefault="001619D0" w:rsidP="001619D0">
      <w:pPr>
        <w:numPr>
          <w:ilvl w:val="0"/>
          <w:numId w:val="6"/>
        </w:numPr>
      </w:pPr>
      <w:r w:rsidRPr="0038704A">
        <w:t>Priloga 1 – Ponudbena dokumentacija št……….. z dne …………</w:t>
      </w:r>
    </w:p>
    <w:p w14:paraId="6F779630" w14:textId="77777777" w:rsidR="001619D0" w:rsidRPr="0038704A" w:rsidRDefault="001619D0" w:rsidP="001619D0">
      <w:pPr>
        <w:spacing w:line="276" w:lineRule="auto"/>
        <w:rPr>
          <w:rFonts w:cs="Arial"/>
        </w:rPr>
      </w:pPr>
    </w:p>
    <w:p w14:paraId="59C9B33C" w14:textId="77777777" w:rsidR="001619D0" w:rsidRPr="0038704A" w:rsidRDefault="001619D0" w:rsidP="001619D0">
      <w:pPr>
        <w:pStyle w:val="BodyText3"/>
        <w:spacing w:line="276" w:lineRule="auto"/>
        <w:rPr>
          <w:sz w:val="20"/>
          <w:lang w:val="sl-SI"/>
        </w:rPr>
      </w:pPr>
      <w:r w:rsidRPr="0038704A">
        <w:rPr>
          <w:sz w:val="20"/>
          <w:lang w:val="sl-SI"/>
        </w:rPr>
        <w:t>Pogodba je sestavljena v petih izvodih, od katerih prejme naročnik tri izvode, ponudnik pa dva izvoda.</w:t>
      </w:r>
    </w:p>
    <w:p w14:paraId="29EDF21E" w14:textId="77777777" w:rsidR="001619D0" w:rsidRPr="0038704A" w:rsidRDefault="001619D0" w:rsidP="001619D0">
      <w:pPr>
        <w:pStyle w:val="BodyText3"/>
        <w:spacing w:line="276" w:lineRule="auto"/>
        <w:rPr>
          <w:sz w:val="20"/>
          <w:lang w:val="sl-SI"/>
        </w:rPr>
      </w:pPr>
    </w:p>
    <w:p w14:paraId="29173D6E" w14:textId="400691A4" w:rsidR="001619D0" w:rsidRPr="0038704A" w:rsidRDefault="001619D0" w:rsidP="00C8587F">
      <w:pPr>
        <w:rPr>
          <w:rFonts w:cs="Arial"/>
        </w:rPr>
      </w:pPr>
      <w:r w:rsidRPr="0038704A">
        <w:rPr>
          <w:rFonts w:cs="Arial"/>
          <w:sz w:val="18"/>
        </w:rPr>
        <w:t xml:space="preserve">PODPIS IN ŽIG POOBLAŠČENIH PREDSTAVNIKOV NAROČNIKA IN PONUDNIKA – POGODBA ŠT. JN-S0655 – Merjenje gledanosti, poslušanosti in branosti za dobo 5 let / sklop </w:t>
      </w:r>
      <w:r w:rsidR="00E77237" w:rsidRPr="0038704A">
        <w:rPr>
          <w:rFonts w:cs="Arial"/>
          <w:sz w:val="18"/>
        </w:rPr>
        <w:t>C</w:t>
      </w:r>
      <w:r w:rsidRPr="0038704A">
        <w:rPr>
          <w:rFonts w:cs="Arial"/>
          <w:sz w:val="18"/>
        </w:rPr>
        <w:t xml:space="preserve">: Radio – </w:t>
      </w:r>
      <w:r w:rsidR="00E77237" w:rsidRPr="0038704A">
        <w:rPr>
          <w:rFonts w:cs="Arial"/>
          <w:sz w:val="18"/>
        </w:rPr>
        <w:t>druga merjenja</w:t>
      </w:r>
      <w:r w:rsidRPr="0038704A">
        <w:rPr>
          <w:rFonts w:cs="Arial"/>
          <w:bCs/>
        </w:rPr>
        <w:t>.</w:t>
      </w:r>
    </w:p>
    <w:p w14:paraId="7B9C6180" w14:textId="77777777" w:rsidR="001619D0" w:rsidRPr="0038704A" w:rsidRDefault="001619D0" w:rsidP="001619D0">
      <w:pPr>
        <w:spacing w:line="276" w:lineRule="auto"/>
        <w:rPr>
          <w:rFonts w:cs="Arial"/>
        </w:rPr>
      </w:pPr>
    </w:p>
    <w:p w14:paraId="395562B6" w14:textId="77777777" w:rsidR="001619D0" w:rsidRPr="0038704A" w:rsidRDefault="001619D0" w:rsidP="001619D0">
      <w:pPr>
        <w:pStyle w:val="BodyText3"/>
        <w:tabs>
          <w:tab w:val="center" w:pos="1980"/>
          <w:tab w:val="center" w:pos="7020"/>
        </w:tabs>
        <w:spacing w:line="276" w:lineRule="auto"/>
        <w:rPr>
          <w:sz w:val="20"/>
          <w:lang w:val="sl-SI"/>
        </w:rPr>
      </w:pPr>
      <w:r w:rsidRPr="0038704A">
        <w:rPr>
          <w:sz w:val="20"/>
          <w:lang w:val="sl-SI"/>
        </w:rPr>
        <w:tab/>
        <w:t>Ljubljana, dne..................</w:t>
      </w:r>
      <w:r w:rsidRPr="0038704A">
        <w:rPr>
          <w:sz w:val="20"/>
          <w:lang w:val="sl-SI"/>
        </w:rPr>
        <w:tab/>
        <w:t>......................., dne.................</w:t>
      </w:r>
    </w:p>
    <w:p w14:paraId="1BB8B9A9" w14:textId="77777777" w:rsidR="001619D0" w:rsidRPr="0038704A" w:rsidRDefault="001619D0" w:rsidP="001619D0">
      <w:pPr>
        <w:tabs>
          <w:tab w:val="center" w:pos="1980"/>
          <w:tab w:val="center" w:pos="7020"/>
        </w:tabs>
        <w:spacing w:line="276" w:lineRule="auto"/>
        <w:rPr>
          <w:rFonts w:cs="Arial"/>
        </w:rPr>
      </w:pPr>
    </w:p>
    <w:p w14:paraId="18B73E32" w14:textId="77777777" w:rsidR="001619D0" w:rsidRPr="0038704A" w:rsidRDefault="001619D0" w:rsidP="001619D0">
      <w:pPr>
        <w:tabs>
          <w:tab w:val="center" w:pos="1980"/>
          <w:tab w:val="center" w:pos="7020"/>
        </w:tabs>
      </w:pPr>
      <w:r w:rsidRPr="0038704A">
        <w:tab/>
        <w:t>NAROČNIK:</w:t>
      </w:r>
      <w:r w:rsidRPr="0038704A">
        <w:tab/>
        <w:t>PONUDNIK:</w:t>
      </w:r>
    </w:p>
    <w:p w14:paraId="48D9C7AD" w14:textId="77777777" w:rsidR="001619D0" w:rsidRPr="0038704A" w:rsidRDefault="001619D0" w:rsidP="001619D0">
      <w:pPr>
        <w:tabs>
          <w:tab w:val="center" w:pos="1980"/>
          <w:tab w:val="center" w:pos="7020"/>
        </w:tabs>
        <w:rPr>
          <w:rFonts w:cs="Arial"/>
        </w:rPr>
      </w:pPr>
    </w:p>
    <w:p w14:paraId="65CE0492" w14:textId="77777777" w:rsidR="001619D0" w:rsidRPr="0038704A" w:rsidRDefault="001619D0" w:rsidP="001619D0">
      <w:pPr>
        <w:tabs>
          <w:tab w:val="center" w:pos="1980"/>
          <w:tab w:val="center" w:pos="7020"/>
        </w:tabs>
        <w:rPr>
          <w:rFonts w:cs="Arial"/>
          <w:bCs/>
        </w:rPr>
      </w:pPr>
      <w:r w:rsidRPr="0038704A">
        <w:rPr>
          <w:rFonts w:cs="Arial"/>
          <w:bCs/>
        </w:rPr>
        <w:tab/>
        <w:t>Radiotelevizija Slovenija, Javni zavod</w:t>
      </w:r>
    </w:p>
    <w:p w14:paraId="2B92553E" w14:textId="77777777" w:rsidR="001619D0" w:rsidRPr="0038704A" w:rsidRDefault="001619D0" w:rsidP="001619D0">
      <w:pPr>
        <w:tabs>
          <w:tab w:val="center" w:pos="1980"/>
          <w:tab w:val="center" w:pos="7020"/>
        </w:tabs>
        <w:rPr>
          <w:rFonts w:cs="Arial"/>
          <w:bCs/>
        </w:rPr>
      </w:pPr>
    </w:p>
    <w:p w14:paraId="27DCFD32" w14:textId="77777777" w:rsidR="001619D0" w:rsidRPr="0038704A" w:rsidRDefault="001619D0" w:rsidP="001619D0">
      <w:pPr>
        <w:tabs>
          <w:tab w:val="center" w:pos="1980"/>
          <w:tab w:val="center" w:pos="7020"/>
        </w:tabs>
        <w:rPr>
          <w:rFonts w:cs="Arial"/>
          <w:bCs/>
        </w:rPr>
      </w:pPr>
      <w:r w:rsidRPr="0038704A">
        <w:rPr>
          <w:rFonts w:cs="Arial"/>
          <w:bCs/>
        </w:rPr>
        <w:tab/>
        <w:t>v. d. generalnega direktorja RTV Slovenija</w:t>
      </w:r>
      <w:r w:rsidRPr="0038704A">
        <w:rPr>
          <w:rFonts w:cs="Arial"/>
          <w:bCs/>
        </w:rPr>
        <w:tab/>
        <w:t xml:space="preserve"> ……………………………………..</w:t>
      </w:r>
    </w:p>
    <w:p w14:paraId="63EA408D" w14:textId="77777777" w:rsidR="001619D0" w:rsidRPr="0038704A" w:rsidRDefault="001619D0" w:rsidP="001619D0">
      <w:pPr>
        <w:tabs>
          <w:tab w:val="center" w:pos="1980"/>
          <w:tab w:val="center" w:pos="7020"/>
        </w:tabs>
        <w:rPr>
          <w:rFonts w:cs="Arial"/>
          <w:bCs/>
        </w:rPr>
      </w:pPr>
    </w:p>
    <w:p w14:paraId="2CBB55D0" w14:textId="77777777" w:rsidR="001619D0" w:rsidRPr="0038704A" w:rsidRDefault="001619D0" w:rsidP="001619D0">
      <w:pPr>
        <w:tabs>
          <w:tab w:val="center" w:pos="1980"/>
          <w:tab w:val="center" w:pos="7020"/>
        </w:tabs>
        <w:rPr>
          <w:rFonts w:cs="Arial"/>
          <w:bCs/>
        </w:rPr>
      </w:pPr>
      <w:r w:rsidRPr="0038704A">
        <w:rPr>
          <w:rFonts w:cs="Arial"/>
          <w:bCs/>
        </w:rPr>
        <w:tab/>
        <w:t>Andrej Grah Whatmough</w:t>
      </w:r>
    </w:p>
    <w:p w14:paraId="29D7D851" w14:textId="77777777" w:rsidR="001619D0" w:rsidRPr="0038704A" w:rsidRDefault="001619D0" w:rsidP="001619D0">
      <w:pPr>
        <w:tabs>
          <w:tab w:val="center" w:pos="1980"/>
          <w:tab w:val="center" w:pos="7020"/>
        </w:tabs>
        <w:rPr>
          <w:rFonts w:cs="Arial"/>
          <w:bCs/>
        </w:rPr>
      </w:pPr>
    </w:p>
    <w:p w14:paraId="58926767" w14:textId="77777777" w:rsidR="001619D0" w:rsidRPr="0038704A" w:rsidRDefault="001619D0" w:rsidP="001619D0">
      <w:pPr>
        <w:tabs>
          <w:tab w:val="center" w:pos="1980"/>
          <w:tab w:val="center" w:pos="7020"/>
        </w:tabs>
        <w:rPr>
          <w:rFonts w:cs="Arial"/>
        </w:rPr>
      </w:pPr>
      <w:r w:rsidRPr="0038704A">
        <w:rPr>
          <w:rFonts w:cs="Arial"/>
        </w:rPr>
        <w:t xml:space="preserve">         </w:t>
      </w:r>
      <w:r w:rsidRPr="0038704A">
        <w:rPr>
          <w:rFonts w:cs="Arial"/>
        </w:rPr>
        <w:tab/>
        <w:t xml:space="preserve">Žig                      </w:t>
      </w:r>
      <w:r w:rsidRPr="0038704A">
        <w:rPr>
          <w:rFonts w:cs="Arial"/>
        </w:rPr>
        <w:tab/>
      </w:r>
      <w:proofErr w:type="spellStart"/>
      <w:r w:rsidRPr="0038704A">
        <w:rPr>
          <w:rFonts w:cs="Arial"/>
        </w:rPr>
        <w:t>Žig</w:t>
      </w:r>
      <w:proofErr w:type="spellEnd"/>
      <w:r w:rsidRPr="0038704A">
        <w:rPr>
          <w:rFonts w:cs="Arial"/>
        </w:rPr>
        <w:t xml:space="preserve"> </w:t>
      </w:r>
    </w:p>
    <w:p w14:paraId="28AE1F21" w14:textId="77777777" w:rsidR="00E77237" w:rsidRPr="0038704A" w:rsidRDefault="00E77237" w:rsidP="00C8587F">
      <w:pPr>
        <w:pStyle w:val="BESEDILO"/>
        <w:rPr>
          <w:b/>
          <w:noProof/>
        </w:rPr>
      </w:pPr>
    </w:p>
    <w:p w14:paraId="271FCAB7" w14:textId="77777777" w:rsidR="004444B4" w:rsidRDefault="004444B4" w:rsidP="00A0643F">
      <w:pPr>
        <w:pStyle w:val="BESEDILO"/>
        <w:jc w:val="right"/>
        <w:rPr>
          <w:b/>
          <w:noProof/>
        </w:rPr>
      </w:pPr>
    </w:p>
    <w:p w14:paraId="586FCC62" w14:textId="77777777" w:rsidR="004444B4" w:rsidRDefault="004444B4" w:rsidP="00A0643F">
      <w:pPr>
        <w:pStyle w:val="BESEDILO"/>
        <w:jc w:val="right"/>
        <w:rPr>
          <w:b/>
          <w:noProof/>
        </w:rPr>
      </w:pPr>
    </w:p>
    <w:p w14:paraId="3A24F736" w14:textId="77777777" w:rsidR="004444B4" w:rsidRDefault="004444B4" w:rsidP="00A0643F">
      <w:pPr>
        <w:pStyle w:val="BESEDILO"/>
        <w:jc w:val="right"/>
        <w:rPr>
          <w:b/>
          <w:noProof/>
        </w:rPr>
      </w:pPr>
    </w:p>
    <w:p w14:paraId="47AFF860" w14:textId="77777777" w:rsidR="004444B4" w:rsidRDefault="004444B4" w:rsidP="00A0643F">
      <w:pPr>
        <w:pStyle w:val="BESEDILO"/>
        <w:jc w:val="right"/>
        <w:rPr>
          <w:b/>
          <w:noProof/>
        </w:rPr>
      </w:pPr>
    </w:p>
    <w:p w14:paraId="4153678E" w14:textId="372CAB2F" w:rsidR="00517350" w:rsidRPr="0038704A" w:rsidRDefault="00D41BA3" w:rsidP="00A0643F">
      <w:pPr>
        <w:pStyle w:val="BESEDILO"/>
        <w:jc w:val="right"/>
        <w:rPr>
          <w:b/>
          <w:noProof/>
        </w:rPr>
      </w:pPr>
      <w:r w:rsidRPr="0038704A">
        <w:rPr>
          <w:b/>
          <w:noProof/>
        </w:rPr>
        <w:lastRenderedPageBreak/>
        <w:t>OBR-</w:t>
      </w:r>
      <w:r w:rsidR="00D2483C" w:rsidRPr="0038704A">
        <w:rPr>
          <w:b/>
          <w:noProof/>
        </w:rPr>
        <w:t>13</w:t>
      </w:r>
    </w:p>
    <w:p w14:paraId="3DCAA4F4" w14:textId="77777777" w:rsidR="00517350" w:rsidRPr="0038704A" w:rsidRDefault="00517350" w:rsidP="00167F8E">
      <w:pPr>
        <w:pStyle w:val="BESEDILO"/>
        <w:rPr>
          <w:noProof/>
        </w:rPr>
      </w:pPr>
    </w:p>
    <w:p w14:paraId="0A20DA7E" w14:textId="1158E4DB" w:rsidR="00167F8E" w:rsidRPr="0038704A" w:rsidRDefault="00517350" w:rsidP="00167F8E">
      <w:pPr>
        <w:pStyle w:val="BESEDILO"/>
        <w:rPr>
          <w:i/>
          <w:noProof/>
        </w:rPr>
      </w:pPr>
      <w:r w:rsidRPr="0038704A">
        <w:rPr>
          <w:noProof/>
        </w:rPr>
        <w:t>Naziv:</w:t>
      </w:r>
      <w:r w:rsidR="00167F8E" w:rsidRPr="0038704A">
        <w:rPr>
          <w:noProof/>
        </w:rPr>
        <w:t xml:space="preserve"> ..................................................</w:t>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p>
    <w:p w14:paraId="296AD962" w14:textId="1A50513F" w:rsidR="00167F8E" w:rsidRPr="0038704A" w:rsidRDefault="00167F8E" w:rsidP="00167F8E">
      <w:pPr>
        <w:pStyle w:val="BESEDILO"/>
        <w:rPr>
          <w:noProof/>
        </w:rPr>
      </w:pPr>
      <w:r w:rsidRPr="0038704A">
        <w:rPr>
          <w:noProof/>
        </w:rPr>
        <w:t>Naslov</w:t>
      </w:r>
      <w:r w:rsidR="00517350" w:rsidRPr="0038704A">
        <w:rPr>
          <w:noProof/>
        </w:rPr>
        <w:t>:</w:t>
      </w:r>
      <w:r w:rsidRPr="0038704A">
        <w:rPr>
          <w:noProof/>
        </w:rPr>
        <w:t xml:space="preserve"> .......................................................</w:t>
      </w:r>
    </w:p>
    <w:p w14:paraId="032254A1" w14:textId="77777777" w:rsidR="00167F8E" w:rsidRPr="0038704A" w:rsidRDefault="00167F8E" w:rsidP="00167F8E">
      <w:pPr>
        <w:pStyle w:val="BESEDILO"/>
        <w:rPr>
          <w:noProof/>
        </w:rPr>
      </w:pPr>
    </w:p>
    <w:p w14:paraId="68D0F0EB" w14:textId="77777777" w:rsidR="00167F8E" w:rsidRPr="0038704A" w:rsidRDefault="00167F8E" w:rsidP="00167F8E">
      <w:pPr>
        <w:pStyle w:val="BESEDILO"/>
        <w:rPr>
          <w:noProof/>
        </w:rPr>
      </w:pPr>
    </w:p>
    <w:p w14:paraId="32B76840" w14:textId="77777777" w:rsidR="00167F8E" w:rsidRPr="0038704A" w:rsidRDefault="00167F8E" w:rsidP="00167F8E">
      <w:pPr>
        <w:pStyle w:val="BESEDILO"/>
        <w:rPr>
          <w:noProof/>
        </w:rPr>
      </w:pPr>
    </w:p>
    <w:p w14:paraId="412722E9" w14:textId="77777777" w:rsidR="00167F8E" w:rsidRPr="0038704A" w:rsidRDefault="00167F8E" w:rsidP="00167F8E">
      <w:pPr>
        <w:pStyle w:val="BESEDILO"/>
        <w:rPr>
          <w:noProof/>
        </w:rPr>
      </w:pPr>
    </w:p>
    <w:p w14:paraId="15731F50" w14:textId="77777777" w:rsidR="00167F8E" w:rsidRPr="0038704A" w:rsidRDefault="00167F8E" w:rsidP="00167F8E">
      <w:pPr>
        <w:pStyle w:val="BESEDILO"/>
        <w:rPr>
          <w:noProof/>
        </w:rPr>
      </w:pPr>
    </w:p>
    <w:p w14:paraId="7C84EB4B" w14:textId="342F01EB" w:rsidR="00167F8E" w:rsidRPr="0038704A" w:rsidRDefault="00BD730A" w:rsidP="00167F8E">
      <w:pPr>
        <w:pStyle w:val="Heading2"/>
        <w:numPr>
          <w:ilvl w:val="0"/>
          <w:numId w:val="0"/>
        </w:numPr>
        <w:jc w:val="center"/>
        <w:rPr>
          <w:b/>
          <w:noProof/>
        </w:rPr>
      </w:pPr>
      <w:bookmarkStart w:id="368" w:name="_Toc360107197"/>
      <w:bookmarkStart w:id="369" w:name="_Toc370472202"/>
      <w:bookmarkStart w:id="370" w:name="_Toc435370625"/>
      <w:bookmarkStart w:id="371" w:name="_Toc128383664"/>
      <w:bookmarkStart w:id="372" w:name="_Toc135395844"/>
      <w:r w:rsidRPr="0038704A">
        <w:rPr>
          <w:b/>
          <w:noProof/>
        </w:rPr>
        <w:t>Izjava o posredovanju podatkov o razkritju lastništva ponudnika</w:t>
      </w:r>
      <w:bookmarkEnd w:id="368"/>
      <w:bookmarkEnd w:id="369"/>
      <w:bookmarkEnd w:id="370"/>
      <w:bookmarkEnd w:id="371"/>
      <w:bookmarkEnd w:id="372"/>
    </w:p>
    <w:p w14:paraId="12439509" w14:textId="565DAA42" w:rsidR="00167F8E" w:rsidRPr="0038704A" w:rsidRDefault="00167F8E" w:rsidP="00B6123A">
      <w:pPr>
        <w:pStyle w:val="BESEDILO"/>
        <w:jc w:val="center"/>
        <w:rPr>
          <w:b/>
          <w:noProof/>
        </w:rPr>
      </w:pPr>
      <w:r w:rsidRPr="0038704A">
        <w:rPr>
          <w:b/>
          <w:noProof/>
        </w:rPr>
        <w:t xml:space="preserve">ZA JAVNO NAROČILO </w:t>
      </w:r>
      <w:r w:rsidR="00BF1C59" w:rsidRPr="0038704A">
        <w:rPr>
          <w:b/>
          <w:noProof/>
        </w:rPr>
        <w:t>JN-</w:t>
      </w:r>
      <w:r w:rsidR="00F33DD6" w:rsidRPr="0038704A">
        <w:rPr>
          <w:b/>
          <w:noProof/>
        </w:rPr>
        <w:t>S0655</w:t>
      </w:r>
    </w:p>
    <w:p w14:paraId="45B92641" w14:textId="77777777" w:rsidR="00167F8E" w:rsidRPr="0038704A" w:rsidRDefault="00167F8E" w:rsidP="00167F8E">
      <w:pPr>
        <w:pStyle w:val="BESEDILO"/>
        <w:rPr>
          <w:b/>
          <w:noProof/>
          <w:u w:val="single"/>
        </w:rPr>
      </w:pPr>
    </w:p>
    <w:p w14:paraId="6AFD56FD" w14:textId="77777777" w:rsidR="00167F8E" w:rsidRPr="0038704A" w:rsidRDefault="00167F8E" w:rsidP="00167F8E">
      <w:pPr>
        <w:pStyle w:val="BESEDILO"/>
        <w:rPr>
          <w:b/>
          <w:noProof/>
          <w:u w:val="single"/>
        </w:rPr>
      </w:pPr>
    </w:p>
    <w:p w14:paraId="13FF1DC6" w14:textId="77777777" w:rsidR="00167F8E" w:rsidRPr="0038704A" w:rsidRDefault="00167F8E" w:rsidP="00167F8E">
      <w:pPr>
        <w:pStyle w:val="BESEDILO"/>
        <w:rPr>
          <w:b/>
          <w:noProof/>
          <w:u w:val="single"/>
        </w:rPr>
      </w:pPr>
    </w:p>
    <w:p w14:paraId="3D260421" w14:textId="77777777" w:rsidR="00167F8E" w:rsidRPr="0038704A" w:rsidRDefault="00167F8E" w:rsidP="00167F8E">
      <w:pPr>
        <w:pStyle w:val="BESEDILO"/>
        <w:rPr>
          <w:b/>
          <w:noProof/>
          <w:u w:val="single"/>
        </w:rPr>
      </w:pPr>
    </w:p>
    <w:p w14:paraId="76793F99" w14:textId="77777777" w:rsidR="00167F8E" w:rsidRPr="0038704A" w:rsidRDefault="00167F8E" w:rsidP="00167F8E">
      <w:pPr>
        <w:pStyle w:val="BESEDILO"/>
        <w:rPr>
          <w:b/>
          <w:noProof/>
          <w:u w:val="single"/>
        </w:rPr>
      </w:pPr>
    </w:p>
    <w:p w14:paraId="2489DA14" w14:textId="77777777" w:rsidR="00167F8E" w:rsidRPr="0038704A" w:rsidRDefault="00167F8E" w:rsidP="00167F8E">
      <w:pPr>
        <w:pStyle w:val="BESEDILO"/>
        <w:rPr>
          <w:b/>
          <w:noProof/>
          <w:u w:val="single"/>
        </w:rPr>
      </w:pPr>
    </w:p>
    <w:p w14:paraId="577FF0BB" w14:textId="77777777" w:rsidR="00167F8E" w:rsidRPr="0038704A" w:rsidRDefault="00167F8E" w:rsidP="00167F8E">
      <w:pPr>
        <w:pStyle w:val="BESEDILO"/>
        <w:rPr>
          <w:noProof/>
        </w:rPr>
      </w:pPr>
      <w:r w:rsidRPr="0038704A">
        <w:rPr>
          <w:noProof/>
        </w:rPr>
        <w:t xml:space="preserve">Pod kazensko in materialno odgovornostjo izjavljamo, da bomo naročniku v roku osmih dni od prejema poziva naročnika posredovali </w:t>
      </w:r>
      <w:r w:rsidRPr="0038704A">
        <w:rPr>
          <w:b/>
          <w:i/>
          <w:noProof/>
        </w:rPr>
        <w:t>Izjavo o udeležbi fizičnih in pravnih oseb v lastništvu ponudnika</w:t>
      </w:r>
      <w:r w:rsidRPr="0038704A">
        <w:rPr>
          <w:b/>
          <w:noProof/>
        </w:rPr>
        <w:t>,</w:t>
      </w:r>
      <w:r w:rsidRPr="0038704A">
        <w:rPr>
          <w:noProof/>
        </w:rPr>
        <w:t xml:space="preserve"> ki je priložena v </w:t>
      </w:r>
      <w:r w:rsidR="0037438C" w:rsidRPr="0038704A">
        <w:rPr>
          <w:noProof/>
        </w:rPr>
        <w:t xml:space="preserve">nadaljevanju </w:t>
      </w:r>
      <w:r w:rsidRPr="0038704A">
        <w:rPr>
          <w:noProof/>
        </w:rPr>
        <w:t xml:space="preserve">te </w:t>
      </w:r>
      <w:r w:rsidR="00FB71C0" w:rsidRPr="0038704A">
        <w:rPr>
          <w:rFonts w:cs="Arial"/>
          <w:noProof/>
        </w:rPr>
        <w:t>dokumentacije v zvezi z oddajo javnega naročila</w:t>
      </w:r>
      <w:r w:rsidRPr="0038704A">
        <w:rPr>
          <w:noProof/>
        </w:rPr>
        <w:t>.</w:t>
      </w:r>
    </w:p>
    <w:p w14:paraId="62430A00" w14:textId="77777777" w:rsidR="00167F8E" w:rsidRPr="0038704A" w:rsidRDefault="00167F8E" w:rsidP="00167F8E">
      <w:pPr>
        <w:pStyle w:val="BESEDILO"/>
        <w:rPr>
          <w:noProof/>
        </w:rPr>
      </w:pPr>
    </w:p>
    <w:p w14:paraId="40E39A8F" w14:textId="77777777" w:rsidR="00167F8E" w:rsidRPr="0038704A" w:rsidRDefault="00167F8E" w:rsidP="00167F8E">
      <w:pPr>
        <w:pStyle w:val="BESEDILO"/>
        <w:rPr>
          <w:noProof/>
        </w:rPr>
      </w:pPr>
    </w:p>
    <w:p w14:paraId="76AD43C0" w14:textId="77777777" w:rsidR="00167F8E" w:rsidRPr="0038704A" w:rsidRDefault="00167F8E" w:rsidP="00167F8E">
      <w:pPr>
        <w:pStyle w:val="BESEDILO"/>
        <w:rPr>
          <w:noProof/>
        </w:rPr>
      </w:pPr>
    </w:p>
    <w:p w14:paraId="700D1ADA" w14:textId="77777777" w:rsidR="00167F8E" w:rsidRPr="0038704A" w:rsidRDefault="00167F8E" w:rsidP="00167F8E">
      <w:pPr>
        <w:pStyle w:val="BESEDILO"/>
        <w:rPr>
          <w:noProof/>
        </w:rPr>
      </w:pPr>
    </w:p>
    <w:p w14:paraId="41CC1202" w14:textId="77777777" w:rsidR="00167F8E" w:rsidRPr="0038704A" w:rsidRDefault="00167F8E" w:rsidP="00167F8E">
      <w:pPr>
        <w:pStyle w:val="BESEDILO"/>
        <w:rPr>
          <w:noProof/>
        </w:rPr>
      </w:pPr>
    </w:p>
    <w:p w14:paraId="4CDBB775" w14:textId="77777777" w:rsidR="00167F8E" w:rsidRPr="0038704A" w:rsidRDefault="00167F8E" w:rsidP="00167F8E">
      <w:pPr>
        <w:pStyle w:val="BESEDILO"/>
        <w:rPr>
          <w:noProof/>
        </w:rPr>
      </w:pPr>
    </w:p>
    <w:p w14:paraId="2419F074" w14:textId="77777777" w:rsidR="00167F8E" w:rsidRPr="0038704A" w:rsidRDefault="00167F8E" w:rsidP="00167F8E">
      <w:pPr>
        <w:pStyle w:val="BESEDILO"/>
        <w:rPr>
          <w:noProof/>
        </w:rPr>
      </w:pPr>
    </w:p>
    <w:p w14:paraId="122A49AA" w14:textId="77777777" w:rsidR="00167F8E" w:rsidRPr="0038704A" w:rsidRDefault="00167F8E" w:rsidP="00167F8E">
      <w:pPr>
        <w:pStyle w:val="BESEDILO"/>
        <w:rPr>
          <w:noProof/>
        </w:rPr>
      </w:pPr>
    </w:p>
    <w:p w14:paraId="7B58C915" w14:textId="77777777" w:rsidR="00167F8E" w:rsidRPr="0038704A" w:rsidRDefault="00167F8E" w:rsidP="00167F8E">
      <w:pPr>
        <w:pStyle w:val="BESEDILO"/>
        <w:rPr>
          <w:noProof/>
        </w:rPr>
      </w:pPr>
    </w:p>
    <w:p w14:paraId="18273207" w14:textId="77777777" w:rsidR="00167F8E" w:rsidRPr="0038704A" w:rsidRDefault="00167F8E" w:rsidP="00167F8E">
      <w:pPr>
        <w:pStyle w:val="BESEDILO"/>
        <w:rPr>
          <w:noProof/>
        </w:rPr>
      </w:pPr>
    </w:p>
    <w:p w14:paraId="32B6F2B6" w14:textId="77777777" w:rsidR="00167F8E" w:rsidRPr="0038704A" w:rsidRDefault="00167F8E" w:rsidP="00167F8E">
      <w:pPr>
        <w:pStyle w:val="BESEDILO"/>
        <w:rPr>
          <w:noProof/>
        </w:rPr>
      </w:pPr>
    </w:p>
    <w:p w14:paraId="2F8A047D" w14:textId="77777777" w:rsidR="00167F8E" w:rsidRPr="0038704A" w:rsidRDefault="00167F8E" w:rsidP="00167F8E">
      <w:pPr>
        <w:pStyle w:val="BESEDILO"/>
        <w:rPr>
          <w:noProof/>
        </w:rPr>
      </w:pPr>
    </w:p>
    <w:p w14:paraId="5CDAF71D" w14:textId="77777777" w:rsidR="00167F8E" w:rsidRPr="0038704A" w:rsidRDefault="00167F8E" w:rsidP="00167F8E">
      <w:pPr>
        <w:pStyle w:val="BESEDILO"/>
        <w:rPr>
          <w:noProof/>
        </w:rPr>
      </w:pPr>
    </w:p>
    <w:p w14:paraId="57470D38" w14:textId="77777777" w:rsidR="00167F8E" w:rsidRPr="0038704A" w:rsidRDefault="00167F8E" w:rsidP="00167F8E">
      <w:pPr>
        <w:pStyle w:val="BESEDILO"/>
        <w:rPr>
          <w:noProof/>
        </w:rPr>
      </w:pPr>
    </w:p>
    <w:p w14:paraId="5BD2F695" w14:textId="577BBD65" w:rsidR="00167F8E" w:rsidRPr="0038704A" w:rsidRDefault="00167F8E" w:rsidP="00167F8E">
      <w:pPr>
        <w:pStyle w:val="BESEDILO"/>
        <w:rPr>
          <w:noProof/>
        </w:rPr>
      </w:pPr>
    </w:p>
    <w:p w14:paraId="411D9E90" w14:textId="2858D01B" w:rsidR="00705239" w:rsidRPr="0038704A" w:rsidRDefault="00705239" w:rsidP="00167F8E">
      <w:pPr>
        <w:pStyle w:val="BESEDILO"/>
        <w:rPr>
          <w:noProof/>
        </w:rPr>
      </w:pPr>
    </w:p>
    <w:p w14:paraId="723474D2" w14:textId="61729466" w:rsidR="00705239" w:rsidRPr="0038704A" w:rsidRDefault="00705239" w:rsidP="00167F8E">
      <w:pPr>
        <w:pStyle w:val="BESEDILO"/>
        <w:rPr>
          <w:noProof/>
        </w:rPr>
      </w:pPr>
    </w:p>
    <w:p w14:paraId="03B3ED7E" w14:textId="28AAA57C" w:rsidR="00705239" w:rsidRPr="0038704A" w:rsidRDefault="00705239" w:rsidP="00167F8E">
      <w:pPr>
        <w:pStyle w:val="BESEDILO"/>
        <w:rPr>
          <w:noProof/>
        </w:rPr>
      </w:pPr>
    </w:p>
    <w:p w14:paraId="359B4E0E" w14:textId="220E37EB" w:rsidR="00705239" w:rsidRPr="0038704A" w:rsidRDefault="00705239" w:rsidP="00167F8E">
      <w:pPr>
        <w:pStyle w:val="BESEDILO"/>
        <w:rPr>
          <w:noProof/>
        </w:rPr>
      </w:pPr>
    </w:p>
    <w:p w14:paraId="110A2FF2" w14:textId="4EBB9600" w:rsidR="00705239" w:rsidRPr="0038704A" w:rsidRDefault="00705239" w:rsidP="00167F8E">
      <w:pPr>
        <w:pStyle w:val="BESEDILO"/>
        <w:rPr>
          <w:noProof/>
        </w:rPr>
      </w:pPr>
    </w:p>
    <w:p w14:paraId="0D766062" w14:textId="77777777" w:rsidR="00781B3B" w:rsidRPr="0038704A" w:rsidRDefault="00781B3B" w:rsidP="00167F8E">
      <w:pPr>
        <w:pStyle w:val="BESEDILO"/>
        <w:rPr>
          <w:noProof/>
        </w:rPr>
      </w:pPr>
    </w:p>
    <w:p w14:paraId="42EBF7F5" w14:textId="77777777" w:rsidR="00705239" w:rsidRPr="0038704A" w:rsidRDefault="00705239" w:rsidP="00167F8E">
      <w:pPr>
        <w:pStyle w:val="BESEDILO"/>
        <w:rPr>
          <w:noProof/>
        </w:rPr>
      </w:pPr>
    </w:p>
    <w:p w14:paraId="474A98C8" w14:textId="44F4E43A" w:rsidR="00167F8E" w:rsidRPr="0038704A" w:rsidRDefault="00167F8E" w:rsidP="00167F8E">
      <w:pPr>
        <w:pStyle w:val="BESEDILO"/>
        <w:rPr>
          <w:noProof/>
        </w:rPr>
      </w:pPr>
    </w:p>
    <w:p w14:paraId="01E46F3F" w14:textId="338C8620" w:rsidR="00A0643F" w:rsidRPr="0038704A" w:rsidRDefault="00A0643F" w:rsidP="00167F8E">
      <w:pPr>
        <w:pStyle w:val="BESEDILO"/>
        <w:rPr>
          <w:noProof/>
        </w:rPr>
      </w:pPr>
    </w:p>
    <w:p w14:paraId="310242FC" w14:textId="3ED0815B" w:rsidR="00A0643F" w:rsidRPr="0038704A" w:rsidRDefault="00A0643F" w:rsidP="00167F8E">
      <w:pPr>
        <w:pStyle w:val="BESEDILO"/>
        <w:rPr>
          <w:noProof/>
        </w:rPr>
      </w:pPr>
    </w:p>
    <w:p w14:paraId="5FFF68A8" w14:textId="645EE4BF" w:rsidR="00A0643F" w:rsidRPr="0038704A" w:rsidRDefault="00A0643F" w:rsidP="00167F8E">
      <w:pPr>
        <w:pStyle w:val="BESEDILO"/>
        <w:rPr>
          <w:noProof/>
        </w:rPr>
      </w:pPr>
    </w:p>
    <w:p w14:paraId="277A6CEC" w14:textId="1EB1650A" w:rsidR="00A0643F" w:rsidRPr="0038704A" w:rsidRDefault="00A0643F" w:rsidP="00167F8E">
      <w:pPr>
        <w:pStyle w:val="BESEDILO"/>
        <w:rPr>
          <w:noProof/>
        </w:rPr>
      </w:pPr>
    </w:p>
    <w:p w14:paraId="167DF92B" w14:textId="79CC9380" w:rsidR="00A0643F" w:rsidRPr="0038704A" w:rsidRDefault="00A0643F" w:rsidP="00167F8E">
      <w:pPr>
        <w:pStyle w:val="BESEDILO"/>
        <w:rPr>
          <w:noProof/>
        </w:rPr>
      </w:pPr>
    </w:p>
    <w:p w14:paraId="38438E23" w14:textId="12B09947" w:rsidR="00A0643F" w:rsidRPr="0038704A" w:rsidRDefault="00A0643F" w:rsidP="00167F8E">
      <w:pPr>
        <w:pStyle w:val="BESEDILO"/>
        <w:rPr>
          <w:noProof/>
        </w:rPr>
      </w:pPr>
    </w:p>
    <w:p w14:paraId="1BF4F3FD" w14:textId="1F40F76C" w:rsidR="00A0643F" w:rsidRPr="0038704A" w:rsidRDefault="00A0643F" w:rsidP="00167F8E">
      <w:pPr>
        <w:pStyle w:val="BESEDILO"/>
        <w:rPr>
          <w:noProof/>
        </w:rPr>
      </w:pPr>
    </w:p>
    <w:p w14:paraId="1A609ACA" w14:textId="071F05D6" w:rsidR="00A0643F" w:rsidRPr="0038704A" w:rsidRDefault="00A0643F" w:rsidP="00167F8E">
      <w:pPr>
        <w:pStyle w:val="BESEDILO"/>
        <w:rPr>
          <w:noProof/>
        </w:rPr>
      </w:pPr>
    </w:p>
    <w:p w14:paraId="4C2F9D09" w14:textId="59A8483F" w:rsidR="00A0643F" w:rsidRPr="0038704A" w:rsidRDefault="00A0643F" w:rsidP="00167F8E">
      <w:pPr>
        <w:pStyle w:val="BESEDILO"/>
        <w:rPr>
          <w:noProof/>
        </w:rPr>
      </w:pPr>
    </w:p>
    <w:p w14:paraId="27E87AE5" w14:textId="1CBF6D26" w:rsidR="00A0643F" w:rsidRPr="0038704A" w:rsidRDefault="00A0643F" w:rsidP="00167F8E">
      <w:pPr>
        <w:pStyle w:val="BESEDILO"/>
        <w:rPr>
          <w:noProof/>
        </w:rPr>
      </w:pPr>
    </w:p>
    <w:p w14:paraId="177B9724" w14:textId="77777777" w:rsidR="00A0643F" w:rsidRPr="0038704A" w:rsidRDefault="00A0643F" w:rsidP="00167F8E">
      <w:pPr>
        <w:pStyle w:val="BESEDILO"/>
        <w:rPr>
          <w:noProof/>
        </w:rPr>
      </w:pPr>
    </w:p>
    <w:p w14:paraId="13D404A7" w14:textId="77777777" w:rsidR="00167F8E" w:rsidRPr="0038704A" w:rsidRDefault="00167F8E" w:rsidP="00167F8E">
      <w:pPr>
        <w:pStyle w:val="BESEDILO"/>
        <w:rPr>
          <w:noProof/>
        </w:rPr>
      </w:pPr>
    </w:p>
    <w:p w14:paraId="47C345E5" w14:textId="4BCEB02D" w:rsidR="00167F8E" w:rsidRPr="0038704A" w:rsidRDefault="00167F8E" w:rsidP="00637E01">
      <w:pPr>
        <w:pStyle w:val="BESEDILO"/>
        <w:jc w:val="center"/>
        <w:rPr>
          <w:noProof/>
        </w:rPr>
      </w:pPr>
      <w:r w:rsidRPr="0038704A">
        <w:rPr>
          <w:noProof/>
        </w:rPr>
        <w:t xml:space="preserve">Kraj in datum: </w:t>
      </w:r>
      <w:r w:rsidRPr="0038704A">
        <w:rPr>
          <w:noProof/>
        </w:rPr>
        <w:tab/>
      </w:r>
      <w:r w:rsidRPr="0038704A">
        <w:rPr>
          <w:noProof/>
        </w:rPr>
        <w:tab/>
      </w:r>
      <w:r w:rsidR="00E41A57" w:rsidRPr="0038704A">
        <w:rPr>
          <w:noProof/>
        </w:rPr>
        <w:tab/>
      </w:r>
      <w:r w:rsidR="00E41A57" w:rsidRPr="0038704A">
        <w:rPr>
          <w:noProof/>
        </w:rPr>
        <w:tab/>
      </w:r>
      <w:r w:rsidRPr="0038704A">
        <w:rPr>
          <w:noProof/>
        </w:rPr>
        <w:t>Žig:</w:t>
      </w:r>
      <w:r w:rsidRPr="0038704A">
        <w:rPr>
          <w:noProof/>
        </w:rPr>
        <w:tab/>
      </w:r>
      <w:r w:rsidRPr="0038704A">
        <w:rPr>
          <w:noProof/>
        </w:rPr>
        <w:tab/>
      </w:r>
      <w:r w:rsidRPr="0038704A">
        <w:rPr>
          <w:noProof/>
        </w:rPr>
        <w:tab/>
        <w:t>Podpis zastopnika</w:t>
      </w:r>
    </w:p>
    <w:p w14:paraId="295D4A1E" w14:textId="2EEB7730" w:rsidR="00167F8E" w:rsidRPr="0038704A" w:rsidRDefault="00637E01" w:rsidP="00637E01">
      <w:pPr>
        <w:pStyle w:val="BESEDILO"/>
        <w:jc w:val="center"/>
        <w:rPr>
          <w:noProof/>
        </w:rPr>
      </w:pP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o</w:t>
      </w:r>
      <w:r w:rsidR="00167F8E" w:rsidRPr="0038704A">
        <w:rPr>
          <w:noProof/>
        </w:rPr>
        <w:t>z. prokurista:</w:t>
      </w:r>
    </w:p>
    <w:p w14:paraId="7AF13843" w14:textId="77777777" w:rsidR="00167F8E" w:rsidRPr="0038704A" w:rsidRDefault="00167F8E" w:rsidP="00637E01">
      <w:pPr>
        <w:pStyle w:val="BESEDILO"/>
        <w:jc w:val="center"/>
        <w:rPr>
          <w:noProof/>
        </w:rPr>
      </w:pPr>
    </w:p>
    <w:p w14:paraId="13085A9A" w14:textId="1A4842FB" w:rsidR="00167F8E" w:rsidRPr="0038704A" w:rsidRDefault="00167F8E" w:rsidP="00637E01">
      <w:pPr>
        <w:pStyle w:val="BESEDIL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00637E01" w:rsidRPr="0038704A">
        <w:rPr>
          <w:noProof/>
        </w:rPr>
        <w:tab/>
      </w:r>
      <w:r w:rsidRPr="0038704A">
        <w:rPr>
          <w:noProof/>
        </w:rPr>
        <w:t>.........................................</w:t>
      </w:r>
    </w:p>
    <w:p w14:paraId="42888DF4" w14:textId="77777777" w:rsidR="00167F8E" w:rsidRPr="0038704A" w:rsidRDefault="00167F8E" w:rsidP="00167F8E">
      <w:pPr>
        <w:pStyle w:val="BESEDILO"/>
        <w:rPr>
          <w:noProof/>
        </w:rPr>
      </w:pPr>
    </w:p>
    <w:p w14:paraId="764066F9" w14:textId="5ACAFFDB" w:rsidR="00167F8E" w:rsidRPr="0038704A" w:rsidRDefault="00167F8E" w:rsidP="00167F8E">
      <w:pPr>
        <w:pStyle w:val="BESEDILO"/>
        <w:rPr>
          <w:noProof/>
        </w:rPr>
      </w:pPr>
      <w:r w:rsidRPr="0038704A">
        <w:rPr>
          <w:noProof/>
        </w:rPr>
        <w:lastRenderedPageBreak/>
        <w:t xml:space="preserve">Zaradi namena iz šestega odstavka 14. </w:t>
      </w:r>
      <w:r w:rsidR="005D7493" w:rsidRPr="0038704A">
        <w:rPr>
          <w:noProof/>
        </w:rPr>
        <w:t>č</w:t>
      </w:r>
      <w:r w:rsidRPr="0038704A">
        <w:rPr>
          <w:noProof/>
        </w:rPr>
        <w:t>lena Zakona o integriteti in preprečevanju korupcije (</w:t>
      </w:r>
      <w:r w:rsidR="00495058" w:rsidRPr="0038704A">
        <w:rPr>
          <w:noProof/>
        </w:rPr>
        <w:t>Uradni list RS, št. 69/11 s spremembami</w:t>
      </w:r>
      <w:r w:rsidRPr="0038704A">
        <w:rPr>
          <w:noProof/>
        </w:rPr>
        <w:t>), t.j. zaradi zagotovitve transparentnosti in posla in preprečitve korupcijskih tveganj pri sklepanju pravnih poslov kot zakoniti zastopnik ponudnika v postopku javnega naročanja podajam naslednjo</w:t>
      </w:r>
    </w:p>
    <w:p w14:paraId="1FBB4A6E" w14:textId="77777777" w:rsidR="00167F8E" w:rsidRPr="0038704A" w:rsidRDefault="00167F8E" w:rsidP="00167F8E">
      <w:pPr>
        <w:pStyle w:val="BESEDILO"/>
        <w:rPr>
          <w:noProof/>
        </w:rPr>
      </w:pPr>
    </w:p>
    <w:p w14:paraId="6F232E0F" w14:textId="77777777" w:rsidR="00167F8E" w:rsidRPr="0038704A" w:rsidRDefault="00167F8E" w:rsidP="00167F8E">
      <w:pPr>
        <w:pStyle w:val="BESEDILO"/>
        <w:rPr>
          <w:noProof/>
        </w:rPr>
      </w:pPr>
    </w:p>
    <w:p w14:paraId="33AAD5F5" w14:textId="5DCF13DF" w:rsidR="00167F8E" w:rsidRPr="0038704A" w:rsidRDefault="00BD730A" w:rsidP="00167F8E">
      <w:pPr>
        <w:pStyle w:val="Heading2"/>
        <w:numPr>
          <w:ilvl w:val="0"/>
          <w:numId w:val="0"/>
        </w:numPr>
        <w:jc w:val="center"/>
        <w:rPr>
          <w:b/>
          <w:noProof/>
        </w:rPr>
      </w:pPr>
      <w:bookmarkStart w:id="373" w:name="_Toc128383665"/>
      <w:bookmarkStart w:id="374" w:name="_Toc135395845"/>
      <w:r w:rsidRPr="0038704A">
        <w:rPr>
          <w:b/>
          <w:noProof/>
        </w:rPr>
        <w:t>Izjava o udeležbi fizičnih in pravnih oseb v lastništvu ponudnika</w:t>
      </w:r>
      <w:bookmarkEnd w:id="373"/>
      <w:bookmarkEnd w:id="374"/>
    </w:p>
    <w:p w14:paraId="3BDEF00C" w14:textId="1683C6F7" w:rsidR="00167F8E" w:rsidRPr="0038704A" w:rsidRDefault="00167F8E" w:rsidP="00167F8E">
      <w:pPr>
        <w:pStyle w:val="BESEDILO"/>
        <w:jc w:val="center"/>
        <w:rPr>
          <w:b/>
          <w:noProof/>
        </w:rPr>
      </w:pPr>
      <w:r w:rsidRPr="0038704A">
        <w:rPr>
          <w:b/>
          <w:noProof/>
        </w:rPr>
        <w:t xml:space="preserve">ZA JAVNO NAROČILO </w:t>
      </w:r>
      <w:r w:rsidR="00BF1C59" w:rsidRPr="0038704A">
        <w:rPr>
          <w:b/>
          <w:noProof/>
        </w:rPr>
        <w:t>JN-</w:t>
      </w:r>
      <w:r w:rsidR="00F33DD6" w:rsidRPr="0038704A">
        <w:rPr>
          <w:b/>
          <w:noProof/>
        </w:rPr>
        <w:t>S0655</w:t>
      </w:r>
    </w:p>
    <w:p w14:paraId="41FAFA18" w14:textId="77777777" w:rsidR="00167F8E" w:rsidRPr="0038704A" w:rsidRDefault="00167F8E" w:rsidP="00167F8E">
      <w:pPr>
        <w:pStyle w:val="BESEDILO"/>
        <w:rPr>
          <w:noProof/>
        </w:rPr>
      </w:pPr>
    </w:p>
    <w:p w14:paraId="54593007" w14:textId="77777777" w:rsidR="00167F8E" w:rsidRPr="0038704A" w:rsidRDefault="00167F8E" w:rsidP="00167F8E">
      <w:pPr>
        <w:pStyle w:val="BESEDILO"/>
        <w:rPr>
          <w:b/>
          <w:noProof/>
        </w:rPr>
      </w:pPr>
      <w:r w:rsidRPr="0038704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38704A"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38704A" w:rsidRDefault="00167F8E" w:rsidP="00167F8E">
            <w:pPr>
              <w:pStyle w:val="BESEDILO"/>
              <w:rPr>
                <w:bCs/>
                <w:noProof/>
              </w:rPr>
            </w:pPr>
            <w:r w:rsidRPr="0038704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38704A" w:rsidRDefault="00167F8E" w:rsidP="00167F8E">
            <w:pPr>
              <w:pStyle w:val="BESEDILO"/>
              <w:rPr>
                <w:b/>
                <w:bCs/>
                <w:noProof/>
              </w:rPr>
            </w:pPr>
          </w:p>
        </w:tc>
      </w:tr>
      <w:tr w:rsidR="0018100B" w:rsidRPr="0038704A"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38704A" w:rsidRDefault="00167F8E" w:rsidP="00167F8E">
            <w:pPr>
              <w:pStyle w:val="BESEDILO"/>
              <w:rPr>
                <w:bCs/>
                <w:noProof/>
              </w:rPr>
            </w:pPr>
            <w:r w:rsidRPr="0038704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38704A" w:rsidRDefault="00167F8E" w:rsidP="00167F8E">
            <w:pPr>
              <w:pStyle w:val="BESEDILO"/>
              <w:rPr>
                <w:bCs/>
                <w:noProof/>
              </w:rPr>
            </w:pPr>
          </w:p>
        </w:tc>
      </w:tr>
      <w:tr w:rsidR="0018100B" w:rsidRPr="0038704A"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38704A" w:rsidRDefault="00167F8E" w:rsidP="00167F8E">
            <w:pPr>
              <w:pStyle w:val="BESEDILO"/>
              <w:rPr>
                <w:bCs/>
                <w:noProof/>
              </w:rPr>
            </w:pPr>
            <w:r w:rsidRPr="0038704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38704A" w:rsidRDefault="00167F8E" w:rsidP="00167F8E">
            <w:pPr>
              <w:pStyle w:val="BESEDILO"/>
              <w:rPr>
                <w:bCs/>
                <w:noProof/>
              </w:rPr>
            </w:pPr>
          </w:p>
        </w:tc>
      </w:tr>
      <w:tr w:rsidR="00167F8E" w:rsidRPr="0038704A"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38704A" w:rsidRDefault="00167F8E" w:rsidP="00167F8E">
            <w:pPr>
              <w:pStyle w:val="BESEDILO"/>
              <w:rPr>
                <w:bCs/>
                <w:noProof/>
              </w:rPr>
            </w:pPr>
            <w:r w:rsidRPr="0038704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38704A" w:rsidRDefault="00167F8E" w:rsidP="00167F8E">
            <w:pPr>
              <w:pStyle w:val="BESEDILO"/>
              <w:rPr>
                <w:bCs/>
                <w:noProof/>
              </w:rPr>
            </w:pPr>
          </w:p>
          <w:p w14:paraId="41B85DEC" w14:textId="47DBA870"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tc>
      </w:tr>
    </w:tbl>
    <w:p w14:paraId="3B32907C" w14:textId="77777777" w:rsidR="00167F8E" w:rsidRPr="0038704A" w:rsidRDefault="00167F8E" w:rsidP="00167F8E">
      <w:pPr>
        <w:pStyle w:val="BESEDILO"/>
        <w:rPr>
          <w:noProof/>
        </w:rPr>
      </w:pPr>
    </w:p>
    <w:p w14:paraId="1DDDA916" w14:textId="77777777" w:rsidR="00167F8E" w:rsidRPr="0038704A" w:rsidRDefault="00167F8E" w:rsidP="00167F8E">
      <w:pPr>
        <w:pStyle w:val="BESEDILO"/>
        <w:rPr>
          <w:b/>
          <w:noProof/>
        </w:rPr>
      </w:pPr>
      <w:r w:rsidRPr="0038704A">
        <w:rPr>
          <w:b/>
          <w:noProof/>
        </w:rPr>
        <w:t>Lastniška struktura ponudnika:</w:t>
      </w:r>
    </w:p>
    <w:p w14:paraId="5BAC61C5" w14:textId="77777777" w:rsidR="00167F8E" w:rsidRPr="0038704A" w:rsidRDefault="00167F8E" w:rsidP="00167F8E">
      <w:pPr>
        <w:pStyle w:val="BESEDILO"/>
        <w:rPr>
          <w:b/>
          <w:i/>
          <w:noProof/>
        </w:rPr>
      </w:pPr>
    </w:p>
    <w:p w14:paraId="7F2FA5EB" w14:textId="77777777" w:rsidR="00167F8E" w:rsidRPr="0038704A" w:rsidRDefault="00167F8E" w:rsidP="00517350">
      <w:pPr>
        <w:pStyle w:val="BESEDILO"/>
        <w:numPr>
          <w:ilvl w:val="0"/>
          <w:numId w:val="3"/>
        </w:numPr>
        <w:rPr>
          <w:b/>
          <w:noProof/>
        </w:rPr>
      </w:pPr>
      <w:r w:rsidRPr="0038704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38704A"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38704A" w:rsidRDefault="00167F8E" w:rsidP="00167F8E">
            <w:pPr>
              <w:pStyle w:val="BESEDILO"/>
              <w:rPr>
                <w:bCs/>
                <w:noProof/>
              </w:rPr>
            </w:pPr>
            <w:r w:rsidRPr="0038704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38704A" w:rsidRDefault="00167F8E" w:rsidP="00167F8E">
            <w:pPr>
              <w:pStyle w:val="BESEDILO"/>
              <w:rPr>
                <w:b/>
                <w:bCs/>
                <w:noProof/>
              </w:rPr>
            </w:pPr>
          </w:p>
        </w:tc>
      </w:tr>
      <w:tr w:rsidR="0018100B" w:rsidRPr="0038704A"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38704A" w:rsidRDefault="00167F8E" w:rsidP="00167F8E">
            <w:pPr>
              <w:pStyle w:val="BESEDILO"/>
              <w:rPr>
                <w:bCs/>
                <w:noProof/>
              </w:rPr>
            </w:pPr>
          </w:p>
        </w:tc>
      </w:tr>
      <w:tr w:rsidR="0018100B" w:rsidRPr="0038704A"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38704A" w:rsidRDefault="00167F8E" w:rsidP="00167F8E">
            <w:pPr>
              <w:pStyle w:val="BESEDILO"/>
              <w:rPr>
                <w:bCs/>
                <w:noProof/>
              </w:rPr>
            </w:pPr>
          </w:p>
        </w:tc>
      </w:tr>
      <w:tr w:rsidR="00167F8E" w:rsidRPr="0038704A"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38704A" w:rsidRDefault="00167F8E" w:rsidP="00167F8E">
            <w:pPr>
              <w:pStyle w:val="BESEDILO"/>
              <w:rPr>
                <w:bCs/>
                <w:noProof/>
              </w:rPr>
            </w:pPr>
            <w:r w:rsidRPr="0038704A">
              <w:rPr>
                <w:bCs/>
                <w:noProof/>
              </w:rPr>
              <w:t>Tihi družbenik (ustrezno označi)</w:t>
            </w:r>
          </w:p>
          <w:p w14:paraId="54A99A82" w14:textId="0508DA68"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38704A" w:rsidRDefault="00167F8E" w:rsidP="00167F8E">
            <w:pPr>
              <w:pStyle w:val="BESEDILO"/>
              <w:rPr>
                <w:bCs/>
                <w:noProof/>
              </w:rPr>
            </w:pPr>
          </w:p>
          <w:p w14:paraId="5808EBB1" w14:textId="3B686F13"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p w14:paraId="6946CCA0" w14:textId="77777777" w:rsidR="00167F8E" w:rsidRPr="0038704A" w:rsidRDefault="00167F8E" w:rsidP="00167F8E">
            <w:pPr>
              <w:pStyle w:val="BESEDILO"/>
              <w:rPr>
                <w:bCs/>
                <w:noProof/>
              </w:rPr>
            </w:pPr>
          </w:p>
        </w:tc>
      </w:tr>
    </w:tbl>
    <w:p w14:paraId="12DCA876" w14:textId="77777777" w:rsidR="00167F8E" w:rsidRPr="0038704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38704A"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38704A" w:rsidRDefault="00167F8E" w:rsidP="00167F8E">
            <w:pPr>
              <w:pStyle w:val="BESEDILO"/>
              <w:rPr>
                <w:bCs/>
                <w:noProof/>
              </w:rPr>
            </w:pPr>
            <w:r w:rsidRPr="0038704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38704A" w:rsidRDefault="00167F8E" w:rsidP="00167F8E">
            <w:pPr>
              <w:pStyle w:val="BESEDILO"/>
              <w:rPr>
                <w:b/>
                <w:bCs/>
                <w:noProof/>
              </w:rPr>
            </w:pPr>
          </w:p>
        </w:tc>
      </w:tr>
      <w:tr w:rsidR="0018100B" w:rsidRPr="0038704A"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38704A" w:rsidRDefault="00167F8E" w:rsidP="00167F8E">
            <w:pPr>
              <w:pStyle w:val="BESEDILO"/>
              <w:rPr>
                <w:bCs/>
                <w:noProof/>
              </w:rPr>
            </w:pPr>
          </w:p>
        </w:tc>
      </w:tr>
      <w:tr w:rsidR="0018100B" w:rsidRPr="0038704A"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38704A" w:rsidRDefault="00167F8E" w:rsidP="00167F8E">
            <w:pPr>
              <w:pStyle w:val="BESEDILO"/>
              <w:rPr>
                <w:bCs/>
                <w:noProof/>
              </w:rPr>
            </w:pPr>
          </w:p>
        </w:tc>
      </w:tr>
      <w:tr w:rsidR="0018100B" w:rsidRPr="0038704A"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38704A" w:rsidRDefault="00167F8E" w:rsidP="00167F8E">
            <w:pPr>
              <w:pStyle w:val="BESEDILO"/>
              <w:rPr>
                <w:bCs/>
                <w:noProof/>
              </w:rPr>
            </w:pPr>
            <w:r w:rsidRPr="0038704A">
              <w:rPr>
                <w:bCs/>
                <w:noProof/>
              </w:rPr>
              <w:t>Tihi družbenik (DA – NE)</w:t>
            </w:r>
          </w:p>
          <w:p w14:paraId="73EF2A99" w14:textId="3FAF8513"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38704A" w:rsidRDefault="00167F8E" w:rsidP="00167F8E">
            <w:pPr>
              <w:pStyle w:val="BESEDILO"/>
              <w:rPr>
                <w:bCs/>
                <w:noProof/>
              </w:rPr>
            </w:pPr>
          </w:p>
        </w:tc>
      </w:tr>
    </w:tbl>
    <w:p w14:paraId="460C3F4F" w14:textId="77777777" w:rsidR="00167F8E" w:rsidRPr="0038704A" w:rsidRDefault="00167F8E" w:rsidP="00167F8E">
      <w:pPr>
        <w:pStyle w:val="BESEDILO"/>
        <w:rPr>
          <w:noProof/>
        </w:rPr>
      </w:pPr>
      <w:r w:rsidRPr="0038704A">
        <w:rPr>
          <w:noProof/>
        </w:rPr>
        <w:t xml:space="preserve"> (ustrezno nadaljujte seznam)</w:t>
      </w:r>
    </w:p>
    <w:p w14:paraId="5EE58C32" w14:textId="77777777" w:rsidR="00167F8E" w:rsidRPr="0038704A" w:rsidRDefault="00167F8E" w:rsidP="00167F8E">
      <w:pPr>
        <w:pStyle w:val="BESEDILO"/>
        <w:rPr>
          <w:noProof/>
        </w:rPr>
      </w:pPr>
    </w:p>
    <w:p w14:paraId="2740337B" w14:textId="77777777" w:rsidR="00167F8E" w:rsidRPr="0038704A" w:rsidRDefault="00167F8E" w:rsidP="00517350">
      <w:pPr>
        <w:pStyle w:val="BESEDILO"/>
        <w:numPr>
          <w:ilvl w:val="0"/>
          <w:numId w:val="3"/>
        </w:numPr>
        <w:rPr>
          <w:b/>
          <w:noProof/>
        </w:rPr>
      </w:pPr>
      <w:r w:rsidRPr="0038704A">
        <w:rPr>
          <w:b/>
          <w:noProof/>
        </w:rPr>
        <w:t>PODATKI O UDELEŽBI PRAVNIH OSEB V LASTNIŠTVU PONUDNIKA (VKLJUČNO S TIHIMI DRUŽBENIKI)</w:t>
      </w:r>
    </w:p>
    <w:p w14:paraId="6503BCF0" w14:textId="77777777" w:rsidR="00167F8E" w:rsidRPr="0038704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38704A"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38704A" w:rsidRDefault="00167F8E" w:rsidP="00167F8E">
            <w:pPr>
              <w:pStyle w:val="BESEDILO"/>
              <w:rPr>
                <w:b/>
                <w:bCs/>
                <w:noProof/>
              </w:rPr>
            </w:pPr>
          </w:p>
        </w:tc>
      </w:tr>
      <w:tr w:rsidR="0018100B" w:rsidRPr="0038704A"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38704A" w:rsidRDefault="00167F8E" w:rsidP="00167F8E">
            <w:pPr>
              <w:pStyle w:val="BESEDILO"/>
              <w:rPr>
                <w:bCs/>
                <w:noProof/>
              </w:rPr>
            </w:pPr>
          </w:p>
        </w:tc>
      </w:tr>
      <w:tr w:rsidR="0018100B" w:rsidRPr="0038704A"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38704A" w:rsidRDefault="00167F8E" w:rsidP="00167F8E">
            <w:pPr>
              <w:pStyle w:val="BESEDILO"/>
              <w:rPr>
                <w:bCs/>
                <w:noProof/>
              </w:rPr>
            </w:pPr>
          </w:p>
        </w:tc>
      </w:tr>
      <w:tr w:rsidR="0018100B" w:rsidRPr="0038704A"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38704A" w:rsidRDefault="00167F8E" w:rsidP="00167F8E">
            <w:pPr>
              <w:pStyle w:val="BESEDILO"/>
              <w:rPr>
                <w:bCs/>
                <w:noProof/>
              </w:rPr>
            </w:pPr>
          </w:p>
        </w:tc>
      </w:tr>
      <w:tr w:rsidR="00167F8E" w:rsidRPr="0038704A"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38704A" w:rsidRDefault="00167F8E" w:rsidP="00167F8E">
            <w:pPr>
              <w:pStyle w:val="BESEDILO"/>
              <w:rPr>
                <w:bCs/>
                <w:noProof/>
              </w:rPr>
            </w:pPr>
            <w:r w:rsidRPr="0038704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38704A" w:rsidRDefault="00167F8E" w:rsidP="00167F8E">
            <w:pPr>
              <w:pStyle w:val="BESEDILO"/>
              <w:rPr>
                <w:bCs/>
                <w:noProof/>
              </w:rPr>
            </w:pPr>
          </w:p>
          <w:p w14:paraId="2473E2E7" w14:textId="07C9044C"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tc>
      </w:tr>
    </w:tbl>
    <w:p w14:paraId="4D20083E" w14:textId="77777777" w:rsidR="00167F8E" w:rsidRPr="0038704A" w:rsidRDefault="00167F8E" w:rsidP="00167F8E">
      <w:pPr>
        <w:pStyle w:val="BESEDILO"/>
        <w:rPr>
          <w:b/>
          <w:bCs/>
          <w:noProof/>
        </w:rPr>
      </w:pPr>
    </w:p>
    <w:p w14:paraId="60E902C5" w14:textId="77777777" w:rsidR="00167F8E" w:rsidRPr="0038704A" w:rsidRDefault="00167F8E" w:rsidP="00167F8E">
      <w:pPr>
        <w:pStyle w:val="BESEDILO"/>
        <w:rPr>
          <w:noProof/>
        </w:rPr>
      </w:pPr>
      <w:r w:rsidRPr="0038704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38704A"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38704A" w:rsidRDefault="00167F8E" w:rsidP="00167F8E">
            <w:pPr>
              <w:pStyle w:val="BESEDILO"/>
              <w:rPr>
                <w:bCs/>
                <w:noProof/>
              </w:rPr>
            </w:pPr>
            <w:r w:rsidRPr="0038704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38704A" w:rsidRDefault="00167F8E" w:rsidP="00167F8E">
            <w:pPr>
              <w:pStyle w:val="BESEDILO"/>
              <w:rPr>
                <w:b/>
                <w:bCs/>
                <w:noProof/>
              </w:rPr>
            </w:pPr>
          </w:p>
        </w:tc>
      </w:tr>
      <w:tr w:rsidR="0018100B" w:rsidRPr="0038704A"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38704A" w:rsidRDefault="00167F8E" w:rsidP="00167F8E">
            <w:pPr>
              <w:pStyle w:val="BESEDILO"/>
              <w:rPr>
                <w:bCs/>
                <w:noProof/>
              </w:rPr>
            </w:pPr>
          </w:p>
        </w:tc>
      </w:tr>
      <w:tr w:rsidR="0018100B" w:rsidRPr="0038704A"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38704A" w:rsidRDefault="00167F8E" w:rsidP="00167F8E">
            <w:pPr>
              <w:pStyle w:val="BESEDILO"/>
              <w:rPr>
                <w:bCs/>
                <w:noProof/>
              </w:rPr>
            </w:pPr>
          </w:p>
        </w:tc>
      </w:tr>
      <w:tr w:rsidR="00167F8E" w:rsidRPr="0038704A"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38704A" w:rsidRDefault="00167F8E" w:rsidP="00167F8E">
            <w:pPr>
              <w:pStyle w:val="BESEDILO"/>
              <w:rPr>
                <w:bCs/>
                <w:noProof/>
              </w:rPr>
            </w:pPr>
            <w:r w:rsidRPr="0038704A">
              <w:rPr>
                <w:bCs/>
                <w:noProof/>
              </w:rPr>
              <w:t>Tihi družbenik (DA – NE)</w:t>
            </w:r>
          </w:p>
          <w:p w14:paraId="74300B41" w14:textId="4B90F3B5"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38704A" w:rsidRDefault="00167F8E" w:rsidP="00167F8E">
            <w:pPr>
              <w:pStyle w:val="BESEDILO"/>
              <w:rPr>
                <w:bCs/>
                <w:noProof/>
              </w:rPr>
            </w:pPr>
          </w:p>
        </w:tc>
      </w:tr>
    </w:tbl>
    <w:p w14:paraId="6BC1A48E" w14:textId="77777777" w:rsidR="00167F8E" w:rsidRPr="0038704A" w:rsidRDefault="00167F8E" w:rsidP="00167F8E">
      <w:pPr>
        <w:pStyle w:val="BESEDILO"/>
        <w:rPr>
          <w:noProof/>
        </w:rPr>
      </w:pPr>
    </w:p>
    <w:p w14:paraId="7ED2C4EE" w14:textId="77777777" w:rsidR="00167F8E" w:rsidRPr="0038704A" w:rsidRDefault="00167F8E" w:rsidP="00167F8E">
      <w:pPr>
        <w:pStyle w:val="BESEDILO"/>
        <w:rPr>
          <w:noProof/>
        </w:rPr>
      </w:pPr>
      <w:r w:rsidRPr="0038704A">
        <w:rPr>
          <w:noProof/>
        </w:rPr>
        <w:t>(ustrezno nadaljujte seznam)</w:t>
      </w:r>
    </w:p>
    <w:p w14:paraId="76D9EDA5" w14:textId="77777777" w:rsidR="00167F8E" w:rsidRPr="0038704A" w:rsidRDefault="00167F8E" w:rsidP="00167F8E">
      <w:pPr>
        <w:pStyle w:val="BESEDILO"/>
        <w:rPr>
          <w:noProof/>
        </w:rPr>
      </w:pPr>
    </w:p>
    <w:p w14:paraId="217ED7A4" w14:textId="77777777" w:rsidR="00167F8E" w:rsidRPr="0038704A" w:rsidRDefault="00167F8E" w:rsidP="00167F8E">
      <w:pPr>
        <w:pStyle w:val="BESEDILO"/>
        <w:rPr>
          <w:noProof/>
        </w:rPr>
      </w:pPr>
    </w:p>
    <w:p w14:paraId="1A237C6E" w14:textId="77777777" w:rsidR="00167F8E" w:rsidRPr="0038704A" w:rsidRDefault="00167F8E" w:rsidP="00167F8E">
      <w:pPr>
        <w:pStyle w:val="BESEDILO"/>
        <w:rPr>
          <w:noProof/>
        </w:rPr>
      </w:pPr>
    </w:p>
    <w:p w14:paraId="5E69573C" w14:textId="77777777" w:rsidR="00167F8E" w:rsidRPr="0038704A" w:rsidRDefault="00167F8E" w:rsidP="00167F8E">
      <w:pPr>
        <w:pStyle w:val="BESEDILO"/>
        <w:rPr>
          <w:noProof/>
        </w:rPr>
      </w:pPr>
    </w:p>
    <w:p w14:paraId="0A447962" w14:textId="77777777" w:rsidR="00167F8E" w:rsidRPr="0038704A" w:rsidRDefault="00167F8E" w:rsidP="00167F8E">
      <w:pPr>
        <w:pStyle w:val="BESEDILO"/>
        <w:rPr>
          <w:noProof/>
        </w:rPr>
      </w:pPr>
    </w:p>
    <w:p w14:paraId="7FF15D3E" w14:textId="77777777" w:rsidR="00167F8E" w:rsidRPr="0038704A" w:rsidRDefault="00167F8E" w:rsidP="00167F8E">
      <w:pPr>
        <w:pStyle w:val="BESEDILO"/>
        <w:rPr>
          <w:noProof/>
        </w:rPr>
      </w:pPr>
    </w:p>
    <w:p w14:paraId="69932003" w14:textId="77777777" w:rsidR="00167F8E" w:rsidRPr="0038704A" w:rsidRDefault="00167F8E" w:rsidP="00517350">
      <w:pPr>
        <w:pStyle w:val="BESEDILO"/>
        <w:numPr>
          <w:ilvl w:val="0"/>
          <w:numId w:val="3"/>
        </w:numPr>
        <w:rPr>
          <w:b/>
          <w:noProof/>
        </w:rPr>
      </w:pPr>
      <w:r w:rsidRPr="0038704A">
        <w:rPr>
          <w:b/>
          <w:noProof/>
        </w:rPr>
        <w:lastRenderedPageBreak/>
        <w:t>PODATKI O POVEZANIH DRUŽBAH</w:t>
      </w:r>
    </w:p>
    <w:p w14:paraId="4C40031B" w14:textId="77777777" w:rsidR="00167F8E" w:rsidRPr="0038704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38704A"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38704A" w:rsidRDefault="00167F8E" w:rsidP="00167F8E">
            <w:pPr>
              <w:pStyle w:val="BESEDILO"/>
              <w:rPr>
                <w:b/>
                <w:bCs/>
                <w:noProof/>
              </w:rPr>
            </w:pPr>
          </w:p>
        </w:tc>
      </w:tr>
      <w:tr w:rsidR="0018100B" w:rsidRPr="0038704A"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38704A" w:rsidRDefault="00167F8E" w:rsidP="00167F8E">
            <w:pPr>
              <w:pStyle w:val="BESEDILO"/>
              <w:rPr>
                <w:bCs/>
                <w:noProof/>
              </w:rPr>
            </w:pPr>
          </w:p>
        </w:tc>
      </w:tr>
      <w:tr w:rsidR="0018100B" w:rsidRPr="0038704A"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38704A" w:rsidRDefault="00167F8E" w:rsidP="00167F8E">
            <w:pPr>
              <w:pStyle w:val="BESEDILO"/>
              <w:rPr>
                <w:bCs/>
                <w:noProof/>
              </w:rPr>
            </w:pPr>
          </w:p>
        </w:tc>
      </w:tr>
      <w:tr w:rsidR="0018100B" w:rsidRPr="0038704A"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38704A"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38704A" w:rsidRDefault="00167F8E" w:rsidP="00167F8E">
            <w:pPr>
              <w:pStyle w:val="BESEDILO"/>
              <w:rPr>
                <w:bCs/>
                <w:noProof/>
              </w:rPr>
            </w:pPr>
          </w:p>
        </w:tc>
      </w:tr>
    </w:tbl>
    <w:p w14:paraId="31FF4ABF" w14:textId="2E8C2CE8" w:rsidR="00167F8E" w:rsidRPr="0038704A" w:rsidRDefault="00167F8E" w:rsidP="00167F8E">
      <w:pPr>
        <w:pStyle w:val="BESEDILO"/>
        <w:rPr>
          <w:b/>
          <w:noProof/>
        </w:rPr>
      </w:pPr>
      <w:r w:rsidRPr="0038704A">
        <w:rPr>
          <w:b/>
          <w:noProof/>
        </w:rPr>
        <w:t>je v medsebojnem razmerju, v skladu s 527. Členom ZGD s pravno osebo:</w:t>
      </w:r>
    </w:p>
    <w:p w14:paraId="52A3800B" w14:textId="77777777" w:rsidR="008C7737" w:rsidRPr="0038704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38704A"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38704A" w:rsidRDefault="00167F8E" w:rsidP="00167F8E">
            <w:pPr>
              <w:pStyle w:val="BESEDILO"/>
              <w:rPr>
                <w:b/>
                <w:bCs/>
                <w:noProof/>
              </w:rPr>
            </w:pPr>
          </w:p>
        </w:tc>
      </w:tr>
      <w:tr w:rsidR="0018100B" w:rsidRPr="0038704A"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38704A" w:rsidRDefault="00167F8E" w:rsidP="00167F8E">
            <w:pPr>
              <w:pStyle w:val="BESEDILO"/>
              <w:rPr>
                <w:bCs/>
                <w:noProof/>
              </w:rPr>
            </w:pPr>
          </w:p>
        </w:tc>
      </w:tr>
      <w:tr w:rsidR="0018100B" w:rsidRPr="0038704A"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38704A" w:rsidRDefault="00167F8E" w:rsidP="00167F8E">
            <w:pPr>
              <w:pStyle w:val="BESEDILO"/>
              <w:rPr>
                <w:bCs/>
                <w:noProof/>
              </w:rPr>
            </w:pPr>
          </w:p>
        </w:tc>
      </w:tr>
      <w:tr w:rsidR="00167F8E" w:rsidRPr="0038704A"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38704A" w:rsidRDefault="00167F8E" w:rsidP="00167F8E">
            <w:pPr>
              <w:pStyle w:val="BESEDILO"/>
              <w:rPr>
                <w:b/>
                <w:bCs/>
                <w:noProof/>
              </w:rPr>
            </w:pPr>
            <w:r w:rsidRPr="0038704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38704A" w:rsidRDefault="00167F8E" w:rsidP="00167F8E">
            <w:pPr>
              <w:pStyle w:val="BESEDILO"/>
              <w:rPr>
                <w:bCs/>
                <w:noProof/>
              </w:rPr>
            </w:pPr>
          </w:p>
        </w:tc>
      </w:tr>
    </w:tbl>
    <w:p w14:paraId="5C9D77E1" w14:textId="77777777" w:rsidR="00167F8E" w:rsidRPr="0038704A" w:rsidRDefault="00167F8E" w:rsidP="00167F8E">
      <w:pPr>
        <w:pStyle w:val="BESEDILO"/>
        <w:rPr>
          <w:noProof/>
        </w:rPr>
      </w:pPr>
    </w:p>
    <w:p w14:paraId="200CDD4A" w14:textId="77777777" w:rsidR="00167F8E" w:rsidRPr="0038704A" w:rsidRDefault="00167F8E" w:rsidP="00167F8E">
      <w:pPr>
        <w:pStyle w:val="BESEDILO"/>
        <w:rPr>
          <w:noProof/>
        </w:rPr>
      </w:pPr>
      <w:r w:rsidRPr="0038704A">
        <w:rPr>
          <w:noProof/>
        </w:rPr>
        <w:t>(ustrezno nadaljujte seznam)</w:t>
      </w:r>
    </w:p>
    <w:p w14:paraId="28921E99" w14:textId="77777777" w:rsidR="00167F8E" w:rsidRPr="0038704A" w:rsidRDefault="00167F8E" w:rsidP="00167F8E">
      <w:pPr>
        <w:pStyle w:val="BESEDILO"/>
        <w:rPr>
          <w:noProof/>
        </w:rPr>
      </w:pPr>
    </w:p>
    <w:p w14:paraId="08ACAEB3" w14:textId="77777777" w:rsidR="00167F8E" w:rsidRPr="0038704A" w:rsidRDefault="00167F8E" w:rsidP="00167F8E">
      <w:pPr>
        <w:pStyle w:val="BESEDILO"/>
        <w:rPr>
          <w:noProof/>
        </w:rPr>
      </w:pPr>
      <w:r w:rsidRPr="0038704A">
        <w:rPr>
          <w:noProof/>
        </w:rPr>
        <w:t>Izjavljam, da sem kot fizične osebe – udeležence v lastništvu ponudnika navedel:</w:t>
      </w:r>
    </w:p>
    <w:p w14:paraId="63B6B7B5" w14:textId="77777777" w:rsidR="00167F8E" w:rsidRPr="0038704A" w:rsidRDefault="00167F8E" w:rsidP="00517350">
      <w:pPr>
        <w:pStyle w:val="BESEDILO"/>
        <w:numPr>
          <w:ilvl w:val="0"/>
          <w:numId w:val="4"/>
        </w:numPr>
        <w:rPr>
          <w:noProof/>
        </w:rPr>
      </w:pPr>
      <w:r w:rsidRPr="0038704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38704A" w:rsidRDefault="00167F8E" w:rsidP="00517350">
      <w:pPr>
        <w:pStyle w:val="BESEDILO"/>
        <w:numPr>
          <w:ilvl w:val="0"/>
          <w:numId w:val="4"/>
        </w:numPr>
        <w:rPr>
          <w:noProof/>
        </w:rPr>
      </w:pPr>
      <w:r w:rsidRPr="0038704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38704A" w:rsidRDefault="00167F8E" w:rsidP="00167F8E">
      <w:pPr>
        <w:pStyle w:val="BESEDILO"/>
        <w:rPr>
          <w:noProof/>
        </w:rPr>
      </w:pPr>
    </w:p>
    <w:p w14:paraId="2342A538" w14:textId="77777777" w:rsidR="00167F8E" w:rsidRPr="0038704A" w:rsidRDefault="00167F8E" w:rsidP="00167F8E">
      <w:pPr>
        <w:pStyle w:val="BESEDILO"/>
        <w:rPr>
          <w:noProof/>
        </w:rPr>
      </w:pPr>
      <w:r w:rsidRPr="0038704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38704A" w:rsidRDefault="00167F8E" w:rsidP="00167F8E">
      <w:pPr>
        <w:pStyle w:val="BESEDILO"/>
        <w:rPr>
          <w:noProof/>
        </w:rPr>
      </w:pPr>
    </w:p>
    <w:p w14:paraId="155AE450" w14:textId="77777777" w:rsidR="00167F8E" w:rsidRPr="0038704A" w:rsidRDefault="00167F8E" w:rsidP="00167F8E">
      <w:pPr>
        <w:pStyle w:val="BESEDILO"/>
        <w:rPr>
          <w:noProof/>
        </w:rPr>
      </w:pPr>
      <w:r w:rsidRPr="0038704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38704A" w:rsidRDefault="00167F8E" w:rsidP="00167F8E">
      <w:pPr>
        <w:pStyle w:val="BESEDILO"/>
        <w:rPr>
          <w:noProof/>
        </w:rPr>
      </w:pPr>
    </w:p>
    <w:p w14:paraId="184F0F48" w14:textId="61E3E2D0" w:rsidR="00167F8E" w:rsidRPr="0038704A" w:rsidRDefault="00167F8E" w:rsidP="00167F8E">
      <w:pPr>
        <w:pStyle w:val="BESEDILO"/>
        <w:rPr>
          <w:noProof/>
        </w:rPr>
      </w:pPr>
    </w:p>
    <w:p w14:paraId="7E813401" w14:textId="77777777" w:rsidR="00E95BB0" w:rsidRPr="0038704A" w:rsidRDefault="00E95BB0" w:rsidP="00167F8E">
      <w:pPr>
        <w:pStyle w:val="BESEDILO"/>
        <w:rPr>
          <w:noProof/>
        </w:rPr>
      </w:pPr>
    </w:p>
    <w:p w14:paraId="2C09F966" w14:textId="77777777" w:rsidR="00167F8E" w:rsidRPr="0038704A" w:rsidRDefault="00167F8E" w:rsidP="00167F8E">
      <w:pPr>
        <w:pStyle w:val="BESEDILO"/>
        <w:rPr>
          <w:noProof/>
        </w:rPr>
      </w:pPr>
      <w:r w:rsidRPr="0038704A">
        <w:rPr>
          <w:noProof/>
        </w:rPr>
        <w:t>Kraj in datum:</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Ime in priimek zakonitega zastopnika:</w:t>
      </w:r>
    </w:p>
    <w:p w14:paraId="15B19965" w14:textId="77777777" w:rsidR="00167F8E" w:rsidRPr="0038704A" w:rsidRDefault="00167F8E" w:rsidP="00167F8E">
      <w:pPr>
        <w:pStyle w:val="BESEDILO"/>
        <w:rPr>
          <w:noProof/>
        </w:rPr>
      </w:pPr>
    </w:p>
    <w:p w14:paraId="59567B47" w14:textId="4A98817F" w:rsidR="00167F8E" w:rsidRPr="0038704A" w:rsidRDefault="00167F8E" w:rsidP="00167F8E">
      <w:pPr>
        <w:pStyle w:val="BESEDILO"/>
        <w:rPr>
          <w:noProof/>
        </w:rPr>
      </w:pPr>
      <w:r w:rsidRPr="0038704A">
        <w:rPr>
          <w:noProof/>
        </w:rPr>
        <w:t>____________________________</w:t>
      </w:r>
      <w:r w:rsidRPr="0038704A">
        <w:rPr>
          <w:noProof/>
        </w:rPr>
        <w:tab/>
      </w:r>
      <w:r w:rsidRPr="0038704A">
        <w:rPr>
          <w:noProof/>
        </w:rPr>
        <w:tab/>
      </w:r>
      <w:r w:rsidRPr="0038704A">
        <w:rPr>
          <w:noProof/>
        </w:rPr>
        <w:tab/>
      </w:r>
      <w:r w:rsidR="00E95BB0" w:rsidRPr="0038704A">
        <w:rPr>
          <w:noProof/>
        </w:rPr>
        <w:tab/>
      </w:r>
      <w:r w:rsidRPr="0038704A">
        <w:rPr>
          <w:noProof/>
        </w:rPr>
        <w:t>_____________________________</w:t>
      </w:r>
    </w:p>
    <w:p w14:paraId="65C4267C" w14:textId="77777777" w:rsidR="00167F8E" w:rsidRPr="0038704A" w:rsidRDefault="00167F8E" w:rsidP="00167F8E">
      <w:pPr>
        <w:pStyle w:val="BESEDILO"/>
        <w:rPr>
          <w:noProof/>
        </w:rPr>
      </w:pPr>
    </w:p>
    <w:p w14:paraId="31055F21" w14:textId="77777777" w:rsidR="00167F8E" w:rsidRPr="0038704A" w:rsidRDefault="00167F8E" w:rsidP="00167F8E">
      <w:pPr>
        <w:pStyle w:val="BESEDILO"/>
        <w:rPr>
          <w:noProof/>
        </w:rPr>
      </w:pPr>
      <w:r w:rsidRPr="0038704A">
        <w:rPr>
          <w:noProof/>
        </w:rPr>
        <w:tab/>
      </w:r>
    </w:p>
    <w:p w14:paraId="361F4709" w14:textId="4B4CF1C5" w:rsidR="00167F8E" w:rsidRPr="0018100B" w:rsidRDefault="00E95BB0" w:rsidP="00291F85">
      <w:pPr>
        <w:pStyle w:val="BESEDILO"/>
        <w:jc w:val="center"/>
        <w:rPr>
          <w:noProof/>
        </w:rPr>
      </w:pP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r>
      <w:r w:rsidR="00167F8E" w:rsidRPr="0038704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1315BE17" w14:textId="77777777" w:rsidR="0059763E" w:rsidRPr="004C1532" w:rsidRDefault="0059763E" w:rsidP="00240670">
      <w:pPr>
        <w:jc w:val="right"/>
        <w:rPr>
          <w:b/>
        </w:rPr>
      </w:pPr>
    </w:p>
    <w:p w14:paraId="245B73F6" w14:textId="77777777" w:rsidR="0059763E" w:rsidRPr="004C1532" w:rsidRDefault="0059763E" w:rsidP="00240670">
      <w:pPr>
        <w:jc w:val="right"/>
        <w:rPr>
          <w:b/>
        </w:rPr>
      </w:pPr>
    </w:p>
    <w:p w14:paraId="38369D9E" w14:textId="77777777" w:rsidR="0059763E" w:rsidRPr="004C1532" w:rsidRDefault="0059763E" w:rsidP="00240670">
      <w:pPr>
        <w:jc w:val="right"/>
        <w:rPr>
          <w:b/>
        </w:rPr>
      </w:pPr>
    </w:p>
    <w:p w14:paraId="7C31FA30"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EC3C5E">
      <w:footerReference w:type="default" r:id="rId25"/>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26D91" w14:textId="77777777" w:rsidR="00BE511F" w:rsidRDefault="00BE511F" w:rsidP="00A108D5">
      <w:r>
        <w:separator/>
      </w:r>
    </w:p>
  </w:endnote>
  <w:endnote w:type="continuationSeparator" w:id="0">
    <w:p w14:paraId="1B875C62" w14:textId="77777777" w:rsidR="00BE511F" w:rsidRDefault="00BE511F"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55F71C58" w14:textId="5FFF591F" w:rsidR="002019A1" w:rsidRDefault="002019A1"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w:t>
    </w:r>
    <w:r w:rsidR="00D45D45">
      <w:rPr>
        <w:rFonts w:ascii="Arial" w:hAnsi="Arial" w:cs="Arial"/>
        <w:sz w:val="14"/>
        <w:szCs w:val="14"/>
        <w:lang w:val="sl-SI"/>
      </w:rPr>
      <w:t>S0655</w:t>
    </w:r>
    <w:r>
      <w:rPr>
        <w:rFonts w:ascii="Arial" w:hAnsi="Arial" w:cs="Arial"/>
        <w:sz w:val="14"/>
        <w:szCs w:val="14"/>
        <w:lang w:val="sl-SI"/>
      </w:rPr>
      <w:t xml:space="preserve"> / </w:t>
    </w:r>
    <w:r w:rsidR="00D45D45">
      <w:rPr>
        <w:rFonts w:ascii="Arial" w:hAnsi="Arial" w:cs="Arial"/>
        <w:sz w:val="14"/>
        <w:szCs w:val="14"/>
        <w:lang w:val="sl-SI"/>
      </w:rPr>
      <w:t>Merjenje gledanosti, poslušanosti in branosti za dobo 5 let</w:t>
    </w:r>
    <w:r w:rsidR="00D603F7">
      <w:rPr>
        <w:rFonts w:ascii="Arial" w:hAnsi="Arial" w:cs="Arial"/>
        <w:sz w:val="14"/>
        <w:szCs w:val="14"/>
        <w:lang w:val="sl-SI"/>
      </w:rPr>
      <w:t xml:space="preserve"> po sklopih</w:t>
    </w:r>
  </w:p>
  <w:p w14:paraId="40C3AA15" w14:textId="77777777" w:rsidR="002019A1" w:rsidRPr="000B3149" w:rsidRDefault="002019A1">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265D3" w14:textId="77777777" w:rsidR="00BE511F" w:rsidRDefault="00BE511F" w:rsidP="00A108D5">
      <w:r>
        <w:separator/>
      </w:r>
    </w:p>
  </w:footnote>
  <w:footnote w:type="continuationSeparator" w:id="0">
    <w:p w14:paraId="56BEF6C3" w14:textId="77777777" w:rsidR="00BE511F" w:rsidRDefault="00BE511F"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3CE17ED"/>
    <w:multiLevelType w:val="hybridMultilevel"/>
    <w:tmpl w:val="6D720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971D90"/>
    <w:multiLevelType w:val="hybridMultilevel"/>
    <w:tmpl w:val="BB9008D6"/>
    <w:lvl w:ilvl="0" w:tplc="76CE4D3E">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6A05A1D"/>
    <w:multiLevelType w:val="hybridMultilevel"/>
    <w:tmpl w:val="9CA02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B440E4"/>
    <w:multiLevelType w:val="hybridMultilevel"/>
    <w:tmpl w:val="7A823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9867968"/>
    <w:multiLevelType w:val="hybridMultilevel"/>
    <w:tmpl w:val="9F168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9F77481"/>
    <w:multiLevelType w:val="hybridMultilevel"/>
    <w:tmpl w:val="8A8EE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700DC"/>
    <w:multiLevelType w:val="hybridMultilevel"/>
    <w:tmpl w:val="5DBED064"/>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DF93E01"/>
    <w:multiLevelType w:val="hybridMultilevel"/>
    <w:tmpl w:val="AA6C994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0E377859"/>
    <w:multiLevelType w:val="hybridMultilevel"/>
    <w:tmpl w:val="B762DFC0"/>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D516A63"/>
    <w:multiLevelType w:val="hybridMultilevel"/>
    <w:tmpl w:val="3A3A1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1F540830"/>
    <w:multiLevelType w:val="hybridMultilevel"/>
    <w:tmpl w:val="A5E6D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2A3752F"/>
    <w:multiLevelType w:val="hybridMultilevel"/>
    <w:tmpl w:val="C7440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416B40"/>
    <w:multiLevelType w:val="hybridMultilevel"/>
    <w:tmpl w:val="A6CC5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E21669"/>
    <w:multiLevelType w:val="hybridMultilevel"/>
    <w:tmpl w:val="C352B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D04393D"/>
    <w:multiLevelType w:val="hybridMultilevel"/>
    <w:tmpl w:val="4EEAD1F0"/>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114612"/>
    <w:multiLevelType w:val="hybridMultilevel"/>
    <w:tmpl w:val="D8224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AF0131"/>
    <w:multiLevelType w:val="hybridMultilevel"/>
    <w:tmpl w:val="E3EA2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389442FC"/>
    <w:multiLevelType w:val="hybridMultilevel"/>
    <w:tmpl w:val="00900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6C21B3"/>
    <w:multiLevelType w:val="hybridMultilevel"/>
    <w:tmpl w:val="26CA5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967EC1"/>
    <w:multiLevelType w:val="hybridMultilevel"/>
    <w:tmpl w:val="23561FF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1D302F0"/>
    <w:multiLevelType w:val="multilevel"/>
    <w:tmpl w:val="9C001C2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483E46BD"/>
    <w:multiLevelType w:val="hybridMultilevel"/>
    <w:tmpl w:val="C15C5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3E18BD"/>
    <w:multiLevelType w:val="hybridMultilevel"/>
    <w:tmpl w:val="0B724EAE"/>
    <w:lvl w:ilvl="0" w:tplc="A546DBA0">
      <w:start w:val="1"/>
      <w:numFmt w:val="decimal"/>
      <w:lvlText w:val="%1."/>
      <w:lvlJc w:val="left"/>
      <w:pPr>
        <w:ind w:left="720" w:hanging="36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518F3351"/>
    <w:multiLevelType w:val="hybridMultilevel"/>
    <w:tmpl w:val="C26EA9C8"/>
    <w:lvl w:ilvl="0" w:tplc="04240001">
      <w:start w:val="1"/>
      <w:numFmt w:val="bullet"/>
      <w:lvlText w:val=""/>
      <w:lvlJc w:val="left"/>
      <w:pPr>
        <w:tabs>
          <w:tab w:val="num" w:pos="397"/>
        </w:tabs>
        <w:ind w:left="397" w:hanging="397"/>
      </w:pPr>
      <w:rPr>
        <w:rFonts w:ascii="Symbol" w:hAnsi="Symbol"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7" w15:restartNumberingAfterBreak="0">
    <w:nsid w:val="54BF7A6C"/>
    <w:multiLevelType w:val="hybridMultilevel"/>
    <w:tmpl w:val="99B42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876330"/>
    <w:multiLevelType w:val="hybridMultilevel"/>
    <w:tmpl w:val="2D961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9165AAC"/>
    <w:multiLevelType w:val="hybridMultilevel"/>
    <w:tmpl w:val="898C2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1A68FC"/>
    <w:multiLevelType w:val="hybridMultilevel"/>
    <w:tmpl w:val="CDB889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FD7022"/>
    <w:multiLevelType w:val="hybridMultilevel"/>
    <w:tmpl w:val="CD3E6D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B576043"/>
    <w:multiLevelType w:val="hybridMultilevel"/>
    <w:tmpl w:val="6F6E6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E257783"/>
    <w:multiLevelType w:val="hybridMultilevel"/>
    <w:tmpl w:val="49D86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1DB5A72"/>
    <w:multiLevelType w:val="hybridMultilevel"/>
    <w:tmpl w:val="BDDE9F9C"/>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2232D2F"/>
    <w:multiLevelType w:val="hybridMultilevel"/>
    <w:tmpl w:val="49B4E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38068EA"/>
    <w:multiLevelType w:val="hybridMultilevel"/>
    <w:tmpl w:val="2C9601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1B5FB9"/>
    <w:multiLevelType w:val="hybridMultilevel"/>
    <w:tmpl w:val="364432B8"/>
    <w:lvl w:ilvl="0" w:tplc="04240001">
      <w:start w:val="1"/>
      <w:numFmt w:val="bullet"/>
      <w:lvlText w:val=""/>
      <w:lvlJc w:val="left"/>
      <w:pPr>
        <w:tabs>
          <w:tab w:val="num" w:pos="397"/>
        </w:tabs>
        <w:ind w:left="397" w:hanging="397"/>
      </w:pPr>
      <w:rPr>
        <w:rFonts w:ascii="Symbol" w:hAnsi="Symbol"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63" w15:restartNumberingAfterBreak="0">
    <w:nsid w:val="6836323C"/>
    <w:multiLevelType w:val="hybridMultilevel"/>
    <w:tmpl w:val="CA8288D0"/>
    <w:lvl w:ilvl="0" w:tplc="76CE4D3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F531291"/>
    <w:multiLevelType w:val="hybridMultilevel"/>
    <w:tmpl w:val="FE860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74842D45"/>
    <w:multiLevelType w:val="hybridMultilevel"/>
    <w:tmpl w:val="C526F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 w15:restartNumberingAfterBreak="0">
    <w:nsid w:val="7A253E87"/>
    <w:multiLevelType w:val="hybridMultilevel"/>
    <w:tmpl w:val="541C5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00562F"/>
    <w:multiLevelType w:val="hybridMultilevel"/>
    <w:tmpl w:val="43FA57F8"/>
    <w:lvl w:ilvl="0" w:tplc="78561A54">
      <w:numFmt w:val="bullet"/>
      <w:lvlText w:val="-"/>
      <w:lvlJc w:val="left"/>
      <w:pPr>
        <w:ind w:left="720" w:hanging="360"/>
      </w:pPr>
      <w:rPr>
        <w:rFonts w:ascii="Arial" w:eastAsia="Times New Roman" w:hAnsi="Arial" w:hint="default"/>
      </w:rPr>
    </w:lvl>
    <w:lvl w:ilvl="1" w:tplc="19F062BE">
      <w:start w:val="2"/>
      <w:numFmt w:val="bullet"/>
      <w:lvlText w:val="-"/>
      <w:lvlJc w:val="left"/>
      <w:pPr>
        <w:ind w:left="1440" w:hanging="360"/>
      </w:pPr>
      <w:rPr>
        <w:rFonts w:ascii="Calibri" w:eastAsiaTheme="minorHAnsi" w:hAnsi="Calibri" w:cstheme="minorBid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30239422">
    <w:abstractNumId w:val="62"/>
  </w:num>
  <w:num w:numId="2" w16cid:durableId="1496458747">
    <w:abstractNumId w:val="55"/>
  </w:num>
  <w:num w:numId="3" w16cid:durableId="1458795432">
    <w:abstractNumId w:val="32"/>
  </w:num>
  <w:num w:numId="4" w16cid:durableId="346560849">
    <w:abstractNumId w:val="60"/>
  </w:num>
  <w:num w:numId="5" w16cid:durableId="901017626">
    <w:abstractNumId w:val="20"/>
  </w:num>
  <w:num w:numId="6" w16cid:durableId="471943656">
    <w:abstractNumId w:val="33"/>
  </w:num>
  <w:num w:numId="7" w16cid:durableId="2905167">
    <w:abstractNumId w:val="25"/>
  </w:num>
  <w:num w:numId="8" w16cid:durableId="709719876">
    <w:abstractNumId w:val="14"/>
  </w:num>
  <w:num w:numId="9" w16cid:durableId="343627250">
    <w:abstractNumId w:val="31"/>
  </w:num>
  <w:num w:numId="10" w16cid:durableId="2146048108">
    <w:abstractNumId w:val="41"/>
  </w:num>
  <w:num w:numId="11" w16cid:durableId="1820878163">
    <w:abstractNumId w:val="13"/>
  </w:num>
  <w:num w:numId="12" w16cid:durableId="1773814454">
    <w:abstractNumId w:val="19"/>
  </w:num>
  <w:num w:numId="13" w16cid:durableId="679813145">
    <w:abstractNumId w:val="48"/>
  </w:num>
  <w:num w:numId="14" w16cid:durableId="169218157">
    <w:abstractNumId w:val="52"/>
  </w:num>
  <w:num w:numId="15" w16cid:durableId="2137017646">
    <w:abstractNumId w:val="11"/>
  </w:num>
  <w:num w:numId="16" w16cid:durableId="701587867">
    <w:abstractNumId w:val="63"/>
  </w:num>
  <w:num w:numId="17" w16cid:durableId="244456216">
    <w:abstractNumId w:val="17"/>
  </w:num>
  <w:num w:numId="18" w16cid:durableId="317274182">
    <w:abstractNumId w:val="29"/>
  </w:num>
  <w:num w:numId="19" w16cid:durableId="490297872">
    <w:abstractNumId w:val="51"/>
  </w:num>
  <w:num w:numId="20" w16cid:durableId="1740134144">
    <w:abstractNumId w:val="70"/>
  </w:num>
  <w:num w:numId="21" w16cid:durableId="1748765504">
    <w:abstractNumId w:val="45"/>
  </w:num>
  <w:num w:numId="22" w16cid:durableId="1644386552">
    <w:abstractNumId w:val="22"/>
  </w:num>
  <w:num w:numId="23" w16cid:durableId="685596044">
    <w:abstractNumId w:val="34"/>
  </w:num>
  <w:num w:numId="24" w16cid:durableId="562326600">
    <w:abstractNumId w:val="41"/>
    <w:lvlOverride w:ilvl="0">
      <w:startOverride w:val="4"/>
    </w:lvlOverride>
    <w:lvlOverride w:ilvl="1">
      <w:startOverride w:val="1"/>
    </w:lvlOverride>
    <w:lvlOverride w:ilvl="2">
      <w:startOverride w:val="6"/>
    </w:lvlOverride>
  </w:num>
  <w:num w:numId="25" w16cid:durableId="764496344">
    <w:abstractNumId w:val="50"/>
  </w:num>
  <w:num w:numId="26" w16cid:durableId="236018482">
    <w:abstractNumId w:val="18"/>
  </w:num>
  <w:num w:numId="27" w16cid:durableId="1102796047">
    <w:abstractNumId w:val="46"/>
  </w:num>
  <w:num w:numId="28" w16cid:durableId="51393352">
    <w:abstractNumId w:val="61"/>
  </w:num>
  <w:num w:numId="29" w16cid:durableId="1944143702">
    <w:abstractNumId w:val="47"/>
  </w:num>
  <w:num w:numId="30" w16cid:durableId="854656794">
    <w:abstractNumId w:val="53"/>
  </w:num>
  <w:num w:numId="31" w16cid:durableId="1384985220">
    <w:abstractNumId w:val="35"/>
  </w:num>
  <w:num w:numId="32" w16cid:durableId="341980757">
    <w:abstractNumId w:val="65"/>
  </w:num>
  <w:num w:numId="33" w16cid:durableId="1031417539">
    <w:abstractNumId w:val="39"/>
  </w:num>
  <w:num w:numId="34" w16cid:durableId="1066221825">
    <w:abstractNumId w:val="42"/>
  </w:num>
  <w:num w:numId="35" w16cid:durableId="463083925">
    <w:abstractNumId w:val="57"/>
  </w:num>
  <w:num w:numId="36" w16cid:durableId="380255794">
    <w:abstractNumId w:val="67"/>
  </w:num>
  <w:num w:numId="37" w16cid:durableId="294992771">
    <w:abstractNumId w:val="15"/>
  </w:num>
  <w:num w:numId="38" w16cid:durableId="2100246848">
    <w:abstractNumId w:val="26"/>
  </w:num>
  <w:num w:numId="39" w16cid:durableId="1564876387">
    <w:abstractNumId w:val="49"/>
  </w:num>
  <w:num w:numId="40" w16cid:durableId="1648129574">
    <w:abstractNumId w:val="12"/>
  </w:num>
  <w:num w:numId="41" w16cid:durableId="824470430">
    <w:abstractNumId w:val="40"/>
  </w:num>
  <w:num w:numId="42" w16cid:durableId="618025278">
    <w:abstractNumId w:val="23"/>
  </w:num>
  <w:num w:numId="43" w16cid:durableId="692069498">
    <w:abstractNumId w:val="27"/>
  </w:num>
  <w:num w:numId="44" w16cid:durableId="1833135555">
    <w:abstractNumId w:val="37"/>
  </w:num>
  <w:num w:numId="45" w16cid:durableId="1480339174">
    <w:abstractNumId w:val="24"/>
  </w:num>
  <w:num w:numId="46" w16cid:durableId="1764380243">
    <w:abstractNumId w:val="69"/>
  </w:num>
  <w:num w:numId="47" w16cid:durableId="486094043">
    <w:abstractNumId w:val="54"/>
  </w:num>
  <w:num w:numId="48" w16cid:durableId="1394963744">
    <w:abstractNumId w:val="21"/>
  </w:num>
  <w:num w:numId="49" w16cid:durableId="551968761">
    <w:abstractNumId w:val="10"/>
  </w:num>
  <w:num w:numId="50" w16cid:durableId="246891274">
    <w:abstractNumId w:val="16"/>
  </w:num>
  <w:num w:numId="51" w16cid:durableId="1576743010">
    <w:abstractNumId w:val="59"/>
  </w:num>
  <w:num w:numId="52" w16cid:durableId="1455707498">
    <w:abstractNumId w:val="58"/>
  </w:num>
  <w:num w:numId="53" w16cid:durableId="115368261">
    <w:abstractNumId w:val="36"/>
  </w:num>
  <w:num w:numId="54" w16cid:durableId="845559867">
    <w:abstractNumId w:val="43"/>
  </w:num>
  <w:num w:numId="55" w16cid:durableId="948778136">
    <w:abstractNumId w:val="64"/>
  </w:num>
  <w:num w:numId="56" w16cid:durableId="1450315427">
    <w:abstractNumId w:val="56"/>
  </w:num>
  <w:num w:numId="57" w16cid:durableId="217671044">
    <w:abstractNumId w:val="38"/>
  </w:num>
  <w:num w:numId="58" w16cid:durableId="194344046">
    <w:abstractNumId w:val="30"/>
  </w:num>
  <w:num w:numId="59" w16cid:durableId="577640628">
    <w:abstractNumId w:val="68"/>
  </w:num>
  <w:num w:numId="60" w16cid:durableId="1495417482">
    <w:abstractNumId w:val="66"/>
  </w:num>
  <w:num w:numId="61" w16cid:durableId="1016538560">
    <w:abstractNumId w:val="28"/>
  </w:num>
  <w:num w:numId="62" w16cid:durableId="141034656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2350"/>
    <w:rsid w:val="0002288D"/>
    <w:rsid w:val="00022F94"/>
    <w:rsid w:val="0002300C"/>
    <w:rsid w:val="00023CDF"/>
    <w:rsid w:val="00025D20"/>
    <w:rsid w:val="0002651F"/>
    <w:rsid w:val="000266D1"/>
    <w:rsid w:val="00027059"/>
    <w:rsid w:val="000273AF"/>
    <w:rsid w:val="0002744A"/>
    <w:rsid w:val="00030526"/>
    <w:rsid w:val="00030CE3"/>
    <w:rsid w:val="00030F35"/>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3EFB"/>
    <w:rsid w:val="000540BE"/>
    <w:rsid w:val="00054B5D"/>
    <w:rsid w:val="00055029"/>
    <w:rsid w:val="00055359"/>
    <w:rsid w:val="00055CBE"/>
    <w:rsid w:val="00055DF7"/>
    <w:rsid w:val="000566DE"/>
    <w:rsid w:val="000574FD"/>
    <w:rsid w:val="00060C3A"/>
    <w:rsid w:val="00060D73"/>
    <w:rsid w:val="000610CB"/>
    <w:rsid w:val="0006137A"/>
    <w:rsid w:val="000613D9"/>
    <w:rsid w:val="00062E09"/>
    <w:rsid w:val="00063C4E"/>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7A7"/>
    <w:rsid w:val="000C212C"/>
    <w:rsid w:val="000C25E1"/>
    <w:rsid w:val="000C2E99"/>
    <w:rsid w:val="000C34CB"/>
    <w:rsid w:val="000C4803"/>
    <w:rsid w:val="000C4F2D"/>
    <w:rsid w:val="000C71B0"/>
    <w:rsid w:val="000D0B2F"/>
    <w:rsid w:val="000D24B8"/>
    <w:rsid w:val="000D319F"/>
    <w:rsid w:val="000D38FF"/>
    <w:rsid w:val="000D4626"/>
    <w:rsid w:val="000D58C1"/>
    <w:rsid w:val="000D59FD"/>
    <w:rsid w:val="000D6550"/>
    <w:rsid w:val="000D7353"/>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E2E"/>
    <w:rsid w:val="00102726"/>
    <w:rsid w:val="00102D8C"/>
    <w:rsid w:val="001036D4"/>
    <w:rsid w:val="001039CF"/>
    <w:rsid w:val="00104B77"/>
    <w:rsid w:val="00107AAB"/>
    <w:rsid w:val="0011213D"/>
    <w:rsid w:val="00113F21"/>
    <w:rsid w:val="00114D41"/>
    <w:rsid w:val="0011653A"/>
    <w:rsid w:val="001174DE"/>
    <w:rsid w:val="00120498"/>
    <w:rsid w:val="001205A1"/>
    <w:rsid w:val="001211D4"/>
    <w:rsid w:val="0012150E"/>
    <w:rsid w:val="00122874"/>
    <w:rsid w:val="001243C5"/>
    <w:rsid w:val="00124627"/>
    <w:rsid w:val="00124E39"/>
    <w:rsid w:val="00126B24"/>
    <w:rsid w:val="00126EE5"/>
    <w:rsid w:val="00127527"/>
    <w:rsid w:val="00127968"/>
    <w:rsid w:val="00127E3B"/>
    <w:rsid w:val="001306C2"/>
    <w:rsid w:val="00132322"/>
    <w:rsid w:val="001334E6"/>
    <w:rsid w:val="00133EF9"/>
    <w:rsid w:val="00134CC6"/>
    <w:rsid w:val="00136D39"/>
    <w:rsid w:val="0013724B"/>
    <w:rsid w:val="00137D76"/>
    <w:rsid w:val="00140DAA"/>
    <w:rsid w:val="00141C79"/>
    <w:rsid w:val="0014341A"/>
    <w:rsid w:val="00143DF9"/>
    <w:rsid w:val="00145254"/>
    <w:rsid w:val="00145940"/>
    <w:rsid w:val="001463A1"/>
    <w:rsid w:val="001476AF"/>
    <w:rsid w:val="00147D15"/>
    <w:rsid w:val="00147F07"/>
    <w:rsid w:val="001501DB"/>
    <w:rsid w:val="0015052E"/>
    <w:rsid w:val="0015087F"/>
    <w:rsid w:val="00150EAB"/>
    <w:rsid w:val="00151DE1"/>
    <w:rsid w:val="00152666"/>
    <w:rsid w:val="00153EAE"/>
    <w:rsid w:val="001544D1"/>
    <w:rsid w:val="00154EE4"/>
    <w:rsid w:val="00156CDF"/>
    <w:rsid w:val="001619D0"/>
    <w:rsid w:val="00162DEB"/>
    <w:rsid w:val="0016432B"/>
    <w:rsid w:val="0016446C"/>
    <w:rsid w:val="00164E42"/>
    <w:rsid w:val="00165941"/>
    <w:rsid w:val="00167F8E"/>
    <w:rsid w:val="001703D8"/>
    <w:rsid w:val="00170D5F"/>
    <w:rsid w:val="00170EBF"/>
    <w:rsid w:val="00172607"/>
    <w:rsid w:val="00172857"/>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F80"/>
    <w:rsid w:val="00305DE1"/>
    <w:rsid w:val="00306B2E"/>
    <w:rsid w:val="003077B6"/>
    <w:rsid w:val="00307E3B"/>
    <w:rsid w:val="003100A1"/>
    <w:rsid w:val="003131B5"/>
    <w:rsid w:val="003132D2"/>
    <w:rsid w:val="00313A2E"/>
    <w:rsid w:val="00313C11"/>
    <w:rsid w:val="00314B63"/>
    <w:rsid w:val="00315412"/>
    <w:rsid w:val="0031710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26F9"/>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5A0E"/>
    <w:rsid w:val="003B66A5"/>
    <w:rsid w:val="003B7509"/>
    <w:rsid w:val="003B7F31"/>
    <w:rsid w:val="003B7F94"/>
    <w:rsid w:val="003C0957"/>
    <w:rsid w:val="003C0DF4"/>
    <w:rsid w:val="003C3526"/>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1028B"/>
    <w:rsid w:val="0041247C"/>
    <w:rsid w:val="00412684"/>
    <w:rsid w:val="004126F2"/>
    <w:rsid w:val="00413419"/>
    <w:rsid w:val="00413CEB"/>
    <w:rsid w:val="00414783"/>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474F"/>
    <w:rsid w:val="00495058"/>
    <w:rsid w:val="00495450"/>
    <w:rsid w:val="00495714"/>
    <w:rsid w:val="00495842"/>
    <w:rsid w:val="00495DEF"/>
    <w:rsid w:val="004970DA"/>
    <w:rsid w:val="004A0C67"/>
    <w:rsid w:val="004A1A24"/>
    <w:rsid w:val="004A1B91"/>
    <w:rsid w:val="004A210F"/>
    <w:rsid w:val="004A310F"/>
    <w:rsid w:val="004A418C"/>
    <w:rsid w:val="004A6AB8"/>
    <w:rsid w:val="004A74E4"/>
    <w:rsid w:val="004A7864"/>
    <w:rsid w:val="004B07E3"/>
    <w:rsid w:val="004B687A"/>
    <w:rsid w:val="004B7402"/>
    <w:rsid w:val="004B7950"/>
    <w:rsid w:val="004C0049"/>
    <w:rsid w:val="004C00F9"/>
    <w:rsid w:val="004C06AE"/>
    <w:rsid w:val="004C1532"/>
    <w:rsid w:val="004C3230"/>
    <w:rsid w:val="004C423B"/>
    <w:rsid w:val="004C49CD"/>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328"/>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35A1"/>
    <w:rsid w:val="00583BDF"/>
    <w:rsid w:val="00583DB7"/>
    <w:rsid w:val="00584ECA"/>
    <w:rsid w:val="0058651D"/>
    <w:rsid w:val="00586627"/>
    <w:rsid w:val="00586F82"/>
    <w:rsid w:val="00587801"/>
    <w:rsid w:val="005903CD"/>
    <w:rsid w:val="00591C8D"/>
    <w:rsid w:val="00592192"/>
    <w:rsid w:val="00592299"/>
    <w:rsid w:val="00594169"/>
    <w:rsid w:val="00594C0C"/>
    <w:rsid w:val="00595B77"/>
    <w:rsid w:val="005961D8"/>
    <w:rsid w:val="0059763E"/>
    <w:rsid w:val="005A06BD"/>
    <w:rsid w:val="005A201B"/>
    <w:rsid w:val="005A2291"/>
    <w:rsid w:val="005A2BD3"/>
    <w:rsid w:val="005A3F4C"/>
    <w:rsid w:val="005A47B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F00B3"/>
    <w:rsid w:val="005F02D0"/>
    <w:rsid w:val="005F2B3D"/>
    <w:rsid w:val="005F2D45"/>
    <w:rsid w:val="005F5C09"/>
    <w:rsid w:val="00600260"/>
    <w:rsid w:val="00600657"/>
    <w:rsid w:val="00602C9F"/>
    <w:rsid w:val="00604CAF"/>
    <w:rsid w:val="00606756"/>
    <w:rsid w:val="00611295"/>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277"/>
    <w:rsid w:val="0063087E"/>
    <w:rsid w:val="00630AD4"/>
    <w:rsid w:val="00631170"/>
    <w:rsid w:val="00631175"/>
    <w:rsid w:val="00634D42"/>
    <w:rsid w:val="00635F7D"/>
    <w:rsid w:val="0063665A"/>
    <w:rsid w:val="006371A1"/>
    <w:rsid w:val="00637E01"/>
    <w:rsid w:val="00637FC0"/>
    <w:rsid w:val="00637FEB"/>
    <w:rsid w:val="00641733"/>
    <w:rsid w:val="00642323"/>
    <w:rsid w:val="00643518"/>
    <w:rsid w:val="00643B17"/>
    <w:rsid w:val="00644CFE"/>
    <w:rsid w:val="00644F45"/>
    <w:rsid w:val="006464CB"/>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86E"/>
    <w:rsid w:val="006A4C20"/>
    <w:rsid w:val="006A4DD0"/>
    <w:rsid w:val="006A5E39"/>
    <w:rsid w:val="006A6E81"/>
    <w:rsid w:val="006A6F6A"/>
    <w:rsid w:val="006A787D"/>
    <w:rsid w:val="006B0346"/>
    <w:rsid w:val="006B10C4"/>
    <w:rsid w:val="006B1181"/>
    <w:rsid w:val="006B1353"/>
    <w:rsid w:val="006B2A6A"/>
    <w:rsid w:val="006B3B12"/>
    <w:rsid w:val="006B3CCB"/>
    <w:rsid w:val="006B47AF"/>
    <w:rsid w:val="006B4843"/>
    <w:rsid w:val="006B4E47"/>
    <w:rsid w:val="006B57B3"/>
    <w:rsid w:val="006B5803"/>
    <w:rsid w:val="006B6E93"/>
    <w:rsid w:val="006B7120"/>
    <w:rsid w:val="006B7150"/>
    <w:rsid w:val="006B7154"/>
    <w:rsid w:val="006C05EA"/>
    <w:rsid w:val="006C06DF"/>
    <w:rsid w:val="006C1A9F"/>
    <w:rsid w:val="006C26AC"/>
    <w:rsid w:val="006C3265"/>
    <w:rsid w:val="006C3C12"/>
    <w:rsid w:val="006D04F7"/>
    <w:rsid w:val="006D11D5"/>
    <w:rsid w:val="006D2BB3"/>
    <w:rsid w:val="006D6567"/>
    <w:rsid w:val="006D659F"/>
    <w:rsid w:val="006D7167"/>
    <w:rsid w:val="006E00A5"/>
    <w:rsid w:val="006E04F0"/>
    <w:rsid w:val="006E0C8F"/>
    <w:rsid w:val="006E0E69"/>
    <w:rsid w:val="006E33F5"/>
    <w:rsid w:val="006E3D36"/>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9CC"/>
    <w:rsid w:val="00713AFD"/>
    <w:rsid w:val="00713D29"/>
    <w:rsid w:val="0071525D"/>
    <w:rsid w:val="0071577A"/>
    <w:rsid w:val="007165B2"/>
    <w:rsid w:val="00717279"/>
    <w:rsid w:val="0071761C"/>
    <w:rsid w:val="007202AD"/>
    <w:rsid w:val="007213C4"/>
    <w:rsid w:val="007230FE"/>
    <w:rsid w:val="00725718"/>
    <w:rsid w:val="0072666D"/>
    <w:rsid w:val="007269A3"/>
    <w:rsid w:val="007303B7"/>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9D1"/>
    <w:rsid w:val="00766AAC"/>
    <w:rsid w:val="00770194"/>
    <w:rsid w:val="00771146"/>
    <w:rsid w:val="0077122D"/>
    <w:rsid w:val="0077321E"/>
    <w:rsid w:val="00773F72"/>
    <w:rsid w:val="007748A9"/>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1155"/>
    <w:rsid w:val="007C1165"/>
    <w:rsid w:val="007C27B8"/>
    <w:rsid w:val="007C314F"/>
    <w:rsid w:val="007C32C8"/>
    <w:rsid w:val="007C342A"/>
    <w:rsid w:val="007C535C"/>
    <w:rsid w:val="007D12C8"/>
    <w:rsid w:val="007D1972"/>
    <w:rsid w:val="007D1993"/>
    <w:rsid w:val="007D2C4C"/>
    <w:rsid w:val="007D3458"/>
    <w:rsid w:val="007D3843"/>
    <w:rsid w:val="007D3B39"/>
    <w:rsid w:val="007D5C3D"/>
    <w:rsid w:val="007E0FD3"/>
    <w:rsid w:val="007E17F5"/>
    <w:rsid w:val="007E1B59"/>
    <w:rsid w:val="007E1DC1"/>
    <w:rsid w:val="007E35A3"/>
    <w:rsid w:val="007E468C"/>
    <w:rsid w:val="007E50A0"/>
    <w:rsid w:val="007E6509"/>
    <w:rsid w:val="007F18DB"/>
    <w:rsid w:val="007F5446"/>
    <w:rsid w:val="007F5A9F"/>
    <w:rsid w:val="007F5B0F"/>
    <w:rsid w:val="007F5E5B"/>
    <w:rsid w:val="007F6880"/>
    <w:rsid w:val="007F6BED"/>
    <w:rsid w:val="007F6CFE"/>
    <w:rsid w:val="007F78E9"/>
    <w:rsid w:val="007F7D3C"/>
    <w:rsid w:val="007F7E61"/>
    <w:rsid w:val="00800070"/>
    <w:rsid w:val="008004B6"/>
    <w:rsid w:val="00800DD0"/>
    <w:rsid w:val="00802275"/>
    <w:rsid w:val="00803B2C"/>
    <w:rsid w:val="00804613"/>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7D1C"/>
    <w:rsid w:val="0082062A"/>
    <w:rsid w:val="00821552"/>
    <w:rsid w:val="00821DF4"/>
    <w:rsid w:val="0082286C"/>
    <w:rsid w:val="00824AC4"/>
    <w:rsid w:val="00825890"/>
    <w:rsid w:val="008261F8"/>
    <w:rsid w:val="00826F73"/>
    <w:rsid w:val="00830316"/>
    <w:rsid w:val="0083078A"/>
    <w:rsid w:val="00831EB8"/>
    <w:rsid w:val="00831F0F"/>
    <w:rsid w:val="0083454D"/>
    <w:rsid w:val="00834960"/>
    <w:rsid w:val="00835627"/>
    <w:rsid w:val="00837464"/>
    <w:rsid w:val="00837D74"/>
    <w:rsid w:val="00841CC2"/>
    <w:rsid w:val="0084262E"/>
    <w:rsid w:val="0084377B"/>
    <w:rsid w:val="00844F4B"/>
    <w:rsid w:val="008460C9"/>
    <w:rsid w:val="00846AF2"/>
    <w:rsid w:val="00847489"/>
    <w:rsid w:val="00847C48"/>
    <w:rsid w:val="00851143"/>
    <w:rsid w:val="00851E46"/>
    <w:rsid w:val="00852BD5"/>
    <w:rsid w:val="008536F9"/>
    <w:rsid w:val="0085568D"/>
    <w:rsid w:val="00855AF1"/>
    <w:rsid w:val="0085633F"/>
    <w:rsid w:val="00856E97"/>
    <w:rsid w:val="0086154B"/>
    <w:rsid w:val="00861BA2"/>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A5E"/>
    <w:rsid w:val="00880E65"/>
    <w:rsid w:val="00881015"/>
    <w:rsid w:val="0088140C"/>
    <w:rsid w:val="00882C8F"/>
    <w:rsid w:val="008836B3"/>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72F2"/>
    <w:rsid w:val="008A2A93"/>
    <w:rsid w:val="008A2CA2"/>
    <w:rsid w:val="008A304C"/>
    <w:rsid w:val="008A51E0"/>
    <w:rsid w:val="008A5339"/>
    <w:rsid w:val="008A6040"/>
    <w:rsid w:val="008A6AAC"/>
    <w:rsid w:val="008A6BB0"/>
    <w:rsid w:val="008A79AD"/>
    <w:rsid w:val="008B18D3"/>
    <w:rsid w:val="008B2CFB"/>
    <w:rsid w:val="008B5DFD"/>
    <w:rsid w:val="008B66B6"/>
    <w:rsid w:val="008B6D79"/>
    <w:rsid w:val="008B7E69"/>
    <w:rsid w:val="008C10D2"/>
    <w:rsid w:val="008C1530"/>
    <w:rsid w:val="008C24DD"/>
    <w:rsid w:val="008C26EA"/>
    <w:rsid w:val="008C3FDC"/>
    <w:rsid w:val="008C4087"/>
    <w:rsid w:val="008C5119"/>
    <w:rsid w:val="008C69A2"/>
    <w:rsid w:val="008C722F"/>
    <w:rsid w:val="008C7737"/>
    <w:rsid w:val="008C7B3E"/>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D4D"/>
    <w:rsid w:val="008E1ED9"/>
    <w:rsid w:val="008E3DF5"/>
    <w:rsid w:val="008F23E6"/>
    <w:rsid w:val="008F25D5"/>
    <w:rsid w:val="008F2CE6"/>
    <w:rsid w:val="008F34DA"/>
    <w:rsid w:val="008F3950"/>
    <w:rsid w:val="008F4505"/>
    <w:rsid w:val="008F4CB0"/>
    <w:rsid w:val="008F6F07"/>
    <w:rsid w:val="008F7ECD"/>
    <w:rsid w:val="00901228"/>
    <w:rsid w:val="00901BBA"/>
    <w:rsid w:val="00904951"/>
    <w:rsid w:val="00905A26"/>
    <w:rsid w:val="00905BFC"/>
    <w:rsid w:val="009064BD"/>
    <w:rsid w:val="009065E1"/>
    <w:rsid w:val="00906C4D"/>
    <w:rsid w:val="00907238"/>
    <w:rsid w:val="00907337"/>
    <w:rsid w:val="009077B5"/>
    <w:rsid w:val="00907A95"/>
    <w:rsid w:val="00907B2C"/>
    <w:rsid w:val="00911C8F"/>
    <w:rsid w:val="00912713"/>
    <w:rsid w:val="00913BFE"/>
    <w:rsid w:val="00913E28"/>
    <w:rsid w:val="00915324"/>
    <w:rsid w:val="009156D0"/>
    <w:rsid w:val="0091584F"/>
    <w:rsid w:val="00916306"/>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D20"/>
    <w:rsid w:val="009466F7"/>
    <w:rsid w:val="009467BC"/>
    <w:rsid w:val="009500A7"/>
    <w:rsid w:val="00951549"/>
    <w:rsid w:val="00951804"/>
    <w:rsid w:val="009520F4"/>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36AD"/>
    <w:rsid w:val="00973FB4"/>
    <w:rsid w:val="009740E1"/>
    <w:rsid w:val="0097593D"/>
    <w:rsid w:val="00975BED"/>
    <w:rsid w:val="00983413"/>
    <w:rsid w:val="0098405A"/>
    <w:rsid w:val="009845CF"/>
    <w:rsid w:val="0098665A"/>
    <w:rsid w:val="009866D8"/>
    <w:rsid w:val="0098697E"/>
    <w:rsid w:val="00986AFC"/>
    <w:rsid w:val="00986DD0"/>
    <w:rsid w:val="009878E5"/>
    <w:rsid w:val="00990FA0"/>
    <w:rsid w:val="009934E4"/>
    <w:rsid w:val="009955FD"/>
    <w:rsid w:val="0099565B"/>
    <w:rsid w:val="00995C2D"/>
    <w:rsid w:val="00996FF1"/>
    <w:rsid w:val="009A1888"/>
    <w:rsid w:val="009A2001"/>
    <w:rsid w:val="009A25C4"/>
    <w:rsid w:val="009A27FA"/>
    <w:rsid w:val="009A4C06"/>
    <w:rsid w:val="009A6369"/>
    <w:rsid w:val="009A6979"/>
    <w:rsid w:val="009A72EA"/>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2CEE"/>
    <w:rsid w:val="009E4BC8"/>
    <w:rsid w:val="009E608C"/>
    <w:rsid w:val="009E6154"/>
    <w:rsid w:val="009E636D"/>
    <w:rsid w:val="009E6A5D"/>
    <w:rsid w:val="009E76A8"/>
    <w:rsid w:val="009F2F0D"/>
    <w:rsid w:val="009F2F7B"/>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AC2"/>
    <w:rsid w:val="00A26140"/>
    <w:rsid w:val="00A27913"/>
    <w:rsid w:val="00A307EA"/>
    <w:rsid w:val="00A30838"/>
    <w:rsid w:val="00A33EA1"/>
    <w:rsid w:val="00A33FD1"/>
    <w:rsid w:val="00A3421D"/>
    <w:rsid w:val="00A34E10"/>
    <w:rsid w:val="00A34E2A"/>
    <w:rsid w:val="00A35CC4"/>
    <w:rsid w:val="00A35EA4"/>
    <w:rsid w:val="00A41A4A"/>
    <w:rsid w:val="00A41F10"/>
    <w:rsid w:val="00A42819"/>
    <w:rsid w:val="00A42E8A"/>
    <w:rsid w:val="00A442B5"/>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3346"/>
    <w:rsid w:val="00A66200"/>
    <w:rsid w:val="00A66E1C"/>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924"/>
    <w:rsid w:val="00AB2AC0"/>
    <w:rsid w:val="00AB2F96"/>
    <w:rsid w:val="00AB653C"/>
    <w:rsid w:val="00AB69AA"/>
    <w:rsid w:val="00AB6BDE"/>
    <w:rsid w:val="00AB7C02"/>
    <w:rsid w:val="00AC1FE9"/>
    <w:rsid w:val="00AC27A0"/>
    <w:rsid w:val="00AC2D64"/>
    <w:rsid w:val="00AC75C4"/>
    <w:rsid w:val="00AD05F9"/>
    <w:rsid w:val="00AD0A16"/>
    <w:rsid w:val="00AD2326"/>
    <w:rsid w:val="00AD261D"/>
    <w:rsid w:val="00AD2E7D"/>
    <w:rsid w:val="00AD4063"/>
    <w:rsid w:val="00AD4916"/>
    <w:rsid w:val="00AD534A"/>
    <w:rsid w:val="00AD5C37"/>
    <w:rsid w:val="00AD5F2A"/>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35A9"/>
    <w:rsid w:val="00BC403A"/>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32D3"/>
    <w:rsid w:val="00BF34D2"/>
    <w:rsid w:val="00BF440B"/>
    <w:rsid w:val="00BF4721"/>
    <w:rsid w:val="00BF4DCC"/>
    <w:rsid w:val="00BF667F"/>
    <w:rsid w:val="00BF794F"/>
    <w:rsid w:val="00BF7D92"/>
    <w:rsid w:val="00BF7DC5"/>
    <w:rsid w:val="00C01686"/>
    <w:rsid w:val="00C024ED"/>
    <w:rsid w:val="00C038F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7316"/>
    <w:rsid w:val="00C20018"/>
    <w:rsid w:val="00C20028"/>
    <w:rsid w:val="00C2067C"/>
    <w:rsid w:val="00C220EA"/>
    <w:rsid w:val="00C2295D"/>
    <w:rsid w:val="00C22E98"/>
    <w:rsid w:val="00C22FDE"/>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B3F"/>
    <w:rsid w:val="00C83CFD"/>
    <w:rsid w:val="00C84A54"/>
    <w:rsid w:val="00C8587F"/>
    <w:rsid w:val="00C85CC4"/>
    <w:rsid w:val="00C86C32"/>
    <w:rsid w:val="00C86CA0"/>
    <w:rsid w:val="00C87F24"/>
    <w:rsid w:val="00C913AA"/>
    <w:rsid w:val="00C91BD6"/>
    <w:rsid w:val="00C925C2"/>
    <w:rsid w:val="00C9397E"/>
    <w:rsid w:val="00C94EA4"/>
    <w:rsid w:val="00C953B3"/>
    <w:rsid w:val="00C97AF4"/>
    <w:rsid w:val="00C97BB4"/>
    <w:rsid w:val="00C97F71"/>
    <w:rsid w:val="00CA06ED"/>
    <w:rsid w:val="00CA172F"/>
    <w:rsid w:val="00CA204F"/>
    <w:rsid w:val="00CA2188"/>
    <w:rsid w:val="00CA451F"/>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EB9"/>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379F"/>
    <w:rsid w:val="00D23A90"/>
    <w:rsid w:val="00D247D5"/>
    <w:rsid w:val="00D2483C"/>
    <w:rsid w:val="00D24B0E"/>
    <w:rsid w:val="00D24B2B"/>
    <w:rsid w:val="00D25461"/>
    <w:rsid w:val="00D2660E"/>
    <w:rsid w:val="00D3091E"/>
    <w:rsid w:val="00D31176"/>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7B0"/>
    <w:rsid w:val="00D54137"/>
    <w:rsid w:val="00D547B6"/>
    <w:rsid w:val="00D54C40"/>
    <w:rsid w:val="00D55704"/>
    <w:rsid w:val="00D56708"/>
    <w:rsid w:val="00D5696C"/>
    <w:rsid w:val="00D571F7"/>
    <w:rsid w:val="00D57FCD"/>
    <w:rsid w:val="00D603F7"/>
    <w:rsid w:val="00D6084F"/>
    <w:rsid w:val="00D629D4"/>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90028"/>
    <w:rsid w:val="00D90BCC"/>
    <w:rsid w:val="00D91A87"/>
    <w:rsid w:val="00D91B27"/>
    <w:rsid w:val="00D91E74"/>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4C2E"/>
    <w:rsid w:val="00DC5FB4"/>
    <w:rsid w:val="00DD0B03"/>
    <w:rsid w:val="00DD0BC4"/>
    <w:rsid w:val="00DD0CD9"/>
    <w:rsid w:val="00DD10C4"/>
    <w:rsid w:val="00DD164C"/>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41E1"/>
    <w:rsid w:val="00DE445E"/>
    <w:rsid w:val="00DE4A9A"/>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4B32"/>
    <w:rsid w:val="00E15389"/>
    <w:rsid w:val="00E15DE0"/>
    <w:rsid w:val="00E16623"/>
    <w:rsid w:val="00E1684D"/>
    <w:rsid w:val="00E17528"/>
    <w:rsid w:val="00E17EE0"/>
    <w:rsid w:val="00E2040E"/>
    <w:rsid w:val="00E22413"/>
    <w:rsid w:val="00E24D2B"/>
    <w:rsid w:val="00E25EE2"/>
    <w:rsid w:val="00E25EED"/>
    <w:rsid w:val="00E26200"/>
    <w:rsid w:val="00E26E4F"/>
    <w:rsid w:val="00E27058"/>
    <w:rsid w:val="00E30C97"/>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DBD"/>
    <w:rsid w:val="00E43EFF"/>
    <w:rsid w:val="00E44660"/>
    <w:rsid w:val="00E4613E"/>
    <w:rsid w:val="00E46242"/>
    <w:rsid w:val="00E46278"/>
    <w:rsid w:val="00E501C6"/>
    <w:rsid w:val="00E502C9"/>
    <w:rsid w:val="00E5033A"/>
    <w:rsid w:val="00E507D0"/>
    <w:rsid w:val="00E5110F"/>
    <w:rsid w:val="00E515B1"/>
    <w:rsid w:val="00E51E1A"/>
    <w:rsid w:val="00E524DB"/>
    <w:rsid w:val="00E526C0"/>
    <w:rsid w:val="00E5332C"/>
    <w:rsid w:val="00E53457"/>
    <w:rsid w:val="00E53BE2"/>
    <w:rsid w:val="00E5423B"/>
    <w:rsid w:val="00E548FC"/>
    <w:rsid w:val="00E55621"/>
    <w:rsid w:val="00E57060"/>
    <w:rsid w:val="00E5787E"/>
    <w:rsid w:val="00E60948"/>
    <w:rsid w:val="00E60D26"/>
    <w:rsid w:val="00E611AB"/>
    <w:rsid w:val="00E629F8"/>
    <w:rsid w:val="00E62D9E"/>
    <w:rsid w:val="00E6374F"/>
    <w:rsid w:val="00E63B16"/>
    <w:rsid w:val="00E63DC6"/>
    <w:rsid w:val="00E64771"/>
    <w:rsid w:val="00E651B9"/>
    <w:rsid w:val="00E65206"/>
    <w:rsid w:val="00E67002"/>
    <w:rsid w:val="00E67382"/>
    <w:rsid w:val="00E673E8"/>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E00"/>
    <w:rsid w:val="00E97E1F"/>
    <w:rsid w:val="00EA06F0"/>
    <w:rsid w:val="00EA18CC"/>
    <w:rsid w:val="00EA19A4"/>
    <w:rsid w:val="00EA3632"/>
    <w:rsid w:val="00EA37E9"/>
    <w:rsid w:val="00EA71D6"/>
    <w:rsid w:val="00EA79A6"/>
    <w:rsid w:val="00EA7EBD"/>
    <w:rsid w:val="00EB086F"/>
    <w:rsid w:val="00EB1C46"/>
    <w:rsid w:val="00EB1E4A"/>
    <w:rsid w:val="00EB2739"/>
    <w:rsid w:val="00EB3C48"/>
    <w:rsid w:val="00EB3EB0"/>
    <w:rsid w:val="00EB4FBD"/>
    <w:rsid w:val="00EB5937"/>
    <w:rsid w:val="00EB5BD7"/>
    <w:rsid w:val="00EB66D1"/>
    <w:rsid w:val="00EB6ABD"/>
    <w:rsid w:val="00EB6D0C"/>
    <w:rsid w:val="00EB6DD7"/>
    <w:rsid w:val="00EC0118"/>
    <w:rsid w:val="00EC03B2"/>
    <w:rsid w:val="00EC135B"/>
    <w:rsid w:val="00EC33FE"/>
    <w:rsid w:val="00EC358E"/>
    <w:rsid w:val="00EC3C5E"/>
    <w:rsid w:val="00EC3FED"/>
    <w:rsid w:val="00EC5AF2"/>
    <w:rsid w:val="00EC64CD"/>
    <w:rsid w:val="00EC72B1"/>
    <w:rsid w:val="00EC7A2E"/>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568"/>
    <w:rsid w:val="00EE7FB4"/>
    <w:rsid w:val="00EF0CFE"/>
    <w:rsid w:val="00EF0F4D"/>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7C0"/>
    <w:rsid w:val="00F4208A"/>
    <w:rsid w:val="00F4227F"/>
    <w:rsid w:val="00F4411D"/>
    <w:rsid w:val="00F44360"/>
    <w:rsid w:val="00F45DA5"/>
    <w:rsid w:val="00F45F2E"/>
    <w:rsid w:val="00F474F4"/>
    <w:rsid w:val="00F477A1"/>
    <w:rsid w:val="00F5021C"/>
    <w:rsid w:val="00F50760"/>
    <w:rsid w:val="00F50AFB"/>
    <w:rsid w:val="00F510BC"/>
    <w:rsid w:val="00F51D7C"/>
    <w:rsid w:val="00F528A9"/>
    <w:rsid w:val="00F53285"/>
    <w:rsid w:val="00F55C70"/>
    <w:rsid w:val="00F56338"/>
    <w:rsid w:val="00F607CD"/>
    <w:rsid w:val="00F630FD"/>
    <w:rsid w:val="00F65CAF"/>
    <w:rsid w:val="00F707F7"/>
    <w:rsid w:val="00F71409"/>
    <w:rsid w:val="00F714C1"/>
    <w:rsid w:val="00F71B1E"/>
    <w:rsid w:val="00F71B8D"/>
    <w:rsid w:val="00F72959"/>
    <w:rsid w:val="00F733C4"/>
    <w:rsid w:val="00F73ACE"/>
    <w:rsid w:val="00F74C75"/>
    <w:rsid w:val="00F7515B"/>
    <w:rsid w:val="00F75836"/>
    <w:rsid w:val="00F75A25"/>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79C"/>
    <w:rsid w:val="00FC6AE8"/>
    <w:rsid w:val="00FC751B"/>
    <w:rsid w:val="00FC755A"/>
    <w:rsid w:val="00FC7AB1"/>
    <w:rsid w:val="00FD1E93"/>
    <w:rsid w:val="00FD28A5"/>
    <w:rsid w:val="00FD28B8"/>
    <w:rsid w:val="00FD38C1"/>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0"/>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0"/>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0"/>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0"/>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0"/>
      </w:numPr>
      <w:outlineLvl w:val="4"/>
    </w:pPr>
    <w:rPr>
      <w:rFonts w:cs="Arial"/>
      <w:b/>
      <w:bCs/>
    </w:rPr>
  </w:style>
  <w:style w:type="paragraph" w:styleId="Heading6">
    <w:name w:val="heading 6"/>
    <w:basedOn w:val="Normal"/>
    <w:next w:val="Normal"/>
    <w:link w:val="Heading6Char"/>
    <w:qFormat/>
    <w:rsid w:val="0017406B"/>
    <w:pPr>
      <w:numPr>
        <w:ilvl w:val="5"/>
        <w:numId w:val="10"/>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0"/>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0"/>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0"/>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21"/>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21"/>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customXml" Target="ink/ink1.xml"/><Relationship Id="rId26"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image" Target="media/image2.png"/><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26226" TargetMode="External"/><Relationship Id="rId27"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1-17T08:57:11.30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1-17T08:57:12.114"/>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96</Pages>
  <Words>33005</Words>
  <Characters>177900</Characters>
  <Application>Microsoft Office Word</Application>
  <DocSecurity>0</DocSecurity>
  <Lines>4941</Lines>
  <Paragraphs>2152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28</cp:revision>
  <cp:lastPrinted>2023-05-16T08:23:00Z</cp:lastPrinted>
  <dcterms:created xsi:type="dcterms:W3CDTF">2023-05-17T07:11:00Z</dcterms:created>
  <dcterms:modified xsi:type="dcterms:W3CDTF">2023-05-29T09:26:00Z</dcterms:modified>
</cp:coreProperties>
</file>